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E09DA" w:rsidRPr="0021051D" w:rsidRDefault="00B85E83" w:rsidP="00270F98">
      <w:pPr>
        <w:pStyle w:val="1"/>
        <w:spacing w:line="360" w:lineRule="auto"/>
        <w:jc w:val="both"/>
        <w:rPr>
          <w:lang w:val="ru-RU"/>
        </w:rPr>
      </w:pPr>
      <w:r w:rsidRPr="00B85E83">
        <w:rPr>
          <w:lang w:val="ru-RU"/>
        </w:rPr>
        <w:t>Разработка метода эффективного представления и хранения текстовой информации на графических процессорах.</w:t>
      </w:r>
    </w:p>
    <w:p w:rsidR="008C4855" w:rsidRDefault="008E09DA" w:rsidP="0069130C">
      <w:pPr>
        <w:pStyle w:val="1"/>
        <w:spacing w:line="360" w:lineRule="auto"/>
        <w:rPr>
          <w:lang w:val="ru-RU"/>
        </w:rPr>
      </w:pPr>
      <w:r>
        <w:rPr>
          <w:lang w:val="ru-RU"/>
        </w:rPr>
        <w:t>Введение</w:t>
      </w:r>
    </w:p>
    <w:p w:rsidR="004B4E9F" w:rsidRPr="005573C4" w:rsidRDefault="004B4E9F" w:rsidP="0069130C">
      <w:pPr>
        <w:spacing w:line="360" w:lineRule="auto"/>
        <w:jc w:val="both"/>
        <w:rPr>
          <w:rFonts w:ascii="Times New Roman" w:hAnsi="Times New Roman"/>
          <w:lang w:val="ru-RU"/>
        </w:rPr>
      </w:pPr>
      <w:r w:rsidRPr="004B4E9F">
        <w:rPr>
          <w:rFonts w:ascii="Times New Roman" w:hAnsi="Times New Roman"/>
          <w:lang w:val="ru-RU"/>
        </w:rPr>
        <w:t>Характерной особенностью большинства типов данных является их избыточность. Степень избыточности данных зависит от типа данных. Например, для видеоданных степень избыточности в несколько раз больше чем для графических данных, а степень избыточности графических данных, в свою очередь, больше чем степень избыточности текстовых данных. Другим фактором, влияющим на степень избыточности является принятая система кодирования. Примером систем кодирования могут быть обычные языки общения, которые являются ни чем другим, как системами кодирования понятий и идей для высказывания мыслей. Так, установлено, что кодирование текстовых данных с помощью средств русского языка дает в среднем избыточность на 20-25% большую чем кодирование аналогичных данных средствами английского языка.</w:t>
      </w:r>
    </w:p>
    <w:p w:rsidR="004B4E9F" w:rsidRPr="005573C4" w:rsidRDefault="004B4E9F" w:rsidP="0069130C">
      <w:pPr>
        <w:spacing w:line="360" w:lineRule="auto"/>
        <w:jc w:val="both"/>
        <w:rPr>
          <w:rFonts w:ascii="Times New Roman" w:hAnsi="Times New Roman"/>
          <w:lang w:val="ru-RU"/>
        </w:rPr>
      </w:pPr>
      <w:r w:rsidRPr="004B4E9F">
        <w:rPr>
          <w:rFonts w:ascii="Times New Roman" w:hAnsi="Times New Roman"/>
          <w:lang w:val="ru-RU"/>
        </w:rPr>
        <w:t xml:space="preserve">Для человека избыточность данных часто связана с качеством информации, поскольку избыточность, как правило, улучшает понятность и восприятие информации. Однако, когда речь идет о хранении и передаче информации средствами компьютерной техники, то избыточность играет отрицательную роль, поскольку она приводит к возрастанию стоимости хранения и передачи информации. Особенно актуальной эта проблема стает в случае обработки огромных объемов информации при незначительных объемах носителей данных. В связи с этим, постоянно возникает проблема уменьшения избыточности или сжатия данных. Если методы сжатия данных применяются к готовым файлам, то часто вместо термина "сжатие данных" употребляют термин "архивация данных", сжатый вариант данных называют </w:t>
      </w:r>
      <w:r w:rsidRPr="004B4E9F">
        <w:rPr>
          <w:rFonts w:ascii="Times New Roman" w:hAnsi="Times New Roman"/>
          <w:bCs/>
          <w:lang w:val="ru-RU"/>
        </w:rPr>
        <w:t>архивом</w:t>
      </w:r>
      <w:r w:rsidRPr="004B4E9F">
        <w:rPr>
          <w:rFonts w:ascii="Times New Roman" w:hAnsi="Times New Roman"/>
          <w:lang w:val="ru-RU"/>
        </w:rPr>
        <w:t xml:space="preserve">, а программные средства, которые реализуют методы сжатия называются </w:t>
      </w:r>
      <w:r w:rsidRPr="004B4E9F">
        <w:rPr>
          <w:rFonts w:ascii="Times New Roman" w:hAnsi="Times New Roman"/>
          <w:bCs/>
          <w:lang w:val="ru-RU"/>
        </w:rPr>
        <w:t>архиваторами</w:t>
      </w:r>
      <w:r w:rsidRPr="004B4E9F">
        <w:rPr>
          <w:rFonts w:ascii="Times New Roman" w:hAnsi="Times New Roman"/>
          <w:lang w:val="ru-RU"/>
        </w:rPr>
        <w:t>.</w:t>
      </w:r>
    </w:p>
    <w:p w:rsidR="00850397" w:rsidRPr="00850397" w:rsidRDefault="00850397" w:rsidP="00850397">
      <w:pPr>
        <w:spacing w:before="100" w:beforeAutospacing="1" w:after="100" w:afterAutospacing="1" w:line="360" w:lineRule="auto"/>
        <w:jc w:val="both"/>
        <w:rPr>
          <w:rFonts w:ascii="Times New Roman" w:eastAsia="Times New Roman" w:hAnsi="Times New Roman"/>
          <w:lang w:val="ru-RU" w:eastAsia="ru-RU" w:bidi="ar-SA"/>
        </w:rPr>
      </w:pPr>
      <w:r w:rsidRPr="00850397">
        <w:rPr>
          <w:rFonts w:ascii="Times New Roman" w:eastAsia="Times New Roman" w:hAnsi="Times New Roman"/>
          <w:lang w:val="ru-RU" w:eastAsia="ru-RU" w:bidi="ar-SA"/>
        </w:rPr>
        <w:t>В зависимости от того, в каком объекте размещены данные, подлежащие сжатию различают:</w:t>
      </w:r>
    </w:p>
    <w:p w:rsidR="00850397" w:rsidRPr="00850397" w:rsidRDefault="00850397" w:rsidP="00850397">
      <w:pPr>
        <w:numPr>
          <w:ilvl w:val="0"/>
          <w:numId w:val="42"/>
        </w:numPr>
        <w:spacing w:before="100" w:beforeAutospacing="1" w:after="100" w:afterAutospacing="1" w:line="360" w:lineRule="auto"/>
        <w:jc w:val="both"/>
        <w:rPr>
          <w:rFonts w:ascii="Times New Roman" w:eastAsia="Times New Roman" w:hAnsi="Times New Roman"/>
          <w:lang w:val="ru-RU" w:eastAsia="ru-RU" w:bidi="ar-SA"/>
        </w:rPr>
      </w:pPr>
      <w:r w:rsidRPr="00850397">
        <w:rPr>
          <w:rFonts w:ascii="Times New Roman" w:eastAsia="Times New Roman" w:hAnsi="Times New Roman"/>
          <w:lang w:val="ru-RU" w:eastAsia="ru-RU" w:bidi="ar-SA"/>
        </w:rPr>
        <w:t>Сжатие (архивация) файлов: используется для уменьшения размеров файлов при подготовке их к передаче каналами связи или к транспортированию на внешних носителях маленькой емкости;</w:t>
      </w:r>
    </w:p>
    <w:p w:rsidR="00850397" w:rsidRPr="00850397" w:rsidRDefault="00850397" w:rsidP="00850397">
      <w:pPr>
        <w:numPr>
          <w:ilvl w:val="0"/>
          <w:numId w:val="42"/>
        </w:numPr>
        <w:spacing w:before="100" w:beforeAutospacing="1" w:after="100" w:afterAutospacing="1" w:line="360" w:lineRule="auto"/>
        <w:jc w:val="both"/>
        <w:rPr>
          <w:rFonts w:ascii="Times New Roman" w:eastAsia="Times New Roman" w:hAnsi="Times New Roman"/>
          <w:lang w:val="ru-RU" w:eastAsia="ru-RU" w:bidi="ar-SA"/>
        </w:rPr>
      </w:pPr>
      <w:r w:rsidRPr="00850397">
        <w:rPr>
          <w:rFonts w:ascii="Times New Roman" w:eastAsia="Times New Roman" w:hAnsi="Times New Roman"/>
          <w:lang w:val="ru-RU" w:eastAsia="ru-RU" w:bidi="ar-SA"/>
        </w:rPr>
        <w:lastRenderedPageBreak/>
        <w:t>Сжатие (архивация) папок: используется как средство уменьшения объема папок перед долгим хранением, например, при резервном копировании;</w:t>
      </w:r>
    </w:p>
    <w:p w:rsidR="004B4E9F" w:rsidRPr="00074757" w:rsidRDefault="00850397" w:rsidP="004B4E9F">
      <w:pPr>
        <w:numPr>
          <w:ilvl w:val="0"/>
          <w:numId w:val="42"/>
        </w:numPr>
        <w:spacing w:before="100" w:beforeAutospacing="1" w:after="100" w:afterAutospacing="1" w:line="360" w:lineRule="auto"/>
        <w:jc w:val="both"/>
        <w:rPr>
          <w:rFonts w:ascii="Times New Roman" w:eastAsia="Times New Roman" w:hAnsi="Times New Roman"/>
          <w:lang w:val="ru-RU" w:eastAsia="ru-RU" w:bidi="ar-SA"/>
        </w:rPr>
      </w:pPr>
      <w:r w:rsidRPr="00850397">
        <w:rPr>
          <w:rFonts w:ascii="Times New Roman" w:eastAsia="Times New Roman" w:hAnsi="Times New Roman"/>
          <w:lang w:val="ru-RU" w:eastAsia="ru-RU" w:bidi="ar-SA"/>
        </w:rPr>
        <w:t>Сжатие (уплотнение) дисков: используется для повышения эффективности использования дискового просторную путем сжатия данных при записи их на носителе информации (как правило, средствами операционной системы).</w:t>
      </w:r>
    </w:p>
    <w:p w:rsidR="004B4E9F" w:rsidRPr="00BB02FD" w:rsidRDefault="004B4E9F" w:rsidP="004B4E9F">
      <w:pPr>
        <w:spacing w:line="360" w:lineRule="auto"/>
        <w:jc w:val="both"/>
        <w:rPr>
          <w:rFonts w:ascii="Times New Roman" w:hAnsi="Times New Roman"/>
          <w:lang w:val="ru-RU"/>
        </w:rPr>
      </w:pPr>
      <w:r>
        <w:rPr>
          <w:rFonts w:ascii="Times New Roman" w:hAnsi="Times New Roman"/>
          <w:lang w:val="ru-RU"/>
        </w:rPr>
        <w:t xml:space="preserve">Актуальность тематики сжатия информации на </w:t>
      </w:r>
      <w:r>
        <w:rPr>
          <w:rFonts w:ascii="Times New Roman" w:hAnsi="Times New Roman"/>
        </w:rPr>
        <w:t>GPU</w:t>
      </w:r>
      <w:r>
        <w:rPr>
          <w:rFonts w:ascii="Times New Roman" w:hAnsi="Times New Roman"/>
          <w:lang w:val="ru-RU"/>
        </w:rPr>
        <w:t xml:space="preserve"> на сегодняшний день не вызывает сомнений.</w:t>
      </w:r>
    </w:p>
    <w:p w:rsidR="004B4E9F" w:rsidRPr="00C619C5" w:rsidRDefault="004B4E9F" w:rsidP="004B4E9F">
      <w:pPr>
        <w:spacing w:line="360" w:lineRule="auto"/>
        <w:jc w:val="both"/>
        <w:rPr>
          <w:rFonts w:ascii="Times New Roman" w:hAnsi="Times New Roman"/>
          <w:lang w:val="ru-RU"/>
        </w:rPr>
      </w:pPr>
      <w:r>
        <w:rPr>
          <w:rFonts w:ascii="Times New Roman" w:hAnsi="Times New Roman"/>
          <w:lang w:val="ru-RU"/>
        </w:rPr>
        <w:t>Компрессия данных важна по 3 причинам</w:t>
      </w:r>
      <w:r w:rsidRPr="00C619C5">
        <w:rPr>
          <w:rFonts w:ascii="Times New Roman" w:hAnsi="Times New Roman"/>
          <w:lang w:val="ru-RU"/>
        </w:rPr>
        <w:t>:</w:t>
      </w:r>
    </w:p>
    <w:p w:rsidR="004B4E9F" w:rsidRPr="00C619C5" w:rsidRDefault="004B4E9F" w:rsidP="004B4E9F">
      <w:pPr>
        <w:pStyle w:val="aa"/>
        <w:numPr>
          <w:ilvl w:val="0"/>
          <w:numId w:val="32"/>
        </w:numPr>
        <w:spacing w:line="360" w:lineRule="auto"/>
        <w:jc w:val="both"/>
        <w:rPr>
          <w:rFonts w:ascii="Times New Roman" w:hAnsi="Times New Roman"/>
          <w:lang w:val="ru-RU"/>
        </w:rPr>
      </w:pPr>
      <w:r>
        <w:rPr>
          <w:rFonts w:ascii="Times New Roman" w:hAnsi="Times New Roman"/>
          <w:lang w:val="ru-RU"/>
        </w:rPr>
        <w:t xml:space="preserve">Ограниченная память </w:t>
      </w:r>
      <w:r>
        <w:rPr>
          <w:rFonts w:ascii="Times New Roman" w:hAnsi="Times New Roman"/>
        </w:rPr>
        <w:t>GPU</w:t>
      </w:r>
      <w:r w:rsidRPr="00793DBE">
        <w:rPr>
          <w:rFonts w:ascii="Times New Roman" w:hAnsi="Times New Roman"/>
          <w:lang w:val="ru-RU"/>
        </w:rPr>
        <w:t xml:space="preserve">. </w:t>
      </w:r>
      <w:r>
        <w:rPr>
          <w:rFonts w:ascii="Times New Roman" w:hAnsi="Times New Roman"/>
          <w:lang w:val="ru-RU"/>
        </w:rPr>
        <w:t xml:space="preserve">Меньший объем по сравнению с </w:t>
      </w:r>
      <w:r>
        <w:rPr>
          <w:rFonts w:ascii="Times New Roman" w:hAnsi="Times New Roman"/>
        </w:rPr>
        <w:t>CPU</w:t>
      </w:r>
      <w:r w:rsidRPr="00793DBE">
        <w:rPr>
          <w:rFonts w:ascii="Times New Roman" w:hAnsi="Times New Roman"/>
          <w:lang w:val="ru-RU"/>
        </w:rPr>
        <w:t>.</w:t>
      </w:r>
    </w:p>
    <w:p w:rsidR="004B4E9F" w:rsidRPr="00C619C5" w:rsidRDefault="004B4E9F" w:rsidP="004B4E9F">
      <w:pPr>
        <w:pStyle w:val="aa"/>
        <w:numPr>
          <w:ilvl w:val="0"/>
          <w:numId w:val="32"/>
        </w:numPr>
        <w:spacing w:line="360" w:lineRule="auto"/>
        <w:jc w:val="both"/>
        <w:rPr>
          <w:rFonts w:ascii="Times New Roman" w:hAnsi="Times New Roman"/>
          <w:lang w:val="ru-RU"/>
        </w:rPr>
      </w:pPr>
      <w:proofErr w:type="spellStart"/>
      <w:r>
        <w:rPr>
          <w:rFonts w:ascii="Times New Roman" w:hAnsi="Times New Roman"/>
          <w:lang w:val="ru-RU"/>
        </w:rPr>
        <w:t>Низная</w:t>
      </w:r>
      <w:proofErr w:type="spellEnd"/>
      <w:r>
        <w:rPr>
          <w:rFonts w:ascii="Times New Roman" w:hAnsi="Times New Roman"/>
          <w:lang w:val="ru-RU"/>
        </w:rPr>
        <w:t xml:space="preserve"> скорость копирования с жесткого диска и копирования </w:t>
      </w:r>
      <w:r>
        <w:rPr>
          <w:rFonts w:ascii="Times New Roman" w:hAnsi="Times New Roman"/>
        </w:rPr>
        <w:t>CPU</w:t>
      </w:r>
      <w:r w:rsidRPr="00BB02FD">
        <w:rPr>
          <w:rFonts w:ascii="Times New Roman" w:hAnsi="Times New Roman"/>
          <w:lang w:val="ru-RU"/>
        </w:rPr>
        <w:t xml:space="preserve"> </w:t>
      </w:r>
      <w:r w:rsidRPr="00BB02FD">
        <w:rPr>
          <w:rFonts w:ascii="Times New Roman" w:hAnsi="Times New Roman"/>
        </w:rPr>
        <w:sym w:font="Wingdings" w:char="F0F3"/>
      </w:r>
      <w:r>
        <w:rPr>
          <w:rFonts w:ascii="Times New Roman" w:hAnsi="Times New Roman"/>
          <w:lang w:val="ru-RU"/>
        </w:rPr>
        <w:t xml:space="preserve"> </w:t>
      </w:r>
      <w:r>
        <w:rPr>
          <w:rFonts w:ascii="Times New Roman" w:hAnsi="Times New Roman"/>
        </w:rPr>
        <w:t>GPU</w:t>
      </w:r>
    </w:p>
    <w:p w:rsidR="004B4E9F" w:rsidRPr="00BB02FD" w:rsidRDefault="004B4E9F" w:rsidP="004B4E9F">
      <w:pPr>
        <w:pStyle w:val="aa"/>
        <w:numPr>
          <w:ilvl w:val="0"/>
          <w:numId w:val="32"/>
        </w:numPr>
        <w:spacing w:line="360" w:lineRule="auto"/>
        <w:jc w:val="both"/>
        <w:rPr>
          <w:rFonts w:ascii="Times New Roman" w:hAnsi="Times New Roman"/>
          <w:lang w:val="ru-RU"/>
        </w:rPr>
      </w:pPr>
      <w:r>
        <w:rPr>
          <w:rFonts w:ascii="Times New Roman" w:hAnsi="Times New Roman"/>
          <w:lang w:val="ru-RU"/>
        </w:rPr>
        <w:t>Оптимизация передачи данных по сети</w:t>
      </w:r>
      <w:r w:rsidRPr="00793DBE">
        <w:rPr>
          <w:rFonts w:ascii="Times New Roman" w:hAnsi="Times New Roman"/>
          <w:lang w:val="ru-RU"/>
        </w:rPr>
        <w:t>.</w:t>
      </w:r>
      <w:r>
        <w:rPr>
          <w:rFonts w:ascii="Times New Roman" w:hAnsi="Times New Roman"/>
          <w:lang w:val="ru-RU"/>
        </w:rPr>
        <w:t xml:space="preserve"> Оптимизация хранения данных.</w:t>
      </w:r>
    </w:p>
    <w:p w:rsidR="00062017" w:rsidRPr="005573C4" w:rsidRDefault="004B4E9F" w:rsidP="004B4E9F">
      <w:pPr>
        <w:spacing w:line="360" w:lineRule="auto"/>
        <w:jc w:val="both"/>
        <w:rPr>
          <w:rFonts w:ascii="Times New Roman" w:hAnsi="Times New Roman"/>
          <w:lang w:val="ru-RU"/>
        </w:rPr>
      </w:pPr>
      <w:r>
        <w:rPr>
          <w:rFonts w:ascii="Times New Roman" w:hAnsi="Times New Roman"/>
          <w:lang w:val="ru-RU"/>
        </w:rPr>
        <w:t xml:space="preserve">Таким образом, работа с данными прошедшими компрессию не только позволит обрабатывать на </w:t>
      </w:r>
      <w:r>
        <w:rPr>
          <w:rFonts w:ascii="Times New Roman" w:hAnsi="Times New Roman"/>
        </w:rPr>
        <w:t>GPU</w:t>
      </w:r>
      <w:r>
        <w:rPr>
          <w:rFonts w:ascii="Times New Roman" w:hAnsi="Times New Roman"/>
          <w:lang w:val="ru-RU"/>
        </w:rPr>
        <w:t xml:space="preserve"> больший объем информации за 1  условный </w:t>
      </w:r>
      <w:proofErr w:type="spellStart"/>
      <w:r>
        <w:rPr>
          <w:rFonts w:ascii="Times New Roman" w:hAnsi="Times New Roman"/>
          <w:lang w:val="ru-RU"/>
        </w:rPr>
        <w:t>батч</w:t>
      </w:r>
      <w:proofErr w:type="spellEnd"/>
      <w:r>
        <w:rPr>
          <w:rFonts w:ascii="Times New Roman" w:hAnsi="Times New Roman"/>
          <w:lang w:val="ru-RU"/>
        </w:rPr>
        <w:t xml:space="preserve"> (см. </w:t>
      </w:r>
      <w:proofErr w:type="spellStart"/>
      <w:r>
        <w:rPr>
          <w:rFonts w:ascii="Times New Roman" w:hAnsi="Times New Roman"/>
          <w:lang w:val="ru-RU"/>
        </w:rPr>
        <w:t>Термилогию</w:t>
      </w:r>
      <w:proofErr w:type="spellEnd"/>
      <w:r>
        <w:rPr>
          <w:rFonts w:ascii="Times New Roman" w:hAnsi="Times New Roman"/>
          <w:lang w:val="ru-RU"/>
        </w:rPr>
        <w:t xml:space="preserve"> далее), но и может ускорить вес процесс обработки за счет снижения объема копируемых данных. </w:t>
      </w:r>
    </w:p>
    <w:p w:rsidR="00062017" w:rsidRDefault="00062017" w:rsidP="00062017">
      <w:pPr>
        <w:keepNext/>
        <w:spacing w:line="360" w:lineRule="auto"/>
        <w:jc w:val="both"/>
      </w:pPr>
      <w:r>
        <w:rPr>
          <w:noProof/>
          <w:lang w:val="ru-RU" w:eastAsia="ru-RU" w:bidi="ar-SA"/>
        </w:rPr>
        <w:drawing>
          <wp:inline distT="0" distB="0" distL="0" distR="0" wp14:anchorId="3844CD10" wp14:editId="427BA94B">
            <wp:extent cx="5015865" cy="3729990"/>
            <wp:effectExtent l="0" t="0" r="0" b="0"/>
            <wp:docPr id="37" name="Picture 37" descr="http://ars.els-cdn.com/content/image/1-s2.0-S1568494610001213-g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ars.els-cdn.com/content/image/1-s2.0-S1568494610001213-gr1.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015865" cy="3729990"/>
                    </a:xfrm>
                    <a:prstGeom prst="rect">
                      <a:avLst/>
                    </a:prstGeom>
                    <a:noFill/>
                    <a:ln>
                      <a:noFill/>
                    </a:ln>
                  </pic:spPr>
                </pic:pic>
              </a:graphicData>
            </a:graphic>
          </wp:inline>
        </w:drawing>
      </w:r>
    </w:p>
    <w:p w:rsidR="00062017" w:rsidRPr="00547636" w:rsidRDefault="00062017" w:rsidP="00547636">
      <w:pPr>
        <w:pStyle w:val="af7"/>
        <w:jc w:val="both"/>
        <w:rPr>
          <w:rFonts w:ascii="Times New Roman" w:hAnsi="Times New Roman"/>
          <w:color w:val="000000" w:themeColor="text1"/>
          <w:sz w:val="24"/>
          <w:szCs w:val="24"/>
          <w:lang w:val="ru-RU"/>
        </w:rPr>
      </w:pPr>
      <w:r w:rsidRPr="00547636">
        <w:rPr>
          <w:rFonts w:ascii="Times New Roman" w:hAnsi="Times New Roman"/>
          <w:color w:val="000000" w:themeColor="text1"/>
          <w:sz w:val="24"/>
          <w:szCs w:val="24"/>
          <w:lang w:val="ru-RU"/>
        </w:rPr>
        <w:t xml:space="preserve">Рисунок </w:t>
      </w:r>
      <w:r w:rsidRPr="00062017">
        <w:rPr>
          <w:rFonts w:ascii="Times New Roman" w:hAnsi="Times New Roman"/>
          <w:color w:val="000000" w:themeColor="text1"/>
          <w:sz w:val="24"/>
          <w:szCs w:val="24"/>
        </w:rPr>
        <w:fldChar w:fldCharType="begin"/>
      </w:r>
      <w:r w:rsidRPr="00547636">
        <w:rPr>
          <w:rFonts w:ascii="Times New Roman" w:hAnsi="Times New Roman"/>
          <w:color w:val="000000" w:themeColor="text1"/>
          <w:sz w:val="24"/>
          <w:szCs w:val="24"/>
          <w:lang w:val="ru-RU"/>
        </w:rPr>
        <w:instrText xml:space="preserve"> </w:instrText>
      </w:r>
      <w:r w:rsidRPr="00062017">
        <w:rPr>
          <w:rFonts w:ascii="Times New Roman" w:hAnsi="Times New Roman"/>
          <w:color w:val="000000" w:themeColor="text1"/>
          <w:sz w:val="24"/>
          <w:szCs w:val="24"/>
        </w:rPr>
        <w:instrText>SEQ</w:instrText>
      </w:r>
      <w:r w:rsidRPr="00547636">
        <w:rPr>
          <w:rFonts w:ascii="Times New Roman" w:hAnsi="Times New Roman"/>
          <w:color w:val="000000" w:themeColor="text1"/>
          <w:sz w:val="24"/>
          <w:szCs w:val="24"/>
          <w:lang w:val="ru-RU"/>
        </w:rPr>
        <w:instrText xml:space="preserve"> Рисунок \* </w:instrText>
      </w:r>
      <w:r w:rsidRPr="00062017">
        <w:rPr>
          <w:rFonts w:ascii="Times New Roman" w:hAnsi="Times New Roman"/>
          <w:color w:val="000000" w:themeColor="text1"/>
          <w:sz w:val="24"/>
          <w:szCs w:val="24"/>
        </w:rPr>
        <w:instrText>ARABIC</w:instrText>
      </w:r>
      <w:r w:rsidRPr="00547636">
        <w:rPr>
          <w:rFonts w:ascii="Times New Roman" w:hAnsi="Times New Roman"/>
          <w:color w:val="000000" w:themeColor="text1"/>
          <w:sz w:val="24"/>
          <w:szCs w:val="24"/>
          <w:lang w:val="ru-RU"/>
        </w:rPr>
        <w:instrText xml:space="preserve"> </w:instrText>
      </w:r>
      <w:r w:rsidRPr="00062017">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1</w:t>
      </w:r>
      <w:r w:rsidRPr="00062017">
        <w:rPr>
          <w:rFonts w:ascii="Times New Roman" w:hAnsi="Times New Roman"/>
          <w:color w:val="000000" w:themeColor="text1"/>
          <w:sz w:val="24"/>
          <w:szCs w:val="24"/>
        </w:rPr>
        <w:fldChar w:fldCharType="end"/>
      </w:r>
      <w:r w:rsidRPr="00547636">
        <w:rPr>
          <w:rFonts w:ascii="Times New Roman" w:hAnsi="Times New Roman"/>
          <w:color w:val="000000" w:themeColor="text1"/>
          <w:sz w:val="24"/>
          <w:szCs w:val="24"/>
          <w:lang w:val="ru-RU"/>
        </w:rPr>
        <w:t xml:space="preserve">. </w:t>
      </w:r>
      <w:r w:rsidRPr="00062017">
        <w:rPr>
          <w:rFonts w:ascii="Times New Roman" w:hAnsi="Times New Roman"/>
          <w:color w:val="000000" w:themeColor="text1"/>
          <w:sz w:val="24"/>
          <w:szCs w:val="24"/>
          <w:lang w:val="ru-RU"/>
        </w:rPr>
        <w:t xml:space="preserve">Архитектура </w:t>
      </w:r>
      <w:r w:rsidRPr="00062017">
        <w:rPr>
          <w:rFonts w:ascii="Times New Roman" w:hAnsi="Times New Roman"/>
          <w:color w:val="000000" w:themeColor="text1"/>
          <w:sz w:val="24"/>
          <w:szCs w:val="24"/>
        </w:rPr>
        <w:t>GPU</w:t>
      </w:r>
      <w:r w:rsidRPr="00547636">
        <w:rPr>
          <w:rFonts w:ascii="Times New Roman" w:hAnsi="Times New Roman"/>
          <w:color w:val="000000" w:themeColor="text1"/>
          <w:sz w:val="24"/>
          <w:szCs w:val="24"/>
          <w:lang w:val="ru-RU"/>
        </w:rPr>
        <w:t>.</w:t>
      </w:r>
      <w:r w:rsidR="00547636" w:rsidRPr="00547636">
        <w:rPr>
          <w:rFonts w:ascii="Times New Roman" w:hAnsi="Times New Roman"/>
          <w:color w:val="000000" w:themeColor="text1"/>
          <w:sz w:val="24"/>
          <w:szCs w:val="24"/>
          <w:lang w:val="ru-RU"/>
        </w:rPr>
        <w:t xml:space="preserve"> </w:t>
      </w:r>
      <w:r w:rsidR="00547636">
        <w:rPr>
          <w:rFonts w:ascii="Times New Roman" w:hAnsi="Times New Roman"/>
          <w:color w:val="000000" w:themeColor="text1"/>
          <w:sz w:val="24"/>
          <w:szCs w:val="24"/>
          <w:lang w:val="ru-RU"/>
        </w:rPr>
        <w:t xml:space="preserve">Глобальная и текстурная память находится вне потоковых процессоров. Копирование данных между </w:t>
      </w:r>
      <w:r w:rsidR="00547636">
        <w:rPr>
          <w:rFonts w:ascii="Times New Roman" w:hAnsi="Times New Roman"/>
          <w:color w:val="000000" w:themeColor="text1"/>
          <w:sz w:val="24"/>
          <w:szCs w:val="24"/>
        </w:rPr>
        <w:t>CPU</w:t>
      </w:r>
      <w:r w:rsidR="00547636">
        <w:rPr>
          <w:rFonts w:ascii="Times New Roman" w:hAnsi="Times New Roman"/>
          <w:color w:val="000000" w:themeColor="text1"/>
          <w:sz w:val="24"/>
          <w:szCs w:val="24"/>
          <w:lang w:val="ru-RU"/>
        </w:rPr>
        <w:t xml:space="preserve"> и</w:t>
      </w:r>
      <w:r w:rsidR="00547636" w:rsidRPr="00547636">
        <w:rPr>
          <w:rFonts w:ascii="Times New Roman" w:hAnsi="Times New Roman"/>
          <w:color w:val="000000" w:themeColor="text1"/>
          <w:sz w:val="24"/>
          <w:szCs w:val="24"/>
          <w:lang w:val="ru-RU"/>
        </w:rPr>
        <w:t xml:space="preserve"> </w:t>
      </w:r>
      <w:r w:rsidR="00547636">
        <w:rPr>
          <w:rFonts w:ascii="Times New Roman" w:hAnsi="Times New Roman"/>
          <w:color w:val="000000" w:themeColor="text1"/>
          <w:sz w:val="24"/>
          <w:szCs w:val="24"/>
        </w:rPr>
        <w:t>GPU</w:t>
      </w:r>
      <w:r w:rsidR="00547636">
        <w:rPr>
          <w:rFonts w:ascii="Times New Roman" w:hAnsi="Times New Roman"/>
          <w:color w:val="000000" w:themeColor="text1"/>
          <w:sz w:val="24"/>
          <w:szCs w:val="24"/>
          <w:lang w:val="ru-RU"/>
        </w:rPr>
        <w:t xml:space="preserve"> выполняется по шине </w:t>
      </w:r>
      <w:r w:rsidR="00547636">
        <w:rPr>
          <w:rFonts w:ascii="Times New Roman" w:hAnsi="Times New Roman"/>
          <w:color w:val="000000" w:themeColor="text1"/>
          <w:sz w:val="24"/>
          <w:szCs w:val="24"/>
        </w:rPr>
        <w:t>PCI</w:t>
      </w:r>
      <w:r w:rsidR="00547636" w:rsidRPr="00547636">
        <w:rPr>
          <w:rFonts w:ascii="Times New Roman" w:hAnsi="Times New Roman"/>
          <w:color w:val="000000" w:themeColor="text1"/>
          <w:sz w:val="24"/>
          <w:szCs w:val="24"/>
          <w:lang w:val="ru-RU"/>
        </w:rPr>
        <w:t>-</w:t>
      </w:r>
      <w:r w:rsidR="00547636">
        <w:rPr>
          <w:rFonts w:ascii="Times New Roman" w:hAnsi="Times New Roman"/>
          <w:color w:val="000000" w:themeColor="text1"/>
          <w:sz w:val="24"/>
          <w:szCs w:val="24"/>
        </w:rPr>
        <w:t>e</w:t>
      </w:r>
      <w:r w:rsidR="00547636">
        <w:rPr>
          <w:rFonts w:ascii="Times New Roman" w:hAnsi="Times New Roman"/>
          <w:color w:val="000000" w:themeColor="text1"/>
          <w:sz w:val="24"/>
          <w:szCs w:val="24"/>
          <w:lang w:val="ru-RU"/>
        </w:rPr>
        <w:t xml:space="preserve"> и является дорогостоящим</w:t>
      </w:r>
      <w:r w:rsidR="00547636" w:rsidRPr="00547636">
        <w:rPr>
          <w:rFonts w:ascii="Times New Roman" w:hAnsi="Times New Roman"/>
          <w:color w:val="000000" w:themeColor="text1"/>
          <w:sz w:val="24"/>
          <w:szCs w:val="24"/>
          <w:lang w:val="ru-RU"/>
        </w:rPr>
        <w:t>.</w:t>
      </w:r>
    </w:p>
    <w:p w:rsidR="004B4E9F" w:rsidRDefault="004B4E9F" w:rsidP="004B4E9F">
      <w:pPr>
        <w:spacing w:line="360" w:lineRule="auto"/>
        <w:jc w:val="both"/>
        <w:rPr>
          <w:rFonts w:ascii="Times New Roman" w:hAnsi="Times New Roman"/>
          <w:lang w:val="ru-RU"/>
        </w:rPr>
      </w:pPr>
      <w:r>
        <w:rPr>
          <w:rFonts w:ascii="Times New Roman" w:hAnsi="Times New Roman"/>
          <w:lang w:val="ru-RU"/>
        </w:rPr>
        <w:t xml:space="preserve">При этом здесь подразумевается как копирование между </w:t>
      </w:r>
      <w:r>
        <w:rPr>
          <w:rFonts w:ascii="Times New Roman" w:hAnsi="Times New Roman"/>
        </w:rPr>
        <w:t>CPU</w:t>
      </w:r>
      <w:r w:rsidRPr="00E86C50">
        <w:rPr>
          <w:rFonts w:ascii="Times New Roman" w:hAnsi="Times New Roman"/>
          <w:lang w:val="ru-RU"/>
        </w:rPr>
        <w:t xml:space="preserve"> </w:t>
      </w:r>
      <w:r>
        <w:rPr>
          <w:rFonts w:ascii="Times New Roman" w:hAnsi="Times New Roman"/>
          <w:lang w:val="ru-RU"/>
        </w:rPr>
        <w:t>и</w:t>
      </w:r>
      <w:r w:rsidRPr="00E86C50">
        <w:rPr>
          <w:rFonts w:ascii="Times New Roman" w:hAnsi="Times New Roman"/>
          <w:lang w:val="ru-RU"/>
        </w:rPr>
        <w:t xml:space="preserve"> </w:t>
      </w:r>
      <w:r>
        <w:rPr>
          <w:rFonts w:ascii="Times New Roman" w:hAnsi="Times New Roman"/>
        </w:rPr>
        <w:t>GPU</w:t>
      </w:r>
      <w:r>
        <w:rPr>
          <w:rFonts w:ascii="Times New Roman" w:hAnsi="Times New Roman"/>
          <w:lang w:val="ru-RU"/>
        </w:rPr>
        <w:t xml:space="preserve">, так и другие, еще более медленные виды копирования – чтение данных с жесткого диска и передача их по </w:t>
      </w:r>
      <w:r>
        <w:rPr>
          <w:rFonts w:ascii="Times New Roman" w:hAnsi="Times New Roman"/>
          <w:lang w:val="ru-RU"/>
        </w:rPr>
        <w:lastRenderedPageBreak/>
        <w:t>сети.</w:t>
      </w:r>
      <w:r w:rsidR="001F0DF4">
        <w:rPr>
          <w:rFonts w:ascii="Times New Roman" w:hAnsi="Times New Roman"/>
          <w:lang w:val="ru-RU"/>
        </w:rPr>
        <w:t xml:space="preserve"> Поскольку память на графических проце</w:t>
      </w:r>
      <w:r w:rsidR="00C31BF6">
        <w:rPr>
          <w:rFonts w:ascii="Times New Roman" w:hAnsi="Times New Roman"/>
          <w:lang w:val="ru-RU"/>
        </w:rPr>
        <w:t>ссорах обычно более ограничена,</w:t>
      </w:r>
      <w:r w:rsidR="001F0DF4">
        <w:rPr>
          <w:rFonts w:ascii="Times New Roman" w:hAnsi="Times New Roman"/>
          <w:lang w:val="ru-RU"/>
        </w:rPr>
        <w:t xml:space="preserve"> чем на центральных,</w:t>
      </w:r>
      <w:r w:rsidR="00353EF3">
        <w:rPr>
          <w:rFonts w:ascii="Times New Roman" w:hAnsi="Times New Roman"/>
          <w:lang w:val="ru-RU"/>
        </w:rPr>
        <w:t xml:space="preserve"> тема сжатия данных в</w:t>
      </w:r>
      <w:r w:rsidR="00A548A5">
        <w:rPr>
          <w:rFonts w:ascii="Times New Roman" w:hAnsi="Times New Roman"/>
          <w:lang w:val="ru-RU"/>
        </w:rPr>
        <w:t xml:space="preserve"> графике</w:t>
      </w:r>
      <w:r w:rsidR="00C31BF6">
        <w:rPr>
          <w:rFonts w:ascii="Times New Roman" w:hAnsi="Times New Roman"/>
          <w:lang w:val="ru-RU"/>
        </w:rPr>
        <w:t xml:space="preserve"> возникла довольно. Более того, на </w:t>
      </w:r>
      <w:r w:rsidR="00C31BF6">
        <w:rPr>
          <w:rFonts w:ascii="Times New Roman" w:hAnsi="Times New Roman"/>
        </w:rPr>
        <w:t>GPU</w:t>
      </w:r>
      <w:r w:rsidR="008C4B20">
        <w:rPr>
          <w:rFonts w:ascii="Times New Roman" w:hAnsi="Times New Roman"/>
          <w:lang w:val="ru-RU"/>
        </w:rPr>
        <w:t xml:space="preserve"> </w:t>
      </w:r>
      <w:proofErr w:type="spellStart"/>
      <w:r w:rsidR="008C4B20">
        <w:rPr>
          <w:rFonts w:ascii="Times New Roman" w:hAnsi="Times New Roman"/>
          <w:lang w:val="ru-RU"/>
        </w:rPr>
        <w:t>декомпресия</w:t>
      </w:r>
      <w:proofErr w:type="spellEnd"/>
      <w:r w:rsidR="00C31BF6">
        <w:rPr>
          <w:rFonts w:ascii="Times New Roman" w:hAnsi="Times New Roman"/>
          <w:lang w:val="ru-RU"/>
        </w:rPr>
        <w:t xml:space="preserve"> имеет</w:t>
      </w:r>
      <w:r w:rsidR="00A548A5">
        <w:rPr>
          <w:rFonts w:ascii="Times New Roman" w:hAnsi="Times New Roman"/>
          <w:lang w:val="ru-RU"/>
        </w:rPr>
        <w:t xml:space="preserve"> аппаратную поддержку</w:t>
      </w:r>
      <w:r w:rsidR="00C31BF6">
        <w:rPr>
          <w:rFonts w:ascii="Times New Roman" w:hAnsi="Times New Roman"/>
          <w:lang w:val="ru-RU"/>
        </w:rPr>
        <w:t xml:space="preserve"> начиная со стандарта </w:t>
      </w:r>
      <w:r w:rsidR="00C31BF6">
        <w:rPr>
          <w:rFonts w:ascii="Times New Roman" w:hAnsi="Times New Roman"/>
        </w:rPr>
        <w:t>DirectX</w:t>
      </w:r>
      <w:r w:rsidR="00C31BF6" w:rsidRPr="00C31BF6">
        <w:rPr>
          <w:rFonts w:ascii="Times New Roman" w:hAnsi="Times New Roman"/>
          <w:lang w:val="ru-RU"/>
        </w:rPr>
        <w:t>9 (</w:t>
      </w:r>
      <w:r w:rsidR="00C31BF6">
        <w:rPr>
          <w:rFonts w:ascii="Times New Roman" w:hAnsi="Times New Roman"/>
          <w:lang w:val="ru-RU"/>
        </w:rPr>
        <w:t>конец 2002 года</w:t>
      </w:r>
      <w:r w:rsidR="00C31BF6" w:rsidRPr="00C31BF6">
        <w:rPr>
          <w:rFonts w:ascii="Times New Roman" w:hAnsi="Times New Roman"/>
          <w:lang w:val="ru-RU"/>
        </w:rPr>
        <w:t>).</w:t>
      </w:r>
    </w:p>
    <w:p w:rsidR="003E13D0" w:rsidRDefault="003E13D0" w:rsidP="003E13D0">
      <w:pPr>
        <w:keepNext/>
        <w:spacing w:line="360" w:lineRule="auto"/>
        <w:jc w:val="center"/>
      </w:pPr>
      <w:r>
        <w:rPr>
          <w:noProof/>
          <w:lang w:val="ru-RU" w:eastAsia="ru-RU" w:bidi="ar-SA"/>
        </w:rPr>
        <w:drawing>
          <wp:inline distT="0" distB="0" distL="0" distR="0" wp14:anchorId="6A56617C" wp14:editId="0EE6BCD3">
            <wp:extent cx="2616451" cy="1957781"/>
            <wp:effectExtent l="0" t="0" r="0" b="0"/>
            <wp:docPr id="38" name="Picture 38" descr="2010-07-16__15-04-09_9kb | &amp;Gcy;&amp;rcy;&amp;acy;&amp;fcy;&amp;icy;&amp;chcy;&amp;iecy;&amp;scy;&amp;kcy;&amp;icy;&amp;iecy; &amp;fcy;&amp;acy;&amp;jcy;&amp;lcy;&amp;ycy; DDS. &amp;CHcy;&amp;tcy;&amp;ocy; &amp;lcy;&amp;ucy;&amp;chcy;&amp;shcy;&amp;iecy;: DXT1, DXT3, DXT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010-07-16__15-04-09_9kb | &amp;Gcy;&amp;rcy;&amp;acy;&amp;fcy;&amp;icy;&amp;chcy;&amp;iecy;&amp;scy;&amp;kcy;&amp;icy;&amp;iecy; &amp;fcy;&amp;acy;&amp;jcy;&amp;lcy;&amp;ycy; DDS. &amp;CHcy;&amp;tcy;&amp;ocy; &amp;lcy;&amp;ucy;&amp;chcy;&amp;shcy;&amp;iecy;: DXT1, DXT3, DXT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616608" cy="1957898"/>
                    </a:xfrm>
                    <a:prstGeom prst="rect">
                      <a:avLst/>
                    </a:prstGeom>
                    <a:noFill/>
                    <a:ln>
                      <a:noFill/>
                    </a:ln>
                  </pic:spPr>
                </pic:pic>
              </a:graphicData>
            </a:graphic>
          </wp:inline>
        </w:drawing>
      </w:r>
    </w:p>
    <w:p w:rsidR="009C12BC" w:rsidRDefault="003E13D0" w:rsidP="003E13D0">
      <w:pPr>
        <w:pStyle w:val="af7"/>
        <w:jc w:val="center"/>
        <w:rPr>
          <w:rFonts w:ascii="Times New Roman" w:hAnsi="Times New Roman"/>
          <w:color w:val="000000" w:themeColor="text1"/>
          <w:sz w:val="24"/>
          <w:szCs w:val="24"/>
          <w:lang w:val="ru-RU"/>
        </w:rPr>
      </w:pPr>
      <w:r w:rsidRPr="00A548A5">
        <w:rPr>
          <w:rFonts w:ascii="Times New Roman" w:hAnsi="Times New Roman"/>
          <w:color w:val="000000" w:themeColor="text1"/>
          <w:sz w:val="24"/>
          <w:szCs w:val="24"/>
          <w:lang w:val="ru-RU"/>
        </w:rPr>
        <w:t xml:space="preserve">Рисунок </w:t>
      </w:r>
      <w:r w:rsidRPr="003E13D0">
        <w:rPr>
          <w:rFonts w:ascii="Times New Roman" w:hAnsi="Times New Roman"/>
          <w:color w:val="000000" w:themeColor="text1"/>
          <w:sz w:val="24"/>
          <w:szCs w:val="24"/>
        </w:rPr>
        <w:fldChar w:fldCharType="begin"/>
      </w:r>
      <w:r w:rsidRPr="00A548A5">
        <w:rPr>
          <w:rFonts w:ascii="Times New Roman" w:hAnsi="Times New Roman"/>
          <w:color w:val="000000" w:themeColor="text1"/>
          <w:sz w:val="24"/>
          <w:szCs w:val="24"/>
          <w:lang w:val="ru-RU"/>
        </w:rPr>
        <w:instrText xml:space="preserve"> </w:instrText>
      </w:r>
      <w:r w:rsidRPr="003E13D0">
        <w:rPr>
          <w:rFonts w:ascii="Times New Roman" w:hAnsi="Times New Roman"/>
          <w:color w:val="000000" w:themeColor="text1"/>
          <w:sz w:val="24"/>
          <w:szCs w:val="24"/>
        </w:rPr>
        <w:instrText>SEQ</w:instrText>
      </w:r>
      <w:r w:rsidRPr="00A548A5">
        <w:rPr>
          <w:rFonts w:ascii="Times New Roman" w:hAnsi="Times New Roman"/>
          <w:color w:val="000000" w:themeColor="text1"/>
          <w:sz w:val="24"/>
          <w:szCs w:val="24"/>
          <w:lang w:val="ru-RU"/>
        </w:rPr>
        <w:instrText xml:space="preserve"> Рисунок \* </w:instrText>
      </w:r>
      <w:r w:rsidRPr="003E13D0">
        <w:rPr>
          <w:rFonts w:ascii="Times New Roman" w:hAnsi="Times New Roman"/>
          <w:color w:val="000000" w:themeColor="text1"/>
          <w:sz w:val="24"/>
          <w:szCs w:val="24"/>
        </w:rPr>
        <w:instrText>ARABIC</w:instrText>
      </w:r>
      <w:r w:rsidRPr="00A548A5">
        <w:rPr>
          <w:rFonts w:ascii="Times New Roman" w:hAnsi="Times New Roman"/>
          <w:color w:val="000000" w:themeColor="text1"/>
          <w:sz w:val="24"/>
          <w:szCs w:val="24"/>
          <w:lang w:val="ru-RU"/>
        </w:rPr>
        <w:instrText xml:space="preserve"> </w:instrText>
      </w:r>
      <w:r w:rsidRPr="003E13D0">
        <w:rPr>
          <w:rFonts w:ascii="Times New Roman" w:hAnsi="Times New Roman"/>
          <w:color w:val="000000" w:themeColor="text1"/>
          <w:sz w:val="24"/>
          <w:szCs w:val="24"/>
        </w:rPr>
        <w:fldChar w:fldCharType="separate"/>
      </w:r>
      <w:r w:rsidR="00D04820">
        <w:rPr>
          <w:rFonts w:ascii="Times New Roman" w:hAnsi="Times New Roman"/>
          <w:noProof/>
          <w:color w:val="000000" w:themeColor="text1"/>
          <w:sz w:val="24"/>
          <w:szCs w:val="24"/>
        </w:rPr>
        <w:t>2</w:t>
      </w:r>
      <w:r w:rsidRPr="003E13D0">
        <w:rPr>
          <w:rFonts w:ascii="Times New Roman" w:hAnsi="Times New Roman"/>
          <w:color w:val="000000" w:themeColor="text1"/>
          <w:sz w:val="24"/>
          <w:szCs w:val="24"/>
        </w:rPr>
        <w:fldChar w:fldCharType="end"/>
      </w:r>
      <w:r w:rsidRPr="003E13D0">
        <w:rPr>
          <w:rFonts w:ascii="Times New Roman" w:hAnsi="Times New Roman"/>
          <w:color w:val="000000" w:themeColor="text1"/>
          <w:sz w:val="24"/>
          <w:szCs w:val="24"/>
          <w:lang w:val="ru-RU"/>
        </w:rPr>
        <w:t xml:space="preserve">. </w:t>
      </w:r>
      <w:r w:rsidR="00FF3E2D">
        <w:rPr>
          <w:rFonts w:ascii="Times New Roman" w:hAnsi="Times New Roman"/>
          <w:color w:val="000000" w:themeColor="text1"/>
          <w:sz w:val="24"/>
          <w:szCs w:val="24"/>
          <w:lang w:val="ru-RU"/>
        </w:rPr>
        <w:t xml:space="preserve">Схема </w:t>
      </w:r>
      <w:r w:rsidRPr="003E13D0">
        <w:rPr>
          <w:rFonts w:ascii="Times New Roman" w:hAnsi="Times New Roman"/>
          <w:color w:val="000000" w:themeColor="text1"/>
          <w:sz w:val="24"/>
          <w:szCs w:val="24"/>
        </w:rPr>
        <w:t>DXT</w:t>
      </w:r>
      <w:r w:rsidR="00081A2E">
        <w:rPr>
          <w:rFonts w:ascii="Times New Roman" w:hAnsi="Times New Roman"/>
          <w:color w:val="000000" w:themeColor="text1"/>
          <w:sz w:val="24"/>
          <w:szCs w:val="24"/>
          <w:lang w:val="ru-RU"/>
        </w:rPr>
        <w:t>1</w:t>
      </w:r>
      <w:r w:rsidRPr="00A548A5">
        <w:rPr>
          <w:rFonts w:ascii="Times New Roman" w:hAnsi="Times New Roman"/>
          <w:color w:val="000000" w:themeColor="text1"/>
          <w:sz w:val="24"/>
          <w:szCs w:val="24"/>
          <w:lang w:val="ru-RU"/>
        </w:rPr>
        <w:t xml:space="preserve"> </w:t>
      </w:r>
      <w:r w:rsidR="00FF3E2D">
        <w:rPr>
          <w:rFonts w:ascii="Times New Roman" w:hAnsi="Times New Roman"/>
          <w:color w:val="000000" w:themeColor="text1"/>
          <w:sz w:val="24"/>
          <w:szCs w:val="24"/>
          <w:lang w:val="ru-RU"/>
        </w:rPr>
        <w:t>сжатия.</w:t>
      </w:r>
    </w:p>
    <w:p w:rsidR="003E13D0" w:rsidRPr="003E13D0" w:rsidRDefault="003E13D0" w:rsidP="003E13D0">
      <w:pPr>
        <w:rPr>
          <w:lang w:val="ru-RU"/>
        </w:rPr>
      </w:pPr>
    </w:p>
    <w:p w:rsidR="004B4E9F" w:rsidRPr="008359E3" w:rsidRDefault="00A548A5" w:rsidP="0069130C">
      <w:pPr>
        <w:spacing w:line="360" w:lineRule="auto"/>
        <w:jc w:val="both"/>
        <w:rPr>
          <w:rFonts w:ascii="Times New Roman" w:hAnsi="Times New Roman"/>
          <w:lang w:val="ru-RU"/>
        </w:rPr>
      </w:pPr>
      <w:proofErr w:type="gramStart"/>
      <w:r w:rsidRPr="00F9221F">
        <w:rPr>
          <w:rFonts w:ascii="Times New Roman" w:hAnsi="Times New Roman"/>
        </w:rPr>
        <w:t>DXT</w:t>
      </w:r>
      <w:r w:rsidRPr="00F9221F">
        <w:rPr>
          <w:rFonts w:ascii="Times New Roman" w:hAnsi="Times New Roman"/>
          <w:lang w:val="ru-RU"/>
        </w:rPr>
        <w:t xml:space="preserve"> – это сжатие с потерями, специально разработанное для того, чтобы выполнять </w:t>
      </w:r>
      <w:proofErr w:type="spellStart"/>
      <w:r w:rsidRPr="00F9221F">
        <w:rPr>
          <w:rFonts w:ascii="Times New Roman" w:hAnsi="Times New Roman"/>
          <w:lang w:val="ru-RU"/>
        </w:rPr>
        <w:t>декомпресиию</w:t>
      </w:r>
      <w:proofErr w:type="spellEnd"/>
      <w:r w:rsidRPr="00F9221F">
        <w:rPr>
          <w:rFonts w:ascii="Times New Roman" w:hAnsi="Times New Roman"/>
          <w:lang w:val="ru-RU"/>
        </w:rPr>
        <w:t xml:space="preserve"> на лету.</w:t>
      </w:r>
      <w:proofErr w:type="gramEnd"/>
      <w:r w:rsidR="00F9221F" w:rsidRPr="00F9221F">
        <w:rPr>
          <w:rFonts w:ascii="Times New Roman" w:hAnsi="Times New Roman"/>
          <w:lang w:val="ru-RU"/>
        </w:rPr>
        <w:t xml:space="preserve"> Изображение делится на блоки 4</w:t>
      </w:r>
      <w:r w:rsidR="00F9221F" w:rsidRPr="00F9221F">
        <w:rPr>
          <w:rFonts w:ascii="Times New Roman" w:hAnsi="Times New Roman"/>
        </w:rPr>
        <w:t>x</w:t>
      </w:r>
      <w:r w:rsidR="00F9221F" w:rsidRPr="00F9221F">
        <w:rPr>
          <w:rFonts w:ascii="Times New Roman" w:hAnsi="Times New Roman"/>
          <w:lang w:val="ru-RU"/>
        </w:rPr>
        <w:t xml:space="preserve">4. Для каждого блока хранится два 16-битных цвета. При распаковке из двух цветов </w:t>
      </w:r>
      <w:r w:rsidR="00F9221F" w:rsidRPr="00F9221F">
        <w:rPr>
          <w:rFonts w:ascii="Times New Roman" w:hAnsi="Times New Roman"/>
        </w:rPr>
        <w:t>x</w:t>
      </w:r>
      <w:r w:rsidR="00F9221F" w:rsidRPr="00F9221F">
        <w:rPr>
          <w:rFonts w:ascii="Times New Roman" w:hAnsi="Times New Roman"/>
          <w:lang w:val="ru-RU"/>
        </w:rPr>
        <w:t>,</w:t>
      </w:r>
      <w:r w:rsidR="00F9221F" w:rsidRPr="00F9221F">
        <w:rPr>
          <w:rFonts w:ascii="Times New Roman" w:hAnsi="Times New Roman"/>
        </w:rPr>
        <w:t>y</w:t>
      </w:r>
      <w:r w:rsidR="00F9221F" w:rsidRPr="00F9221F">
        <w:rPr>
          <w:rFonts w:ascii="Times New Roman" w:hAnsi="Times New Roman"/>
          <w:lang w:val="ru-RU"/>
        </w:rPr>
        <w:t xml:space="preserve"> </w:t>
      </w:r>
      <w:proofErr w:type="spellStart"/>
      <w:r w:rsidR="00F9221F" w:rsidRPr="00F9221F">
        <w:rPr>
          <w:rFonts w:ascii="Times New Roman" w:hAnsi="Times New Roman"/>
          <w:lang w:val="ru-RU"/>
        </w:rPr>
        <w:t>генерится</w:t>
      </w:r>
      <w:proofErr w:type="spellEnd"/>
      <w:r w:rsidR="00F9221F" w:rsidRPr="00F9221F">
        <w:rPr>
          <w:rFonts w:ascii="Times New Roman" w:hAnsi="Times New Roman"/>
          <w:lang w:val="ru-RU"/>
        </w:rPr>
        <w:t xml:space="preserve"> четыре последовательных цвета, палитра [</w:t>
      </w:r>
      <w:r w:rsidR="00F9221F" w:rsidRPr="00F9221F">
        <w:rPr>
          <w:rFonts w:ascii="Times New Roman" w:hAnsi="Times New Roman"/>
        </w:rPr>
        <w:t>x</w:t>
      </w:r>
      <w:r w:rsidR="00F9221F" w:rsidRPr="00F9221F">
        <w:rPr>
          <w:rFonts w:ascii="Times New Roman" w:hAnsi="Times New Roman"/>
          <w:lang w:val="ru-RU"/>
        </w:rPr>
        <w:t>, ⅔</w:t>
      </w:r>
      <w:r w:rsidR="00F9221F" w:rsidRPr="00F9221F">
        <w:rPr>
          <w:rFonts w:ascii="Times New Roman" w:hAnsi="Times New Roman"/>
        </w:rPr>
        <w:t>x</w:t>
      </w:r>
      <w:r w:rsidR="00F9221F" w:rsidRPr="00F9221F">
        <w:rPr>
          <w:rFonts w:ascii="Times New Roman" w:hAnsi="Times New Roman"/>
          <w:lang w:val="ru-RU"/>
        </w:rPr>
        <w:t xml:space="preserve"> + ⅓</w:t>
      </w:r>
      <w:r w:rsidR="00F9221F" w:rsidRPr="00F9221F">
        <w:rPr>
          <w:rFonts w:ascii="Times New Roman" w:hAnsi="Times New Roman"/>
        </w:rPr>
        <w:t>y</w:t>
      </w:r>
      <w:r w:rsidR="00F9221F" w:rsidRPr="00F9221F">
        <w:rPr>
          <w:rFonts w:ascii="Times New Roman" w:hAnsi="Times New Roman"/>
          <w:lang w:val="ru-RU"/>
        </w:rPr>
        <w:t>, ⅓</w:t>
      </w:r>
      <w:r w:rsidR="00F9221F" w:rsidRPr="00F9221F">
        <w:rPr>
          <w:rFonts w:ascii="Times New Roman" w:hAnsi="Times New Roman"/>
        </w:rPr>
        <w:t>x</w:t>
      </w:r>
      <w:r w:rsidR="00F9221F" w:rsidRPr="00F9221F">
        <w:rPr>
          <w:rFonts w:ascii="Times New Roman" w:hAnsi="Times New Roman"/>
          <w:lang w:val="ru-RU"/>
        </w:rPr>
        <w:t xml:space="preserve"> + ⅔</w:t>
      </w:r>
      <w:r w:rsidR="00F9221F" w:rsidRPr="00F9221F">
        <w:rPr>
          <w:rFonts w:ascii="Times New Roman" w:hAnsi="Times New Roman"/>
        </w:rPr>
        <w:t>y</w:t>
      </w:r>
      <w:r w:rsidR="00F9221F" w:rsidRPr="00F9221F">
        <w:rPr>
          <w:rFonts w:ascii="Times New Roman" w:hAnsi="Times New Roman"/>
          <w:lang w:val="ru-RU"/>
        </w:rPr>
        <w:t xml:space="preserve">, </w:t>
      </w:r>
      <w:r w:rsidR="00F9221F" w:rsidRPr="00F9221F">
        <w:rPr>
          <w:rFonts w:ascii="Times New Roman" w:hAnsi="Times New Roman"/>
        </w:rPr>
        <w:t>y</w:t>
      </w:r>
      <w:r w:rsidR="00F9221F" w:rsidRPr="00F9221F">
        <w:rPr>
          <w:rFonts w:ascii="Times New Roman" w:hAnsi="Times New Roman"/>
          <w:lang w:val="ru-RU"/>
        </w:rPr>
        <w:t xml:space="preserve">]. После 2*16 бит цветов хранится 4*4 </w:t>
      </w:r>
      <w:proofErr w:type="spellStart"/>
      <w:r w:rsidR="00F9221F" w:rsidRPr="00F9221F">
        <w:rPr>
          <w:rFonts w:ascii="Times New Roman" w:hAnsi="Times New Roman"/>
          <w:lang w:val="ru-RU"/>
        </w:rPr>
        <w:t>двухбитых</w:t>
      </w:r>
      <w:proofErr w:type="spellEnd"/>
      <w:r w:rsidR="00F9221F" w:rsidRPr="00F9221F">
        <w:rPr>
          <w:rFonts w:ascii="Times New Roman" w:hAnsi="Times New Roman"/>
          <w:lang w:val="ru-RU"/>
        </w:rPr>
        <w:t xml:space="preserve"> индексов в эту палитру. Порядок двух цветов (цвет_0 &gt; цвет_1 ?) также содержит один бит информации. Если цвет_0 &gt; цвет_1, то в палитре одно из значений используется как нулевая альфа, и остальные 3 цвета [</w:t>
      </w:r>
      <w:r w:rsidR="00F9221F" w:rsidRPr="00F9221F">
        <w:rPr>
          <w:rFonts w:ascii="Times New Roman" w:hAnsi="Times New Roman"/>
        </w:rPr>
        <w:t>x</w:t>
      </w:r>
      <w:r w:rsidR="00F9221F" w:rsidRPr="00F9221F">
        <w:rPr>
          <w:rFonts w:ascii="Times New Roman" w:hAnsi="Times New Roman"/>
          <w:lang w:val="ru-RU"/>
        </w:rPr>
        <w:t>, ½</w:t>
      </w:r>
      <w:r w:rsidR="00F9221F" w:rsidRPr="00F9221F">
        <w:rPr>
          <w:rFonts w:ascii="Times New Roman" w:hAnsi="Times New Roman"/>
        </w:rPr>
        <w:t>x</w:t>
      </w:r>
      <w:r w:rsidR="00F9221F" w:rsidRPr="00F9221F">
        <w:rPr>
          <w:rFonts w:ascii="Times New Roman" w:hAnsi="Times New Roman"/>
          <w:lang w:val="ru-RU"/>
        </w:rPr>
        <w:t xml:space="preserve"> + ½</w:t>
      </w:r>
      <w:r w:rsidR="00F9221F" w:rsidRPr="00F9221F">
        <w:rPr>
          <w:rFonts w:ascii="Times New Roman" w:hAnsi="Times New Roman"/>
        </w:rPr>
        <w:t>y</w:t>
      </w:r>
      <w:r w:rsidR="00F9221F" w:rsidRPr="00F9221F">
        <w:rPr>
          <w:rFonts w:ascii="Times New Roman" w:hAnsi="Times New Roman"/>
          <w:lang w:val="ru-RU"/>
        </w:rPr>
        <w:t xml:space="preserve">, </w:t>
      </w:r>
      <w:r w:rsidR="00F9221F" w:rsidRPr="00F9221F">
        <w:rPr>
          <w:rFonts w:ascii="Times New Roman" w:hAnsi="Times New Roman"/>
        </w:rPr>
        <w:t>y</w:t>
      </w:r>
      <w:r w:rsidR="00F9221F" w:rsidRPr="00F9221F">
        <w:rPr>
          <w:rFonts w:ascii="Times New Roman" w:hAnsi="Times New Roman"/>
          <w:lang w:val="ru-RU"/>
        </w:rPr>
        <w:t xml:space="preserve">] — палитра из непрозрачных цветов. </w:t>
      </w:r>
      <w:r w:rsidR="00F9221F" w:rsidRPr="00AF56ED">
        <w:rPr>
          <w:rFonts w:ascii="Times New Roman" w:hAnsi="Times New Roman"/>
          <w:lang w:val="ru-RU"/>
        </w:rPr>
        <w:t>Всего получается 64 бита на блок 4</w:t>
      </w:r>
      <w:r w:rsidR="00F9221F" w:rsidRPr="00F9221F">
        <w:rPr>
          <w:rFonts w:ascii="Times New Roman" w:hAnsi="Times New Roman"/>
        </w:rPr>
        <w:t>x</w:t>
      </w:r>
      <w:r w:rsidR="00F9221F" w:rsidRPr="00AF56ED">
        <w:rPr>
          <w:rFonts w:ascii="Times New Roman" w:hAnsi="Times New Roman"/>
          <w:lang w:val="ru-RU"/>
        </w:rPr>
        <w:t>4 пиксела.</w:t>
      </w:r>
      <w:r w:rsidR="00AF56ED">
        <w:rPr>
          <w:rFonts w:ascii="Times New Roman" w:hAnsi="Times New Roman"/>
          <w:lang w:val="ru-RU"/>
        </w:rPr>
        <w:t xml:space="preserve"> К сожалению на </w:t>
      </w:r>
      <w:proofErr w:type="spellStart"/>
      <w:r w:rsidR="00AF56ED">
        <w:rPr>
          <w:rFonts w:ascii="Times New Roman" w:hAnsi="Times New Roman"/>
          <w:lang w:val="ru-RU"/>
        </w:rPr>
        <w:t>сегродняшний</w:t>
      </w:r>
      <w:proofErr w:type="spellEnd"/>
      <w:r w:rsidR="00AF56ED">
        <w:rPr>
          <w:rFonts w:ascii="Times New Roman" w:hAnsi="Times New Roman"/>
          <w:lang w:val="ru-RU"/>
        </w:rPr>
        <w:t xml:space="preserve"> день все методы </w:t>
      </w:r>
      <w:proofErr w:type="spellStart"/>
      <w:r w:rsidR="00AF56ED">
        <w:rPr>
          <w:rFonts w:ascii="Times New Roman" w:hAnsi="Times New Roman"/>
          <w:lang w:val="ru-RU"/>
        </w:rPr>
        <w:t>компресии</w:t>
      </w:r>
      <w:proofErr w:type="spellEnd"/>
      <w:r w:rsidR="00AF56ED">
        <w:rPr>
          <w:rFonts w:ascii="Times New Roman" w:hAnsi="Times New Roman"/>
          <w:lang w:val="ru-RU"/>
        </w:rPr>
        <w:t xml:space="preserve"> данных, имеющие аппаратную поддержку </w:t>
      </w:r>
      <w:proofErr w:type="spellStart"/>
      <w:r w:rsidR="00AF56ED">
        <w:rPr>
          <w:rFonts w:ascii="Times New Roman" w:hAnsi="Times New Roman"/>
          <w:lang w:val="ru-RU"/>
        </w:rPr>
        <w:t>декомпресии</w:t>
      </w:r>
      <w:proofErr w:type="spellEnd"/>
      <w:r w:rsidR="00AF56ED">
        <w:rPr>
          <w:rFonts w:ascii="Times New Roman" w:hAnsi="Times New Roman"/>
          <w:lang w:val="ru-RU"/>
        </w:rPr>
        <w:t xml:space="preserve"> на </w:t>
      </w:r>
      <w:r w:rsidR="00AF56ED">
        <w:rPr>
          <w:rFonts w:ascii="Times New Roman" w:hAnsi="Times New Roman"/>
        </w:rPr>
        <w:t>GPU</w:t>
      </w:r>
      <w:r w:rsidR="00AF56ED">
        <w:rPr>
          <w:rFonts w:ascii="Times New Roman" w:hAnsi="Times New Roman"/>
          <w:lang w:val="ru-RU"/>
        </w:rPr>
        <w:t xml:space="preserve"> – это методы </w:t>
      </w:r>
      <w:proofErr w:type="spellStart"/>
      <w:r w:rsidR="00AF56ED">
        <w:rPr>
          <w:rFonts w:ascii="Times New Roman" w:hAnsi="Times New Roman"/>
          <w:lang w:val="ru-RU"/>
        </w:rPr>
        <w:t>компресии</w:t>
      </w:r>
      <w:proofErr w:type="spellEnd"/>
      <w:r w:rsidR="00AF56ED">
        <w:rPr>
          <w:rFonts w:ascii="Times New Roman" w:hAnsi="Times New Roman"/>
          <w:lang w:val="ru-RU"/>
        </w:rPr>
        <w:t xml:space="preserve"> с потерями.</w:t>
      </w:r>
      <w:r w:rsidR="00E7741D">
        <w:rPr>
          <w:rFonts w:ascii="Times New Roman" w:hAnsi="Times New Roman"/>
          <w:lang w:val="ru-RU"/>
        </w:rPr>
        <w:t xml:space="preserve"> По этой причине применение их для сжатия текстовой информации представляется затруднительным.</w:t>
      </w:r>
      <w:r w:rsidR="00DD7462">
        <w:rPr>
          <w:rFonts w:ascii="Times New Roman" w:hAnsi="Times New Roman"/>
          <w:lang w:val="ru-RU"/>
        </w:rPr>
        <w:t xml:space="preserve"> Отдельно стоит упомянуть поддержку </w:t>
      </w:r>
      <w:proofErr w:type="spellStart"/>
      <w:r w:rsidR="00DD7462">
        <w:rPr>
          <w:rFonts w:ascii="Times New Roman" w:hAnsi="Times New Roman"/>
          <w:lang w:val="ru-RU"/>
        </w:rPr>
        <w:t>декомпресии</w:t>
      </w:r>
      <w:proofErr w:type="spellEnd"/>
      <w:r w:rsidR="00DD7462">
        <w:rPr>
          <w:rFonts w:ascii="Times New Roman" w:hAnsi="Times New Roman"/>
          <w:lang w:val="ru-RU"/>
        </w:rPr>
        <w:t xml:space="preserve"> видеоданных практически во всех современных </w:t>
      </w:r>
      <w:r w:rsidR="009E5319">
        <w:rPr>
          <w:rFonts w:ascii="Times New Roman" w:hAnsi="Times New Roman"/>
        </w:rPr>
        <w:t>CPU</w:t>
      </w:r>
      <w:r w:rsidR="009E5319" w:rsidRPr="009E5319">
        <w:rPr>
          <w:rFonts w:ascii="Times New Roman" w:hAnsi="Times New Roman"/>
          <w:lang w:val="ru-RU"/>
        </w:rPr>
        <w:t>/</w:t>
      </w:r>
      <w:r w:rsidR="00DD7462">
        <w:rPr>
          <w:rFonts w:ascii="Times New Roman" w:hAnsi="Times New Roman"/>
        </w:rPr>
        <w:t>GPU</w:t>
      </w:r>
      <w:r w:rsidR="008359E3">
        <w:rPr>
          <w:rFonts w:ascii="Times New Roman" w:hAnsi="Times New Roman"/>
          <w:lang w:val="ru-RU"/>
        </w:rPr>
        <w:t xml:space="preserve"> системах</w:t>
      </w:r>
      <w:r w:rsidR="00DD7462" w:rsidRPr="00DD7462">
        <w:rPr>
          <w:rFonts w:ascii="Times New Roman" w:hAnsi="Times New Roman"/>
          <w:lang w:val="ru-RU"/>
        </w:rPr>
        <w:t>.</w:t>
      </w:r>
    </w:p>
    <w:p w:rsidR="009E5319" w:rsidRDefault="009E5319" w:rsidP="00425579">
      <w:pPr>
        <w:keepNext/>
        <w:spacing w:line="360" w:lineRule="auto"/>
        <w:jc w:val="center"/>
      </w:pPr>
      <w:r>
        <w:rPr>
          <w:noProof/>
          <w:lang w:val="ru-RU" w:eastAsia="ru-RU" w:bidi="ar-SA"/>
        </w:rPr>
        <w:lastRenderedPageBreak/>
        <w:drawing>
          <wp:inline distT="0" distB="0" distL="0" distR="0" wp14:anchorId="7B7156C4" wp14:editId="461AA8CB">
            <wp:extent cx="4432380" cy="3259248"/>
            <wp:effectExtent l="0" t="0" r="0" b="0"/>
            <wp:docPr id="39" name="Picture 39" descr="http://images.anandtech.com/reviews/cpu/intel/sandybridge/review/videodecode1_S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images.anandtech.com/reviews/cpu/intel/sandybridge/review/videodecode1_Sm.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33265" cy="3259899"/>
                    </a:xfrm>
                    <a:prstGeom prst="rect">
                      <a:avLst/>
                    </a:prstGeom>
                    <a:noFill/>
                    <a:ln>
                      <a:noFill/>
                    </a:ln>
                  </pic:spPr>
                </pic:pic>
              </a:graphicData>
            </a:graphic>
          </wp:inline>
        </w:drawing>
      </w:r>
    </w:p>
    <w:p w:rsidR="009E5319" w:rsidRPr="005573C4" w:rsidRDefault="009E5319" w:rsidP="009E5319">
      <w:pPr>
        <w:pStyle w:val="af7"/>
        <w:jc w:val="both"/>
        <w:rPr>
          <w:rFonts w:ascii="Times New Roman" w:hAnsi="Times New Roman"/>
          <w:color w:val="000000" w:themeColor="text1"/>
          <w:sz w:val="24"/>
          <w:szCs w:val="24"/>
          <w:lang w:val="ru-RU"/>
        </w:rPr>
      </w:pPr>
      <w:r w:rsidRPr="009E5319">
        <w:rPr>
          <w:rFonts w:ascii="Times New Roman" w:hAnsi="Times New Roman"/>
          <w:color w:val="000000" w:themeColor="text1"/>
          <w:sz w:val="24"/>
          <w:szCs w:val="24"/>
          <w:lang w:val="ru-RU"/>
        </w:rPr>
        <w:t xml:space="preserve">Рисунок </w:t>
      </w:r>
      <w:r w:rsidRPr="009E5319">
        <w:rPr>
          <w:rFonts w:ascii="Times New Roman" w:hAnsi="Times New Roman"/>
          <w:color w:val="000000" w:themeColor="text1"/>
          <w:sz w:val="24"/>
          <w:szCs w:val="24"/>
        </w:rPr>
        <w:fldChar w:fldCharType="begin"/>
      </w:r>
      <w:r w:rsidRPr="009E5319">
        <w:rPr>
          <w:rFonts w:ascii="Times New Roman" w:hAnsi="Times New Roman"/>
          <w:color w:val="000000" w:themeColor="text1"/>
          <w:sz w:val="24"/>
          <w:szCs w:val="24"/>
          <w:lang w:val="ru-RU"/>
        </w:rPr>
        <w:instrText xml:space="preserve"> </w:instrText>
      </w:r>
      <w:r w:rsidRPr="009E5319">
        <w:rPr>
          <w:rFonts w:ascii="Times New Roman" w:hAnsi="Times New Roman"/>
          <w:color w:val="000000" w:themeColor="text1"/>
          <w:sz w:val="24"/>
          <w:szCs w:val="24"/>
        </w:rPr>
        <w:instrText>SEQ</w:instrText>
      </w:r>
      <w:r w:rsidRPr="009E5319">
        <w:rPr>
          <w:rFonts w:ascii="Times New Roman" w:hAnsi="Times New Roman"/>
          <w:color w:val="000000" w:themeColor="text1"/>
          <w:sz w:val="24"/>
          <w:szCs w:val="24"/>
          <w:lang w:val="ru-RU"/>
        </w:rPr>
        <w:instrText xml:space="preserve"> Рисунок \* </w:instrText>
      </w:r>
      <w:r w:rsidRPr="009E5319">
        <w:rPr>
          <w:rFonts w:ascii="Times New Roman" w:hAnsi="Times New Roman"/>
          <w:color w:val="000000" w:themeColor="text1"/>
          <w:sz w:val="24"/>
          <w:szCs w:val="24"/>
        </w:rPr>
        <w:instrText>ARABIC</w:instrText>
      </w:r>
      <w:r w:rsidRPr="009E5319">
        <w:rPr>
          <w:rFonts w:ascii="Times New Roman" w:hAnsi="Times New Roman"/>
          <w:color w:val="000000" w:themeColor="text1"/>
          <w:sz w:val="24"/>
          <w:szCs w:val="24"/>
          <w:lang w:val="ru-RU"/>
        </w:rPr>
        <w:instrText xml:space="preserve"> </w:instrText>
      </w:r>
      <w:r w:rsidRPr="009E5319">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3</w:t>
      </w:r>
      <w:r w:rsidRPr="009E5319">
        <w:rPr>
          <w:rFonts w:ascii="Times New Roman" w:hAnsi="Times New Roman"/>
          <w:color w:val="000000" w:themeColor="text1"/>
          <w:sz w:val="24"/>
          <w:szCs w:val="24"/>
        </w:rPr>
        <w:fldChar w:fldCharType="end"/>
      </w:r>
      <w:r w:rsidRPr="009E5319">
        <w:rPr>
          <w:rFonts w:ascii="Times New Roman" w:hAnsi="Times New Roman"/>
          <w:color w:val="000000" w:themeColor="text1"/>
          <w:sz w:val="24"/>
          <w:szCs w:val="24"/>
          <w:lang w:val="ru-RU"/>
        </w:rPr>
        <w:t xml:space="preserve">. Структура декодера видеопоследовательностей в процессорах </w:t>
      </w:r>
      <w:r w:rsidRPr="009E5319">
        <w:rPr>
          <w:rFonts w:ascii="Times New Roman" w:hAnsi="Times New Roman"/>
          <w:color w:val="000000" w:themeColor="text1"/>
          <w:sz w:val="24"/>
          <w:szCs w:val="24"/>
        </w:rPr>
        <w:t>Sandy</w:t>
      </w:r>
      <w:r w:rsidRPr="009E5319">
        <w:rPr>
          <w:rFonts w:ascii="Times New Roman" w:hAnsi="Times New Roman"/>
          <w:color w:val="000000" w:themeColor="text1"/>
          <w:sz w:val="24"/>
          <w:szCs w:val="24"/>
          <w:lang w:val="ru-RU"/>
        </w:rPr>
        <w:t xml:space="preserve"> </w:t>
      </w:r>
      <w:r w:rsidRPr="009E5319">
        <w:rPr>
          <w:rFonts w:ascii="Times New Roman" w:hAnsi="Times New Roman"/>
          <w:color w:val="000000" w:themeColor="text1"/>
          <w:sz w:val="24"/>
          <w:szCs w:val="24"/>
        </w:rPr>
        <w:t>Bridge</w:t>
      </w:r>
      <w:r w:rsidRPr="009E5319">
        <w:rPr>
          <w:rFonts w:ascii="Times New Roman" w:hAnsi="Times New Roman"/>
          <w:color w:val="000000" w:themeColor="text1"/>
          <w:sz w:val="24"/>
          <w:szCs w:val="24"/>
          <w:lang w:val="ru-RU"/>
        </w:rPr>
        <w:t>.</w:t>
      </w:r>
    </w:p>
    <w:p w:rsidR="009E5319" w:rsidRPr="00425579" w:rsidRDefault="008D73D4" w:rsidP="00425579">
      <w:pPr>
        <w:spacing w:line="360" w:lineRule="auto"/>
        <w:jc w:val="both"/>
        <w:rPr>
          <w:rFonts w:ascii="Times New Roman" w:hAnsi="Times New Roman"/>
          <w:lang w:val="ru-RU"/>
        </w:rPr>
      </w:pPr>
      <w:r w:rsidRPr="008D73D4">
        <w:rPr>
          <w:rFonts w:ascii="Times New Roman" w:hAnsi="Times New Roman"/>
          <w:lang w:val="ru-RU"/>
        </w:rPr>
        <w:t xml:space="preserve">Однако такие </w:t>
      </w:r>
      <w:proofErr w:type="spellStart"/>
      <w:r w:rsidR="001B1993">
        <w:rPr>
          <w:rFonts w:ascii="Times New Roman" w:hAnsi="Times New Roman"/>
          <w:lang w:val="ru-RU"/>
        </w:rPr>
        <w:t>такие</w:t>
      </w:r>
      <w:proofErr w:type="spellEnd"/>
      <w:r w:rsidR="001B1993">
        <w:rPr>
          <w:rFonts w:ascii="Times New Roman" w:hAnsi="Times New Roman"/>
          <w:lang w:val="ru-RU"/>
        </w:rPr>
        <w:t xml:space="preserve"> </w:t>
      </w:r>
      <w:r w:rsidR="00425579">
        <w:rPr>
          <w:rFonts w:ascii="Times New Roman" w:hAnsi="Times New Roman"/>
          <w:lang w:val="ru-RU"/>
        </w:rPr>
        <w:t>декодеры являются узкоспециальными и как правило недоступны в</w:t>
      </w:r>
      <w:r w:rsidR="006C3768">
        <w:rPr>
          <w:rFonts w:ascii="Times New Roman" w:hAnsi="Times New Roman"/>
          <w:lang w:val="ru-RU"/>
        </w:rPr>
        <w:t xml:space="preserve"> публичном</w:t>
      </w:r>
      <w:r w:rsidR="00425579">
        <w:rPr>
          <w:rFonts w:ascii="Times New Roman" w:hAnsi="Times New Roman"/>
          <w:lang w:val="ru-RU"/>
        </w:rPr>
        <w:t xml:space="preserve"> </w:t>
      </w:r>
      <w:r w:rsidR="00425579">
        <w:rPr>
          <w:rFonts w:ascii="Times New Roman" w:hAnsi="Times New Roman"/>
        </w:rPr>
        <w:t>API</w:t>
      </w:r>
      <w:r w:rsidR="00425579">
        <w:rPr>
          <w:rFonts w:ascii="Times New Roman" w:hAnsi="Times New Roman"/>
          <w:lang w:val="ru-RU"/>
        </w:rPr>
        <w:t xml:space="preserve"> программирования </w:t>
      </w:r>
      <w:r w:rsidR="00425579">
        <w:rPr>
          <w:rFonts w:ascii="Times New Roman" w:hAnsi="Times New Roman"/>
        </w:rPr>
        <w:t>GPU</w:t>
      </w:r>
      <w:r w:rsidR="00425579">
        <w:rPr>
          <w:rFonts w:ascii="Times New Roman" w:hAnsi="Times New Roman"/>
          <w:lang w:val="ru-RU"/>
        </w:rPr>
        <w:t xml:space="preserve"> системы</w:t>
      </w:r>
      <w:r w:rsidR="00B35F6D">
        <w:rPr>
          <w:rFonts w:ascii="Times New Roman" w:hAnsi="Times New Roman"/>
          <w:lang w:val="ru-RU"/>
        </w:rPr>
        <w:t xml:space="preserve">, что также затрудняет их использование для </w:t>
      </w:r>
      <w:proofErr w:type="spellStart"/>
      <w:r w:rsidR="00B35F6D">
        <w:rPr>
          <w:rFonts w:ascii="Times New Roman" w:hAnsi="Times New Roman"/>
          <w:lang w:val="ru-RU"/>
        </w:rPr>
        <w:t>компресии</w:t>
      </w:r>
      <w:proofErr w:type="spellEnd"/>
      <w:r w:rsidR="00B35F6D" w:rsidRPr="00B35F6D">
        <w:rPr>
          <w:rFonts w:ascii="Times New Roman" w:hAnsi="Times New Roman"/>
          <w:lang w:val="ru-RU"/>
        </w:rPr>
        <w:t>/</w:t>
      </w:r>
      <w:proofErr w:type="spellStart"/>
      <w:r w:rsidR="00B35F6D">
        <w:rPr>
          <w:rFonts w:ascii="Times New Roman" w:hAnsi="Times New Roman"/>
          <w:lang w:val="ru-RU"/>
        </w:rPr>
        <w:t>декомпресии</w:t>
      </w:r>
      <w:proofErr w:type="spellEnd"/>
      <w:r w:rsidR="00B35F6D">
        <w:rPr>
          <w:rFonts w:ascii="Times New Roman" w:hAnsi="Times New Roman"/>
          <w:lang w:val="ru-RU"/>
        </w:rPr>
        <w:t xml:space="preserve"> текстовых данных</w:t>
      </w:r>
      <w:r w:rsidR="00425579" w:rsidRPr="00425579">
        <w:rPr>
          <w:rFonts w:ascii="Times New Roman" w:hAnsi="Times New Roman"/>
          <w:lang w:val="ru-RU"/>
        </w:rPr>
        <w:t>.</w:t>
      </w:r>
    </w:p>
    <w:p w:rsidR="009C46F9" w:rsidRPr="00C40016" w:rsidRDefault="00723A54" w:rsidP="009C46F9">
      <w:pPr>
        <w:pStyle w:val="1"/>
        <w:rPr>
          <w:lang w:val="ru-RU"/>
        </w:rPr>
      </w:pPr>
      <w:r>
        <w:rPr>
          <w:lang w:val="ru-RU"/>
        </w:rPr>
        <w:t>В</w:t>
      </w:r>
      <w:r w:rsidR="00AF2B22">
        <w:rPr>
          <w:lang w:val="ru-RU"/>
        </w:rPr>
        <w:t>ведение в предметную область, м</w:t>
      </w:r>
      <w:r w:rsidR="009C46F9">
        <w:rPr>
          <w:lang w:val="ru-RU"/>
        </w:rPr>
        <w:t>оделирование и кодирование</w:t>
      </w:r>
      <w:r w:rsidR="00BC7116">
        <w:rPr>
          <w:lang w:val="ru-RU"/>
        </w:rPr>
        <w:t>.</w:t>
      </w:r>
    </w:p>
    <w:p w:rsidR="009C46F9" w:rsidRDefault="009C46F9" w:rsidP="009C46F9">
      <w:pPr>
        <w:pStyle w:val="af4"/>
        <w:spacing w:line="360" w:lineRule="auto"/>
        <w:jc w:val="both"/>
      </w:pPr>
      <w:r>
        <w:t xml:space="preserve">Одним из наиболее важных достижений в теории сжатия за последнее десятилетие явилась впервые высказанная в [model81] идея разделения </w:t>
      </w:r>
      <w:proofErr w:type="spellStart"/>
      <w:r>
        <w:t>пpоцесса</w:t>
      </w:r>
      <w:proofErr w:type="spellEnd"/>
      <w:r>
        <w:t xml:space="preserve"> на две части: на кодировщик, непосредственно производящий сжатый поток битов, и на </w:t>
      </w:r>
      <w:proofErr w:type="spellStart"/>
      <w:r>
        <w:t>моделировщик</w:t>
      </w:r>
      <w:proofErr w:type="spellEnd"/>
      <w:r>
        <w:t xml:space="preserve">, поставляющий ему информацию. Эти две раздельные части названы </w:t>
      </w:r>
      <w:proofErr w:type="spellStart"/>
      <w:r>
        <w:t>кодиpованием</w:t>
      </w:r>
      <w:proofErr w:type="spellEnd"/>
      <w:r>
        <w:t xml:space="preserve"> и моделированием. </w:t>
      </w:r>
      <w:r w:rsidRPr="00C40016">
        <w:rPr>
          <w:i/>
          <w:u w:val="single"/>
        </w:rPr>
        <w:t>Моделирование</w:t>
      </w:r>
      <w:r>
        <w:t xml:space="preserve"> присваивает вероятности символам, а </w:t>
      </w:r>
      <w:r w:rsidRPr="00C40016">
        <w:rPr>
          <w:i/>
          <w:u w:val="single"/>
        </w:rPr>
        <w:t>кодирование</w:t>
      </w:r>
      <w:r>
        <w:t xml:space="preserve"> переводит эти вероятности в последовательность битов</w:t>
      </w:r>
      <w:r w:rsidR="005E023E">
        <w:t xml:space="preserve"> </w:t>
      </w:r>
      <w:r w:rsidR="005E023E" w:rsidRPr="005E023E">
        <w:t>[</w:t>
      </w:r>
      <w:r w:rsidR="005E023E">
        <w:rPr>
          <w:lang w:val="en-US"/>
        </w:rPr>
        <w:t>model</w:t>
      </w:r>
      <w:r w:rsidR="005E023E" w:rsidRPr="005E023E">
        <w:t>_</w:t>
      </w:r>
      <w:r w:rsidR="005E023E">
        <w:rPr>
          <w:lang w:val="en-US"/>
        </w:rPr>
        <w:t>text</w:t>
      </w:r>
      <w:r w:rsidR="005E023E" w:rsidRPr="005E023E">
        <w:t>]</w:t>
      </w:r>
      <w:r>
        <w:t xml:space="preserve">. </w:t>
      </w:r>
      <w:r w:rsidR="00836F6E">
        <w:t>Распределение вероятностей необходимо в теории сжатия для оптимального кодирования последовательности символов.</w:t>
      </w:r>
    </w:p>
    <w:p w:rsidR="000E275E" w:rsidRDefault="000E275E" w:rsidP="009C46F9">
      <w:pPr>
        <w:pStyle w:val="af4"/>
        <w:spacing w:line="360" w:lineRule="auto"/>
        <w:jc w:val="both"/>
      </w:pPr>
      <w:r>
        <w:t xml:space="preserve">Исторически выделяли 2 типа сжатия - </w:t>
      </w:r>
      <w:r w:rsidRPr="00F13DC5">
        <w:rPr>
          <w:i/>
        </w:rPr>
        <w:t>статистический</w:t>
      </w:r>
      <w:r>
        <w:t xml:space="preserve"> и </w:t>
      </w:r>
      <w:r w:rsidRPr="00F13DC5">
        <w:rPr>
          <w:i/>
        </w:rPr>
        <w:t>словарный</w:t>
      </w:r>
      <w:r>
        <w:t>. Лучшие статистические методы применяют арифметическое кодирование, лучшие словарные - метод Зива-Лемпела</w:t>
      </w:r>
      <w:r w:rsidR="00BC7116">
        <w:t xml:space="preserve"> (</w:t>
      </w:r>
      <w:r w:rsidR="00BC7116">
        <w:rPr>
          <w:lang w:val="en-US"/>
        </w:rPr>
        <w:t>LZ</w:t>
      </w:r>
      <w:r w:rsidR="00BC7116" w:rsidRPr="00BC7116">
        <w:t>**</w:t>
      </w:r>
      <w:r w:rsidR="00BC7116">
        <w:t>)</w:t>
      </w:r>
      <w:r>
        <w:t>. В статистическом сжатии каждому символу присваивается код, основанный на вероятности его появления в тексте. Высоковероятные символы получают коротк</w:t>
      </w:r>
      <w:r w:rsidR="00BC7116">
        <w:t>ие коды, и наоборот. В словарных методах</w:t>
      </w:r>
      <w:r>
        <w:t xml:space="preserve"> группы последовательных символов или "фраз" заменяются кодом. Замененная </w:t>
      </w:r>
      <w:proofErr w:type="spellStart"/>
      <w:r>
        <w:t>фpаза</w:t>
      </w:r>
      <w:proofErr w:type="spellEnd"/>
      <w:r>
        <w:t xml:space="preserve"> может быть найдена в </w:t>
      </w:r>
      <w:r>
        <w:lastRenderedPageBreak/>
        <w:t>некотором "словаре</w:t>
      </w:r>
      <w:r w:rsidR="00C40016">
        <w:t>". Позже было</w:t>
      </w:r>
      <w:r>
        <w:t xml:space="preserve"> показано, что любая практическая схема словарного сжатия может быть сведена к соответствующей статистической схеме сжатия, и найден общий алгоритм преобразования словарного метода в статистический</w:t>
      </w:r>
      <w:r w:rsidR="00F13DC5">
        <w:t xml:space="preserve"> </w:t>
      </w:r>
      <w:r w:rsidR="00C40016">
        <w:t>[</w:t>
      </w:r>
      <w:r w:rsidR="00C40016" w:rsidRPr="0010621C">
        <w:rPr>
          <w:lang w:val="en-US"/>
        </w:rPr>
        <w:t>Bell</w:t>
      </w:r>
      <w:r w:rsidR="00C40016" w:rsidRPr="00C40016">
        <w:t>87_1</w:t>
      </w:r>
      <w:r w:rsidR="00C40016">
        <w:t>,</w:t>
      </w:r>
      <w:r w:rsidR="00C40016" w:rsidRPr="00C40016">
        <w:t xml:space="preserve"> </w:t>
      </w:r>
      <w:r w:rsidR="00C40016" w:rsidRPr="0010621C">
        <w:rPr>
          <w:lang w:val="en-US"/>
        </w:rPr>
        <w:t>Bell</w:t>
      </w:r>
      <w:r w:rsidR="00C40016" w:rsidRPr="00C40016">
        <w:t>87</w:t>
      </w:r>
      <w:r w:rsidR="00C40016">
        <w:t>_</w:t>
      </w:r>
      <w:r w:rsidR="00C40016" w:rsidRPr="00C40016">
        <w:t>2</w:t>
      </w:r>
      <w:r>
        <w:t xml:space="preserve">]. Поэтому </w:t>
      </w:r>
      <w:proofErr w:type="spellStart"/>
      <w:r>
        <w:t>пpи</w:t>
      </w:r>
      <w:proofErr w:type="spellEnd"/>
      <w:r>
        <w:t xml:space="preserve"> поиске лучшего сжатия статистическое кодирование обещает быть наиболее плодотворным, хотя словарные методы и привлекательны своей быстротой. </w:t>
      </w:r>
    </w:p>
    <w:p w:rsidR="00BA5A76" w:rsidRPr="00BA6E00" w:rsidRDefault="00BA6E00" w:rsidP="00BA5A76">
      <w:pPr>
        <w:spacing w:before="100" w:beforeAutospacing="1" w:after="100" w:afterAutospacing="1" w:line="360" w:lineRule="auto"/>
        <w:jc w:val="both"/>
        <w:rPr>
          <w:rFonts w:ascii="Times New Roman" w:hAnsi="Times New Roman"/>
          <w:lang w:val="ru-RU"/>
        </w:rPr>
      </w:pPr>
      <w:r w:rsidRPr="00BA6E00">
        <w:rPr>
          <w:rFonts w:ascii="Times New Roman" w:hAnsi="Times New Roman"/>
          <w:lang w:val="ru-RU"/>
        </w:rPr>
        <w:t xml:space="preserve">Связь между вероятностями и кодами установлена в теореме Шеннона кодирования </w:t>
      </w:r>
      <w:proofErr w:type="spellStart"/>
      <w:r w:rsidRPr="00BA6E00">
        <w:rPr>
          <w:rFonts w:ascii="Times New Roman" w:hAnsi="Times New Roman"/>
          <w:lang w:val="ru-RU"/>
        </w:rPr>
        <w:t>истоточника</w:t>
      </w:r>
      <w:proofErr w:type="spellEnd"/>
      <w:r w:rsidRPr="00BA6E00">
        <w:rPr>
          <w:rFonts w:ascii="Times New Roman" w:hAnsi="Times New Roman"/>
          <w:lang w:val="ru-RU"/>
        </w:rPr>
        <w:t xml:space="preserve">, которая показывает, что символ, ожидаемая вероятность появления которого есть </w:t>
      </w:r>
      <w:r w:rsidRPr="00BA6E00">
        <w:rPr>
          <w:rFonts w:ascii="Times New Roman" w:hAnsi="Times New Roman"/>
        </w:rPr>
        <w:t>p</w:t>
      </w:r>
      <w:r w:rsidR="009414C5">
        <w:rPr>
          <w:rFonts w:ascii="Times New Roman" w:hAnsi="Times New Roman"/>
          <w:lang w:val="ru-RU"/>
        </w:rPr>
        <w:t xml:space="preserve"> лучше всего представить </w:t>
      </w:r>
      <w:r w:rsidRPr="00BA6E00">
        <w:rPr>
          <w:rFonts w:ascii="Times New Roman" w:hAnsi="Times New Roman"/>
        </w:rPr>
        <w:t>log</w:t>
      </w:r>
      <w:r w:rsidR="009414C5" w:rsidRPr="009414C5">
        <w:rPr>
          <w:rFonts w:ascii="Times New Roman" w:hAnsi="Times New Roman"/>
          <w:lang w:val="ru-RU"/>
        </w:rPr>
        <w:t>(</w:t>
      </w:r>
      <w:r w:rsidRPr="00BA6E00">
        <w:rPr>
          <w:rFonts w:ascii="Times New Roman" w:hAnsi="Times New Roman"/>
        </w:rPr>
        <w:t>p</w:t>
      </w:r>
      <w:r w:rsidR="009414C5" w:rsidRPr="009414C5">
        <w:rPr>
          <w:rFonts w:ascii="Times New Roman" w:hAnsi="Times New Roman"/>
          <w:lang w:val="ru-RU"/>
        </w:rPr>
        <w:t>)</w:t>
      </w:r>
      <w:r w:rsidR="004A0F95">
        <w:rPr>
          <w:rFonts w:ascii="Times New Roman" w:hAnsi="Times New Roman"/>
          <w:lang w:val="ru-RU"/>
        </w:rPr>
        <w:t xml:space="preserve"> битами</w:t>
      </w:r>
      <w:r w:rsidR="004A0F95" w:rsidRPr="004A0F95">
        <w:rPr>
          <w:rFonts w:ascii="Times New Roman" w:hAnsi="Times New Roman"/>
          <w:lang w:val="ru-RU"/>
        </w:rPr>
        <w:t>:</w:t>
      </w:r>
      <w:r w:rsidRPr="00BA6E00">
        <w:rPr>
          <w:rFonts w:ascii="Times New Roman" w:hAnsi="Times New Roman"/>
          <w:lang w:val="ru-RU"/>
        </w:rPr>
        <w:t xml:space="preserve"> </w:t>
      </w:r>
    </w:p>
    <w:p w:rsidR="00BA5A76" w:rsidRPr="0089421A" w:rsidRDefault="00BA5A76" w:rsidP="00BA5A76">
      <w:pPr>
        <w:pBdr>
          <w:top w:val="single" w:sz="6" w:space="1" w:color="auto"/>
          <w:bottom w:val="single" w:sz="6" w:space="1" w:color="auto"/>
        </w:pBdr>
        <w:autoSpaceDE w:val="0"/>
        <w:autoSpaceDN w:val="0"/>
        <w:adjustRightInd w:val="0"/>
        <w:spacing w:line="360" w:lineRule="auto"/>
        <w:jc w:val="both"/>
        <w:rPr>
          <w:rFonts w:ascii="Times New Roman" w:hAnsi="Times New Roman"/>
          <w:lang w:val="ru-RU" w:bidi="ar-SA"/>
        </w:rPr>
      </w:pPr>
      <w:r>
        <w:rPr>
          <w:rFonts w:ascii="Times New Roman" w:eastAsia="Times New Roman" w:hAnsi="Times New Roman"/>
          <w:b/>
          <w:bCs/>
          <w:lang w:val="ru-RU" w:eastAsia="ru-RU" w:bidi="ar-SA"/>
        </w:rPr>
        <w:t xml:space="preserve">Теорема </w:t>
      </w:r>
      <w:proofErr w:type="spellStart"/>
      <w:r>
        <w:rPr>
          <w:rFonts w:ascii="Times New Roman" w:eastAsia="Times New Roman" w:hAnsi="Times New Roman"/>
          <w:b/>
          <w:bCs/>
          <w:lang w:val="ru-RU" w:eastAsia="ru-RU" w:bidi="ar-SA"/>
        </w:rPr>
        <w:t>Шенона</w:t>
      </w:r>
      <w:proofErr w:type="spellEnd"/>
      <w:r>
        <w:rPr>
          <w:rFonts w:ascii="Times New Roman" w:eastAsia="Times New Roman" w:hAnsi="Times New Roman"/>
          <w:b/>
          <w:bCs/>
          <w:lang w:val="ru-RU" w:eastAsia="ru-RU" w:bidi="ar-SA"/>
        </w:rPr>
        <w:t xml:space="preserve">. </w:t>
      </w:r>
      <w:r w:rsidRPr="0089421A">
        <w:rPr>
          <w:rFonts w:ascii="Times New Roman" w:hAnsi="Times New Roman"/>
          <w:lang w:val="ru-RU"/>
        </w:rPr>
        <w:t>[</w:t>
      </w:r>
      <w:proofErr w:type="spellStart"/>
      <w:r>
        <w:rPr>
          <w:rFonts w:ascii="Times New Roman" w:hAnsi="Times New Roman"/>
        </w:rPr>
        <w:t>ccource</w:t>
      </w:r>
      <w:proofErr w:type="spellEnd"/>
      <w:r w:rsidRPr="00207443">
        <w:rPr>
          <w:rFonts w:ascii="Times New Roman" w:hAnsi="Times New Roman"/>
          <w:lang w:val="ru-RU"/>
        </w:rPr>
        <w:t>]</w:t>
      </w:r>
      <w:r w:rsidRPr="004268D5">
        <w:rPr>
          <w:rFonts w:ascii="Times New Roman" w:eastAsia="Times New Roman" w:hAnsi="Times New Roman"/>
          <w:b/>
          <w:bCs/>
          <w:lang w:val="ru-RU" w:eastAsia="ru-RU" w:bidi="ar-SA"/>
        </w:rPr>
        <w:t>:</w:t>
      </w:r>
      <w:r>
        <w:rPr>
          <w:rFonts w:ascii="Times New Roman" w:eastAsia="Times New Roman" w:hAnsi="Times New Roman"/>
          <w:lang w:val="ru-RU" w:eastAsia="ru-RU" w:bidi="ar-SA"/>
        </w:rPr>
        <w:t xml:space="preserve"> </w:t>
      </w:r>
      <w:r w:rsidRPr="0089421A">
        <w:rPr>
          <w:rFonts w:ascii="Times New Roman" w:hAnsi="Times New Roman"/>
          <w:i/>
          <w:iCs/>
          <w:lang w:val="ru-RU" w:bidi="ar-SA"/>
        </w:rPr>
        <w:t>Теорема о кодировании источника</w:t>
      </w:r>
      <w:r w:rsidRPr="0089421A">
        <w:rPr>
          <w:rFonts w:ascii="Times New Roman" w:hAnsi="Times New Roman"/>
          <w:lang w:val="ru-RU" w:bidi="ar-SA"/>
        </w:rPr>
        <w:t xml:space="preserve">: Элемент </w:t>
      </w:r>
      <w:proofErr w:type="spellStart"/>
      <w:r w:rsidRPr="0089421A">
        <w:rPr>
          <w:rFonts w:ascii="Times New Roman" w:hAnsi="Times New Roman"/>
          <w:i/>
          <w:iCs/>
          <w:lang w:val="ru-RU" w:bidi="ar-SA"/>
        </w:rPr>
        <w:t>si</w:t>
      </w:r>
      <w:proofErr w:type="spellEnd"/>
      <w:r>
        <w:rPr>
          <w:rFonts w:ascii="Times New Roman" w:hAnsi="Times New Roman"/>
          <w:lang w:val="ru-RU" w:bidi="ar-SA"/>
        </w:rPr>
        <w:t>,</w:t>
      </w:r>
      <w:r w:rsidRPr="0089421A">
        <w:rPr>
          <w:rFonts w:ascii="Times New Roman" w:hAnsi="Times New Roman"/>
          <w:lang w:val="ru-RU" w:bidi="ar-SA"/>
        </w:rPr>
        <w:t xml:space="preserve"> вероятность появления которого равняется </w:t>
      </w:r>
      <w:r w:rsidRPr="0089421A">
        <w:rPr>
          <w:rFonts w:ascii="Times New Roman" w:hAnsi="Times New Roman"/>
          <w:i/>
          <w:iCs/>
          <w:lang w:val="ru-RU" w:bidi="ar-SA"/>
        </w:rPr>
        <w:t>p</w:t>
      </w:r>
      <w:r w:rsidRPr="0089421A">
        <w:rPr>
          <w:rFonts w:ascii="Times New Roman" w:hAnsi="Times New Roman"/>
          <w:lang w:val="ru-RU" w:bidi="ar-SA"/>
        </w:rPr>
        <w:t>(</w:t>
      </w:r>
      <w:proofErr w:type="spellStart"/>
      <w:r w:rsidRPr="0089421A">
        <w:rPr>
          <w:rFonts w:ascii="Times New Roman" w:hAnsi="Times New Roman"/>
          <w:i/>
          <w:iCs/>
          <w:lang w:val="ru-RU" w:bidi="ar-SA"/>
        </w:rPr>
        <w:t>si</w:t>
      </w:r>
      <w:proofErr w:type="spellEnd"/>
      <w:r>
        <w:rPr>
          <w:rFonts w:ascii="Times New Roman" w:hAnsi="Times New Roman"/>
          <w:lang w:val="ru-RU" w:bidi="ar-SA"/>
        </w:rPr>
        <w:t>),</w:t>
      </w:r>
      <w:r w:rsidRPr="0089421A">
        <w:rPr>
          <w:rFonts w:ascii="Times New Roman" w:hAnsi="Times New Roman"/>
          <w:lang w:val="ru-RU" w:bidi="ar-SA"/>
        </w:rPr>
        <w:t xml:space="preserve"> выгоднее всего представлять –log2 </w:t>
      </w:r>
      <w:r w:rsidRPr="0089421A">
        <w:rPr>
          <w:rFonts w:ascii="Times New Roman" w:hAnsi="Times New Roman"/>
          <w:i/>
          <w:iCs/>
          <w:lang w:val="ru-RU" w:bidi="ar-SA"/>
        </w:rPr>
        <w:t>p</w:t>
      </w:r>
      <w:r w:rsidRPr="0089421A">
        <w:rPr>
          <w:rFonts w:ascii="Times New Roman" w:hAnsi="Times New Roman"/>
          <w:lang w:val="ru-RU" w:bidi="ar-SA"/>
        </w:rPr>
        <w:t>(</w:t>
      </w:r>
      <w:proofErr w:type="spellStart"/>
      <w:r w:rsidRPr="0089421A">
        <w:rPr>
          <w:rFonts w:ascii="Times New Roman" w:hAnsi="Times New Roman"/>
          <w:i/>
          <w:iCs/>
          <w:lang w:val="ru-RU" w:bidi="ar-SA"/>
        </w:rPr>
        <w:t>si</w:t>
      </w:r>
      <w:proofErr w:type="spellEnd"/>
      <w:r w:rsidRPr="0089421A">
        <w:rPr>
          <w:rFonts w:ascii="Times New Roman" w:hAnsi="Times New Roman"/>
          <w:lang w:val="ru-RU" w:bidi="ar-SA"/>
        </w:rPr>
        <w:t>) б</w:t>
      </w:r>
      <w:r>
        <w:rPr>
          <w:rFonts w:ascii="Times New Roman" w:hAnsi="Times New Roman"/>
          <w:lang w:val="ru-RU" w:bidi="ar-SA"/>
        </w:rPr>
        <w:t>итами.</w:t>
      </w:r>
      <w:r w:rsidRPr="0089421A">
        <w:rPr>
          <w:rFonts w:ascii="Times New Roman" w:hAnsi="Times New Roman"/>
          <w:lang w:val="ru-RU" w:bidi="ar-SA"/>
        </w:rPr>
        <w:t xml:space="preserve"> Если при ко</w:t>
      </w:r>
      <w:r>
        <w:rPr>
          <w:rFonts w:ascii="Times New Roman" w:hAnsi="Times New Roman"/>
          <w:lang w:val="ru-RU" w:bidi="ar-SA"/>
        </w:rPr>
        <w:t>дировании размер кодов всегда в</w:t>
      </w:r>
      <w:r w:rsidRPr="0089421A">
        <w:rPr>
          <w:rFonts w:ascii="Times New Roman" w:hAnsi="Times New Roman"/>
          <w:lang w:val="ru-RU" w:bidi="ar-SA"/>
        </w:rPr>
        <w:t xml:space="preserve"> точности получается равным –log2 </w:t>
      </w:r>
      <w:r w:rsidRPr="0089421A">
        <w:rPr>
          <w:rFonts w:ascii="Times New Roman" w:hAnsi="Times New Roman"/>
          <w:i/>
          <w:iCs/>
          <w:lang w:val="ru-RU" w:bidi="ar-SA"/>
        </w:rPr>
        <w:t>p</w:t>
      </w:r>
      <w:r w:rsidRPr="0089421A">
        <w:rPr>
          <w:rFonts w:ascii="Times New Roman" w:hAnsi="Times New Roman"/>
          <w:lang w:val="ru-RU" w:bidi="ar-SA"/>
        </w:rPr>
        <w:t>(</w:t>
      </w:r>
      <w:proofErr w:type="spellStart"/>
      <w:r w:rsidRPr="0089421A">
        <w:rPr>
          <w:rFonts w:ascii="Times New Roman" w:hAnsi="Times New Roman"/>
          <w:i/>
          <w:iCs/>
          <w:lang w:val="ru-RU" w:bidi="ar-SA"/>
        </w:rPr>
        <w:t>si</w:t>
      </w:r>
      <w:proofErr w:type="spellEnd"/>
      <w:r>
        <w:rPr>
          <w:rFonts w:ascii="Times New Roman" w:hAnsi="Times New Roman"/>
          <w:lang w:val="ru-RU" w:bidi="ar-SA"/>
        </w:rPr>
        <w:t>) битам, то</w:t>
      </w:r>
      <w:r w:rsidRPr="0089421A">
        <w:rPr>
          <w:rFonts w:ascii="Times New Roman" w:hAnsi="Times New Roman"/>
          <w:lang w:val="ru-RU" w:bidi="ar-SA"/>
        </w:rPr>
        <w:t xml:space="preserve"> в э</w:t>
      </w:r>
      <w:r>
        <w:rPr>
          <w:rFonts w:ascii="Times New Roman" w:hAnsi="Times New Roman"/>
          <w:lang w:val="ru-RU" w:bidi="ar-SA"/>
        </w:rPr>
        <w:t>том случае длина закодированной</w:t>
      </w:r>
      <w:r w:rsidRPr="0089421A">
        <w:rPr>
          <w:rFonts w:ascii="Times New Roman" w:hAnsi="Times New Roman"/>
          <w:lang w:val="ru-RU" w:bidi="ar-SA"/>
        </w:rPr>
        <w:t xml:space="preserve"> последовательн</w:t>
      </w:r>
      <w:r>
        <w:rPr>
          <w:rFonts w:ascii="Times New Roman" w:hAnsi="Times New Roman"/>
          <w:lang w:val="ru-RU" w:bidi="ar-SA"/>
        </w:rPr>
        <w:t>ости будет минимальной для всех</w:t>
      </w:r>
      <w:r w:rsidRPr="0089421A">
        <w:rPr>
          <w:rFonts w:ascii="Times New Roman" w:hAnsi="Times New Roman"/>
          <w:lang w:val="ru-RU" w:bidi="ar-SA"/>
        </w:rPr>
        <w:t xml:space="preserve"> возможных способов кодирования.</w:t>
      </w:r>
    </w:p>
    <w:p w:rsidR="009414C5" w:rsidRPr="00FE3B26" w:rsidRDefault="009414C5" w:rsidP="009414C5">
      <w:pPr>
        <w:spacing w:before="100" w:beforeAutospacing="1" w:after="100" w:afterAutospacing="1" w:line="360" w:lineRule="auto"/>
        <w:jc w:val="both"/>
        <w:rPr>
          <w:rFonts w:ascii="Times New Roman" w:hAnsi="Times New Roman"/>
          <w:lang w:val="ru-RU"/>
        </w:rPr>
      </w:pPr>
      <w:r w:rsidRPr="00BA6E00">
        <w:rPr>
          <w:rFonts w:ascii="Times New Roman" w:hAnsi="Times New Roman"/>
          <w:lang w:val="ru-RU"/>
        </w:rPr>
        <w:t>Поэтому символ с высокой вероятностью кодируется несколькими битами, когда как маловероятный требует многих битов</w:t>
      </w:r>
      <w:r>
        <w:rPr>
          <w:rFonts w:ascii="Times New Roman" w:hAnsi="Times New Roman"/>
          <w:lang w:val="ru-RU"/>
        </w:rPr>
        <w:t xml:space="preserve"> </w:t>
      </w:r>
      <w:r w:rsidRPr="00BA6E00">
        <w:rPr>
          <w:rFonts w:ascii="Times New Roman" w:hAnsi="Times New Roman"/>
          <w:lang w:val="ru-RU"/>
        </w:rPr>
        <w:t>[</w:t>
      </w:r>
      <w:r w:rsidRPr="00BA6E00">
        <w:rPr>
          <w:rFonts w:ascii="Times New Roman" w:hAnsi="Times New Roman"/>
        </w:rPr>
        <w:t>model</w:t>
      </w:r>
      <w:r w:rsidRPr="00BA6E00">
        <w:rPr>
          <w:rFonts w:ascii="Times New Roman" w:hAnsi="Times New Roman"/>
          <w:lang w:val="ru-RU"/>
        </w:rPr>
        <w:t>_</w:t>
      </w:r>
      <w:r w:rsidRPr="00BA6E00">
        <w:rPr>
          <w:rFonts w:ascii="Times New Roman" w:hAnsi="Times New Roman"/>
        </w:rPr>
        <w:t>text</w:t>
      </w:r>
      <w:r w:rsidRPr="00BA6E00">
        <w:rPr>
          <w:rFonts w:ascii="Times New Roman" w:hAnsi="Times New Roman"/>
          <w:lang w:val="ru-RU"/>
        </w:rPr>
        <w:t>].</w:t>
      </w:r>
      <w:r w:rsidR="007521D6" w:rsidRPr="007521D6">
        <w:rPr>
          <w:rFonts w:ascii="Times New Roman" w:hAnsi="Times New Roman"/>
          <w:lang w:val="ru-RU"/>
        </w:rPr>
        <w:t xml:space="preserve"> </w:t>
      </w:r>
    </w:p>
    <w:p w:rsidR="007521D6" w:rsidRPr="007521D6" w:rsidRDefault="007521D6" w:rsidP="00D75348">
      <w:pPr>
        <w:pBdr>
          <w:top w:val="single" w:sz="6" w:space="0" w:color="auto"/>
          <w:bottom w:val="single" w:sz="6" w:space="1" w:color="auto"/>
        </w:pBdr>
        <w:autoSpaceDE w:val="0"/>
        <w:autoSpaceDN w:val="0"/>
        <w:adjustRightInd w:val="0"/>
        <w:spacing w:line="360" w:lineRule="auto"/>
        <w:jc w:val="both"/>
        <w:rPr>
          <w:rFonts w:ascii="Times New Roman" w:hAnsi="Times New Roman"/>
          <w:lang w:val="ru-RU"/>
        </w:rPr>
      </w:pPr>
      <w:r w:rsidRPr="007521D6">
        <w:rPr>
          <w:rFonts w:ascii="Times New Roman" w:eastAsia="Times New Roman" w:hAnsi="Times New Roman"/>
          <w:b/>
          <w:bCs/>
          <w:lang w:val="ru-RU" w:eastAsia="ru-RU" w:bidi="ar-SA"/>
        </w:rPr>
        <w:t>Опреде</w:t>
      </w:r>
      <w:r w:rsidR="00D75348">
        <w:rPr>
          <w:rFonts w:ascii="Times New Roman" w:eastAsia="Times New Roman" w:hAnsi="Times New Roman"/>
          <w:b/>
          <w:bCs/>
          <w:lang w:val="ru-RU" w:eastAsia="ru-RU" w:bidi="ar-SA"/>
        </w:rPr>
        <w:t xml:space="preserve">ление. </w:t>
      </w:r>
      <w:proofErr w:type="spellStart"/>
      <w:r w:rsidR="00D75348">
        <w:rPr>
          <w:rFonts w:ascii="Times New Roman" w:eastAsia="Times New Roman" w:hAnsi="Times New Roman"/>
          <w:b/>
          <w:bCs/>
          <w:lang w:val="ru-RU" w:eastAsia="ru-RU" w:bidi="ar-SA"/>
        </w:rPr>
        <w:t>Cредней</w:t>
      </w:r>
      <w:proofErr w:type="spellEnd"/>
      <w:r w:rsidR="00D75348">
        <w:rPr>
          <w:rFonts w:ascii="Times New Roman" w:eastAsia="Times New Roman" w:hAnsi="Times New Roman"/>
          <w:b/>
          <w:bCs/>
          <w:lang w:val="ru-RU" w:eastAsia="ru-RU" w:bidi="ar-SA"/>
        </w:rPr>
        <w:t xml:space="preserve"> энтропией сообщения</w:t>
      </w:r>
      <w:r w:rsidRPr="007521D6">
        <w:rPr>
          <w:rFonts w:ascii="Times New Roman" w:eastAsia="Times New Roman" w:hAnsi="Times New Roman"/>
          <w:b/>
          <w:bCs/>
          <w:lang w:val="ru-RU" w:eastAsia="ru-RU" w:bidi="ar-SA"/>
        </w:rPr>
        <w:t xml:space="preserve"> </w:t>
      </w:r>
      <w:r w:rsidRPr="007521D6">
        <w:rPr>
          <w:rFonts w:ascii="Times New Roman" w:hAnsi="Times New Roman"/>
          <w:lang w:val="ru-RU"/>
        </w:rPr>
        <w:t xml:space="preserve">для независимых случайных событий </w:t>
      </w:r>
      <w:r w:rsidRPr="007521D6">
        <w:rPr>
          <w:rFonts w:ascii="Times New Roman" w:hAnsi="Times New Roman"/>
          <w:b/>
          <w:i/>
          <w:noProof/>
          <w:lang w:eastAsia="ru-RU" w:bidi="ar-SA"/>
        </w:rPr>
        <w:t>x</w:t>
      </w:r>
      <w:r w:rsidRPr="007521D6">
        <w:rPr>
          <w:rFonts w:ascii="Times New Roman" w:hAnsi="Times New Roman"/>
          <w:noProof/>
          <w:lang w:val="ru-RU" w:eastAsia="ru-RU" w:bidi="ar-SA"/>
        </w:rPr>
        <w:t xml:space="preserve"> </w:t>
      </w:r>
      <w:r w:rsidRPr="007521D6">
        <w:rPr>
          <w:rFonts w:ascii="Times New Roman" w:hAnsi="Times New Roman"/>
          <w:lang w:val="ru-RU"/>
        </w:rPr>
        <w:t xml:space="preserve">с </w:t>
      </w:r>
      <w:r w:rsidRPr="007521D6">
        <w:rPr>
          <w:rFonts w:ascii="Times New Roman" w:hAnsi="Times New Roman"/>
          <w:b/>
          <w:i/>
          <w:noProof/>
          <w:lang w:eastAsia="ru-RU" w:bidi="ar-SA"/>
        </w:rPr>
        <w:t>n</w:t>
      </w:r>
      <w:r w:rsidRPr="007521D6">
        <w:rPr>
          <w:rFonts w:ascii="Times New Roman" w:hAnsi="Times New Roman"/>
          <w:noProof/>
          <w:lang w:val="ru-RU" w:eastAsia="ru-RU" w:bidi="ar-SA"/>
        </w:rPr>
        <w:t xml:space="preserve"> </w:t>
      </w:r>
      <w:r w:rsidRPr="007521D6">
        <w:rPr>
          <w:rFonts w:ascii="Times New Roman" w:hAnsi="Times New Roman"/>
          <w:lang w:val="ru-RU"/>
        </w:rPr>
        <w:t xml:space="preserve">возможными состояниями (от </w:t>
      </w:r>
      <w:r w:rsidRPr="007521D6">
        <w:rPr>
          <w:rFonts w:ascii="Times New Roman" w:hAnsi="Times New Roman"/>
          <w:b/>
          <w:i/>
          <w:noProof/>
          <w:lang w:val="ru-RU" w:eastAsia="ru-RU" w:bidi="ar-SA"/>
        </w:rPr>
        <w:t>1</w:t>
      </w:r>
      <w:r w:rsidRPr="007521D6">
        <w:rPr>
          <w:rFonts w:ascii="Times New Roman" w:hAnsi="Times New Roman"/>
          <w:noProof/>
          <w:lang w:val="ru-RU" w:eastAsia="ru-RU" w:bidi="ar-SA"/>
        </w:rPr>
        <w:t xml:space="preserve"> </w:t>
      </w:r>
      <w:r w:rsidRPr="007521D6">
        <w:rPr>
          <w:rFonts w:ascii="Times New Roman" w:hAnsi="Times New Roman"/>
          <w:lang w:val="ru-RU"/>
        </w:rPr>
        <w:t xml:space="preserve">до </w:t>
      </w:r>
      <w:r w:rsidRPr="007521D6">
        <w:rPr>
          <w:rFonts w:ascii="Times New Roman" w:hAnsi="Times New Roman"/>
          <w:b/>
          <w:i/>
          <w:noProof/>
          <w:lang w:eastAsia="ru-RU" w:bidi="ar-SA"/>
        </w:rPr>
        <w:t>n</w:t>
      </w:r>
      <w:r w:rsidRPr="007521D6">
        <w:rPr>
          <w:rFonts w:ascii="Times New Roman" w:hAnsi="Times New Roman"/>
          <w:lang w:val="ru-RU"/>
        </w:rPr>
        <w:t xml:space="preserve">,  </w:t>
      </w:r>
      <w:r w:rsidRPr="007521D6">
        <w:rPr>
          <w:rFonts w:ascii="Times New Roman" w:hAnsi="Times New Roman"/>
          <w:b/>
          <w:i/>
          <w:noProof/>
          <w:lang w:eastAsia="ru-RU" w:bidi="ar-SA"/>
        </w:rPr>
        <w:t>p</w:t>
      </w:r>
      <w:r w:rsidRPr="007521D6">
        <w:rPr>
          <w:rFonts w:ascii="Times New Roman" w:hAnsi="Times New Roman"/>
          <w:b/>
          <w:i/>
          <w:noProof/>
          <w:lang w:val="ru-RU" w:eastAsia="ru-RU" w:bidi="ar-SA"/>
        </w:rPr>
        <w:t xml:space="preserve"> </w:t>
      </w:r>
      <w:r w:rsidRPr="007521D6">
        <w:rPr>
          <w:rFonts w:ascii="Times New Roman" w:hAnsi="Times New Roman"/>
          <w:lang w:val="ru-RU"/>
        </w:rPr>
        <w:t>— функция вероятности)</w:t>
      </w:r>
      <w:r w:rsidR="00D75348">
        <w:rPr>
          <w:rFonts w:ascii="Times New Roman" w:hAnsi="Times New Roman"/>
          <w:lang w:val="ru-RU"/>
        </w:rPr>
        <w:t xml:space="preserve"> называется величина, рассчитываемая по формуле</w:t>
      </w:r>
      <w:r w:rsidRPr="007521D6">
        <w:rPr>
          <w:rFonts w:ascii="Times New Roman" w:hAnsi="Times New Roman"/>
          <w:lang w:val="ru-RU"/>
        </w:rPr>
        <w:t>:</w:t>
      </w:r>
    </w:p>
    <w:p w:rsidR="007521D6" w:rsidRPr="007521D6" w:rsidRDefault="007521D6" w:rsidP="00D75348">
      <w:pPr>
        <w:pBdr>
          <w:top w:val="single" w:sz="6" w:space="0" w:color="auto"/>
          <w:bottom w:val="single" w:sz="6" w:space="1" w:color="auto"/>
        </w:pBdr>
        <w:autoSpaceDE w:val="0"/>
        <w:autoSpaceDN w:val="0"/>
        <w:adjustRightInd w:val="0"/>
        <w:spacing w:line="360" w:lineRule="auto"/>
        <w:jc w:val="both"/>
        <w:rPr>
          <w:rFonts w:ascii="Times New Roman" w:hAnsi="Times New Roman"/>
          <w:lang w:val="ru-RU"/>
        </w:rPr>
      </w:pPr>
      <m:oMathPara>
        <m:oMath>
          <m:r>
            <m:rPr>
              <m:sty m:val="p"/>
            </m:rPr>
            <w:rPr>
              <w:rFonts w:ascii="Cambria Math" w:hAnsi="Cambria Math"/>
              <w:lang w:val="ru-RU"/>
            </w:rPr>
            <m:t>H</m:t>
          </m:r>
          <m:d>
            <m:dPr>
              <m:ctrlPr>
                <w:rPr>
                  <w:rFonts w:ascii="Cambria Math" w:hAnsi="Cambria Math"/>
                  <w:lang w:val="ru-RU"/>
                </w:rPr>
              </m:ctrlPr>
            </m:dPr>
            <m:e>
              <m:r>
                <m:rPr>
                  <m:sty m:val="p"/>
                </m:rPr>
                <w:rPr>
                  <w:rFonts w:ascii="Cambria Math" w:hAnsi="Cambria Math"/>
                  <w:lang w:val="ru-RU"/>
                </w:rPr>
                <m:t>x</m:t>
              </m:r>
            </m:e>
          </m:d>
          <m:r>
            <w:rPr>
              <w:rFonts w:ascii="Cambria Math" w:eastAsia="Cambria Math" w:hAnsi="Cambria Math"/>
              <w:lang w:val="ru-RU"/>
            </w:rPr>
            <m:t>=-</m:t>
          </m:r>
          <m:nary>
            <m:naryPr>
              <m:chr m:val="∑"/>
              <m:grow m:val="1"/>
              <m:ctrlPr>
                <w:rPr>
                  <w:rFonts w:ascii="Cambria Math" w:hAnsi="Cambria Math"/>
                  <w:lang w:val="ru-RU"/>
                </w:rPr>
              </m:ctrlPr>
            </m:naryPr>
            <m:sub>
              <m:r>
                <w:rPr>
                  <w:rFonts w:ascii="Cambria Math" w:eastAsia="Cambria Math" w:hAnsi="Cambria Math"/>
                  <w:lang w:val="ru-RU"/>
                </w:rPr>
                <m:t>i=0</m:t>
              </m:r>
            </m:sub>
            <m:sup>
              <m:r>
                <w:rPr>
                  <w:rFonts w:ascii="Cambria Math" w:eastAsia="Cambria Math" w:hAnsi="Cambria Math"/>
                  <w:lang w:val="ru-RU"/>
                </w:rPr>
                <m:t>n</m:t>
              </m:r>
            </m:sup>
            <m:e>
              <m:r>
                <w:rPr>
                  <w:rFonts w:ascii="Cambria Math" w:hAnsi="Cambria Math"/>
                </w:rPr>
                <m:t>p</m:t>
              </m:r>
              <m:d>
                <m:dPr>
                  <m:ctrlPr>
                    <w:rPr>
                      <w:rFonts w:ascii="Cambria Math" w:hAnsi="Cambria Math"/>
                      <w:lang w:val="ru-RU"/>
                    </w:rPr>
                  </m:ctrlPr>
                </m:dPr>
                <m:e>
                  <m:r>
                    <m:rPr>
                      <m:sty m:val="p"/>
                    </m:rPr>
                    <w:rPr>
                      <w:rFonts w:ascii="Cambria Math" w:hAnsi="Cambria Math"/>
                      <w:lang w:val="ru-RU"/>
                    </w:rPr>
                    <m:t>i</m:t>
                  </m:r>
                </m:e>
              </m:d>
              <m:r>
                <m:rPr>
                  <m:sty m:val="p"/>
                </m:rPr>
                <w:rPr>
                  <w:rFonts w:ascii="Cambria Math" w:hAnsi="Cambria Math"/>
                  <w:lang w:val="ru-RU"/>
                </w:rPr>
                <m:t>*</m:t>
              </m:r>
              <m:func>
                <m:funcPr>
                  <m:ctrlPr>
                    <w:rPr>
                      <w:rFonts w:ascii="Cambria Math" w:hAnsi="Cambria Math"/>
                      <w:lang w:val="ru-RU"/>
                    </w:rPr>
                  </m:ctrlPr>
                </m:funcPr>
                <m:fName>
                  <m:sSub>
                    <m:sSubPr>
                      <m:ctrlPr>
                        <w:rPr>
                          <w:rFonts w:ascii="Cambria Math" w:hAnsi="Cambria Math"/>
                          <w:lang w:val="ru-RU"/>
                        </w:rPr>
                      </m:ctrlPr>
                    </m:sSubPr>
                    <m:e>
                      <m:r>
                        <m:rPr>
                          <m:sty m:val="p"/>
                        </m:rPr>
                        <w:rPr>
                          <w:rFonts w:ascii="Cambria Math" w:hAnsi="Cambria Math"/>
                        </w:rPr>
                        <m:t>log</m:t>
                      </m:r>
                    </m:e>
                    <m:sub>
                      <m:r>
                        <w:rPr>
                          <w:rFonts w:ascii="Cambria Math" w:hAnsi="Cambria Math"/>
                          <w:lang w:val="ru-RU"/>
                        </w:rPr>
                        <m:t>2</m:t>
                      </m:r>
                    </m:sub>
                  </m:sSub>
                </m:fName>
                <m:e>
                  <m:r>
                    <w:rPr>
                      <w:rFonts w:ascii="Cambria Math" w:hAnsi="Cambria Math"/>
                      <w:lang w:val="ru-RU"/>
                    </w:rPr>
                    <m:t>p(i)</m:t>
                  </m:r>
                </m:e>
              </m:func>
            </m:e>
          </m:nary>
        </m:oMath>
      </m:oMathPara>
    </w:p>
    <w:p w:rsidR="007521D6" w:rsidRPr="007521D6" w:rsidRDefault="007521D6" w:rsidP="00D75348">
      <w:pPr>
        <w:pBdr>
          <w:top w:val="single" w:sz="6" w:space="0" w:color="auto"/>
          <w:bottom w:val="single" w:sz="6" w:space="1" w:color="auto"/>
        </w:pBdr>
        <w:autoSpaceDE w:val="0"/>
        <w:autoSpaceDN w:val="0"/>
        <w:adjustRightInd w:val="0"/>
        <w:spacing w:line="360" w:lineRule="auto"/>
        <w:jc w:val="both"/>
        <w:rPr>
          <w:rFonts w:ascii="Times New Roman" w:hAnsi="Times New Roman"/>
          <w:lang w:val="ru-RU" w:bidi="ar-SA"/>
        </w:rPr>
      </w:pPr>
      <w:r w:rsidRPr="007521D6">
        <w:rPr>
          <w:rFonts w:ascii="Times New Roman" w:hAnsi="Times New Roman"/>
          <w:lang w:val="ru-RU"/>
        </w:rPr>
        <w:t>Величина</w:t>
      </w:r>
      <w:r w:rsidR="00D75348" w:rsidRPr="00D75348">
        <w:rPr>
          <w:rFonts w:ascii="Times New Roman" w:hAnsi="Times New Roman"/>
          <w:lang w:val="ru-RU"/>
        </w:rPr>
        <w:t xml:space="preserve"> </w:t>
      </w:r>
      <m:oMath>
        <m:func>
          <m:funcPr>
            <m:ctrlPr>
              <w:rPr>
                <w:rFonts w:ascii="Cambria Math" w:hAnsi="Cambria Math"/>
                <w:i/>
                <w:lang w:val="ru-RU"/>
              </w:rPr>
            </m:ctrlPr>
          </m:funcPr>
          <m:fName>
            <m:sSub>
              <m:sSubPr>
                <m:ctrlPr>
                  <w:rPr>
                    <w:rFonts w:ascii="Cambria Math" w:hAnsi="Cambria Math"/>
                    <w:i/>
                    <w:lang w:val="ru-RU"/>
                  </w:rPr>
                </m:ctrlPr>
              </m:sSubPr>
              <m:e>
                <m:r>
                  <m:rPr>
                    <m:sty m:val="p"/>
                  </m:rPr>
                  <w:rPr>
                    <w:rFonts w:ascii="Cambria Math" w:hAnsi="Cambria Math"/>
                  </w:rPr>
                  <m:t>log</m:t>
                </m:r>
              </m:e>
              <m:sub>
                <m:r>
                  <w:rPr>
                    <w:rFonts w:ascii="Cambria Math" w:hAnsi="Cambria Math"/>
                    <w:lang w:val="ru-RU"/>
                  </w:rPr>
                  <m:t>2</m:t>
                </m:r>
              </m:sub>
            </m:sSub>
          </m:fName>
          <m:e>
            <m:f>
              <m:fPr>
                <m:ctrlPr>
                  <w:rPr>
                    <w:rFonts w:ascii="Cambria Math" w:hAnsi="Cambria Math"/>
                    <w:i/>
                    <w:lang w:val="ru-RU"/>
                  </w:rPr>
                </m:ctrlPr>
              </m:fPr>
              <m:num>
                <m:r>
                  <w:rPr>
                    <w:rFonts w:ascii="Cambria Math" w:hAnsi="Cambria Math"/>
                    <w:lang w:val="ru-RU"/>
                  </w:rPr>
                  <m:t>1</m:t>
                </m:r>
              </m:num>
              <m:den>
                <m:r>
                  <w:rPr>
                    <w:rFonts w:ascii="Cambria Math" w:hAnsi="Cambria Math"/>
                    <w:lang w:val="ru-RU"/>
                  </w:rPr>
                  <m:t>p(i)</m:t>
                </m:r>
              </m:den>
            </m:f>
          </m:e>
        </m:func>
      </m:oMath>
      <w:r w:rsidRPr="007521D6">
        <w:rPr>
          <w:rFonts w:ascii="Times New Roman" w:hAnsi="Times New Roman"/>
          <w:lang w:val="ru-RU"/>
        </w:rPr>
        <w:t xml:space="preserve"> называется </w:t>
      </w:r>
      <w:r w:rsidRPr="00D75348">
        <w:rPr>
          <w:rFonts w:ascii="Times New Roman" w:hAnsi="Times New Roman"/>
          <w:b/>
          <w:iCs/>
          <w:lang w:val="ru-RU"/>
        </w:rPr>
        <w:t>частной энтропией</w:t>
      </w:r>
      <w:r w:rsidRPr="007521D6">
        <w:rPr>
          <w:rFonts w:ascii="Times New Roman" w:hAnsi="Times New Roman"/>
          <w:lang w:val="ru-RU"/>
        </w:rPr>
        <w:t xml:space="preserve">, характеризующей только </w:t>
      </w:r>
      <w:r w:rsidRPr="007521D6">
        <w:rPr>
          <w:rFonts w:ascii="Times New Roman" w:hAnsi="Times New Roman"/>
          <w:i/>
          <w:noProof/>
          <w:lang w:eastAsia="ru-RU" w:bidi="ar-SA"/>
        </w:rPr>
        <w:t>i</w:t>
      </w:r>
      <w:r w:rsidRPr="007521D6">
        <w:rPr>
          <w:rFonts w:ascii="Times New Roman" w:hAnsi="Times New Roman"/>
          <w:lang w:val="ru-RU"/>
        </w:rPr>
        <w:t>-</w:t>
      </w:r>
      <w:r w:rsidRPr="007521D6">
        <w:rPr>
          <w:rFonts w:ascii="Times New Roman" w:hAnsi="Times New Roman"/>
        </w:rPr>
        <w:t>e</w:t>
      </w:r>
      <w:r w:rsidRPr="007521D6">
        <w:rPr>
          <w:rFonts w:ascii="Times New Roman" w:hAnsi="Times New Roman"/>
          <w:lang w:val="ru-RU"/>
        </w:rPr>
        <w:t xml:space="preserve"> состояние.</w:t>
      </w:r>
    </w:p>
    <w:p w:rsidR="00BA5A76" w:rsidRPr="00140380" w:rsidRDefault="009F74E0" w:rsidP="00140380">
      <w:pPr>
        <w:spacing w:before="100" w:beforeAutospacing="1" w:after="100" w:afterAutospacing="1" w:line="360" w:lineRule="auto"/>
        <w:jc w:val="both"/>
        <w:rPr>
          <w:rFonts w:ascii="Times New Roman" w:hAnsi="Times New Roman"/>
          <w:lang w:val="ru-RU"/>
        </w:rPr>
      </w:pPr>
      <w:r w:rsidRPr="006B309A">
        <w:rPr>
          <w:rFonts w:ascii="Times New Roman" w:hAnsi="Times New Roman"/>
          <w:lang w:val="ru-RU"/>
        </w:rPr>
        <w:t xml:space="preserve">Энтропия это </w:t>
      </w:r>
      <w:proofErr w:type="spellStart"/>
      <w:r w:rsidRPr="006B309A">
        <w:rPr>
          <w:rFonts w:ascii="Times New Roman" w:hAnsi="Times New Roman"/>
          <w:lang w:val="ru-RU"/>
        </w:rPr>
        <w:t>это</w:t>
      </w:r>
      <w:proofErr w:type="spellEnd"/>
      <w:r w:rsidRPr="006B309A">
        <w:rPr>
          <w:rFonts w:ascii="Times New Roman" w:hAnsi="Times New Roman"/>
          <w:lang w:val="ru-RU"/>
        </w:rPr>
        <w:t xml:space="preserve"> мера количества порядка (или беспорядка) в символах.</w:t>
      </w:r>
      <w:r w:rsidR="006B309A" w:rsidRPr="006B309A">
        <w:rPr>
          <w:rFonts w:ascii="Times New Roman" w:hAnsi="Times New Roman"/>
          <w:lang w:val="ru-RU"/>
        </w:rPr>
        <w:t xml:space="preserve"> Задачей моделирования является оценка вероятности для каждого символа. Из этих вероятностей</w:t>
      </w:r>
      <w:r w:rsidR="006B309A">
        <w:rPr>
          <w:rFonts w:ascii="Times New Roman" w:hAnsi="Times New Roman"/>
          <w:lang w:val="ru-RU"/>
        </w:rPr>
        <w:t xml:space="preserve"> может быть вычислена энтропия. </w:t>
      </w:r>
      <w:r w:rsidR="006B309A" w:rsidRPr="006B309A">
        <w:rPr>
          <w:rFonts w:ascii="Times New Roman" w:hAnsi="Times New Roman"/>
          <w:lang w:val="ru-RU"/>
        </w:rPr>
        <w:t>Наилучшая средняя длина кода достигается моделями, в которых оценки вероятности как можно более точны. Точность оценок зависит от широты использования контекстуальных знаний. Например, вероятность нахождения буквы "</w:t>
      </w:r>
      <w:r w:rsidR="006B309A" w:rsidRPr="006B309A">
        <w:rPr>
          <w:rFonts w:ascii="Times New Roman" w:hAnsi="Times New Roman"/>
        </w:rPr>
        <w:t>o</w:t>
      </w:r>
      <w:r w:rsidR="006B309A" w:rsidRPr="006B309A">
        <w:rPr>
          <w:rFonts w:ascii="Times New Roman" w:hAnsi="Times New Roman"/>
          <w:lang w:val="ru-RU"/>
        </w:rPr>
        <w:t>" в тексте, о кото</w:t>
      </w:r>
      <w:r w:rsidR="006B309A" w:rsidRPr="006B309A">
        <w:rPr>
          <w:rFonts w:ascii="Times New Roman" w:hAnsi="Times New Roman"/>
        </w:rPr>
        <w:t>p</w:t>
      </w:r>
      <w:r w:rsidR="006B309A" w:rsidRPr="006B309A">
        <w:rPr>
          <w:rFonts w:ascii="Times New Roman" w:hAnsi="Times New Roman"/>
          <w:lang w:val="ru-RU"/>
        </w:rPr>
        <w:t xml:space="preserve">ом известно только то, что он на английском языке, может быть оценена на основании того, что в случайно </w:t>
      </w:r>
      <w:proofErr w:type="spellStart"/>
      <w:r w:rsidR="006B309A" w:rsidRPr="006B309A">
        <w:rPr>
          <w:rFonts w:ascii="Times New Roman" w:hAnsi="Times New Roman"/>
          <w:lang w:val="ru-RU"/>
        </w:rPr>
        <w:t>выб</w:t>
      </w:r>
      <w:proofErr w:type="spellEnd"/>
      <w:r w:rsidR="006B309A" w:rsidRPr="006B309A">
        <w:rPr>
          <w:rFonts w:ascii="Times New Roman" w:hAnsi="Times New Roman"/>
        </w:rPr>
        <w:t>p</w:t>
      </w:r>
      <w:proofErr w:type="spellStart"/>
      <w:r w:rsidR="006B309A" w:rsidRPr="006B309A">
        <w:rPr>
          <w:rFonts w:ascii="Times New Roman" w:hAnsi="Times New Roman"/>
          <w:lang w:val="ru-RU"/>
        </w:rPr>
        <w:t>анных</w:t>
      </w:r>
      <w:proofErr w:type="spellEnd"/>
      <w:r w:rsidR="006B309A" w:rsidRPr="006B309A">
        <w:rPr>
          <w:rFonts w:ascii="Times New Roman" w:hAnsi="Times New Roman"/>
          <w:lang w:val="ru-RU"/>
        </w:rPr>
        <w:t xml:space="preserve"> образцах английских текстов 6% символов являются буквами "</w:t>
      </w:r>
      <w:r w:rsidR="006B309A" w:rsidRPr="006B309A">
        <w:rPr>
          <w:rFonts w:ascii="Times New Roman" w:hAnsi="Times New Roman"/>
        </w:rPr>
        <w:t>o</w:t>
      </w:r>
      <w:r w:rsidR="006B309A" w:rsidRPr="006B309A">
        <w:rPr>
          <w:rFonts w:ascii="Times New Roman" w:hAnsi="Times New Roman"/>
          <w:lang w:val="ru-RU"/>
        </w:rPr>
        <w:t>". Это сводится к коду для "</w:t>
      </w:r>
      <w:r w:rsidR="006B309A" w:rsidRPr="006B309A">
        <w:rPr>
          <w:rFonts w:ascii="Times New Roman" w:hAnsi="Times New Roman"/>
        </w:rPr>
        <w:t>o</w:t>
      </w:r>
      <w:r w:rsidR="006B309A" w:rsidRPr="006B309A">
        <w:rPr>
          <w:rFonts w:ascii="Times New Roman" w:hAnsi="Times New Roman"/>
          <w:lang w:val="ru-RU"/>
        </w:rPr>
        <w:t>", длиной 4.17. Для контраста, если мы имеем фразу "</w:t>
      </w:r>
      <w:r w:rsidR="006B309A" w:rsidRPr="006B309A">
        <w:rPr>
          <w:rFonts w:ascii="Times New Roman" w:hAnsi="Times New Roman"/>
        </w:rPr>
        <w:t>to</w:t>
      </w:r>
      <w:r w:rsidR="006B309A" w:rsidRPr="006B309A">
        <w:rPr>
          <w:rFonts w:ascii="Times New Roman" w:hAnsi="Times New Roman"/>
          <w:lang w:val="ru-RU"/>
        </w:rPr>
        <w:t xml:space="preserve"> </w:t>
      </w:r>
      <w:r w:rsidR="006B309A" w:rsidRPr="006B309A">
        <w:rPr>
          <w:rFonts w:ascii="Times New Roman" w:hAnsi="Times New Roman"/>
        </w:rPr>
        <w:t>be</w:t>
      </w:r>
      <w:r w:rsidR="006B309A" w:rsidRPr="006B309A">
        <w:rPr>
          <w:rFonts w:ascii="Times New Roman" w:hAnsi="Times New Roman"/>
          <w:lang w:val="ru-RU"/>
        </w:rPr>
        <w:t xml:space="preserve"> </w:t>
      </w:r>
      <w:r w:rsidR="006B309A" w:rsidRPr="006B309A">
        <w:rPr>
          <w:rFonts w:ascii="Times New Roman" w:hAnsi="Times New Roman"/>
        </w:rPr>
        <w:t>or</w:t>
      </w:r>
      <w:r w:rsidR="006B309A" w:rsidRPr="006B309A">
        <w:rPr>
          <w:rFonts w:ascii="Times New Roman" w:hAnsi="Times New Roman"/>
          <w:lang w:val="ru-RU"/>
        </w:rPr>
        <w:t xml:space="preserve"> </w:t>
      </w:r>
      <w:r w:rsidR="006B309A" w:rsidRPr="006B309A">
        <w:rPr>
          <w:rFonts w:ascii="Times New Roman" w:hAnsi="Times New Roman"/>
        </w:rPr>
        <w:t>not</w:t>
      </w:r>
      <w:r w:rsidR="006B309A" w:rsidRPr="006B309A">
        <w:rPr>
          <w:rFonts w:ascii="Times New Roman" w:hAnsi="Times New Roman"/>
          <w:lang w:val="ru-RU"/>
        </w:rPr>
        <w:t xml:space="preserve"> </w:t>
      </w:r>
      <w:r w:rsidR="006B309A" w:rsidRPr="006B309A">
        <w:rPr>
          <w:rFonts w:ascii="Times New Roman" w:hAnsi="Times New Roman"/>
        </w:rPr>
        <w:t>t</w:t>
      </w:r>
      <w:r w:rsidR="006B309A" w:rsidRPr="006B309A">
        <w:rPr>
          <w:rFonts w:ascii="Times New Roman" w:hAnsi="Times New Roman"/>
          <w:lang w:val="ru-RU"/>
        </w:rPr>
        <w:t>", то оценка вероятности появления буквы "</w:t>
      </w:r>
      <w:r w:rsidR="006B309A" w:rsidRPr="006B309A">
        <w:rPr>
          <w:rFonts w:ascii="Times New Roman" w:hAnsi="Times New Roman"/>
        </w:rPr>
        <w:t>o</w:t>
      </w:r>
      <w:r w:rsidR="006B309A" w:rsidRPr="006B309A">
        <w:rPr>
          <w:rFonts w:ascii="Times New Roman" w:hAnsi="Times New Roman"/>
          <w:lang w:val="ru-RU"/>
        </w:rPr>
        <w:t xml:space="preserve">" будет составлять </w:t>
      </w:r>
      <w:r w:rsidR="006B309A" w:rsidRPr="006B309A">
        <w:rPr>
          <w:rFonts w:ascii="Times New Roman" w:hAnsi="Times New Roman"/>
          <w:lang w:val="ru-RU"/>
        </w:rPr>
        <w:lastRenderedPageBreak/>
        <w:t>99% и ее можно закодировать че</w:t>
      </w:r>
      <w:r w:rsidR="006B309A" w:rsidRPr="006B309A">
        <w:rPr>
          <w:rFonts w:ascii="Times New Roman" w:hAnsi="Times New Roman"/>
        </w:rPr>
        <w:t>p</w:t>
      </w:r>
      <w:proofErr w:type="spellStart"/>
      <w:r w:rsidR="006B309A" w:rsidRPr="006B309A">
        <w:rPr>
          <w:rFonts w:ascii="Times New Roman" w:hAnsi="Times New Roman"/>
          <w:lang w:val="ru-RU"/>
        </w:rPr>
        <w:t>ез</w:t>
      </w:r>
      <w:proofErr w:type="spellEnd"/>
      <w:r w:rsidR="006B309A" w:rsidRPr="006B309A">
        <w:rPr>
          <w:rFonts w:ascii="Times New Roman" w:hAnsi="Times New Roman"/>
          <w:lang w:val="ru-RU"/>
        </w:rPr>
        <w:t xml:space="preserve"> 0.014 бита. </w:t>
      </w:r>
      <w:r w:rsidR="006B309A" w:rsidRPr="00843599">
        <w:rPr>
          <w:rFonts w:ascii="Times New Roman" w:hAnsi="Times New Roman"/>
          <w:lang w:val="ru-RU"/>
        </w:rPr>
        <w:t>Большего можно достичь формируя более точные модели текста</w:t>
      </w:r>
      <w:r w:rsidR="00843599">
        <w:rPr>
          <w:rFonts w:ascii="Times New Roman" w:hAnsi="Times New Roman"/>
          <w:lang w:val="ru-RU"/>
        </w:rPr>
        <w:t xml:space="preserve"> </w:t>
      </w:r>
      <w:r w:rsidR="00843599" w:rsidRPr="00BA6E00">
        <w:rPr>
          <w:rFonts w:ascii="Times New Roman" w:hAnsi="Times New Roman"/>
          <w:lang w:val="ru-RU"/>
        </w:rPr>
        <w:t>[</w:t>
      </w:r>
      <w:r w:rsidR="00843599" w:rsidRPr="00BA6E00">
        <w:rPr>
          <w:rFonts w:ascii="Times New Roman" w:hAnsi="Times New Roman"/>
        </w:rPr>
        <w:t>model</w:t>
      </w:r>
      <w:r w:rsidR="00843599" w:rsidRPr="00BA6E00">
        <w:rPr>
          <w:rFonts w:ascii="Times New Roman" w:hAnsi="Times New Roman"/>
          <w:lang w:val="ru-RU"/>
        </w:rPr>
        <w:t>_</w:t>
      </w:r>
      <w:r w:rsidR="00843599" w:rsidRPr="00BA6E00">
        <w:rPr>
          <w:rFonts w:ascii="Times New Roman" w:hAnsi="Times New Roman"/>
        </w:rPr>
        <w:t>text</w:t>
      </w:r>
      <w:r w:rsidR="00843599" w:rsidRPr="00BA6E00">
        <w:rPr>
          <w:rFonts w:ascii="Times New Roman" w:hAnsi="Times New Roman"/>
          <w:lang w:val="ru-RU"/>
        </w:rPr>
        <w:t>]</w:t>
      </w:r>
      <w:r w:rsidR="006B309A" w:rsidRPr="00843599">
        <w:rPr>
          <w:rFonts w:ascii="Times New Roman" w:hAnsi="Times New Roman"/>
          <w:lang w:val="ru-RU"/>
        </w:rPr>
        <w:t>.</w:t>
      </w:r>
      <w:r w:rsidR="00140380">
        <w:rPr>
          <w:rFonts w:ascii="Times New Roman" w:hAnsi="Times New Roman"/>
          <w:lang w:val="ru-RU"/>
        </w:rPr>
        <w:t xml:space="preserve"> В дальнейшем мы вернемся к вопросам моделирования потока данных при рассмотрении арифметического кодирования и кодирования </w:t>
      </w:r>
      <w:proofErr w:type="spellStart"/>
      <w:r w:rsidR="00140380">
        <w:rPr>
          <w:rFonts w:ascii="Times New Roman" w:hAnsi="Times New Roman"/>
          <w:lang w:val="ru-RU"/>
        </w:rPr>
        <w:t>хаффмана</w:t>
      </w:r>
      <w:proofErr w:type="spellEnd"/>
      <w:r w:rsidR="00140380">
        <w:rPr>
          <w:rFonts w:ascii="Times New Roman" w:hAnsi="Times New Roman"/>
          <w:lang w:val="ru-RU"/>
        </w:rPr>
        <w:t>.</w:t>
      </w:r>
    </w:p>
    <w:p w:rsidR="00AF2B22" w:rsidRPr="005573C4" w:rsidRDefault="00AF2B22" w:rsidP="00AF2B22">
      <w:pPr>
        <w:pStyle w:val="1"/>
        <w:rPr>
          <w:lang w:val="ru-RU"/>
        </w:rPr>
      </w:pPr>
      <w:r>
        <w:rPr>
          <w:lang w:val="ru-RU"/>
        </w:rPr>
        <w:t>Методы сжатия информации без потерь</w:t>
      </w:r>
    </w:p>
    <w:p w:rsidR="00F32026" w:rsidRPr="00F32026" w:rsidRDefault="00F32026" w:rsidP="00F32026">
      <w:pPr>
        <w:spacing w:before="100" w:beforeAutospacing="1" w:after="100" w:afterAutospacing="1" w:line="360" w:lineRule="auto"/>
        <w:jc w:val="both"/>
        <w:rPr>
          <w:rFonts w:ascii="Times New Roman" w:eastAsia="Times New Roman" w:hAnsi="Times New Roman"/>
          <w:lang w:val="ru-RU" w:eastAsia="ru-RU" w:bidi="ar-SA"/>
        </w:rPr>
      </w:pPr>
      <w:r w:rsidRPr="00F32026">
        <w:rPr>
          <w:rFonts w:ascii="Times New Roman" w:eastAsia="Times New Roman" w:hAnsi="Times New Roman"/>
          <w:lang w:val="ru-RU" w:eastAsia="ru-RU" w:bidi="ar-SA"/>
        </w:rPr>
        <w:t xml:space="preserve">Если при сжатии данных происходит изменение их содержимого, то метод сжатия называется </w:t>
      </w:r>
      <w:r w:rsidRPr="00F32026">
        <w:rPr>
          <w:rFonts w:ascii="Times New Roman" w:eastAsia="Times New Roman" w:hAnsi="Times New Roman"/>
          <w:bCs/>
          <w:i/>
          <w:lang w:val="ru-RU" w:eastAsia="ru-RU" w:bidi="ar-SA"/>
        </w:rPr>
        <w:t>необратимым</w:t>
      </w:r>
      <w:r>
        <w:rPr>
          <w:rFonts w:ascii="Times New Roman" w:eastAsia="Times New Roman" w:hAnsi="Times New Roman"/>
          <w:bCs/>
          <w:i/>
          <w:lang w:val="ru-RU" w:eastAsia="ru-RU" w:bidi="ar-SA"/>
        </w:rPr>
        <w:t xml:space="preserve"> (или сжатие с потерями)</w:t>
      </w:r>
      <w:r w:rsidRPr="00F32026">
        <w:rPr>
          <w:rFonts w:ascii="Times New Roman" w:eastAsia="Times New Roman" w:hAnsi="Times New Roman"/>
          <w:lang w:val="ru-RU" w:eastAsia="ru-RU" w:bidi="ar-SA"/>
        </w:rPr>
        <w:t xml:space="preserve">, то есть при восстановлении (разархивировании) данных из архива не происходит полное восстановление информации. Такие методы часто называются методами сжатия с регулированными потерями информации. Понятно, что эти методы можно применять только для таких типов данных, для которых потеря части содержимого не приводит к существенному искажению информации. К таким типам данных относятся видео- и аудиоданные, а также графические данные. Методы сжатия с регулированными потерями информации обеспечивают значительно большую степень сжатия, но их нельзя применять к текстовым данным. Примерами форматов сжатия с потерями информации могут быть: </w:t>
      </w:r>
    </w:p>
    <w:p w:rsidR="00F32026" w:rsidRPr="00F32026" w:rsidRDefault="00F32026" w:rsidP="00F32026">
      <w:pPr>
        <w:numPr>
          <w:ilvl w:val="0"/>
          <w:numId w:val="43"/>
        </w:numPr>
        <w:spacing w:before="100" w:beforeAutospacing="1" w:after="100" w:afterAutospacing="1" w:line="360" w:lineRule="auto"/>
        <w:jc w:val="both"/>
        <w:rPr>
          <w:rFonts w:ascii="Times New Roman" w:eastAsia="Times New Roman" w:hAnsi="Times New Roman"/>
          <w:lang w:val="ru-RU" w:eastAsia="ru-RU" w:bidi="ar-SA"/>
        </w:rPr>
      </w:pPr>
      <w:r w:rsidRPr="00F32026">
        <w:rPr>
          <w:rFonts w:ascii="Times New Roman" w:eastAsia="Times New Roman" w:hAnsi="Times New Roman"/>
          <w:lang w:val="ru-RU" w:eastAsia="ru-RU" w:bidi="ar-SA"/>
        </w:rPr>
        <w:t xml:space="preserve">JPEG - для графических данных; </w:t>
      </w:r>
    </w:p>
    <w:p w:rsidR="00F32026" w:rsidRPr="00F32026" w:rsidRDefault="00F32026" w:rsidP="00F32026">
      <w:pPr>
        <w:numPr>
          <w:ilvl w:val="0"/>
          <w:numId w:val="43"/>
        </w:numPr>
        <w:spacing w:before="100" w:beforeAutospacing="1" w:after="100" w:afterAutospacing="1" w:line="360" w:lineRule="auto"/>
        <w:jc w:val="both"/>
        <w:rPr>
          <w:rFonts w:ascii="Times New Roman" w:eastAsia="Times New Roman" w:hAnsi="Times New Roman"/>
          <w:lang w:val="ru-RU" w:eastAsia="ru-RU" w:bidi="ar-SA"/>
        </w:rPr>
      </w:pPr>
      <w:r w:rsidRPr="00F32026">
        <w:rPr>
          <w:rFonts w:ascii="Times New Roman" w:eastAsia="Times New Roman" w:hAnsi="Times New Roman"/>
          <w:lang w:val="ru-RU" w:eastAsia="ru-RU" w:bidi="ar-SA"/>
        </w:rPr>
        <w:t xml:space="preserve">MPG - для </w:t>
      </w:r>
      <w:proofErr w:type="spellStart"/>
      <w:r w:rsidRPr="00F32026">
        <w:rPr>
          <w:rFonts w:ascii="Times New Roman" w:eastAsia="Times New Roman" w:hAnsi="Times New Roman"/>
          <w:lang w:val="ru-RU" w:eastAsia="ru-RU" w:bidi="ar-SA"/>
        </w:rPr>
        <w:t>для</w:t>
      </w:r>
      <w:proofErr w:type="spellEnd"/>
      <w:r w:rsidRPr="00F32026">
        <w:rPr>
          <w:rFonts w:ascii="Times New Roman" w:eastAsia="Times New Roman" w:hAnsi="Times New Roman"/>
          <w:lang w:val="ru-RU" w:eastAsia="ru-RU" w:bidi="ar-SA"/>
        </w:rPr>
        <w:t xml:space="preserve"> видеоданных; </w:t>
      </w:r>
    </w:p>
    <w:p w:rsidR="00F32026" w:rsidRPr="00F32026" w:rsidRDefault="00F32026" w:rsidP="00F32026">
      <w:pPr>
        <w:numPr>
          <w:ilvl w:val="0"/>
          <w:numId w:val="43"/>
        </w:numPr>
        <w:spacing w:before="100" w:beforeAutospacing="1" w:after="100" w:afterAutospacing="1" w:line="360" w:lineRule="auto"/>
        <w:jc w:val="both"/>
        <w:rPr>
          <w:rFonts w:ascii="Times New Roman" w:eastAsia="Times New Roman" w:hAnsi="Times New Roman"/>
          <w:lang w:val="ru-RU" w:eastAsia="ru-RU" w:bidi="ar-SA"/>
        </w:rPr>
      </w:pPr>
      <w:r w:rsidRPr="00F32026">
        <w:rPr>
          <w:rFonts w:ascii="Times New Roman" w:eastAsia="Times New Roman" w:hAnsi="Times New Roman"/>
          <w:lang w:val="ru-RU" w:eastAsia="ru-RU" w:bidi="ar-SA"/>
        </w:rPr>
        <w:t>MP3 - для аудиоданных.</w:t>
      </w:r>
    </w:p>
    <w:p w:rsidR="00F32026" w:rsidRPr="00A452E9" w:rsidRDefault="00F32026" w:rsidP="00A452E9">
      <w:pPr>
        <w:spacing w:before="100" w:beforeAutospacing="1" w:after="100" w:afterAutospacing="1" w:line="360" w:lineRule="auto"/>
        <w:jc w:val="both"/>
        <w:rPr>
          <w:rFonts w:ascii="Times New Roman" w:eastAsia="Times New Roman" w:hAnsi="Times New Roman"/>
          <w:lang w:val="ru-RU" w:eastAsia="ru-RU" w:bidi="ar-SA"/>
        </w:rPr>
      </w:pPr>
      <w:r w:rsidRPr="00F32026">
        <w:rPr>
          <w:rFonts w:ascii="Times New Roman" w:eastAsia="Times New Roman" w:hAnsi="Times New Roman"/>
          <w:lang w:val="ru-RU" w:eastAsia="ru-RU" w:bidi="ar-SA"/>
        </w:rPr>
        <w:t xml:space="preserve">Если при сжатии данных происходит только изменение структуры данных, то метод сжатия называется </w:t>
      </w:r>
      <w:r w:rsidRPr="00F32026">
        <w:rPr>
          <w:rFonts w:ascii="Times New Roman" w:eastAsia="Times New Roman" w:hAnsi="Times New Roman"/>
          <w:bCs/>
          <w:i/>
          <w:lang w:val="ru-RU" w:eastAsia="ru-RU" w:bidi="ar-SA"/>
        </w:rPr>
        <w:t>обратимым (</w:t>
      </w:r>
      <w:r>
        <w:rPr>
          <w:rFonts w:ascii="Times New Roman" w:eastAsia="Times New Roman" w:hAnsi="Times New Roman"/>
          <w:bCs/>
          <w:i/>
          <w:lang w:val="ru-RU" w:eastAsia="ru-RU" w:bidi="ar-SA"/>
        </w:rPr>
        <w:t>или сжатие без потерь</w:t>
      </w:r>
      <w:r w:rsidRPr="00F32026">
        <w:rPr>
          <w:rFonts w:ascii="Times New Roman" w:eastAsia="Times New Roman" w:hAnsi="Times New Roman"/>
          <w:bCs/>
          <w:i/>
          <w:lang w:val="ru-RU" w:eastAsia="ru-RU" w:bidi="ar-SA"/>
        </w:rPr>
        <w:t>)</w:t>
      </w:r>
      <w:r w:rsidRPr="00F32026">
        <w:rPr>
          <w:rFonts w:ascii="Times New Roman" w:eastAsia="Times New Roman" w:hAnsi="Times New Roman"/>
          <w:lang w:val="ru-RU" w:eastAsia="ru-RU" w:bidi="ar-SA"/>
        </w:rPr>
        <w:t xml:space="preserve">. В этом случае, из архива можно восстановить информацию полностью. Обратимые методы сжатия можно применять к любым типам данных, но они дают меньшую степень сжатия по сравнению с необратимыми методами сжатия. </w:t>
      </w:r>
    </w:p>
    <w:p w:rsidR="00AF2B22" w:rsidRPr="005573C4" w:rsidRDefault="00A452E9" w:rsidP="00AF2B22">
      <w:pPr>
        <w:pStyle w:val="2"/>
        <w:rPr>
          <w:lang w:val="ru-RU"/>
        </w:rPr>
      </w:pPr>
      <w:r>
        <w:rPr>
          <w:lang w:val="ru-RU"/>
        </w:rPr>
        <w:t>Классификация</w:t>
      </w:r>
    </w:p>
    <w:p w:rsidR="00877FF5" w:rsidRPr="00877FF5" w:rsidRDefault="00877FF5" w:rsidP="009B4B59">
      <w:pPr>
        <w:spacing w:line="360" w:lineRule="auto"/>
        <w:jc w:val="both"/>
        <w:rPr>
          <w:rFonts w:ascii="Times New Roman" w:hAnsi="Times New Roman"/>
          <w:lang w:val="ru-RU"/>
        </w:rPr>
      </w:pPr>
      <w:r w:rsidRPr="00877FF5">
        <w:rPr>
          <w:rFonts w:ascii="Times New Roman" w:hAnsi="Times New Roman"/>
          <w:lang w:val="ru-RU"/>
        </w:rPr>
        <w:t>На сегодняшний день</w:t>
      </w:r>
      <w:r>
        <w:rPr>
          <w:rFonts w:ascii="Times New Roman" w:hAnsi="Times New Roman"/>
          <w:lang w:val="ru-RU"/>
        </w:rPr>
        <w:t xml:space="preserve"> </w:t>
      </w:r>
      <w:r w:rsidR="0042553C">
        <w:rPr>
          <w:rFonts w:ascii="Times New Roman" w:hAnsi="Times New Roman"/>
          <w:lang w:val="ru-RU"/>
        </w:rPr>
        <w:t>выделяют несколько основных методик сжатия информации</w:t>
      </w:r>
      <w:r w:rsidR="00A452E9">
        <w:rPr>
          <w:rFonts w:ascii="Times New Roman" w:hAnsi="Times New Roman"/>
          <w:lang w:val="ru-RU"/>
        </w:rPr>
        <w:t xml:space="preserve"> </w:t>
      </w:r>
      <w:r w:rsidR="00A452E9" w:rsidRPr="00A452E9">
        <w:rPr>
          <w:rFonts w:ascii="Times New Roman" w:hAnsi="Times New Roman"/>
          <w:lang w:val="ru-RU"/>
        </w:rPr>
        <w:t>[</w:t>
      </w:r>
      <w:proofErr w:type="spellStart"/>
      <w:r w:rsidR="00A452E9">
        <w:rPr>
          <w:rFonts w:ascii="Times New Roman" w:hAnsi="Times New Roman"/>
        </w:rPr>
        <w:t>ccource</w:t>
      </w:r>
      <w:proofErr w:type="spellEnd"/>
      <w:r w:rsidR="00A452E9" w:rsidRPr="00A452E9">
        <w:rPr>
          <w:rFonts w:ascii="Times New Roman" w:hAnsi="Times New Roman"/>
          <w:lang w:val="ru-RU"/>
        </w:rPr>
        <w:t>]</w:t>
      </w:r>
      <w:r w:rsidR="0042553C">
        <w:rPr>
          <w:rFonts w:ascii="Times New Roman" w:hAnsi="Times New Roman"/>
          <w:lang w:val="ru-RU"/>
        </w:rPr>
        <w:t>.</w:t>
      </w:r>
    </w:p>
    <w:p w:rsidR="00AF2B22" w:rsidRPr="00FF7413" w:rsidRDefault="00AF2B22" w:rsidP="00AF2B22">
      <w:pPr>
        <w:pStyle w:val="3"/>
        <w:rPr>
          <w:lang w:val="ru-RU" w:bidi="ar-SA"/>
        </w:rPr>
      </w:pPr>
      <w:r>
        <w:rPr>
          <w:lang w:val="ru-RU" w:bidi="ar-SA"/>
        </w:rPr>
        <w:t>Методы сжатия</w:t>
      </w:r>
      <w:r w:rsidRPr="0069130C">
        <w:rPr>
          <w:lang w:val="ru-RU" w:bidi="ar-SA"/>
        </w:rPr>
        <w:t xml:space="preserve"> </w:t>
      </w:r>
      <w:r>
        <w:rPr>
          <w:lang w:val="ru-RU" w:bidi="ar-SA"/>
        </w:rPr>
        <w:t>без дополнительных</w:t>
      </w:r>
      <w:r w:rsidRPr="0069130C">
        <w:rPr>
          <w:lang w:val="ru-RU" w:bidi="ar-SA"/>
        </w:rPr>
        <w:t xml:space="preserve"> </w:t>
      </w:r>
      <w:r>
        <w:rPr>
          <w:lang w:val="ru-RU" w:bidi="ar-SA"/>
        </w:rPr>
        <w:t>источников без памяти</w:t>
      </w:r>
    </w:p>
    <w:p w:rsidR="00AF2B22" w:rsidRDefault="00AF2B22" w:rsidP="00AF2B22">
      <w:pPr>
        <w:pStyle w:val="aa"/>
        <w:numPr>
          <w:ilvl w:val="0"/>
          <w:numId w:val="33"/>
        </w:numPr>
        <w:spacing w:line="360" w:lineRule="auto"/>
        <w:rPr>
          <w:rFonts w:ascii="Times New Roman" w:hAnsi="Times New Roman"/>
          <w:lang w:val="ru-RU" w:bidi="ar-SA"/>
        </w:rPr>
      </w:pPr>
      <w:r>
        <w:rPr>
          <w:rFonts w:ascii="Times New Roman" w:hAnsi="Times New Roman"/>
          <w:lang w:val="ru-RU" w:bidi="ar-SA"/>
        </w:rPr>
        <w:t xml:space="preserve">Сжатие по </w:t>
      </w:r>
      <w:proofErr w:type="spellStart"/>
      <w:r>
        <w:rPr>
          <w:rFonts w:ascii="Times New Roman" w:hAnsi="Times New Roman"/>
          <w:lang w:val="ru-RU" w:bidi="ar-SA"/>
        </w:rPr>
        <w:t>Хаммфану</w:t>
      </w:r>
      <w:proofErr w:type="spellEnd"/>
    </w:p>
    <w:p w:rsidR="00AF2B22" w:rsidRDefault="00AF2B22" w:rsidP="00AF2B22">
      <w:pPr>
        <w:pStyle w:val="aa"/>
        <w:numPr>
          <w:ilvl w:val="0"/>
          <w:numId w:val="33"/>
        </w:numPr>
        <w:spacing w:line="360" w:lineRule="auto"/>
        <w:rPr>
          <w:rFonts w:ascii="Times New Roman" w:hAnsi="Times New Roman"/>
          <w:lang w:val="ru-RU" w:bidi="ar-SA"/>
        </w:rPr>
      </w:pPr>
      <w:r>
        <w:rPr>
          <w:rFonts w:ascii="Times New Roman" w:hAnsi="Times New Roman"/>
          <w:lang w:val="ru-RU" w:bidi="ar-SA"/>
        </w:rPr>
        <w:t>Арифметическое сжатие</w:t>
      </w:r>
    </w:p>
    <w:p w:rsidR="00AF2B22" w:rsidRPr="0069130C" w:rsidRDefault="00AF2B22" w:rsidP="00AF2B22">
      <w:pPr>
        <w:pStyle w:val="aa"/>
        <w:numPr>
          <w:ilvl w:val="0"/>
          <w:numId w:val="33"/>
        </w:numPr>
        <w:spacing w:line="360" w:lineRule="auto"/>
        <w:rPr>
          <w:rFonts w:ascii="Times New Roman" w:hAnsi="Times New Roman"/>
          <w:lang w:val="ru-RU" w:bidi="ar-SA"/>
        </w:rPr>
      </w:pPr>
      <w:r>
        <w:rPr>
          <w:rFonts w:ascii="Times New Roman" w:hAnsi="Times New Roman"/>
          <w:lang w:val="ru-RU" w:bidi="ar-SA"/>
        </w:rPr>
        <w:t>Сжатие с кодами Райса-</w:t>
      </w:r>
      <w:proofErr w:type="spellStart"/>
      <w:r>
        <w:rPr>
          <w:rFonts w:ascii="Times New Roman" w:hAnsi="Times New Roman"/>
          <w:lang w:val="ru-RU" w:bidi="ar-SA"/>
        </w:rPr>
        <w:t>Голомба</w:t>
      </w:r>
      <w:proofErr w:type="spellEnd"/>
    </w:p>
    <w:p w:rsidR="00AF2B22" w:rsidRPr="0069130C" w:rsidRDefault="00AF2B22" w:rsidP="00AF2B22">
      <w:pPr>
        <w:pStyle w:val="3"/>
        <w:rPr>
          <w:lang w:val="ru-RU" w:bidi="ar-SA"/>
        </w:rPr>
      </w:pPr>
      <w:r>
        <w:rPr>
          <w:lang w:val="ru-RU" w:bidi="ar-SA"/>
        </w:rPr>
        <w:lastRenderedPageBreak/>
        <w:t>Методы сжатия</w:t>
      </w:r>
      <w:r w:rsidRPr="0069130C">
        <w:rPr>
          <w:lang w:val="ru-RU" w:bidi="ar-SA"/>
        </w:rPr>
        <w:t xml:space="preserve"> </w:t>
      </w:r>
      <w:r>
        <w:rPr>
          <w:lang w:val="ru-RU" w:bidi="ar-SA"/>
        </w:rPr>
        <w:t>с доп. источниками памяти</w:t>
      </w:r>
    </w:p>
    <w:p w:rsidR="00AF2B22" w:rsidRDefault="00AF2B22" w:rsidP="00AF2B22">
      <w:pPr>
        <w:pStyle w:val="aa"/>
        <w:numPr>
          <w:ilvl w:val="0"/>
          <w:numId w:val="33"/>
        </w:numPr>
        <w:spacing w:line="360" w:lineRule="auto"/>
        <w:rPr>
          <w:rFonts w:ascii="Times New Roman" w:hAnsi="Times New Roman"/>
          <w:lang w:val="ru-RU" w:bidi="ar-SA"/>
        </w:rPr>
      </w:pPr>
      <w:r>
        <w:rPr>
          <w:rFonts w:ascii="Times New Roman" w:hAnsi="Times New Roman"/>
          <w:lang w:val="ru-RU" w:bidi="ar-SA"/>
        </w:rPr>
        <w:t>Словарные методы сжатия (</w:t>
      </w:r>
      <w:r>
        <w:rPr>
          <w:rFonts w:ascii="Times New Roman" w:hAnsi="Times New Roman"/>
          <w:lang w:bidi="ar-SA"/>
        </w:rPr>
        <w:t>LZ</w:t>
      </w:r>
      <w:r w:rsidR="0050634E">
        <w:rPr>
          <w:rFonts w:ascii="Times New Roman" w:hAnsi="Times New Roman"/>
          <w:lang w:val="ru-RU" w:bidi="ar-SA"/>
        </w:rPr>
        <w:t>**</w:t>
      </w:r>
      <w:r>
        <w:rPr>
          <w:rFonts w:ascii="Times New Roman" w:hAnsi="Times New Roman"/>
          <w:lang w:val="ru-RU" w:bidi="ar-SA"/>
        </w:rPr>
        <w:t>)</w:t>
      </w:r>
    </w:p>
    <w:p w:rsidR="00AF2B22" w:rsidRDefault="00AF2B22" w:rsidP="00AF2B22">
      <w:pPr>
        <w:pStyle w:val="aa"/>
        <w:numPr>
          <w:ilvl w:val="0"/>
          <w:numId w:val="33"/>
        </w:numPr>
        <w:spacing w:line="360" w:lineRule="auto"/>
        <w:rPr>
          <w:rFonts w:ascii="Times New Roman" w:hAnsi="Times New Roman"/>
          <w:lang w:val="ru-RU" w:bidi="ar-SA"/>
        </w:rPr>
      </w:pPr>
      <w:r>
        <w:rPr>
          <w:rFonts w:ascii="Times New Roman" w:hAnsi="Times New Roman"/>
          <w:lang w:val="ru-RU" w:bidi="ar-SA"/>
        </w:rPr>
        <w:t xml:space="preserve">Методы контекстного моделирования. </w:t>
      </w:r>
      <w:r>
        <w:rPr>
          <w:rFonts w:ascii="Times New Roman" w:hAnsi="Times New Roman"/>
          <w:lang w:bidi="ar-SA"/>
        </w:rPr>
        <w:t>PPM.</w:t>
      </w:r>
    </w:p>
    <w:p w:rsidR="009C46F9" w:rsidRPr="00877FF5" w:rsidRDefault="00AF2B22" w:rsidP="00E661B1">
      <w:pPr>
        <w:pStyle w:val="aa"/>
        <w:numPr>
          <w:ilvl w:val="0"/>
          <w:numId w:val="33"/>
        </w:numPr>
        <w:spacing w:line="360" w:lineRule="auto"/>
        <w:rPr>
          <w:rFonts w:ascii="Times New Roman" w:hAnsi="Times New Roman"/>
          <w:lang w:val="ru-RU" w:bidi="ar-SA"/>
        </w:rPr>
      </w:pPr>
      <w:r w:rsidRPr="0069130C">
        <w:rPr>
          <w:rFonts w:ascii="Times New Roman" w:hAnsi="Times New Roman"/>
          <w:bCs/>
          <w:lang w:val="ru-RU" w:bidi="ar-SA"/>
        </w:rPr>
        <w:t xml:space="preserve">Сжатие с использованием преобразования </w:t>
      </w:r>
      <w:proofErr w:type="spellStart"/>
      <w:r w:rsidRPr="0069130C">
        <w:rPr>
          <w:rFonts w:ascii="Times New Roman" w:hAnsi="Times New Roman"/>
          <w:bCs/>
          <w:lang w:val="ru-RU" w:bidi="ar-SA"/>
        </w:rPr>
        <w:t>Барроуза-Уилера</w:t>
      </w:r>
      <w:proofErr w:type="spellEnd"/>
      <w:r w:rsidRPr="0069130C">
        <w:rPr>
          <w:rFonts w:ascii="Times New Roman" w:hAnsi="Times New Roman"/>
          <w:bCs/>
          <w:lang w:val="ru-RU" w:bidi="ar-SA"/>
        </w:rPr>
        <w:t xml:space="preserve"> и других сортирующих преобразований </w:t>
      </w:r>
      <w:r w:rsidR="00085109">
        <w:rPr>
          <w:rFonts w:ascii="Times New Roman" w:hAnsi="Times New Roman"/>
          <w:i/>
          <w:iCs/>
          <w:lang w:val="ru-RU" w:bidi="ar-SA"/>
        </w:rPr>
        <w:t>(BWT, ST</w:t>
      </w:r>
      <w:r w:rsidRPr="0069130C">
        <w:rPr>
          <w:rFonts w:ascii="Times New Roman" w:hAnsi="Times New Roman"/>
          <w:i/>
          <w:iCs/>
          <w:lang w:val="ru-RU" w:bidi="ar-SA"/>
        </w:rPr>
        <w:t>.)</w:t>
      </w:r>
    </w:p>
    <w:p w:rsidR="00D97C24" w:rsidRPr="00E661B1" w:rsidRDefault="00C91CEB" w:rsidP="00E661B1">
      <w:pPr>
        <w:pStyle w:val="2"/>
        <w:rPr>
          <w:lang w:val="ru-RU"/>
        </w:rPr>
      </w:pPr>
      <w:r>
        <w:rPr>
          <w:lang w:val="ru-RU"/>
        </w:rPr>
        <w:t>Метод</w:t>
      </w:r>
      <w:r w:rsidR="00E661B1" w:rsidRPr="006600FE">
        <w:rPr>
          <w:lang w:val="ru-RU"/>
        </w:rPr>
        <w:t>:</w:t>
      </w:r>
      <w:r w:rsidR="00E661B1">
        <w:rPr>
          <w:lang w:val="ru-RU"/>
        </w:rPr>
        <w:t xml:space="preserve"> Сжатие по </w:t>
      </w:r>
      <w:proofErr w:type="spellStart"/>
      <w:r w:rsidR="00E661B1">
        <w:rPr>
          <w:lang w:val="ru-RU"/>
        </w:rPr>
        <w:t>хаффману</w:t>
      </w:r>
      <w:proofErr w:type="spellEnd"/>
    </w:p>
    <w:p w:rsidR="006600FE" w:rsidRPr="00FF7413" w:rsidRDefault="006600FE" w:rsidP="0069130C">
      <w:pPr>
        <w:spacing w:line="360" w:lineRule="auto"/>
        <w:jc w:val="both"/>
        <w:rPr>
          <w:rFonts w:ascii="Times New Roman" w:hAnsi="Times New Roman"/>
          <w:lang w:val="ru-RU"/>
        </w:rPr>
      </w:pPr>
      <w:r w:rsidRPr="006600FE">
        <w:rPr>
          <w:rFonts w:ascii="Times New Roman" w:hAnsi="Times New Roman"/>
          <w:lang w:val="ru-RU"/>
        </w:rPr>
        <w:t xml:space="preserve">Идея, лежащая в основе кода Хаффмана, звучит следующим образом: Вместо того чтобы кодировать все символы одинаковым числом бит (как это сделано, например, в </w:t>
      </w:r>
      <w:r w:rsidRPr="006600FE">
        <w:rPr>
          <w:rFonts w:ascii="Times New Roman" w:hAnsi="Times New Roman"/>
        </w:rPr>
        <w:t>ASCII</w:t>
      </w:r>
      <w:r w:rsidRPr="006600FE">
        <w:rPr>
          <w:rFonts w:ascii="Times New Roman" w:hAnsi="Times New Roman"/>
          <w:lang w:val="ru-RU"/>
        </w:rPr>
        <w:t xml:space="preserve"> кодировке, где на каждый символ отводится ровно по 8 бит), будем кодировать символы, которые встречаются чаще, меньшим числом бит, чем те, которые встречаются реже. Более того, потребуем, чтобы код был оптимален или, другими словами, минимально-избыточен </w:t>
      </w:r>
      <w:r w:rsidRPr="00207443">
        <w:rPr>
          <w:rFonts w:ascii="Times New Roman" w:hAnsi="Times New Roman"/>
          <w:lang w:val="ru-RU"/>
        </w:rPr>
        <w:t>[</w:t>
      </w:r>
      <w:proofErr w:type="spellStart"/>
      <w:r>
        <w:rPr>
          <w:rFonts w:ascii="Times New Roman" w:hAnsi="Times New Roman"/>
        </w:rPr>
        <w:t>haf</w:t>
      </w:r>
      <w:proofErr w:type="spellEnd"/>
      <w:r w:rsidRPr="00207443">
        <w:rPr>
          <w:rFonts w:ascii="Times New Roman" w:hAnsi="Times New Roman"/>
          <w:lang w:val="ru-RU"/>
        </w:rPr>
        <w:t>_</w:t>
      </w:r>
      <w:proofErr w:type="spellStart"/>
      <w:r>
        <w:rPr>
          <w:rFonts w:ascii="Times New Roman" w:hAnsi="Times New Roman"/>
        </w:rPr>
        <w:t>simakov</w:t>
      </w:r>
      <w:proofErr w:type="spellEnd"/>
      <w:r w:rsidRPr="00207443">
        <w:rPr>
          <w:rFonts w:ascii="Times New Roman" w:hAnsi="Times New Roman"/>
          <w:lang w:val="ru-RU"/>
        </w:rPr>
        <w:t>]</w:t>
      </w:r>
      <w:r w:rsidRPr="006600FE">
        <w:rPr>
          <w:rFonts w:ascii="Times New Roman" w:hAnsi="Times New Roman"/>
          <w:lang w:val="ru-RU"/>
        </w:rPr>
        <w:t>.</w:t>
      </w:r>
    </w:p>
    <w:p w:rsidR="00790D3D" w:rsidRDefault="002014A6" w:rsidP="004268D5">
      <w:pPr>
        <w:spacing w:line="360" w:lineRule="auto"/>
        <w:jc w:val="both"/>
        <w:rPr>
          <w:rFonts w:ascii="Times New Roman" w:hAnsi="Times New Roman"/>
          <w:lang w:val="ru-RU"/>
        </w:rPr>
      </w:pPr>
      <w:r w:rsidRPr="002014A6">
        <w:rPr>
          <w:rFonts w:ascii="Times New Roman" w:hAnsi="Times New Roman"/>
          <w:lang w:val="ru-RU"/>
        </w:rPr>
        <w:t>Первым такой алгоритм опубликовал Дэвид Хаффман (</w:t>
      </w:r>
      <w:r w:rsidRPr="002014A6">
        <w:rPr>
          <w:rFonts w:ascii="Times New Roman" w:hAnsi="Times New Roman"/>
        </w:rPr>
        <w:t>David</w:t>
      </w:r>
      <w:r w:rsidRPr="002014A6">
        <w:rPr>
          <w:rFonts w:ascii="Times New Roman" w:hAnsi="Times New Roman"/>
          <w:lang w:val="ru-RU"/>
        </w:rPr>
        <w:t xml:space="preserve"> </w:t>
      </w:r>
      <w:r w:rsidRPr="002014A6">
        <w:rPr>
          <w:rFonts w:ascii="Times New Roman" w:hAnsi="Times New Roman"/>
        </w:rPr>
        <w:t>Huffman</w:t>
      </w:r>
      <w:r w:rsidRPr="002014A6">
        <w:rPr>
          <w:rFonts w:ascii="Times New Roman" w:hAnsi="Times New Roman"/>
          <w:lang w:val="ru-RU"/>
        </w:rPr>
        <w:t>) [</w:t>
      </w:r>
      <w:proofErr w:type="spellStart"/>
      <w:r w:rsidRPr="002014A6">
        <w:rPr>
          <w:rFonts w:ascii="Times New Roman" w:hAnsi="Times New Roman"/>
        </w:rPr>
        <w:t>haf</w:t>
      </w:r>
      <w:proofErr w:type="spellEnd"/>
      <w:r w:rsidRPr="002014A6">
        <w:rPr>
          <w:rFonts w:ascii="Times New Roman" w:hAnsi="Times New Roman"/>
          <w:lang w:val="ru-RU"/>
        </w:rPr>
        <w:t>_</w:t>
      </w:r>
      <w:r w:rsidRPr="002014A6">
        <w:rPr>
          <w:rFonts w:ascii="Times New Roman" w:hAnsi="Times New Roman"/>
        </w:rPr>
        <w:t>code</w:t>
      </w:r>
      <w:r w:rsidRPr="002014A6">
        <w:rPr>
          <w:rFonts w:ascii="Times New Roman" w:hAnsi="Times New Roman"/>
          <w:lang w:val="ru-RU"/>
        </w:rPr>
        <w:t xml:space="preserve">]  в 1952 году. Алгоритм Хаффмана двухпроходный. На первом проходе строится частотный словарь и генерируются коды. </w:t>
      </w:r>
      <w:r w:rsidRPr="004268D5">
        <w:rPr>
          <w:rFonts w:ascii="Times New Roman" w:hAnsi="Times New Roman"/>
          <w:lang w:val="ru-RU"/>
        </w:rPr>
        <w:t>На втором проходе происходит непосредственно кодирование.</w:t>
      </w:r>
    </w:p>
    <w:p w:rsidR="00790D3D" w:rsidRDefault="00790D3D" w:rsidP="004268D5">
      <w:pPr>
        <w:pBdr>
          <w:top w:val="single" w:sz="6" w:space="1" w:color="auto"/>
          <w:bottom w:val="single" w:sz="6" w:space="1" w:color="auto"/>
        </w:pBdr>
        <w:spacing w:line="360" w:lineRule="auto"/>
        <w:jc w:val="both"/>
        <w:rPr>
          <w:rFonts w:ascii="Times New Roman" w:hAnsi="Times New Roman"/>
          <w:lang w:val="ru-RU"/>
        </w:rPr>
      </w:pPr>
    </w:p>
    <w:p w:rsidR="00790D3D" w:rsidRDefault="00790D3D" w:rsidP="004268D5">
      <w:pPr>
        <w:pBdr>
          <w:bottom w:val="single" w:sz="6" w:space="1" w:color="auto"/>
        </w:pBdr>
        <w:spacing w:line="360" w:lineRule="auto"/>
        <w:jc w:val="both"/>
        <w:rPr>
          <w:rFonts w:ascii="Times New Roman" w:hAnsi="Times New Roman"/>
          <w:lang w:val="ru-RU"/>
        </w:rPr>
      </w:pPr>
    </w:p>
    <w:p w:rsidR="00790D3D" w:rsidRPr="00790D3D" w:rsidRDefault="00790D3D" w:rsidP="004268D5">
      <w:pPr>
        <w:pBdr>
          <w:bottom w:val="single" w:sz="6" w:space="1" w:color="auto"/>
        </w:pBdr>
        <w:spacing w:line="360" w:lineRule="auto"/>
        <w:jc w:val="both"/>
        <w:rPr>
          <w:rFonts w:ascii="Times New Roman" w:hAnsi="Times New Roman"/>
          <w:lang w:val="ru-RU"/>
        </w:rPr>
      </w:pPr>
      <w:r w:rsidRPr="00790D3D">
        <w:rPr>
          <w:rFonts w:ascii="Times New Roman" w:hAnsi="Times New Roman"/>
          <w:b/>
          <w:bCs/>
          <w:lang w:val="ru-RU"/>
        </w:rPr>
        <w:t>Определение. Префиксный код</w:t>
      </w:r>
      <w:r w:rsidRPr="00790D3D">
        <w:rPr>
          <w:rFonts w:ascii="Times New Roman" w:hAnsi="Times New Roman"/>
          <w:lang w:val="ru-RU"/>
        </w:rPr>
        <w:t xml:space="preserve"> — код, обеспечивающий запись слово последовательно без разделителей с однозначным восстановлением исходного сообщения. Иными словами, префиксным кодом является тот, в котором для любого слова </w:t>
      </w:r>
      <w:r w:rsidRPr="00790D3D">
        <w:rPr>
          <w:rFonts w:ascii="Times New Roman" w:hAnsi="Times New Roman"/>
          <w:i/>
          <w:iCs/>
        </w:rPr>
        <w:t>a</w:t>
      </w:r>
      <w:r w:rsidRPr="00790D3D">
        <w:rPr>
          <w:rFonts w:ascii="Times New Roman" w:hAnsi="Times New Roman"/>
          <w:lang w:val="ru-RU"/>
        </w:rPr>
        <w:t xml:space="preserve"> не существует слова </w:t>
      </w:r>
      <w:proofErr w:type="spellStart"/>
      <w:r w:rsidRPr="00790D3D">
        <w:rPr>
          <w:rFonts w:ascii="Times New Roman" w:hAnsi="Times New Roman"/>
          <w:i/>
          <w:iCs/>
        </w:rPr>
        <w:t>ab</w:t>
      </w:r>
      <w:proofErr w:type="spellEnd"/>
      <w:r w:rsidRPr="00790D3D">
        <w:rPr>
          <w:rFonts w:ascii="Times New Roman" w:hAnsi="Times New Roman"/>
          <w:lang w:val="ru-RU"/>
        </w:rPr>
        <w:t xml:space="preserve">, где </w:t>
      </w:r>
      <w:r w:rsidRPr="00790D3D">
        <w:rPr>
          <w:rFonts w:ascii="Times New Roman" w:hAnsi="Times New Roman"/>
          <w:i/>
          <w:iCs/>
        </w:rPr>
        <w:t>b</w:t>
      </w:r>
      <w:r w:rsidRPr="00790D3D">
        <w:rPr>
          <w:rFonts w:ascii="Times New Roman" w:hAnsi="Times New Roman"/>
          <w:lang w:val="ru-RU"/>
        </w:rPr>
        <w:t xml:space="preserve"> любая последовательность символов.</w:t>
      </w:r>
    </w:p>
    <w:p w:rsidR="00790D3D" w:rsidRDefault="00790D3D" w:rsidP="004268D5">
      <w:pPr>
        <w:pBdr>
          <w:bottom w:val="single" w:sz="6" w:space="1" w:color="auto"/>
        </w:pBdr>
        <w:spacing w:line="360" w:lineRule="auto"/>
        <w:jc w:val="both"/>
        <w:rPr>
          <w:rFonts w:ascii="Times New Roman" w:hAnsi="Times New Roman"/>
          <w:lang w:val="ru-RU"/>
        </w:rPr>
      </w:pPr>
    </w:p>
    <w:p w:rsidR="00793704" w:rsidRDefault="00793704" w:rsidP="004268D5">
      <w:pPr>
        <w:spacing w:line="360" w:lineRule="auto"/>
        <w:jc w:val="both"/>
        <w:rPr>
          <w:rFonts w:ascii="Times New Roman" w:hAnsi="Times New Roman"/>
          <w:lang w:val="ru-RU"/>
        </w:rPr>
      </w:pPr>
    </w:p>
    <w:p w:rsidR="004268D5" w:rsidRPr="004268D5" w:rsidRDefault="004268D5" w:rsidP="004268D5">
      <w:pPr>
        <w:spacing w:line="360" w:lineRule="auto"/>
        <w:jc w:val="both"/>
        <w:rPr>
          <w:rFonts w:ascii="Times New Roman" w:eastAsia="Times New Roman" w:hAnsi="Times New Roman"/>
          <w:lang w:val="ru-RU" w:eastAsia="ru-RU" w:bidi="ar-SA"/>
        </w:rPr>
      </w:pPr>
      <w:r>
        <w:rPr>
          <w:rFonts w:ascii="Times New Roman" w:eastAsia="Times New Roman" w:hAnsi="Times New Roman"/>
          <w:b/>
          <w:bCs/>
          <w:lang w:val="ru-RU" w:eastAsia="ru-RU" w:bidi="ar-SA"/>
        </w:rPr>
        <w:t xml:space="preserve">Код Хаффмана. Определение </w:t>
      </w:r>
      <w:r w:rsidRPr="00207443">
        <w:rPr>
          <w:rFonts w:ascii="Times New Roman" w:hAnsi="Times New Roman"/>
          <w:lang w:val="ru-RU"/>
        </w:rPr>
        <w:t>[</w:t>
      </w:r>
      <w:proofErr w:type="spellStart"/>
      <w:r>
        <w:rPr>
          <w:rFonts w:ascii="Times New Roman" w:hAnsi="Times New Roman"/>
        </w:rPr>
        <w:t>haf</w:t>
      </w:r>
      <w:proofErr w:type="spellEnd"/>
      <w:r w:rsidRPr="00207443">
        <w:rPr>
          <w:rFonts w:ascii="Times New Roman" w:hAnsi="Times New Roman"/>
          <w:lang w:val="ru-RU"/>
        </w:rPr>
        <w:t>_</w:t>
      </w:r>
      <w:proofErr w:type="spellStart"/>
      <w:r>
        <w:rPr>
          <w:rFonts w:ascii="Times New Roman" w:hAnsi="Times New Roman"/>
        </w:rPr>
        <w:t>simakov</w:t>
      </w:r>
      <w:proofErr w:type="spellEnd"/>
      <w:r w:rsidRPr="00207443">
        <w:rPr>
          <w:rFonts w:ascii="Times New Roman" w:hAnsi="Times New Roman"/>
          <w:lang w:val="ru-RU"/>
        </w:rPr>
        <w:t>]</w:t>
      </w:r>
      <w:r w:rsidRPr="004268D5">
        <w:rPr>
          <w:rFonts w:ascii="Times New Roman" w:eastAsia="Times New Roman" w:hAnsi="Times New Roman"/>
          <w:b/>
          <w:bCs/>
          <w:lang w:val="ru-RU" w:eastAsia="ru-RU" w:bidi="ar-SA"/>
        </w:rPr>
        <w:t>:</w:t>
      </w:r>
      <w:r w:rsidRPr="004268D5">
        <w:rPr>
          <w:rFonts w:ascii="Times New Roman" w:eastAsia="Times New Roman" w:hAnsi="Times New Roman"/>
          <w:lang w:val="ru-RU" w:eastAsia="ru-RU" w:bidi="ar-SA"/>
        </w:rPr>
        <w:t xml:space="preserve"> Пусть A={a</w:t>
      </w:r>
      <w:r w:rsidRPr="004268D5">
        <w:rPr>
          <w:rFonts w:ascii="Times New Roman" w:eastAsia="Times New Roman" w:hAnsi="Times New Roman"/>
          <w:vertAlign w:val="subscript"/>
          <w:lang w:val="ru-RU" w:eastAsia="ru-RU" w:bidi="ar-SA"/>
        </w:rPr>
        <w:t>1</w:t>
      </w:r>
      <w:r w:rsidRPr="004268D5">
        <w:rPr>
          <w:rFonts w:ascii="Times New Roman" w:eastAsia="Times New Roman" w:hAnsi="Times New Roman"/>
          <w:lang w:val="ru-RU" w:eastAsia="ru-RU" w:bidi="ar-SA"/>
        </w:rPr>
        <w:t>,a</w:t>
      </w:r>
      <w:r w:rsidRPr="004268D5">
        <w:rPr>
          <w:rFonts w:ascii="Times New Roman" w:eastAsia="Times New Roman" w:hAnsi="Times New Roman"/>
          <w:vertAlign w:val="subscript"/>
          <w:lang w:val="ru-RU" w:eastAsia="ru-RU" w:bidi="ar-SA"/>
        </w:rPr>
        <w:t>2</w:t>
      </w:r>
      <w:r w:rsidRPr="004268D5">
        <w:rPr>
          <w:rFonts w:ascii="Times New Roman" w:eastAsia="Times New Roman" w:hAnsi="Times New Roman"/>
          <w:lang w:val="ru-RU" w:eastAsia="ru-RU" w:bidi="ar-SA"/>
        </w:rPr>
        <w:t>,</w:t>
      </w:r>
      <w:r w:rsidRPr="004268D5">
        <w:rPr>
          <w:rFonts w:ascii="Times New Roman" w:eastAsia="Times New Roman" w:hAnsi="Times New Roman"/>
          <w:vertAlign w:val="subscript"/>
          <w:lang w:val="ru-RU" w:eastAsia="ru-RU" w:bidi="ar-SA"/>
        </w:rPr>
        <w:t>...</w:t>
      </w:r>
      <w:r w:rsidRPr="004268D5">
        <w:rPr>
          <w:rFonts w:ascii="Times New Roman" w:eastAsia="Times New Roman" w:hAnsi="Times New Roman"/>
          <w:lang w:val="ru-RU" w:eastAsia="ru-RU" w:bidi="ar-SA"/>
        </w:rPr>
        <w:t>,</w:t>
      </w:r>
      <w:proofErr w:type="spellStart"/>
      <w:r w:rsidRPr="004268D5">
        <w:rPr>
          <w:rFonts w:ascii="Times New Roman" w:eastAsia="Times New Roman" w:hAnsi="Times New Roman"/>
          <w:lang w:val="ru-RU" w:eastAsia="ru-RU" w:bidi="ar-SA"/>
        </w:rPr>
        <w:t>a</w:t>
      </w:r>
      <w:r w:rsidRPr="004268D5">
        <w:rPr>
          <w:rFonts w:ascii="Times New Roman" w:eastAsia="Times New Roman" w:hAnsi="Times New Roman"/>
          <w:vertAlign w:val="subscript"/>
          <w:lang w:val="ru-RU" w:eastAsia="ru-RU" w:bidi="ar-SA"/>
        </w:rPr>
        <w:t>n</w:t>
      </w:r>
      <w:proofErr w:type="spellEnd"/>
      <w:r w:rsidRPr="004268D5">
        <w:rPr>
          <w:rFonts w:ascii="Times New Roman" w:eastAsia="Times New Roman" w:hAnsi="Times New Roman"/>
          <w:lang w:val="ru-RU" w:eastAsia="ru-RU" w:bidi="ar-SA"/>
        </w:rPr>
        <w:t>} - алфавит из n различных символов, W={w</w:t>
      </w:r>
      <w:r w:rsidRPr="004268D5">
        <w:rPr>
          <w:rFonts w:ascii="Times New Roman" w:eastAsia="Times New Roman" w:hAnsi="Times New Roman"/>
          <w:vertAlign w:val="subscript"/>
          <w:lang w:val="ru-RU" w:eastAsia="ru-RU" w:bidi="ar-SA"/>
        </w:rPr>
        <w:t>1</w:t>
      </w:r>
      <w:r w:rsidRPr="004268D5">
        <w:rPr>
          <w:rFonts w:ascii="Times New Roman" w:eastAsia="Times New Roman" w:hAnsi="Times New Roman"/>
          <w:lang w:val="ru-RU" w:eastAsia="ru-RU" w:bidi="ar-SA"/>
        </w:rPr>
        <w:t>,w</w:t>
      </w:r>
      <w:r w:rsidRPr="004268D5">
        <w:rPr>
          <w:rFonts w:ascii="Times New Roman" w:eastAsia="Times New Roman" w:hAnsi="Times New Roman"/>
          <w:vertAlign w:val="subscript"/>
          <w:lang w:val="ru-RU" w:eastAsia="ru-RU" w:bidi="ar-SA"/>
        </w:rPr>
        <w:t>2</w:t>
      </w:r>
      <w:r w:rsidRPr="004268D5">
        <w:rPr>
          <w:rFonts w:ascii="Times New Roman" w:eastAsia="Times New Roman" w:hAnsi="Times New Roman"/>
          <w:lang w:val="ru-RU" w:eastAsia="ru-RU" w:bidi="ar-SA"/>
        </w:rPr>
        <w:t>,</w:t>
      </w:r>
      <w:r w:rsidRPr="004268D5">
        <w:rPr>
          <w:rFonts w:ascii="Times New Roman" w:eastAsia="Times New Roman" w:hAnsi="Times New Roman"/>
          <w:vertAlign w:val="subscript"/>
          <w:lang w:val="ru-RU" w:eastAsia="ru-RU" w:bidi="ar-SA"/>
        </w:rPr>
        <w:t>...</w:t>
      </w:r>
      <w:r w:rsidRPr="004268D5">
        <w:rPr>
          <w:rFonts w:ascii="Times New Roman" w:eastAsia="Times New Roman" w:hAnsi="Times New Roman"/>
          <w:lang w:val="ru-RU" w:eastAsia="ru-RU" w:bidi="ar-SA"/>
        </w:rPr>
        <w:t>,</w:t>
      </w:r>
      <w:proofErr w:type="spellStart"/>
      <w:r w:rsidRPr="004268D5">
        <w:rPr>
          <w:rFonts w:ascii="Times New Roman" w:eastAsia="Times New Roman" w:hAnsi="Times New Roman"/>
          <w:lang w:val="ru-RU" w:eastAsia="ru-RU" w:bidi="ar-SA"/>
        </w:rPr>
        <w:t>w</w:t>
      </w:r>
      <w:r w:rsidRPr="004268D5">
        <w:rPr>
          <w:rFonts w:ascii="Times New Roman" w:eastAsia="Times New Roman" w:hAnsi="Times New Roman"/>
          <w:vertAlign w:val="subscript"/>
          <w:lang w:val="ru-RU" w:eastAsia="ru-RU" w:bidi="ar-SA"/>
        </w:rPr>
        <w:t>n</w:t>
      </w:r>
      <w:proofErr w:type="spellEnd"/>
      <w:r w:rsidRPr="004268D5">
        <w:rPr>
          <w:rFonts w:ascii="Times New Roman" w:eastAsia="Times New Roman" w:hAnsi="Times New Roman"/>
          <w:lang w:val="ru-RU" w:eastAsia="ru-RU" w:bidi="ar-SA"/>
        </w:rPr>
        <w:t>} - соответствующий ему набор положительных целых весов. Тогда набор бинарных кодов C={c</w:t>
      </w:r>
      <w:r w:rsidRPr="004268D5">
        <w:rPr>
          <w:rFonts w:ascii="Times New Roman" w:eastAsia="Times New Roman" w:hAnsi="Times New Roman"/>
          <w:vertAlign w:val="subscript"/>
          <w:lang w:val="ru-RU" w:eastAsia="ru-RU" w:bidi="ar-SA"/>
        </w:rPr>
        <w:t>1</w:t>
      </w:r>
      <w:r w:rsidRPr="004268D5">
        <w:rPr>
          <w:rFonts w:ascii="Times New Roman" w:eastAsia="Times New Roman" w:hAnsi="Times New Roman"/>
          <w:lang w:val="ru-RU" w:eastAsia="ru-RU" w:bidi="ar-SA"/>
        </w:rPr>
        <w:t>,c</w:t>
      </w:r>
      <w:r w:rsidRPr="004268D5">
        <w:rPr>
          <w:rFonts w:ascii="Times New Roman" w:eastAsia="Times New Roman" w:hAnsi="Times New Roman"/>
          <w:vertAlign w:val="subscript"/>
          <w:lang w:val="ru-RU" w:eastAsia="ru-RU" w:bidi="ar-SA"/>
        </w:rPr>
        <w:t>2</w:t>
      </w:r>
      <w:r w:rsidRPr="004268D5">
        <w:rPr>
          <w:rFonts w:ascii="Times New Roman" w:eastAsia="Times New Roman" w:hAnsi="Times New Roman"/>
          <w:lang w:val="ru-RU" w:eastAsia="ru-RU" w:bidi="ar-SA"/>
        </w:rPr>
        <w:t>,</w:t>
      </w:r>
      <w:r w:rsidRPr="004268D5">
        <w:rPr>
          <w:rFonts w:ascii="Times New Roman" w:eastAsia="Times New Roman" w:hAnsi="Times New Roman"/>
          <w:vertAlign w:val="subscript"/>
          <w:lang w:val="ru-RU" w:eastAsia="ru-RU" w:bidi="ar-SA"/>
        </w:rPr>
        <w:t>...</w:t>
      </w:r>
      <w:r w:rsidRPr="004268D5">
        <w:rPr>
          <w:rFonts w:ascii="Times New Roman" w:eastAsia="Times New Roman" w:hAnsi="Times New Roman"/>
          <w:lang w:val="ru-RU" w:eastAsia="ru-RU" w:bidi="ar-SA"/>
        </w:rPr>
        <w:t>,</w:t>
      </w:r>
      <w:proofErr w:type="spellStart"/>
      <w:r w:rsidRPr="004268D5">
        <w:rPr>
          <w:rFonts w:ascii="Times New Roman" w:eastAsia="Times New Roman" w:hAnsi="Times New Roman"/>
          <w:lang w:val="ru-RU" w:eastAsia="ru-RU" w:bidi="ar-SA"/>
        </w:rPr>
        <w:t>c</w:t>
      </w:r>
      <w:r w:rsidRPr="004268D5">
        <w:rPr>
          <w:rFonts w:ascii="Times New Roman" w:eastAsia="Times New Roman" w:hAnsi="Times New Roman"/>
          <w:vertAlign w:val="subscript"/>
          <w:lang w:val="ru-RU" w:eastAsia="ru-RU" w:bidi="ar-SA"/>
        </w:rPr>
        <w:t>n</w:t>
      </w:r>
      <w:proofErr w:type="spellEnd"/>
      <w:r w:rsidRPr="004268D5">
        <w:rPr>
          <w:rFonts w:ascii="Times New Roman" w:eastAsia="Times New Roman" w:hAnsi="Times New Roman"/>
          <w:lang w:val="ru-RU" w:eastAsia="ru-RU" w:bidi="ar-SA"/>
        </w:rPr>
        <w:t xml:space="preserve">}, такой что: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55"/>
        <w:gridCol w:w="4186"/>
      </w:tblGrid>
      <w:tr w:rsidR="004268D5" w:rsidRPr="00626D8C" w:rsidTr="004268D5">
        <w:trPr>
          <w:tblCellSpacing w:w="15" w:type="dxa"/>
        </w:trPr>
        <w:tc>
          <w:tcPr>
            <w:tcW w:w="0" w:type="auto"/>
            <w:vAlign w:val="center"/>
            <w:hideMark/>
          </w:tcPr>
          <w:p w:rsidR="004268D5" w:rsidRPr="004268D5" w:rsidRDefault="004268D5" w:rsidP="004268D5">
            <w:pPr>
              <w:spacing w:line="360" w:lineRule="auto"/>
              <w:jc w:val="both"/>
              <w:rPr>
                <w:rFonts w:ascii="Times New Roman" w:eastAsia="Times New Roman" w:hAnsi="Times New Roman"/>
                <w:lang w:val="ru-RU" w:eastAsia="ru-RU" w:bidi="ar-SA"/>
              </w:rPr>
            </w:pPr>
            <w:r w:rsidRPr="004268D5">
              <w:rPr>
                <w:rFonts w:ascii="Times New Roman" w:eastAsia="Times New Roman" w:hAnsi="Times New Roman"/>
                <w:lang w:val="ru-RU" w:eastAsia="ru-RU" w:bidi="ar-SA"/>
              </w:rPr>
              <w:t>(1)</w:t>
            </w:r>
          </w:p>
        </w:tc>
        <w:tc>
          <w:tcPr>
            <w:tcW w:w="0" w:type="auto"/>
            <w:vAlign w:val="center"/>
            <w:hideMark/>
          </w:tcPr>
          <w:p w:rsidR="004268D5" w:rsidRPr="004268D5" w:rsidRDefault="004268D5" w:rsidP="004268D5">
            <w:pPr>
              <w:spacing w:line="360" w:lineRule="auto"/>
              <w:jc w:val="both"/>
              <w:rPr>
                <w:rFonts w:ascii="Times New Roman" w:eastAsia="Times New Roman" w:hAnsi="Times New Roman"/>
                <w:lang w:val="ru-RU" w:eastAsia="ru-RU" w:bidi="ar-SA"/>
              </w:rPr>
            </w:pPr>
            <w:proofErr w:type="spellStart"/>
            <w:r w:rsidRPr="004268D5">
              <w:rPr>
                <w:rFonts w:ascii="Times New Roman" w:eastAsia="Times New Roman" w:hAnsi="Times New Roman"/>
                <w:lang w:val="ru-RU" w:eastAsia="ru-RU" w:bidi="ar-SA"/>
              </w:rPr>
              <w:t>c</w:t>
            </w:r>
            <w:r w:rsidRPr="004268D5">
              <w:rPr>
                <w:rFonts w:ascii="Times New Roman" w:eastAsia="Times New Roman" w:hAnsi="Times New Roman"/>
                <w:vertAlign w:val="subscript"/>
                <w:lang w:val="ru-RU" w:eastAsia="ru-RU" w:bidi="ar-SA"/>
              </w:rPr>
              <w:t>i</w:t>
            </w:r>
            <w:proofErr w:type="spellEnd"/>
            <w:r w:rsidRPr="004268D5">
              <w:rPr>
                <w:rFonts w:ascii="Times New Roman" w:eastAsia="Times New Roman" w:hAnsi="Times New Roman"/>
                <w:lang w:val="ru-RU" w:eastAsia="ru-RU" w:bidi="ar-SA"/>
              </w:rPr>
              <w:t xml:space="preserve"> не является префиксом для </w:t>
            </w:r>
            <w:proofErr w:type="spellStart"/>
            <w:r w:rsidRPr="004268D5">
              <w:rPr>
                <w:rFonts w:ascii="Times New Roman" w:eastAsia="Times New Roman" w:hAnsi="Times New Roman"/>
                <w:lang w:val="ru-RU" w:eastAsia="ru-RU" w:bidi="ar-SA"/>
              </w:rPr>
              <w:t>c</w:t>
            </w:r>
            <w:r w:rsidRPr="004268D5">
              <w:rPr>
                <w:rFonts w:ascii="Times New Roman" w:eastAsia="Times New Roman" w:hAnsi="Times New Roman"/>
                <w:vertAlign w:val="subscript"/>
                <w:lang w:val="ru-RU" w:eastAsia="ru-RU" w:bidi="ar-SA"/>
              </w:rPr>
              <w:t>j</w:t>
            </w:r>
            <w:proofErr w:type="spellEnd"/>
            <w:r w:rsidRPr="004268D5">
              <w:rPr>
                <w:rFonts w:ascii="Times New Roman" w:eastAsia="Times New Roman" w:hAnsi="Times New Roman"/>
                <w:lang w:val="ru-RU" w:eastAsia="ru-RU" w:bidi="ar-SA"/>
              </w:rPr>
              <w:t>, при i!=j</w:t>
            </w:r>
          </w:p>
        </w:tc>
      </w:tr>
    </w:tbl>
    <w:p w:rsidR="004268D5" w:rsidRPr="004268D5" w:rsidRDefault="004268D5" w:rsidP="004268D5">
      <w:pPr>
        <w:spacing w:line="360" w:lineRule="auto"/>
        <w:jc w:val="both"/>
        <w:rPr>
          <w:rFonts w:ascii="Times New Roman" w:eastAsia="Times New Roman" w:hAnsi="Times New Roman"/>
          <w:vanish/>
          <w:lang w:val="ru-RU" w:eastAsia="ru-RU" w:bidi="ar-SA"/>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55"/>
        <w:gridCol w:w="859"/>
        <w:gridCol w:w="3204"/>
      </w:tblGrid>
      <w:tr w:rsidR="004268D5" w:rsidRPr="00626D8C" w:rsidTr="004268D5">
        <w:trPr>
          <w:tblCellSpacing w:w="15" w:type="dxa"/>
        </w:trPr>
        <w:tc>
          <w:tcPr>
            <w:tcW w:w="0" w:type="auto"/>
            <w:vAlign w:val="center"/>
            <w:hideMark/>
          </w:tcPr>
          <w:p w:rsidR="004268D5" w:rsidRPr="004268D5" w:rsidRDefault="004268D5" w:rsidP="004268D5">
            <w:pPr>
              <w:spacing w:line="360" w:lineRule="auto"/>
              <w:jc w:val="both"/>
              <w:rPr>
                <w:rFonts w:ascii="Times New Roman" w:eastAsia="Times New Roman" w:hAnsi="Times New Roman"/>
                <w:lang w:val="ru-RU" w:eastAsia="ru-RU" w:bidi="ar-SA"/>
              </w:rPr>
            </w:pPr>
            <w:r w:rsidRPr="004268D5">
              <w:rPr>
                <w:rFonts w:ascii="Times New Roman" w:eastAsia="Times New Roman" w:hAnsi="Times New Roman"/>
                <w:lang w:val="ru-RU" w:eastAsia="ru-RU" w:bidi="ar-SA"/>
              </w:rPr>
              <w:t>(2)</w:t>
            </w:r>
          </w:p>
        </w:tc>
        <w:tc>
          <w:tcPr>
            <w:tcW w:w="0" w:type="auto"/>
            <w:vAlign w:val="center"/>
            <w:hideMark/>
          </w:tcPr>
          <w:p w:rsidR="004268D5" w:rsidRPr="004268D5" w:rsidRDefault="004268D5" w:rsidP="004268D5">
            <w:pPr>
              <w:spacing w:line="360" w:lineRule="auto"/>
              <w:jc w:val="both"/>
              <w:rPr>
                <w:rFonts w:ascii="Times New Roman" w:eastAsia="Times New Roman" w:hAnsi="Times New Roman"/>
                <w:lang w:val="ru-RU" w:eastAsia="ru-RU" w:bidi="ar-SA"/>
              </w:rPr>
            </w:pPr>
            <w:r>
              <w:rPr>
                <w:rFonts w:ascii="Times New Roman" w:eastAsia="Times New Roman" w:hAnsi="Times New Roman"/>
                <w:noProof/>
                <w:lang w:val="ru-RU" w:eastAsia="ru-RU" w:bidi="ar-SA"/>
              </w:rPr>
              <w:drawing>
                <wp:inline distT="0" distB="0" distL="0" distR="0" wp14:anchorId="6275C4D6" wp14:editId="5B0D3589">
                  <wp:extent cx="507365" cy="365760"/>
                  <wp:effectExtent l="0" t="0" r="0" b="0"/>
                  <wp:docPr id="1" name="Picture 1" descr="$\sum_{i=1}^n{w_i|c_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um_{i=1}^n{w_i|c_i|}$"/>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7365" cy="365760"/>
                          </a:xfrm>
                          <a:prstGeom prst="rect">
                            <a:avLst/>
                          </a:prstGeom>
                          <a:noFill/>
                          <a:ln>
                            <a:noFill/>
                          </a:ln>
                        </pic:spPr>
                      </pic:pic>
                    </a:graphicData>
                  </a:graphic>
                </wp:inline>
              </w:drawing>
            </w:r>
          </w:p>
        </w:tc>
        <w:tc>
          <w:tcPr>
            <w:tcW w:w="0" w:type="auto"/>
            <w:vAlign w:val="center"/>
            <w:hideMark/>
          </w:tcPr>
          <w:p w:rsidR="004268D5" w:rsidRPr="004268D5" w:rsidRDefault="004268D5" w:rsidP="004268D5">
            <w:pPr>
              <w:spacing w:line="360" w:lineRule="auto"/>
              <w:jc w:val="both"/>
              <w:rPr>
                <w:rFonts w:ascii="Times New Roman" w:eastAsia="Times New Roman" w:hAnsi="Times New Roman"/>
                <w:lang w:val="ru-RU" w:eastAsia="ru-RU" w:bidi="ar-SA"/>
              </w:rPr>
            </w:pPr>
            <w:r w:rsidRPr="004268D5">
              <w:rPr>
                <w:rFonts w:ascii="Times New Roman" w:eastAsia="Times New Roman" w:hAnsi="Times New Roman"/>
                <w:lang w:val="ru-RU" w:eastAsia="ru-RU" w:bidi="ar-SA"/>
              </w:rPr>
              <w:t>минимальна (|</w:t>
            </w:r>
            <w:proofErr w:type="spellStart"/>
            <w:r w:rsidRPr="004268D5">
              <w:rPr>
                <w:rFonts w:ascii="Times New Roman" w:eastAsia="Times New Roman" w:hAnsi="Times New Roman"/>
                <w:lang w:val="ru-RU" w:eastAsia="ru-RU" w:bidi="ar-SA"/>
              </w:rPr>
              <w:t>c</w:t>
            </w:r>
            <w:r w:rsidRPr="004268D5">
              <w:rPr>
                <w:rFonts w:ascii="Times New Roman" w:eastAsia="Times New Roman" w:hAnsi="Times New Roman"/>
                <w:vertAlign w:val="subscript"/>
                <w:lang w:val="ru-RU" w:eastAsia="ru-RU" w:bidi="ar-SA"/>
              </w:rPr>
              <w:t>i</w:t>
            </w:r>
            <w:proofErr w:type="spellEnd"/>
            <w:r w:rsidRPr="004268D5">
              <w:rPr>
                <w:rFonts w:ascii="Times New Roman" w:eastAsia="Times New Roman" w:hAnsi="Times New Roman"/>
                <w:lang w:val="ru-RU" w:eastAsia="ru-RU" w:bidi="ar-SA"/>
              </w:rPr>
              <w:t xml:space="preserve">| длина кода </w:t>
            </w:r>
            <w:proofErr w:type="spellStart"/>
            <w:r w:rsidRPr="004268D5">
              <w:rPr>
                <w:rFonts w:ascii="Times New Roman" w:eastAsia="Times New Roman" w:hAnsi="Times New Roman"/>
                <w:lang w:val="ru-RU" w:eastAsia="ru-RU" w:bidi="ar-SA"/>
              </w:rPr>
              <w:t>c</w:t>
            </w:r>
            <w:r w:rsidRPr="004268D5">
              <w:rPr>
                <w:rFonts w:ascii="Times New Roman" w:eastAsia="Times New Roman" w:hAnsi="Times New Roman"/>
                <w:vertAlign w:val="subscript"/>
                <w:lang w:val="ru-RU" w:eastAsia="ru-RU" w:bidi="ar-SA"/>
              </w:rPr>
              <w:t>i</w:t>
            </w:r>
            <w:proofErr w:type="spellEnd"/>
            <w:r w:rsidRPr="004268D5">
              <w:rPr>
                <w:rFonts w:ascii="Times New Roman" w:eastAsia="Times New Roman" w:hAnsi="Times New Roman"/>
                <w:lang w:val="ru-RU" w:eastAsia="ru-RU" w:bidi="ar-SA"/>
              </w:rPr>
              <w:t>)</w:t>
            </w:r>
          </w:p>
        </w:tc>
      </w:tr>
    </w:tbl>
    <w:p w:rsidR="004268D5" w:rsidRDefault="004268D5" w:rsidP="004268D5">
      <w:pPr>
        <w:pBdr>
          <w:bottom w:val="single" w:sz="6" w:space="1" w:color="auto"/>
        </w:pBdr>
        <w:spacing w:line="360" w:lineRule="auto"/>
        <w:jc w:val="both"/>
        <w:rPr>
          <w:rFonts w:ascii="Times New Roman" w:eastAsia="Times New Roman" w:hAnsi="Times New Roman"/>
          <w:u w:val="single"/>
          <w:lang w:val="ru-RU" w:eastAsia="ru-RU" w:bidi="ar-SA"/>
        </w:rPr>
      </w:pPr>
      <w:r w:rsidRPr="004268D5">
        <w:rPr>
          <w:rFonts w:ascii="Times New Roman" w:eastAsia="Times New Roman" w:hAnsi="Times New Roman"/>
          <w:lang w:val="ru-RU" w:eastAsia="ru-RU" w:bidi="ar-SA"/>
        </w:rPr>
        <w:t xml:space="preserve">называется </w:t>
      </w:r>
      <w:r w:rsidRPr="004268D5">
        <w:rPr>
          <w:rFonts w:ascii="Times New Roman" w:eastAsia="Times New Roman" w:hAnsi="Times New Roman"/>
          <w:i/>
          <w:iCs/>
          <w:u w:val="single"/>
          <w:lang w:val="ru-RU" w:eastAsia="ru-RU" w:bidi="ar-SA"/>
        </w:rPr>
        <w:t>минимально-избыточным префиксным кодом</w:t>
      </w:r>
      <w:r w:rsidRPr="004268D5">
        <w:rPr>
          <w:rFonts w:ascii="Times New Roman" w:eastAsia="Times New Roman" w:hAnsi="Times New Roman"/>
          <w:lang w:val="ru-RU" w:eastAsia="ru-RU" w:bidi="ar-SA"/>
        </w:rPr>
        <w:t xml:space="preserve"> или иначе </w:t>
      </w:r>
      <w:r w:rsidRPr="004268D5">
        <w:rPr>
          <w:rFonts w:ascii="Times New Roman" w:eastAsia="Times New Roman" w:hAnsi="Times New Roman"/>
          <w:i/>
          <w:iCs/>
          <w:u w:val="single"/>
          <w:lang w:val="ru-RU" w:eastAsia="ru-RU" w:bidi="ar-SA"/>
        </w:rPr>
        <w:t>кодом Хаффмана</w:t>
      </w:r>
      <w:r w:rsidRPr="004268D5">
        <w:rPr>
          <w:rFonts w:ascii="Times New Roman" w:eastAsia="Times New Roman" w:hAnsi="Times New Roman"/>
          <w:u w:val="single"/>
          <w:lang w:val="ru-RU" w:eastAsia="ru-RU" w:bidi="ar-SA"/>
        </w:rPr>
        <w:t>.</w:t>
      </w:r>
    </w:p>
    <w:p w:rsidR="004F31ED" w:rsidRDefault="004F31ED" w:rsidP="004268D5">
      <w:pPr>
        <w:pBdr>
          <w:bottom w:val="single" w:sz="6" w:space="1" w:color="auto"/>
        </w:pBdr>
        <w:spacing w:line="360" w:lineRule="auto"/>
        <w:jc w:val="both"/>
        <w:rPr>
          <w:rFonts w:ascii="Times New Roman" w:eastAsia="Times New Roman" w:hAnsi="Times New Roman"/>
          <w:u w:val="single"/>
          <w:lang w:val="ru-RU" w:eastAsia="ru-RU" w:bidi="ar-SA"/>
        </w:rPr>
      </w:pPr>
    </w:p>
    <w:p w:rsidR="004F31ED" w:rsidRDefault="004F31ED" w:rsidP="004F31ED">
      <w:pPr>
        <w:spacing w:line="360" w:lineRule="auto"/>
        <w:jc w:val="both"/>
        <w:rPr>
          <w:rFonts w:ascii="Times New Roman" w:hAnsi="Times New Roman"/>
          <w:lang w:val="ru-RU"/>
        </w:rPr>
      </w:pPr>
    </w:p>
    <w:p w:rsidR="004F31ED" w:rsidRDefault="004F31ED" w:rsidP="004F31ED">
      <w:pPr>
        <w:spacing w:line="360" w:lineRule="auto"/>
        <w:jc w:val="both"/>
        <w:rPr>
          <w:rFonts w:ascii="Times New Roman" w:eastAsia="Times New Roman" w:hAnsi="Times New Roman"/>
          <w:lang w:val="ru-RU" w:eastAsia="ru-RU" w:bidi="ar-SA"/>
        </w:rPr>
      </w:pPr>
      <w:r w:rsidRPr="004F31ED">
        <w:rPr>
          <w:rFonts w:ascii="Times New Roman" w:eastAsia="Times New Roman" w:hAnsi="Times New Roman"/>
          <w:lang w:val="ru-RU" w:eastAsia="ru-RU" w:bidi="ar-SA"/>
        </w:rPr>
        <w:lastRenderedPageBreak/>
        <w:t xml:space="preserve">Свойство (1) называется </w:t>
      </w:r>
      <w:r w:rsidRPr="004F31ED">
        <w:rPr>
          <w:rFonts w:ascii="Times New Roman" w:eastAsia="Times New Roman" w:hAnsi="Times New Roman"/>
          <w:i/>
          <w:iCs/>
          <w:lang w:val="ru-RU" w:eastAsia="ru-RU" w:bidi="ar-SA"/>
        </w:rPr>
        <w:t xml:space="preserve">свойством </w:t>
      </w:r>
      <w:proofErr w:type="spellStart"/>
      <w:r w:rsidRPr="004F31ED">
        <w:rPr>
          <w:rFonts w:ascii="Times New Roman" w:eastAsia="Times New Roman" w:hAnsi="Times New Roman"/>
          <w:i/>
          <w:iCs/>
          <w:lang w:val="ru-RU" w:eastAsia="ru-RU" w:bidi="ar-SA"/>
        </w:rPr>
        <w:t>префиксности</w:t>
      </w:r>
      <w:proofErr w:type="spellEnd"/>
      <w:r w:rsidRPr="004F31ED">
        <w:rPr>
          <w:rFonts w:ascii="Times New Roman" w:eastAsia="Times New Roman" w:hAnsi="Times New Roman"/>
          <w:lang w:val="ru-RU" w:eastAsia="ru-RU" w:bidi="ar-SA"/>
        </w:rPr>
        <w:t>. Оно позволяет однозначно декодировать коды переменной длины.</w:t>
      </w:r>
      <w:r>
        <w:rPr>
          <w:rFonts w:ascii="Times New Roman" w:eastAsia="Times New Roman" w:hAnsi="Times New Roman"/>
          <w:lang w:val="ru-RU" w:eastAsia="ru-RU" w:bidi="ar-SA"/>
        </w:rPr>
        <w:t xml:space="preserve"> </w:t>
      </w:r>
      <w:r w:rsidRPr="004F31ED">
        <w:rPr>
          <w:rFonts w:ascii="Times New Roman" w:eastAsia="Times New Roman" w:hAnsi="Times New Roman"/>
          <w:lang w:val="ru-RU" w:eastAsia="ru-RU" w:bidi="ar-SA"/>
        </w:rPr>
        <w:t>Сумму в свойстве (2) можно трактовать как размер закодированных данных в битах. На практике это очень удобно, т.к. позволяет оценить степень сжатия не прибегая непосредственно к кодированию.</w:t>
      </w:r>
      <w:r w:rsidR="00C603DA">
        <w:rPr>
          <w:rFonts w:ascii="Times New Roman" w:eastAsia="Times New Roman" w:hAnsi="Times New Roman"/>
          <w:lang w:val="ru-RU" w:eastAsia="ru-RU" w:bidi="ar-SA"/>
        </w:rPr>
        <w:t xml:space="preserve"> </w:t>
      </w:r>
      <w:r w:rsidRPr="004F31ED">
        <w:rPr>
          <w:rFonts w:ascii="Times New Roman" w:eastAsia="Times New Roman" w:hAnsi="Times New Roman"/>
          <w:lang w:val="ru-RU" w:eastAsia="ru-RU" w:bidi="ar-SA"/>
        </w:rPr>
        <w:t>В дальнейшем, чтобы избежать недоразумений, под кодом будем понимать битовую строку определенной длины, а под минимально-избыточным кодом или кодом Хаффмана - множество кодов (битовых строк), соответствующих определенным символам и обладающих определенными свойствами.</w:t>
      </w:r>
    </w:p>
    <w:p w:rsidR="0000470E" w:rsidRDefault="006A599C" w:rsidP="00A921A4">
      <w:pPr>
        <w:pStyle w:val="af4"/>
        <w:spacing w:line="360" w:lineRule="auto"/>
        <w:jc w:val="both"/>
      </w:pPr>
      <w:r w:rsidRPr="006A599C">
        <w:t>Известно, что любому бинарному префиксному коду соответствуе</w:t>
      </w:r>
      <w:r>
        <w:t xml:space="preserve">т определенное бинарное дерево. </w:t>
      </w:r>
      <w:r w:rsidRPr="006A599C">
        <w:t xml:space="preserve">Бинарное дерево, соответствующее коду Хаффмана, будем называть </w:t>
      </w:r>
      <w:r w:rsidRPr="006A599C">
        <w:rPr>
          <w:i/>
          <w:iCs/>
          <w:u w:val="single"/>
        </w:rPr>
        <w:t>деревом Хаффмана</w:t>
      </w:r>
      <w:r w:rsidRPr="006A599C">
        <w:t xml:space="preserve">. </w:t>
      </w:r>
    </w:p>
    <w:p w:rsidR="0000470E" w:rsidRDefault="00EC45FD" w:rsidP="0000470E">
      <w:pPr>
        <w:pStyle w:val="af4"/>
        <w:keepNext/>
        <w:spacing w:line="360" w:lineRule="auto"/>
        <w:jc w:val="center"/>
      </w:pPr>
      <w:r>
        <w:rPr>
          <w:noProof/>
        </w:rPr>
        <w:drawing>
          <wp:inline distT="0" distB="0" distL="0" distR="0" wp14:anchorId="24CBA2E9" wp14:editId="33358BD4">
            <wp:extent cx="4031365" cy="311658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31365" cy="3116580"/>
                    </a:xfrm>
                    <a:prstGeom prst="rect">
                      <a:avLst/>
                    </a:prstGeom>
                    <a:noFill/>
                    <a:ln>
                      <a:noFill/>
                    </a:ln>
                  </pic:spPr>
                </pic:pic>
              </a:graphicData>
            </a:graphic>
          </wp:inline>
        </w:drawing>
      </w:r>
    </w:p>
    <w:p w:rsidR="0000470E" w:rsidRPr="0000470E" w:rsidRDefault="0000470E" w:rsidP="0000470E">
      <w:pPr>
        <w:pStyle w:val="af7"/>
        <w:jc w:val="center"/>
        <w:rPr>
          <w:rFonts w:ascii="Times New Roman" w:hAnsi="Times New Roman"/>
          <w:color w:val="000000" w:themeColor="text1"/>
          <w:sz w:val="24"/>
          <w:szCs w:val="24"/>
          <w:lang w:val="ru-RU"/>
        </w:rPr>
      </w:pPr>
      <w:r w:rsidRPr="0000470E">
        <w:rPr>
          <w:rFonts w:ascii="Times New Roman" w:hAnsi="Times New Roman"/>
          <w:color w:val="000000" w:themeColor="text1"/>
          <w:sz w:val="24"/>
          <w:szCs w:val="24"/>
          <w:lang w:val="ru-RU"/>
        </w:rPr>
        <w:t xml:space="preserve">Рисунок </w:t>
      </w:r>
      <w:r w:rsidRPr="0000470E">
        <w:rPr>
          <w:rFonts w:ascii="Times New Roman" w:hAnsi="Times New Roman"/>
          <w:color w:val="000000" w:themeColor="text1"/>
          <w:sz w:val="24"/>
          <w:szCs w:val="24"/>
        </w:rPr>
        <w:fldChar w:fldCharType="begin"/>
      </w:r>
      <w:r w:rsidRPr="0000470E">
        <w:rPr>
          <w:rFonts w:ascii="Times New Roman" w:hAnsi="Times New Roman"/>
          <w:color w:val="000000" w:themeColor="text1"/>
          <w:sz w:val="24"/>
          <w:szCs w:val="24"/>
          <w:lang w:val="ru-RU"/>
        </w:rPr>
        <w:instrText xml:space="preserve"> </w:instrText>
      </w:r>
      <w:r w:rsidRPr="0000470E">
        <w:rPr>
          <w:rFonts w:ascii="Times New Roman" w:hAnsi="Times New Roman"/>
          <w:color w:val="000000" w:themeColor="text1"/>
          <w:sz w:val="24"/>
          <w:szCs w:val="24"/>
        </w:rPr>
        <w:instrText>SEQ</w:instrText>
      </w:r>
      <w:r w:rsidRPr="0000470E">
        <w:rPr>
          <w:rFonts w:ascii="Times New Roman" w:hAnsi="Times New Roman"/>
          <w:color w:val="000000" w:themeColor="text1"/>
          <w:sz w:val="24"/>
          <w:szCs w:val="24"/>
          <w:lang w:val="ru-RU"/>
        </w:rPr>
        <w:instrText xml:space="preserve"> Рисунок \* </w:instrText>
      </w:r>
      <w:r w:rsidRPr="0000470E">
        <w:rPr>
          <w:rFonts w:ascii="Times New Roman" w:hAnsi="Times New Roman"/>
          <w:color w:val="000000" w:themeColor="text1"/>
          <w:sz w:val="24"/>
          <w:szCs w:val="24"/>
        </w:rPr>
        <w:instrText>ARABIC</w:instrText>
      </w:r>
      <w:r w:rsidRPr="0000470E">
        <w:rPr>
          <w:rFonts w:ascii="Times New Roman" w:hAnsi="Times New Roman"/>
          <w:color w:val="000000" w:themeColor="text1"/>
          <w:sz w:val="24"/>
          <w:szCs w:val="24"/>
          <w:lang w:val="ru-RU"/>
        </w:rPr>
        <w:instrText xml:space="preserve"> </w:instrText>
      </w:r>
      <w:r w:rsidRPr="0000470E">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4</w:t>
      </w:r>
      <w:r w:rsidRPr="0000470E">
        <w:rPr>
          <w:rFonts w:ascii="Times New Roman" w:hAnsi="Times New Roman"/>
          <w:color w:val="000000" w:themeColor="text1"/>
          <w:sz w:val="24"/>
          <w:szCs w:val="24"/>
        </w:rPr>
        <w:fldChar w:fldCharType="end"/>
      </w:r>
      <w:r w:rsidR="00EC45FD">
        <w:rPr>
          <w:rFonts w:ascii="Times New Roman" w:hAnsi="Times New Roman"/>
          <w:color w:val="000000" w:themeColor="text1"/>
          <w:sz w:val="24"/>
          <w:szCs w:val="24"/>
          <w:lang w:val="ru-RU"/>
        </w:rPr>
        <w:t>. Пример дерева Хаффмана и соответствующей ему схемы кодирования</w:t>
      </w:r>
      <w:r w:rsidRPr="0000470E">
        <w:rPr>
          <w:rFonts w:ascii="Times New Roman" w:hAnsi="Times New Roman"/>
          <w:color w:val="000000" w:themeColor="text1"/>
          <w:sz w:val="24"/>
          <w:szCs w:val="24"/>
          <w:lang w:val="ru-RU"/>
        </w:rPr>
        <w:t>.</w:t>
      </w:r>
    </w:p>
    <w:p w:rsidR="00A921A4" w:rsidRDefault="00A921A4" w:rsidP="00A921A4">
      <w:pPr>
        <w:pStyle w:val="af4"/>
        <w:spacing w:line="360" w:lineRule="auto"/>
        <w:jc w:val="both"/>
      </w:pPr>
      <w:r w:rsidRPr="00A921A4">
        <w:t>Задача построения кода Хаффмана равносильна задаче построения соответствующего ему дерева</w:t>
      </w:r>
      <w:r w:rsidR="00CF3FA8">
        <w:t xml:space="preserve"> </w:t>
      </w:r>
      <w:r w:rsidR="00CF3FA8" w:rsidRPr="000E6131">
        <w:t>[</w:t>
      </w:r>
      <w:proofErr w:type="spellStart"/>
      <w:r w:rsidR="00CF3FA8">
        <w:rPr>
          <w:lang w:val="en-US"/>
        </w:rPr>
        <w:t>kadach</w:t>
      </w:r>
      <w:proofErr w:type="spellEnd"/>
      <w:r w:rsidR="00CF3FA8" w:rsidRPr="000E6131">
        <w:t>_</w:t>
      </w:r>
      <w:proofErr w:type="spellStart"/>
      <w:r w:rsidR="00CF3FA8">
        <w:rPr>
          <w:lang w:val="en-US"/>
        </w:rPr>
        <w:t>disser</w:t>
      </w:r>
      <w:proofErr w:type="spellEnd"/>
      <w:r w:rsidR="00CF3FA8" w:rsidRPr="000E6131">
        <w:t>]</w:t>
      </w:r>
      <w:r w:rsidRPr="00A921A4">
        <w:t>.</w:t>
      </w:r>
      <w:r w:rsidR="00C03ACE">
        <w:t xml:space="preserve"> Путь от корня дерева к листовому узлу можно представить в виде битовой строки, в которой "0" соответствует выбору левого поддерева, а "1" - правого. Используя этот механизм, мы без труда можем присвоить коды всем символам кодируемого алфавита. </w:t>
      </w:r>
      <w:r>
        <w:t>При этом листовые узлы дерева Хаффмана соответствуют символам кодируемого алфавита. Глубина листовых узлов равна длине кода соответствующих символов</w:t>
      </w:r>
      <w:r w:rsidR="00CF3FA8">
        <w:t xml:space="preserve"> </w:t>
      </w:r>
      <w:r w:rsidR="00CF3FA8" w:rsidRPr="000E6131">
        <w:t>[</w:t>
      </w:r>
      <w:proofErr w:type="spellStart"/>
      <w:r w:rsidR="00CF3FA8">
        <w:rPr>
          <w:lang w:val="en-US"/>
        </w:rPr>
        <w:t>kadach</w:t>
      </w:r>
      <w:proofErr w:type="spellEnd"/>
      <w:r w:rsidR="00CF3FA8" w:rsidRPr="000E6131">
        <w:t>_</w:t>
      </w:r>
      <w:proofErr w:type="spellStart"/>
      <w:r w:rsidR="00CF3FA8">
        <w:rPr>
          <w:lang w:val="en-US"/>
        </w:rPr>
        <w:t>disser</w:t>
      </w:r>
      <w:proofErr w:type="spellEnd"/>
      <w:r w:rsidR="00CF3FA8" w:rsidRPr="000E6131">
        <w:t>]</w:t>
      </w:r>
      <w:r>
        <w:t>.</w:t>
      </w:r>
    </w:p>
    <w:p w:rsidR="00FF7413" w:rsidRPr="00FF7413" w:rsidRDefault="00A921A4" w:rsidP="00A921A4">
      <w:pPr>
        <w:pStyle w:val="af4"/>
        <w:spacing w:line="360" w:lineRule="auto"/>
        <w:jc w:val="both"/>
      </w:pPr>
      <w:r w:rsidRPr="00A921A4">
        <w:t xml:space="preserve">Приведем общую схему построения дерева Хаффмана: </w:t>
      </w:r>
    </w:p>
    <w:p w:rsidR="00A921A4" w:rsidRPr="00A921A4" w:rsidRDefault="00A921A4" w:rsidP="00A921A4">
      <w:pPr>
        <w:numPr>
          <w:ilvl w:val="0"/>
          <w:numId w:val="35"/>
        </w:numPr>
        <w:spacing w:before="100" w:beforeAutospacing="1" w:after="100" w:afterAutospacing="1" w:line="360" w:lineRule="auto"/>
        <w:jc w:val="both"/>
        <w:rPr>
          <w:rFonts w:ascii="Times New Roman" w:eastAsia="Times New Roman" w:hAnsi="Times New Roman"/>
          <w:lang w:val="ru-RU" w:eastAsia="ru-RU" w:bidi="ar-SA"/>
        </w:rPr>
      </w:pPr>
      <w:r w:rsidRPr="00A921A4">
        <w:rPr>
          <w:rFonts w:ascii="Times New Roman" w:eastAsia="Times New Roman" w:hAnsi="Times New Roman"/>
          <w:lang w:val="ru-RU" w:eastAsia="ru-RU" w:bidi="ar-SA"/>
        </w:rPr>
        <w:lastRenderedPageBreak/>
        <w:t>Составим список кодируемых символов (при этом будем рассматривать каждый символ как одноэлементное бинарное дерево, вес которого равен весу символа).</w:t>
      </w:r>
    </w:p>
    <w:p w:rsidR="00A921A4" w:rsidRPr="00A921A4" w:rsidRDefault="00A921A4" w:rsidP="00A921A4">
      <w:pPr>
        <w:numPr>
          <w:ilvl w:val="0"/>
          <w:numId w:val="35"/>
        </w:numPr>
        <w:spacing w:before="100" w:beforeAutospacing="1" w:after="100" w:afterAutospacing="1" w:line="360" w:lineRule="auto"/>
        <w:jc w:val="both"/>
        <w:rPr>
          <w:rFonts w:ascii="Times New Roman" w:eastAsia="Times New Roman" w:hAnsi="Times New Roman"/>
          <w:lang w:val="ru-RU" w:eastAsia="ru-RU" w:bidi="ar-SA"/>
        </w:rPr>
      </w:pPr>
      <w:r w:rsidRPr="00A921A4">
        <w:rPr>
          <w:rFonts w:ascii="Times New Roman" w:eastAsia="Times New Roman" w:hAnsi="Times New Roman"/>
          <w:lang w:val="ru-RU" w:eastAsia="ru-RU" w:bidi="ar-SA"/>
        </w:rPr>
        <w:t>Из списка выберем 2 узла с наименьшим весом.</w:t>
      </w:r>
    </w:p>
    <w:p w:rsidR="00A921A4" w:rsidRPr="00A921A4" w:rsidRDefault="00A921A4" w:rsidP="00A921A4">
      <w:pPr>
        <w:numPr>
          <w:ilvl w:val="0"/>
          <w:numId w:val="35"/>
        </w:numPr>
        <w:spacing w:before="100" w:beforeAutospacing="1" w:after="100" w:afterAutospacing="1" w:line="360" w:lineRule="auto"/>
        <w:jc w:val="both"/>
        <w:rPr>
          <w:rFonts w:ascii="Times New Roman" w:eastAsia="Times New Roman" w:hAnsi="Times New Roman"/>
          <w:lang w:val="ru-RU" w:eastAsia="ru-RU" w:bidi="ar-SA"/>
        </w:rPr>
      </w:pPr>
      <w:r w:rsidRPr="00A921A4">
        <w:rPr>
          <w:rFonts w:ascii="Times New Roman" w:eastAsia="Times New Roman" w:hAnsi="Times New Roman"/>
          <w:lang w:val="ru-RU" w:eastAsia="ru-RU" w:bidi="ar-SA"/>
        </w:rPr>
        <w:t>Сформируем новый узел и присоединим к нему, в качестве дочерних, два узла выбранных из списка. При этом вес сформированного узла положим равным сумме весов дочерних узлов.</w:t>
      </w:r>
    </w:p>
    <w:p w:rsidR="00A921A4" w:rsidRPr="00A921A4" w:rsidRDefault="00A921A4" w:rsidP="00A921A4">
      <w:pPr>
        <w:numPr>
          <w:ilvl w:val="0"/>
          <w:numId w:val="35"/>
        </w:numPr>
        <w:spacing w:before="100" w:beforeAutospacing="1" w:after="100" w:afterAutospacing="1" w:line="360" w:lineRule="auto"/>
        <w:jc w:val="both"/>
        <w:rPr>
          <w:rFonts w:ascii="Times New Roman" w:eastAsia="Times New Roman" w:hAnsi="Times New Roman"/>
          <w:lang w:val="ru-RU" w:eastAsia="ru-RU" w:bidi="ar-SA"/>
        </w:rPr>
      </w:pPr>
      <w:r w:rsidRPr="00A921A4">
        <w:rPr>
          <w:rFonts w:ascii="Times New Roman" w:eastAsia="Times New Roman" w:hAnsi="Times New Roman"/>
          <w:lang w:val="ru-RU" w:eastAsia="ru-RU" w:bidi="ar-SA"/>
        </w:rPr>
        <w:t>Добавим сформированный узел к списку.</w:t>
      </w:r>
    </w:p>
    <w:p w:rsidR="00A921A4" w:rsidRPr="00A921A4" w:rsidRDefault="00A921A4" w:rsidP="00A921A4">
      <w:pPr>
        <w:numPr>
          <w:ilvl w:val="0"/>
          <w:numId w:val="35"/>
        </w:numPr>
        <w:spacing w:before="100" w:beforeAutospacing="1" w:after="100" w:afterAutospacing="1" w:line="360" w:lineRule="auto"/>
        <w:jc w:val="both"/>
        <w:rPr>
          <w:rFonts w:ascii="Times New Roman" w:eastAsia="Times New Roman" w:hAnsi="Times New Roman"/>
          <w:lang w:val="ru-RU" w:eastAsia="ru-RU" w:bidi="ar-SA"/>
        </w:rPr>
      </w:pPr>
      <w:r w:rsidRPr="00A921A4">
        <w:rPr>
          <w:rFonts w:ascii="Times New Roman" w:eastAsia="Times New Roman" w:hAnsi="Times New Roman"/>
          <w:lang w:val="ru-RU" w:eastAsia="ru-RU" w:bidi="ar-SA"/>
        </w:rPr>
        <w:t>Если в списке больше одного узла, то повторить 2-5.</w:t>
      </w:r>
    </w:p>
    <w:p w:rsidR="006A599C" w:rsidRDefault="00B51C87" w:rsidP="00B51C87">
      <w:pPr>
        <w:spacing w:before="100" w:beforeAutospacing="1" w:after="100" w:afterAutospacing="1" w:line="360" w:lineRule="auto"/>
        <w:jc w:val="both"/>
        <w:rPr>
          <w:rFonts w:ascii="Times New Roman" w:eastAsia="Times New Roman" w:hAnsi="Times New Roman"/>
          <w:lang w:val="ru-RU" w:eastAsia="ru-RU" w:bidi="ar-SA"/>
        </w:rPr>
      </w:pPr>
      <w:r>
        <w:rPr>
          <w:rFonts w:ascii="Times New Roman" w:eastAsia="Times New Roman" w:hAnsi="Times New Roman"/>
          <w:lang w:val="ru-RU" w:eastAsia="ru-RU" w:bidi="ar-SA"/>
        </w:rPr>
        <w:t xml:space="preserve">Как правило кодирование </w:t>
      </w:r>
      <w:proofErr w:type="spellStart"/>
      <w:r>
        <w:rPr>
          <w:rFonts w:ascii="Times New Roman" w:eastAsia="Times New Roman" w:hAnsi="Times New Roman"/>
          <w:lang w:val="ru-RU" w:eastAsia="ru-RU" w:bidi="ar-SA"/>
        </w:rPr>
        <w:t>хаффмана</w:t>
      </w:r>
      <w:proofErr w:type="spellEnd"/>
      <w:r>
        <w:rPr>
          <w:rFonts w:ascii="Times New Roman" w:eastAsia="Times New Roman" w:hAnsi="Times New Roman"/>
          <w:lang w:val="ru-RU" w:eastAsia="ru-RU" w:bidi="ar-SA"/>
        </w:rPr>
        <w:t xml:space="preserve"> не применяется в чистом </w:t>
      </w:r>
      <w:proofErr w:type="spellStart"/>
      <w:r>
        <w:rPr>
          <w:rFonts w:ascii="Times New Roman" w:eastAsia="Times New Roman" w:hAnsi="Times New Roman"/>
          <w:lang w:val="ru-RU" w:eastAsia="ru-RU" w:bidi="ar-SA"/>
        </w:rPr>
        <w:t>ввиде</w:t>
      </w:r>
      <w:proofErr w:type="spellEnd"/>
      <w:r>
        <w:rPr>
          <w:rFonts w:ascii="Times New Roman" w:eastAsia="Times New Roman" w:hAnsi="Times New Roman"/>
          <w:lang w:val="ru-RU" w:eastAsia="ru-RU" w:bidi="ar-SA"/>
        </w:rPr>
        <w:t xml:space="preserve"> дл</w:t>
      </w:r>
      <w:r w:rsidR="00F24001">
        <w:rPr>
          <w:rFonts w:ascii="Times New Roman" w:eastAsia="Times New Roman" w:hAnsi="Times New Roman"/>
          <w:lang w:val="ru-RU" w:eastAsia="ru-RU" w:bidi="ar-SA"/>
        </w:rPr>
        <w:t>я с</w:t>
      </w:r>
      <w:r>
        <w:rPr>
          <w:rFonts w:ascii="Times New Roman" w:eastAsia="Times New Roman" w:hAnsi="Times New Roman"/>
          <w:lang w:val="ru-RU" w:eastAsia="ru-RU" w:bidi="ar-SA"/>
        </w:rPr>
        <w:t xml:space="preserve">жатия данных, а является промежуточным шагом в других алгоритмах сжатия </w:t>
      </w:r>
      <w:r w:rsidRPr="00B51C87">
        <w:rPr>
          <w:rFonts w:ascii="Times New Roman" w:eastAsia="Times New Roman" w:hAnsi="Times New Roman"/>
          <w:lang w:val="ru-RU" w:eastAsia="ru-RU" w:bidi="ar-SA"/>
        </w:rPr>
        <w:t>[</w:t>
      </w:r>
      <w:proofErr w:type="spellStart"/>
      <w:r>
        <w:rPr>
          <w:rFonts w:ascii="Times New Roman" w:eastAsia="Times New Roman" w:hAnsi="Times New Roman"/>
          <w:lang w:eastAsia="ru-RU" w:bidi="ar-SA"/>
        </w:rPr>
        <w:t>ccource</w:t>
      </w:r>
      <w:proofErr w:type="spellEnd"/>
      <w:r w:rsidRPr="00B51C87">
        <w:rPr>
          <w:rFonts w:ascii="Times New Roman" w:eastAsia="Times New Roman" w:hAnsi="Times New Roman"/>
          <w:lang w:val="ru-RU" w:eastAsia="ru-RU" w:bidi="ar-SA"/>
        </w:rPr>
        <w:t>]</w:t>
      </w:r>
      <w:r>
        <w:rPr>
          <w:rFonts w:ascii="Times New Roman" w:eastAsia="Times New Roman" w:hAnsi="Times New Roman"/>
          <w:lang w:val="ru-RU" w:eastAsia="ru-RU" w:bidi="ar-SA"/>
        </w:rPr>
        <w:t>.</w:t>
      </w:r>
    </w:p>
    <w:p w:rsidR="004F31ED" w:rsidRDefault="004F31ED" w:rsidP="004F31ED">
      <w:pPr>
        <w:pStyle w:val="3"/>
        <w:rPr>
          <w:lang w:val="ru-RU"/>
        </w:rPr>
      </w:pPr>
      <w:r>
        <w:rPr>
          <w:lang w:val="ru-RU"/>
        </w:rPr>
        <w:t>Анализ возможности распараллеливания код</w:t>
      </w:r>
      <w:r w:rsidR="00541868">
        <w:rPr>
          <w:lang w:val="ru-RU"/>
        </w:rPr>
        <w:t>ирования и декодирования по Хафф</w:t>
      </w:r>
      <w:r>
        <w:rPr>
          <w:lang w:val="ru-RU"/>
        </w:rPr>
        <w:t>ману.</w:t>
      </w:r>
    </w:p>
    <w:p w:rsidR="004F31ED" w:rsidRPr="00541868" w:rsidRDefault="003B30B2" w:rsidP="004F31ED">
      <w:pPr>
        <w:spacing w:line="360" w:lineRule="auto"/>
        <w:jc w:val="both"/>
        <w:rPr>
          <w:rFonts w:ascii="Times New Roman" w:hAnsi="Times New Roman"/>
          <w:lang w:val="ru-RU"/>
        </w:rPr>
      </w:pPr>
      <w:r>
        <w:rPr>
          <w:rFonts w:ascii="Times New Roman" w:hAnsi="Times New Roman"/>
          <w:lang w:val="ru-RU"/>
        </w:rPr>
        <w:t xml:space="preserve">В работе </w:t>
      </w:r>
      <w:r w:rsidRPr="003B30B2">
        <w:rPr>
          <w:rFonts w:ascii="Times New Roman" w:hAnsi="Times New Roman"/>
          <w:lang w:val="ru-RU"/>
        </w:rPr>
        <w:t>[</w:t>
      </w:r>
      <w:proofErr w:type="spellStart"/>
      <w:r w:rsidRPr="007566F5">
        <w:rPr>
          <w:rFonts w:ascii="Times New Roman" w:hAnsi="Times New Roman"/>
        </w:rPr>
        <w:t>haf</w:t>
      </w:r>
      <w:proofErr w:type="spellEnd"/>
      <w:r w:rsidRPr="003B30B2">
        <w:rPr>
          <w:rFonts w:ascii="Times New Roman" w:hAnsi="Times New Roman"/>
          <w:lang w:val="ru-RU"/>
        </w:rPr>
        <w:t>_</w:t>
      </w:r>
      <w:r w:rsidRPr="007566F5">
        <w:rPr>
          <w:rFonts w:ascii="Times New Roman" w:hAnsi="Times New Roman"/>
        </w:rPr>
        <w:t>jpeg</w:t>
      </w:r>
      <w:r w:rsidRPr="003B30B2">
        <w:rPr>
          <w:rFonts w:ascii="Times New Roman" w:hAnsi="Times New Roman"/>
          <w:lang w:val="ru-RU"/>
        </w:rPr>
        <w:t>]</w:t>
      </w:r>
      <w:r>
        <w:rPr>
          <w:rFonts w:ascii="Times New Roman" w:hAnsi="Times New Roman"/>
          <w:lang w:val="ru-RU"/>
        </w:rPr>
        <w:t xml:space="preserve"> была представлена параллельная реализация </w:t>
      </w:r>
      <w:r w:rsidR="00F24001">
        <w:rPr>
          <w:rFonts w:ascii="Times New Roman" w:hAnsi="Times New Roman"/>
          <w:lang w:val="ru-RU"/>
        </w:rPr>
        <w:t>декоди</w:t>
      </w:r>
      <w:r>
        <w:rPr>
          <w:rFonts w:ascii="Times New Roman" w:hAnsi="Times New Roman"/>
          <w:lang w:val="ru-RU"/>
        </w:rPr>
        <w:t xml:space="preserve">рования данных, </w:t>
      </w:r>
      <w:proofErr w:type="spellStart"/>
      <w:r>
        <w:rPr>
          <w:rFonts w:ascii="Times New Roman" w:hAnsi="Times New Roman"/>
          <w:lang w:val="ru-RU"/>
        </w:rPr>
        <w:t>скажых</w:t>
      </w:r>
      <w:proofErr w:type="spellEnd"/>
      <w:r>
        <w:rPr>
          <w:rFonts w:ascii="Times New Roman" w:hAnsi="Times New Roman"/>
          <w:lang w:val="ru-RU"/>
        </w:rPr>
        <w:t xml:space="preserve"> при помощи кода </w:t>
      </w:r>
      <w:proofErr w:type="spellStart"/>
      <w:r>
        <w:rPr>
          <w:rFonts w:ascii="Times New Roman" w:hAnsi="Times New Roman"/>
          <w:lang w:val="ru-RU"/>
        </w:rPr>
        <w:t>хаффмана</w:t>
      </w:r>
      <w:proofErr w:type="spellEnd"/>
      <w:r w:rsidR="00541868">
        <w:rPr>
          <w:rFonts w:ascii="Times New Roman" w:hAnsi="Times New Roman"/>
          <w:lang w:val="ru-RU"/>
        </w:rPr>
        <w:t xml:space="preserve"> на центральном процессоре и обсуждались </w:t>
      </w:r>
      <w:proofErr w:type="spellStart"/>
      <w:r w:rsidR="00541868">
        <w:rPr>
          <w:rFonts w:ascii="Times New Roman" w:hAnsi="Times New Roman"/>
          <w:lang w:val="ru-RU"/>
        </w:rPr>
        <w:t>проблеммы</w:t>
      </w:r>
      <w:proofErr w:type="spellEnd"/>
      <w:r w:rsidR="00541868">
        <w:rPr>
          <w:rFonts w:ascii="Times New Roman" w:hAnsi="Times New Roman"/>
          <w:lang w:val="ru-RU"/>
        </w:rPr>
        <w:t xml:space="preserve"> параллельной реализации кодирования по Хаффману</w:t>
      </w:r>
      <w:r w:rsidR="00F24001" w:rsidRPr="00F24001">
        <w:rPr>
          <w:rFonts w:ascii="Times New Roman" w:hAnsi="Times New Roman"/>
          <w:lang w:val="ru-RU"/>
        </w:rPr>
        <w:t xml:space="preserve">. </w:t>
      </w:r>
      <w:r w:rsidR="00F24001">
        <w:rPr>
          <w:rFonts w:ascii="Times New Roman" w:hAnsi="Times New Roman"/>
          <w:lang w:val="ru-RU"/>
        </w:rPr>
        <w:t xml:space="preserve">Основной </w:t>
      </w:r>
      <w:proofErr w:type="spellStart"/>
      <w:r w:rsidR="00F24001">
        <w:rPr>
          <w:rFonts w:ascii="Times New Roman" w:hAnsi="Times New Roman"/>
          <w:lang w:val="ru-RU"/>
        </w:rPr>
        <w:t>проблеммой</w:t>
      </w:r>
      <w:proofErr w:type="spellEnd"/>
      <w:r w:rsidR="00F24001">
        <w:rPr>
          <w:rFonts w:ascii="Times New Roman" w:hAnsi="Times New Roman"/>
          <w:lang w:val="ru-RU"/>
        </w:rPr>
        <w:t xml:space="preserve"> при реализации </w:t>
      </w:r>
      <w:proofErr w:type="spellStart"/>
      <w:r w:rsidR="00F24001">
        <w:rPr>
          <w:rFonts w:ascii="Times New Roman" w:hAnsi="Times New Roman"/>
          <w:lang w:val="ru-RU"/>
        </w:rPr>
        <w:t>паралелльного</w:t>
      </w:r>
      <w:proofErr w:type="spellEnd"/>
      <w:r w:rsidR="00F24001">
        <w:rPr>
          <w:rFonts w:ascii="Times New Roman" w:hAnsi="Times New Roman"/>
          <w:lang w:val="ru-RU"/>
        </w:rPr>
        <w:t xml:space="preserve"> алгоритма декодирования является тот факт, что сжатые блоки кодов одинакового размера могут при декомпрессии </w:t>
      </w:r>
      <w:r w:rsidR="00F4260C">
        <w:rPr>
          <w:rFonts w:ascii="Times New Roman" w:hAnsi="Times New Roman"/>
          <w:lang w:val="ru-RU"/>
        </w:rPr>
        <w:t>превратиться в блоки различного размера (что на практике и происходит)</w:t>
      </w:r>
      <w:r w:rsidR="00F24001">
        <w:rPr>
          <w:rFonts w:ascii="Times New Roman" w:hAnsi="Times New Roman"/>
          <w:lang w:val="ru-RU"/>
        </w:rPr>
        <w:t>.</w:t>
      </w:r>
      <w:r w:rsidR="00EB6EB5">
        <w:rPr>
          <w:rFonts w:ascii="Times New Roman" w:hAnsi="Times New Roman"/>
          <w:lang w:val="ru-RU"/>
        </w:rPr>
        <w:t xml:space="preserve"> Верно и обратное, поделив входной поток символов на заранее равные отрезки, мы получим на выходе </w:t>
      </w:r>
      <w:r w:rsidR="001B60CA">
        <w:rPr>
          <w:rFonts w:ascii="Times New Roman" w:hAnsi="Times New Roman"/>
          <w:lang w:val="ru-RU"/>
        </w:rPr>
        <w:t>б</w:t>
      </w:r>
      <w:r w:rsidR="00EB6EB5">
        <w:rPr>
          <w:rFonts w:ascii="Times New Roman" w:hAnsi="Times New Roman"/>
          <w:lang w:val="ru-RU"/>
        </w:rPr>
        <w:t>локи различного размера.</w:t>
      </w:r>
      <w:r w:rsidR="00541868">
        <w:rPr>
          <w:rFonts w:ascii="Times New Roman" w:hAnsi="Times New Roman"/>
          <w:lang w:val="ru-RU"/>
        </w:rPr>
        <w:t xml:space="preserve"> Хотя при сжатии можно составить таблицу, где для каждого блока запомнить начало и конец до и после сжатия, и, таким образом, легко масштабировать однопоточный алгоритм, такой подход имеет следующие недостатки</w:t>
      </w:r>
      <w:r w:rsidR="00541868" w:rsidRPr="00541868">
        <w:rPr>
          <w:rFonts w:ascii="Times New Roman" w:hAnsi="Times New Roman"/>
          <w:lang w:val="ru-RU"/>
        </w:rPr>
        <w:t>:</w:t>
      </w:r>
    </w:p>
    <w:p w:rsidR="00541868" w:rsidRDefault="00541868" w:rsidP="00541868">
      <w:pPr>
        <w:pStyle w:val="aa"/>
        <w:numPr>
          <w:ilvl w:val="0"/>
          <w:numId w:val="36"/>
        </w:numPr>
        <w:spacing w:line="360" w:lineRule="auto"/>
        <w:jc w:val="both"/>
        <w:rPr>
          <w:rFonts w:ascii="Times New Roman" w:hAnsi="Times New Roman"/>
          <w:lang w:val="ru-RU"/>
        </w:rPr>
      </w:pPr>
      <w:r>
        <w:rPr>
          <w:rFonts w:ascii="Times New Roman" w:hAnsi="Times New Roman"/>
          <w:lang w:val="ru-RU"/>
        </w:rPr>
        <w:t xml:space="preserve">Для загрузки </w:t>
      </w:r>
      <w:r>
        <w:rPr>
          <w:rFonts w:ascii="Times New Roman" w:hAnsi="Times New Roman"/>
        </w:rPr>
        <w:t>GPU</w:t>
      </w:r>
      <w:r>
        <w:rPr>
          <w:rFonts w:ascii="Times New Roman" w:hAnsi="Times New Roman"/>
          <w:lang w:val="ru-RU"/>
        </w:rPr>
        <w:t xml:space="preserve"> необходимо очень большое число блоков, как следствие огромный объем данных.</w:t>
      </w:r>
    </w:p>
    <w:p w:rsidR="00541868" w:rsidRDefault="00541868" w:rsidP="00541868">
      <w:pPr>
        <w:pStyle w:val="aa"/>
        <w:numPr>
          <w:ilvl w:val="0"/>
          <w:numId w:val="36"/>
        </w:numPr>
        <w:spacing w:line="360" w:lineRule="auto"/>
        <w:jc w:val="both"/>
        <w:rPr>
          <w:rFonts w:ascii="Times New Roman" w:hAnsi="Times New Roman"/>
          <w:lang w:val="ru-RU"/>
        </w:rPr>
      </w:pPr>
      <w:r>
        <w:rPr>
          <w:rFonts w:ascii="Times New Roman" w:hAnsi="Times New Roman"/>
          <w:lang w:val="ru-RU"/>
        </w:rPr>
        <w:t>В связи с большим числом параллельных элементов размер таблицы может занимать существенное место в сжатых данных</w:t>
      </w:r>
    </w:p>
    <w:p w:rsidR="001B60CA" w:rsidRPr="00541868" w:rsidRDefault="00541868" w:rsidP="004F31ED">
      <w:pPr>
        <w:pStyle w:val="aa"/>
        <w:numPr>
          <w:ilvl w:val="0"/>
          <w:numId w:val="36"/>
        </w:numPr>
        <w:spacing w:line="360" w:lineRule="auto"/>
        <w:jc w:val="both"/>
        <w:rPr>
          <w:rFonts w:ascii="Times New Roman" w:hAnsi="Times New Roman"/>
          <w:lang w:val="ru-RU"/>
        </w:rPr>
      </w:pPr>
      <w:r>
        <w:rPr>
          <w:rFonts w:ascii="Times New Roman" w:hAnsi="Times New Roman"/>
          <w:lang w:val="ru-RU"/>
        </w:rPr>
        <w:t xml:space="preserve">Невозможна прямая адресация данных (то есть декомпрессия </w:t>
      </w:r>
      <w:r w:rsidRPr="00541868">
        <w:rPr>
          <w:rFonts w:ascii="Times New Roman" w:hAnsi="Times New Roman"/>
          <w:lang w:val="ru-RU"/>
        </w:rPr>
        <w:t>“</w:t>
      </w:r>
      <w:r>
        <w:rPr>
          <w:rFonts w:ascii="Times New Roman" w:hAnsi="Times New Roman"/>
          <w:lang w:val="ru-RU"/>
        </w:rPr>
        <w:t>на лету</w:t>
      </w:r>
      <w:r w:rsidRPr="00541868">
        <w:rPr>
          <w:rFonts w:ascii="Times New Roman" w:hAnsi="Times New Roman"/>
          <w:lang w:val="ru-RU"/>
        </w:rPr>
        <w:t>”</w:t>
      </w:r>
      <w:r>
        <w:rPr>
          <w:rFonts w:ascii="Times New Roman" w:hAnsi="Times New Roman"/>
          <w:lang w:val="ru-RU"/>
        </w:rPr>
        <w:t xml:space="preserve">), т.к. размер всех блоков различен. </w:t>
      </w:r>
    </w:p>
    <w:p w:rsidR="004F31ED" w:rsidRPr="00054744" w:rsidRDefault="006C14EB" w:rsidP="004268D5">
      <w:pPr>
        <w:spacing w:line="360" w:lineRule="auto"/>
        <w:jc w:val="both"/>
        <w:rPr>
          <w:rFonts w:ascii="Times New Roman" w:hAnsi="Times New Roman"/>
          <w:lang w:val="ru-RU"/>
        </w:rPr>
      </w:pPr>
      <w:r>
        <w:rPr>
          <w:rFonts w:ascii="Times New Roman" w:hAnsi="Times New Roman"/>
          <w:lang w:val="ru-RU"/>
        </w:rPr>
        <w:t xml:space="preserve">В работе </w:t>
      </w:r>
      <w:r w:rsidRPr="00AD6989">
        <w:rPr>
          <w:rFonts w:ascii="Times New Roman" w:hAnsi="Times New Roman"/>
          <w:lang w:val="ru-RU"/>
        </w:rPr>
        <w:t>[</w:t>
      </w:r>
      <w:proofErr w:type="spellStart"/>
      <w:r w:rsidR="00855FA8">
        <w:rPr>
          <w:rFonts w:ascii="Times New Roman" w:hAnsi="Times New Roman"/>
        </w:rPr>
        <w:t>csw</w:t>
      </w:r>
      <w:proofErr w:type="spellEnd"/>
      <w:r w:rsidR="00855FA8" w:rsidRPr="00AD6989">
        <w:rPr>
          <w:rFonts w:ascii="Times New Roman" w:hAnsi="Times New Roman"/>
          <w:lang w:val="ru-RU"/>
        </w:rPr>
        <w:t>_</w:t>
      </w:r>
      <w:r w:rsidR="00855FA8">
        <w:rPr>
          <w:rFonts w:ascii="Times New Roman" w:hAnsi="Times New Roman"/>
        </w:rPr>
        <w:t>final</w:t>
      </w:r>
      <w:r w:rsidRPr="00AD6989">
        <w:rPr>
          <w:rFonts w:ascii="Times New Roman" w:hAnsi="Times New Roman"/>
          <w:lang w:val="ru-RU"/>
        </w:rPr>
        <w:t>]</w:t>
      </w:r>
      <w:r w:rsidR="00AD6989" w:rsidRPr="00AD6989">
        <w:rPr>
          <w:rFonts w:ascii="Times New Roman" w:hAnsi="Times New Roman"/>
          <w:lang w:val="ru-RU"/>
        </w:rPr>
        <w:t xml:space="preserve"> </w:t>
      </w:r>
      <w:r w:rsidR="00AD6989">
        <w:rPr>
          <w:rFonts w:ascii="Times New Roman" w:hAnsi="Times New Roman"/>
        </w:rPr>
        <w:t>c</w:t>
      </w:r>
      <w:proofErr w:type="spellStart"/>
      <w:r w:rsidR="00AD6989">
        <w:rPr>
          <w:rFonts w:ascii="Times New Roman" w:hAnsi="Times New Roman"/>
          <w:lang w:val="ru-RU"/>
        </w:rPr>
        <w:t>ообщается</w:t>
      </w:r>
      <w:proofErr w:type="spellEnd"/>
      <w:r w:rsidR="00AD6989">
        <w:rPr>
          <w:rFonts w:ascii="Times New Roman" w:hAnsi="Times New Roman"/>
          <w:lang w:val="ru-RU"/>
        </w:rPr>
        <w:t xml:space="preserve"> об успешном применении кодирования </w:t>
      </w:r>
      <w:proofErr w:type="spellStart"/>
      <w:r w:rsidR="00AD6989">
        <w:rPr>
          <w:rFonts w:ascii="Times New Roman" w:hAnsi="Times New Roman"/>
          <w:lang w:val="ru-RU"/>
        </w:rPr>
        <w:t>хаффаном</w:t>
      </w:r>
      <w:proofErr w:type="spellEnd"/>
      <w:r w:rsidR="00AD6989">
        <w:rPr>
          <w:rFonts w:ascii="Times New Roman" w:hAnsi="Times New Roman"/>
          <w:lang w:val="ru-RU"/>
        </w:rPr>
        <w:t xml:space="preserve"> для сжатия изображений в формате </w:t>
      </w:r>
      <w:r w:rsidR="00AD6989">
        <w:rPr>
          <w:rFonts w:ascii="Times New Roman" w:hAnsi="Times New Roman"/>
        </w:rPr>
        <w:t>JPEG</w:t>
      </w:r>
      <w:r w:rsidR="00AD6989">
        <w:rPr>
          <w:rFonts w:ascii="Times New Roman" w:hAnsi="Times New Roman"/>
          <w:lang w:val="ru-RU"/>
        </w:rPr>
        <w:t xml:space="preserve">. Изображение разбивалось на равные блоки, в каждом из которых пикселы нумеровались с использованием </w:t>
      </w:r>
      <w:r w:rsidR="00AD6989">
        <w:rPr>
          <w:rFonts w:ascii="Times New Roman" w:hAnsi="Times New Roman"/>
        </w:rPr>
        <w:t>Z</w:t>
      </w:r>
      <w:r w:rsidR="00AD6989">
        <w:rPr>
          <w:rFonts w:ascii="Times New Roman" w:hAnsi="Times New Roman"/>
          <w:lang w:val="ru-RU"/>
        </w:rPr>
        <w:t xml:space="preserve"> кривой </w:t>
      </w:r>
      <w:r w:rsidR="00AD6989" w:rsidRPr="00AD6989">
        <w:rPr>
          <w:rFonts w:ascii="Times New Roman" w:hAnsi="Times New Roman"/>
          <w:lang w:val="ru-RU"/>
        </w:rPr>
        <w:t>[</w:t>
      </w:r>
      <w:r w:rsidR="00AD6989">
        <w:rPr>
          <w:rFonts w:ascii="Times New Roman" w:hAnsi="Times New Roman"/>
        </w:rPr>
        <w:t>Morton</w:t>
      </w:r>
      <w:r w:rsidR="00C36A89">
        <w:rPr>
          <w:rFonts w:ascii="Times New Roman" w:hAnsi="Times New Roman"/>
          <w:lang w:val="ru-RU"/>
        </w:rPr>
        <w:t xml:space="preserve"> </w:t>
      </w:r>
      <w:r w:rsidR="00C36A89" w:rsidRPr="00C36A89">
        <w:rPr>
          <w:rFonts w:ascii="Times New Roman" w:hAnsi="Times New Roman"/>
          <w:lang w:val="ru-RU"/>
        </w:rPr>
        <w:t>66</w:t>
      </w:r>
      <w:r w:rsidR="00AD6989" w:rsidRPr="00AD6989">
        <w:rPr>
          <w:rFonts w:ascii="Times New Roman" w:hAnsi="Times New Roman"/>
          <w:lang w:val="ru-RU"/>
        </w:rPr>
        <w:t>].</w:t>
      </w:r>
    </w:p>
    <w:p w:rsidR="00854CB3" w:rsidRDefault="00854CB3" w:rsidP="00854CB3">
      <w:pPr>
        <w:keepNext/>
        <w:spacing w:line="360" w:lineRule="auto"/>
        <w:jc w:val="center"/>
      </w:pPr>
      <w:r>
        <w:rPr>
          <w:rFonts w:ascii="Times New Roman" w:hAnsi="Times New Roman"/>
          <w:noProof/>
          <w:lang w:val="ru-RU" w:eastAsia="ru-RU" w:bidi="ar-SA"/>
        </w:rPr>
        <w:lastRenderedPageBreak/>
        <w:drawing>
          <wp:inline distT="0" distB="0" distL="0" distR="0" wp14:anchorId="28420CEC" wp14:editId="08F68976">
            <wp:extent cx="4621876" cy="256336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21921" cy="2563394"/>
                    </a:xfrm>
                    <a:prstGeom prst="rect">
                      <a:avLst/>
                    </a:prstGeom>
                    <a:noFill/>
                    <a:ln>
                      <a:noFill/>
                    </a:ln>
                  </pic:spPr>
                </pic:pic>
              </a:graphicData>
            </a:graphic>
          </wp:inline>
        </w:drawing>
      </w:r>
    </w:p>
    <w:p w:rsidR="00854CB3" w:rsidRPr="00854CB3" w:rsidRDefault="00854CB3" w:rsidP="00854CB3">
      <w:pPr>
        <w:pStyle w:val="af7"/>
        <w:jc w:val="center"/>
        <w:rPr>
          <w:rFonts w:ascii="Times New Roman" w:hAnsi="Times New Roman"/>
          <w:color w:val="000000" w:themeColor="text1"/>
          <w:sz w:val="24"/>
          <w:szCs w:val="24"/>
          <w:lang w:val="ru-RU"/>
        </w:rPr>
      </w:pPr>
      <w:r w:rsidRPr="00854CB3">
        <w:rPr>
          <w:rFonts w:ascii="Times New Roman" w:hAnsi="Times New Roman"/>
          <w:color w:val="000000" w:themeColor="text1"/>
          <w:sz w:val="24"/>
          <w:szCs w:val="24"/>
          <w:lang w:val="ru-RU"/>
        </w:rPr>
        <w:t xml:space="preserve">Рисунок </w:t>
      </w:r>
      <w:r w:rsidRPr="00854CB3">
        <w:rPr>
          <w:rFonts w:ascii="Times New Roman" w:hAnsi="Times New Roman"/>
          <w:color w:val="000000" w:themeColor="text1"/>
          <w:sz w:val="24"/>
          <w:szCs w:val="24"/>
        </w:rPr>
        <w:fldChar w:fldCharType="begin"/>
      </w:r>
      <w:r w:rsidRPr="00854CB3">
        <w:rPr>
          <w:rFonts w:ascii="Times New Roman" w:hAnsi="Times New Roman"/>
          <w:color w:val="000000" w:themeColor="text1"/>
          <w:sz w:val="24"/>
          <w:szCs w:val="24"/>
          <w:lang w:val="ru-RU"/>
        </w:rPr>
        <w:instrText xml:space="preserve"> </w:instrText>
      </w:r>
      <w:r w:rsidRPr="00854CB3">
        <w:rPr>
          <w:rFonts w:ascii="Times New Roman" w:hAnsi="Times New Roman"/>
          <w:color w:val="000000" w:themeColor="text1"/>
          <w:sz w:val="24"/>
          <w:szCs w:val="24"/>
        </w:rPr>
        <w:instrText>SEQ</w:instrText>
      </w:r>
      <w:r w:rsidRPr="00854CB3">
        <w:rPr>
          <w:rFonts w:ascii="Times New Roman" w:hAnsi="Times New Roman"/>
          <w:color w:val="000000" w:themeColor="text1"/>
          <w:sz w:val="24"/>
          <w:szCs w:val="24"/>
          <w:lang w:val="ru-RU"/>
        </w:rPr>
        <w:instrText xml:space="preserve"> Рисунок \* </w:instrText>
      </w:r>
      <w:r w:rsidRPr="00854CB3">
        <w:rPr>
          <w:rFonts w:ascii="Times New Roman" w:hAnsi="Times New Roman"/>
          <w:color w:val="000000" w:themeColor="text1"/>
          <w:sz w:val="24"/>
          <w:szCs w:val="24"/>
        </w:rPr>
        <w:instrText>ARABIC</w:instrText>
      </w:r>
      <w:r w:rsidRPr="00854CB3">
        <w:rPr>
          <w:rFonts w:ascii="Times New Roman" w:hAnsi="Times New Roman"/>
          <w:color w:val="000000" w:themeColor="text1"/>
          <w:sz w:val="24"/>
          <w:szCs w:val="24"/>
          <w:lang w:val="ru-RU"/>
        </w:rPr>
        <w:instrText xml:space="preserve"> </w:instrText>
      </w:r>
      <w:r w:rsidRPr="00854CB3">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5</w:t>
      </w:r>
      <w:r w:rsidRPr="00854CB3">
        <w:rPr>
          <w:rFonts w:ascii="Times New Roman" w:hAnsi="Times New Roman"/>
          <w:color w:val="000000" w:themeColor="text1"/>
          <w:sz w:val="24"/>
          <w:szCs w:val="24"/>
        </w:rPr>
        <w:fldChar w:fldCharType="end"/>
      </w:r>
      <w:r w:rsidRPr="00854CB3">
        <w:rPr>
          <w:rFonts w:ascii="Times New Roman" w:hAnsi="Times New Roman"/>
          <w:color w:val="000000" w:themeColor="text1"/>
          <w:sz w:val="24"/>
          <w:szCs w:val="24"/>
          <w:lang w:val="ru-RU"/>
        </w:rPr>
        <w:t xml:space="preserve">. Время работы сжатия </w:t>
      </w:r>
      <w:r w:rsidRPr="00854CB3">
        <w:rPr>
          <w:rFonts w:ascii="Times New Roman" w:hAnsi="Times New Roman"/>
          <w:color w:val="000000" w:themeColor="text1"/>
          <w:sz w:val="24"/>
          <w:szCs w:val="24"/>
        </w:rPr>
        <w:t>JPEG</w:t>
      </w:r>
      <w:r w:rsidRPr="00854CB3">
        <w:rPr>
          <w:rFonts w:ascii="Times New Roman" w:hAnsi="Times New Roman"/>
          <w:color w:val="000000" w:themeColor="text1"/>
          <w:sz w:val="24"/>
          <w:szCs w:val="24"/>
          <w:lang w:val="ru-RU"/>
        </w:rPr>
        <w:t xml:space="preserve"> из работы  [</w:t>
      </w:r>
      <w:proofErr w:type="spellStart"/>
      <w:r w:rsidRPr="00854CB3">
        <w:rPr>
          <w:rFonts w:ascii="Times New Roman" w:hAnsi="Times New Roman"/>
          <w:color w:val="000000" w:themeColor="text1"/>
          <w:sz w:val="24"/>
          <w:szCs w:val="24"/>
        </w:rPr>
        <w:t>csw</w:t>
      </w:r>
      <w:proofErr w:type="spellEnd"/>
      <w:r w:rsidRPr="00854CB3">
        <w:rPr>
          <w:rFonts w:ascii="Times New Roman" w:hAnsi="Times New Roman"/>
          <w:color w:val="000000" w:themeColor="text1"/>
          <w:sz w:val="24"/>
          <w:szCs w:val="24"/>
          <w:lang w:val="ru-RU"/>
        </w:rPr>
        <w:t>-</w:t>
      </w:r>
      <w:r w:rsidRPr="00854CB3">
        <w:rPr>
          <w:rFonts w:ascii="Times New Roman" w:hAnsi="Times New Roman"/>
          <w:color w:val="000000" w:themeColor="text1"/>
          <w:sz w:val="24"/>
          <w:szCs w:val="24"/>
        </w:rPr>
        <w:t>final</w:t>
      </w:r>
      <w:r w:rsidRPr="00854CB3">
        <w:rPr>
          <w:rFonts w:ascii="Times New Roman" w:hAnsi="Times New Roman"/>
          <w:color w:val="000000" w:themeColor="text1"/>
          <w:sz w:val="24"/>
          <w:szCs w:val="24"/>
          <w:lang w:val="ru-RU"/>
        </w:rPr>
        <w:t>].</w:t>
      </w:r>
    </w:p>
    <w:p w:rsidR="006C14EB" w:rsidRPr="002631D2" w:rsidRDefault="002E04F8" w:rsidP="004268D5">
      <w:pPr>
        <w:spacing w:line="360" w:lineRule="auto"/>
        <w:jc w:val="both"/>
        <w:rPr>
          <w:rFonts w:ascii="Times New Roman" w:hAnsi="Times New Roman"/>
          <w:lang w:val="ru-RU"/>
        </w:rPr>
      </w:pPr>
      <w:r>
        <w:rPr>
          <w:rFonts w:ascii="Times New Roman" w:hAnsi="Times New Roman"/>
          <w:lang w:val="ru-RU"/>
        </w:rPr>
        <w:t xml:space="preserve">Однако деталей реализации кодирования по </w:t>
      </w:r>
      <w:proofErr w:type="spellStart"/>
      <w:r>
        <w:rPr>
          <w:rFonts w:ascii="Times New Roman" w:hAnsi="Times New Roman"/>
          <w:lang w:val="ru-RU"/>
        </w:rPr>
        <w:t>хаффману</w:t>
      </w:r>
      <w:proofErr w:type="spellEnd"/>
      <w:r>
        <w:rPr>
          <w:rFonts w:ascii="Times New Roman" w:hAnsi="Times New Roman"/>
          <w:lang w:val="ru-RU"/>
        </w:rPr>
        <w:t xml:space="preserve"> авторы не сообщают и ускорение в работе </w:t>
      </w:r>
      <w:r w:rsidRPr="00AD6989">
        <w:rPr>
          <w:rFonts w:ascii="Times New Roman" w:hAnsi="Times New Roman"/>
          <w:lang w:val="ru-RU"/>
        </w:rPr>
        <w:t>[</w:t>
      </w:r>
      <w:proofErr w:type="spellStart"/>
      <w:r>
        <w:rPr>
          <w:rFonts w:ascii="Times New Roman" w:hAnsi="Times New Roman"/>
        </w:rPr>
        <w:t>csw</w:t>
      </w:r>
      <w:proofErr w:type="spellEnd"/>
      <w:r w:rsidRPr="00AD6989">
        <w:rPr>
          <w:rFonts w:ascii="Times New Roman" w:hAnsi="Times New Roman"/>
          <w:lang w:val="ru-RU"/>
        </w:rPr>
        <w:t>_</w:t>
      </w:r>
      <w:r>
        <w:rPr>
          <w:rFonts w:ascii="Times New Roman" w:hAnsi="Times New Roman"/>
        </w:rPr>
        <w:t>final</w:t>
      </w:r>
      <w:r w:rsidRPr="00AD6989">
        <w:rPr>
          <w:rFonts w:ascii="Times New Roman" w:hAnsi="Times New Roman"/>
          <w:lang w:val="ru-RU"/>
        </w:rPr>
        <w:t>]</w:t>
      </w:r>
      <w:r>
        <w:rPr>
          <w:rFonts w:ascii="Times New Roman" w:hAnsi="Times New Roman"/>
          <w:lang w:val="ru-RU"/>
        </w:rPr>
        <w:t xml:space="preserve"> было достигнуто незначительное (рис.1).</w:t>
      </w:r>
    </w:p>
    <w:p w:rsidR="00C33CA8" w:rsidRDefault="00543CE2" w:rsidP="004268D5">
      <w:pPr>
        <w:spacing w:line="360" w:lineRule="auto"/>
        <w:jc w:val="both"/>
        <w:rPr>
          <w:rFonts w:ascii="Times New Roman" w:hAnsi="Times New Roman"/>
          <w:bCs/>
          <w:lang w:val="ru-RU" w:bidi="ar-SA"/>
        </w:rPr>
      </w:pPr>
      <w:r w:rsidRPr="00745F03">
        <w:rPr>
          <w:rFonts w:ascii="Times New Roman" w:hAnsi="Times New Roman"/>
          <w:lang w:val="ru-RU"/>
        </w:rPr>
        <w:t xml:space="preserve">Кодирование </w:t>
      </w:r>
      <w:proofErr w:type="spellStart"/>
      <w:r w:rsidRPr="00745F03">
        <w:rPr>
          <w:rFonts w:ascii="Times New Roman" w:hAnsi="Times New Roman"/>
          <w:lang w:val="ru-RU"/>
        </w:rPr>
        <w:t>хаффмана</w:t>
      </w:r>
      <w:proofErr w:type="spellEnd"/>
      <w:r w:rsidRPr="00745F03">
        <w:rPr>
          <w:rFonts w:ascii="Times New Roman" w:hAnsi="Times New Roman"/>
          <w:lang w:val="ru-RU"/>
        </w:rPr>
        <w:t xml:space="preserve"> использовалось также в работе </w:t>
      </w:r>
      <w:r w:rsidRPr="00745F03">
        <w:rPr>
          <w:rFonts w:ascii="Times New Roman" w:hAnsi="Times New Roman"/>
          <w:bCs/>
          <w:lang w:val="ru-RU" w:bidi="ar-SA"/>
        </w:rPr>
        <w:t>[</w:t>
      </w:r>
      <w:proofErr w:type="spellStart"/>
      <w:r w:rsidRPr="00745F03">
        <w:rPr>
          <w:rFonts w:ascii="Times New Roman" w:hAnsi="Times New Roman"/>
          <w:bCs/>
          <w:lang w:bidi="ar-SA"/>
        </w:rPr>
        <w:t>gpu</w:t>
      </w:r>
      <w:proofErr w:type="spellEnd"/>
      <w:r w:rsidRPr="00745F03">
        <w:rPr>
          <w:rFonts w:ascii="Times New Roman" w:hAnsi="Times New Roman"/>
          <w:bCs/>
          <w:lang w:val="ru-RU" w:bidi="ar-SA"/>
        </w:rPr>
        <w:t>_</w:t>
      </w:r>
      <w:proofErr w:type="spellStart"/>
      <w:r w:rsidRPr="00745F03">
        <w:rPr>
          <w:rFonts w:ascii="Times New Roman" w:hAnsi="Times New Roman"/>
          <w:bCs/>
          <w:lang w:bidi="ar-SA"/>
        </w:rPr>
        <w:t>bwt</w:t>
      </w:r>
      <w:proofErr w:type="spellEnd"/>
      <w:r w:rsidRPr="00745F03">
        <w:rPr>
          <w:rFonts w:ascii="Times New Roman" w:hAnsi="Times New Roman"/>
          <w:bCs/>
          <w:lang w:val="ru-RU" w:bidi="ar-SA"/>
        </w:rPr>
        <w:t>1] в качестве промежуточной стадии.</w:t>
      </w:r>
      <w:r w:rsidR="00745F03">
        <w:rPr>
          <w:rFonts w:ascii="Times New Roman" w:hAnsi="Times New Roman"/>
          <w:bCs/>
          <w:lang w:val="ru-RU" w:bidi="ar-SA"/>
        </w:rPr>
        <w:t xml:space="preserve"> </w:t>
      </w:r>
      <w:r w:rsidR="00C33CA8">
        <w:rPr>
          <w:rFonts w:ascii="Times New Roman" w:hAnsi="Times New Roman"/>
          <w:bCs/>
          <w:lang w:val="ru-RU" w:bidi="ar-SA"/>
        </w:rPr>
        <w:t>Дерево Хаффмана строилось при помощи операции параллельной редукции.</w:t>
      </w:r>
    </w:p>
    <w:p w:rsidR="00C33CA8" w:rsidRDefault="00C33CA8" w:rsidP="00C33CA8">
      <w:pPr>
        <w:keepNext/>
        <w:spacing w:line="360" w:lineRule="auto"/>
        <w:jc w:val="center"/>
      </w:pPr>
      <w:r>
        <w:rPr>
          <w:rFonts w:ascii="Times New Roman" w:hAnsi="Times New Roman"/>
          <w:bCs/>
          <w:noProof/>
          <w:lang w:val="ru-RU" w:eastAsia="ru-RU" w:bidi="ar-SA"/>
        </w:rPr>
        <w:drawing>
          <wp:inline distT="0" distB="0" distL="0" distR="0" wp14:anchorId="75043188" wp14:editId="3CED1B0E">
            <wp:extent cx="4480560" cy="215411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80560" cy="2154115"/>
                    </a:xfrm>
                    <a:prstGeom prst="rect">
                      <a:avLst/>
                    </a:prstGeom>
                    <a:noFill/>
                    <a:ln>
                      <a:noFill/>
                    </a:ln>
                  </pic:spPr>
                </pic:pic>
              </a:graphicData>
            </a:graphic>
          </wp:inline>
        </w:drawing>
      </w:r>
    </w:p>
    <w:p w:rsidR="0000470E" w:rsidRPr="007760FA" w:rsidRDefault="00C33CA8" w:rsidP="007760FA">
      <w:pPr>
        <w:pStyle w:val="af7"/>
        <w:jc w:val="both"/>
        <w:rPr>
          <w:rFonts w:ascii="Times New Roman" w:hAnsi="Times New Roman"/>
          <w:color w:val="000000" w:themeColor="text1"/>
          <w:sz w:val="24"/>
          <w:szCs w:val="24"/>
          <w:lang w:val="ru-RU"/>
        </w:rPr>
      </w:pPr>
      <w:r w:rsidRPr="00C33CA8">
        <w:rPr>
          <w:rFonts w:ascii="Times New Roman" w:hAnsi="Times New Roman"/>
          <w:color w:val="000000" w:themeColor="text1"/>
          <w:sz w:val="24"/>
          <w:szCs w:val="24"/>
          <w:lang w:val="ru-RU"/>
        </w:rPr>
        <w:t xml:space="preserve">Рисунок </w:t>
      </w:r>
      <w:r w:rsidRPr="00C33CA8">
        <w:rPr>
          <w:rFonts w:ascii="Times New Roman" w:hAnsi="Times New Roman"/>
          <w:color w:val="000000" w:themeColor="text1"/>
          <w:sz w:val="24"/>
          <w:szCs w:val="24"/>
        </w:rPr>
        <w:fldChar w:fldCharType="begin"/>
      </w:r>
      <w:r w:rsidRPr="00C33CA8">
        <w:rPr>
          <w:rFonts w:ascii="Times New Roman" w:hAnsi="Times New Roman"/>
          <w:color w:val="000000" w:themeColor="text1"/>
          <w:sz w:val="24"/>
          <w:szCs w:val="24"/>
          <w:lang w:val="ru-RU"/>
        </w:rPr>
        <w:instrText xml:space="preserve"> </w:instrText>
      </w:r>
      <w:r w:rsidRPr="00C33CA8">
        <w:rPr>
          <w:rFonts w:ascii="Times New Roman" w:hAnsi="Times New Roman"/>
          <w:color w:val="000000" w:themeColor="text1"/>
          <w:sz w:val="24"/>
          <w:szCs w:val="24"/>
        </w:rPr>
        <w:instrText>SEQ</w:instrText>
      </w:r>
      <w:r w:rsidRPr="00C33CA8">
        <w:rPr>
          <w:rFonts w:ascii="Times New Roman" w:hAnsi="Times New Roman"/>
          <w:color w:val="000000" w:themeColor="text1"/>
          <w:sz w:val="24"/>
          <w:szCs w:val="24"/>
          <w:lang w:val="ru-RU"/>
        </w:rPr>
        <w:instrText xml:space="preserve"> Рисунок \* </w:instrText>
      </w:r>
      <w:r w:rsidRPr="00C33CA8">
        <w:rPr>
          <w:rFonts w:ascii="Times New Roman" w:hAnsi="Times New Roman"/>
          <w:color w:val="000000" w:themeColor="text1"/>
          <w:sz w:val="24"/>
          <w:szCs w:val="24"/>
        </w:rPr>
        <w:instrText>ARABIC</w:instrText>
      </w:r>
      <w:r w:rsidRPr="00C33CA8">
        <w:rPr>
          <w:rFonts w:ascii="Times New Roman" w:hAnsi="Times New Roman"/>
          <w:color w:val="000000" w:themeColor="text1"/>
          <w:sz w:val="24"/>
          <w:szCs w:val="24"/>
          <w:lang w:val="ru-RU"/>
        </w:rPr>
        <w:instrText xml:space="preserve"> </w:instrText>
      </w:r>
      <w:r w:rsidRPr="00C33CA8">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6</w:t>
      </w:r>
      <w:r w:rsidRPr="00C33CA8">
        <w:rPr>
          <w:rFonts w:ascii="Times New Roman" w:hAnsi="Times New Roman"/>
          <w:color w:val="000000" w:themeColor="text1"/>
          <w:sz w:val="24"/>
          <w:szCs w:val="24"/>
        </w:rPr>
        <w:fldChar w:fldCharType="end"/>
      </w:r>
      <w:r w:rsidRPr="00C33CA8">
        <w:rPr>
          <w:rFonts w:ascii="Times New Roman" w:hAnsi="Times New Roman"/>
          <w:color w:val="000000" w:themeColor="text1"/>
          <w:sz w:val="24"/>
          <w:szCs w:val="24"/>
          <w:lang w:val="ru-RU"/>
        </w:rPr>
        <w:t>. В работе [</w:t>
      </w:r>
      <w:proofErr w:type="spellStart"/>
      <w:r w:rsidRPr="00C33CA8">
        <w:rPr>
          <w:rFonts w:ascii="Times New Roman" w:hAnsi="Times New Roman"/>
          <w:color w:val="000000" w:themeColor="text1"/>
          <w:sz w:val="24"/>
          <w:szCs w:val="24"/>
        </w:rPr>
        <w:t>gpu</w:t>
      </w:r>
      <w:proofErr w:type="spellEnd"/>
      <w:r w:rsidRPr="00C33CA8">
        <w:rPr>
          <w:rFonts w:ascii="Times New Roman" w:hAnsi="Times New Roman"/>
          <w:color w:val="000000" w:themeColor="text1"/>
          <w:sz w:val="24"/>
          <w:szCs w:val="24"/>
          <w:lang w:val="ru-RU"/>
        </w:rPr>
        <w:t>_</w:t>
      </w:r>
      <w:proofErr w:type="spellStart"/>
      <w:r w:rsidRPr="00C33CA8">
        <w:rPr>
          <w:rFonts w:ascii="Times New Roman" w:hAnsi="Times New Roman"/>
          <w:color w:val="000000" w:themeColor="text1"/>
          <w:sz w:val="24"/>
          <w:szCs w:val="24"/>
        </w:rPr>
        <w:t>bwt</w:t>
      </w:r>
      <w:proofErr w:type="spellEnd"/>
      <w:r w:rsidRPr="00C33CA8">
        <w:rPr>
          <w:rFonts w:ascii="Times New Roman" w:hAnsi="Times New Roman"/>
          <w:color w:val="000000" w:themeColor="text1"/>
          <w:sz w:val="24"/>
          <w:szCs w:val="24"/>
          <w:lang w:val="ru-RU"/>
        </w:rPr>
        <w:t>1] использовалась операция редук</w:t>
      </w:r>
      <w:r w:rsidR="00242BA5">
        <w:rPr>
          <w:rFonts w:ascii="Times New Roman" w:hAnsi="Times New Roman"/>
          <w:color w:val="000000" w:themeColor="text1"/>
          <w:sz w:val="24"/>
          <w:szCs w:val="24"/>
          <w:lang w:val="ru-RU"/>
        </w:rPr>
        <w:t>ции при построении гистограммы символов,</w:t>
      </w:r>
      <w:r w:rsidR="0000470E">
        <w:rPr>
          <w:rFonts w:ascii="Times New Roman" w:hAnsi="Times New Roman"/>
          <w:color w:val="000000" w:themeColor="text1"/>
          <w:sz w:val="24"/>
          <w:szCs w:val="24"/>
          <w:lang w:val="ru-RU"/>
        </w:rPr>
        <w:t xml:space="preserve"> и при операции поиска наиболее редко </w:t>
      </w:r>
      <w:proofErr w:type="spellStart"/>
      <w:r w:rsidR="0000470E">
        <w:rPr>
          <w:rFonts w:ascii="Times New Roman" w:hAnsi="Times New Roman"/>
          <w:color w:val="000000" w:themeColor="text1"/>
          <w:sz w:val="24"/>
          <w:szCs w:val="24"/>
          <w:lang w:val="ru-RU"/>
        </w:rPr>
        <w:t>встречаюшихся</w:t>
      </w:r>
      <w:proofErr w:type="spellEnd"/>
      <w:r w:rsidR="0000470E">
        <w:rPr>
          <w:rFonts w:ascii="Times New Roman" w:hAnsi="Times New Roman"/>
          <w:color w:val="000000" w:themeColor="text1"/>
          <w:sz w:val="24"/>
          <w:szCs w:val="24"/>
          <w:lang w:val="ru-RU"/>
        </w:rPr>
        <w:t xml:space="preserve"> символов в гистограмме, что </w:t>
      </w:r>
      <w:r w:rsidR="00242BA5">
        <w:rPr>
          <w:rFonts w:ascii="Times New Roman" w:hAnsi="Times New Roman"/>
          <w:color w:val="000000" w:themeColor="text1"/>
          <w:sz w:val="24"/>
          <w:szCs w:val="24"/>
          <w:lang w:val="ru-RU"/>
        </w:rPr>
        <w:t xml:space="preserve">затем </w:t>
      </w:r>
      <w:r w:rsidRPr="00C33CA8">
        <w:rPr>
          <w:rFonts w:ascii="Times New Roman" w:hAnsi="Times New Roman"/>
          <w:color w:val="000000" w:themeColor="text1"/>
          <w:sz w:val="24"/>
          <w:szCs w:val="24"/>
          <w:lang w:val="ru-RU"/>
        </w:rPr>
        <w:t>использовалось</w:t>
      </w:r>
      <w:r w:rsidR="00242BA5">
        <w:rPr>
          <w:rFonts w:ascii="Times New Roman" w:hAnsi="Times New Roman"/>
          <w:color w:val="000000" w:themeColor="text1"/>
          <w:sz w:val="24"/>
          <w:szCs w:val="24"/>
          <w:lang w:val="ru-RU"/>
        </w:rPr>
        <w:t xml:space="preserve"> на этапе </w:t>
      </w:r>
      <w:proofErr w:type="spellStart"/>
      <w:r w:rsidRPr="00C33CA8">
        <w:rPr>
          <w:rFonts w:ascii="Times New Roman" w:hAnsi="Times New Roman"/>
          <w:color w:val="000000" w:themeColor="text1"/>
          <w:sz w:val="24"/>
          <w:szCs w:val="24"/>
          <w:lang w:val="ru-RU"/>
        </w:rPr>
        <w:t>построении</w:t>
      </w:r>
      <w:r w:rsidR="00242BA5">
        <w:rPr>
          <w:rFonts w:ascii="Times New Roman" w:hAnsi="Times New Roman"/>
          <w:color w:val="000000" w:themeColor="text1"/>
          <w:sz w:val="24"/>
          <w:szCs w:val="24"/>
          <w:lang w:val="ru-RU"/>
        </w:rPr>
        <w:t>я</w:t>
      </w:r>
      <w:proofErr w:type="spellEnd"/>
      <w:r w:rsidRPr="00C33CA8">
        <w:rPr>
          <w:rFonts w:ascii="Times New Roman" w:hAnsi="Times New Roman"/>
          <w:color w:val="000000" w:themeColor="text1"/>
          <w:sz w:val="24"/>
          <w:szCs w:val="24"/>
          <w:lang w:val="ru-RU"/>
        </w:rPr>
        <w:t xml:space="preserve"> дерева</w:t>
      </w:r>
      <w:r w:rsidR="00242BA5">
        <w:rPr>
          <w:rFonts w:ascii="Times New Roman" w:hAnsi="Times New Roman"/>
          <w:color w:val="000000" w:themeColor="text1"/>
          <w:sz w:val="24"/>
          <w:szCs w:val="24"/>
          <w:lang w:val="ru-RU"/>
        </w:rPr>
        <w:t xml:space="preserve"> Хаффмана</w:t>
      </w:r>
      <w:r w:rsidRPr="00C33CA8">
        <w:rPr>
          <w:rFonts w:ascii="Times New Roman" w:hAnsi="Times New Roman"/>
          <w:color w:val="000000" w:themeColor="text1"/>
          <w:sz w:val="24"/>
          <w:szCs w:val="24"/>
          <w:lang w:val="ru-RU"/>
        </w:rPr>
        <w:t>.</w:t>
      </w:r>
    </w:p>
    <w:p w:rsidR="00543CE2" w:rsidRPr="00745F03" w:rsidRDefault="00C33CA8" w:rsidP="004268D5">
      <w:pPr>
        <w:spacing w:line="360" w:lineRule="auto"/>
        <w:jc w:val="both"/>
        <w:rPr>
          <w:rFonts w:ascii="Times New Roman" w:hAnsi="Times New Roman"/>
          <w:bCs/>
          <w:lang w:val="ru-RU" w:bidi="ar-SA"/>
        </w:rPr>
      </w:pPr>
      <w:r>
        <w:rPr>
          <w:rFonts w:ascii="Times New Roman" w:hAnsi="Times New Roman"/>
          <w:bCs/>
          <w:lang w:val="ru-RU" w:bidi="ar-SA"/>
        </w:rPr>
        <w:t xml:space="preserve">Однако в </w:t>
      </w:r>
      <w:r w:rsidR="00745F03">
        <w:rPr>
          <w:rFonts w:ascii="Times New Roman" w:hAnsi="Times New Roman"/>
          <w:bCs/>
          <w:lang w:val="ru-RU" w:bidi="ar-SA"/>
        </w:rPr>
        <w:t>работе</w:t>
      </w:r>
      <w:r>
        <w:rPr>
          <w:rFonts w:ascii="Times New Roman" w:hAnsi="Times New Roman"/>
          <w:bCs/>
          <w:lang w:val="ru-RU" w:bidi="ar-SA"/>
        </w:rPr>
        <w:t xml:space="preserve"> </w:t>
      </w:r>
      <w:r w:rsidRPr="00745F03">
        <w:rPr>
          <w:rFonts w:ascii="Times New Roman" w:hAnsi="Times New Roman"/>
          <w:bCs/>
          <w:lang w:val="ru-RU" w:bidi="ar-SA"/>
        </w:rPr>
        <w:t>[</w:t>
      </w:r>
      <w:proofErr w:type="spellStart"/>
      <w:r w:rsidRPr="00745F03">
        <w:rPr>
          <w:rFonts w:ascii="Times New Roman" w:hAnsi="Times New Roman"/>
          <w:bCs/>
          <w:lang w:bidi="ar-SA"/>
        </w:rPr>
        <w:t>gpu</w:t>
      </w:r>
      <w:proofErr w:type="spellEnd"/>
      <w:r w:rsidRPr="00745F03">
        <w:rPr>
          <w:rFonts w:ascii="Times New Roman" w:hAnsi="Times New Roman"/>
          <w:bCs/>
          <w:lang w:val="ru-RU" w:bidi="ar-SA"/>
        </w:rPr>
        <w:t>_</w:t>
      </w:r>
      <w:proofErr w:type="spellStart"/>
      <w:r w:rsidRPr="00745F03">
        <w:rPr>
          <w:rFonts w:ascii="Times New Roman" w:hAnsi="Times New Roman"/>
          <w:bCs/>
          <w:lang w:bidi="ar-SA"/>
        </w:rPr>
        <w:t>bwt</w:t>
      </w:r>
      <w:proofErr w:type="spellEnd"/>
      <w:r w:rsidRPr="00745F03">
        <w:rPr>
          <w:rFonts w:ascii="Times New Roman" w:hAnsi="Times New Roman"/>
          <w:bCs/>
          <w:lang w:val="ru-RU" w:bidi="ar-SA"/>
        </w:rPr>
        <w:t xml:space="preserve">1] </w:t>
      </w:r>
      <w:r w:rsidR="00745F03">
        <w:rPr>
          <w:rFonts w:ascii="Times New Roman" w:hAnsi="Times New Roman"/>
          <w:bCs/>
          <w:lang w:val="ru-RU" w:bidi="ar-SA"/>
        </w:rPr>
        <w:t xml:space="preserve">реализация кодирования </w:t>
      </w:r>
      <w:proofErr w:type="spellStart"/>
      <w:r w:rsidR="00745F03">
        <w:rPr>
          <w:rFonts w:ascii="Times New Roman" w:hAnsi="Times New Roman"/>
          <w:bCs/>
          <w:lang w:val="ru-RU" w:bidi="ar-SA"/>
        </w:rPr>
        <w:t>хаффмана</w:t>
      </w:r>
      <w:proofErr w:type="spellEnd"/>
      <w:r w:rsidR="00745F03">
        <w:rPr>
          <w:rFonts w:ascii="Times New Roman" w:hAnsi="Times New Roman"/>
          <w:bCs/>
          <w:lang w:val="ru-RU" w:bidi="ar-SA"/>
        </w:rPr>
        <w:t xml:space="preserve"> в 1.34 раза проигрывала </w:t>
      </w:r>
      <w:r w:rsidR="00745F03">
        <w:rPr>
          <w:rFonts w:ascii="Times New Roman" w:hAnsi="Times New Roman"/>
          <w:bCs/>
          <w:lang w:bidi="ar-SA"/>
        </w:rPr>
        <w:t>CPU</w:t>
      </w:r>
      <w:r w:rsidR="00745F03">
        <w:rPr>
          <w:rFonts w:ascii="Times New Roman" w:hAnsi="Times New Roman"/>
          <w:bCs/>
          <w:lang w:val="ru-RU" w:bidi="ar-SA"/>
        </w:rPr>
        <w:t xml:space="preserve"> версии.</w:t>
      </w:r>
    </w:p>
    <w:p w:rsidR="00895E0A" w:rsidRPr="00E661B1" w:rsidRDefault="00895E0A" w:rsidP="00895E0A">
      <w:pPr>
        <w:pStyle w:val="2"/>
        <w:rPr>
          <w:lang w:val="ru-RU"/>
        </w:rPr>
      </w:pPr>
      <w:r>
        <w:rPr>
          <w:lang w:val="ru-RU"/>
        </w:rPr>
        <w:t>Метод</w:t>
      </w:r>
      <w:r w:rsidRPr="006600FE">
        <w:rPr>
          <w:lang w:val="ru-RU"/>
        </w:rPr>
        <w:t>:</w:t>
      </w:r>
      <w:r>
        <w:rPr>
          <w:lang w:val="ru-RU"/>
        </w:rPr>
        <w:t xml:space="preserve"> Арифметическое сжатие</w:t>
      </w:r>
    </w:p>
    <w:p w:rsidR="00A56754" w:rsidRPr="001F6616" w:rsidRDefault="007F5A9D" w:rsidP="007F5A9D">
      <w:pPr>
        <w:spacing w:line="360" w:lineRule="auto"/>
        <w:jc w:val="both"/>
        <w:rPr>
          <w:rFonts w:ascii="Times New Roman" w:hAnsi="Times New Roman"/>
          <w:lang w:val="ru-RU"/>
        </w:rPr>
      </w:pPr>
      <w:proofErr w:type="spellStart"/>
      <w:r w:rsidRPr="007F5A9D">
        <w:rPr>
          <w:rFonts w:ascii="Times New Roman" w:hAnsi="Times New Roman"/>
          <w:lang w:val="ru-RU"/>
        </w:rPr>
        <w:t>Пpи</w:t>
      </w:r>
      <w:proofErr w:type="spellEnd"/>
      <w:r w:rsidRPr="007F5A9D">
        <w:rPr>
          <w:rFonts w:ascii="Times New Roman" w:hAnsi="Times New Roman"/>
          <w:lang w:val="ru-RU"/>
        </w:rPr>
        <w:t xml:space="preserve"> </w:t>
      </w:r>
      <w:proofErr w:type="spellStart"/>
      <w:r w:rsidRPr="007F5A9D">
        <w:rPr>
          <w:rFonts w:ascii="Times New Roman" w:hAnsi="Times New Roman"/>
          <w:lang w:val="ru-RU"/>
        </w:rPr>
        <w:t>аpифметическом</w:t>
      </w:r>
      <w:proofErr w:type="spellEnd"/>
      <w:r w:rsidRPr="007F5A9D">
        <w:rPr>
          <w:rFonts w:ascii="Times New Roman" w:hAnsi="Times New Roman"/>
          <w:lang w:val="ru-RU"/>
        </w:rPr>
        <w:t xml:space="preserve">  </w:t>
      </w:r>
      <w:proofErr w:type="spellStart"/>
      <w:r w:rsidRPr="007F5A9D">
        <w:rPr>
          <w:rFonts w:ascii="Times New Roman" w:hAnsi="Times New Roman"/>
          <w:lang w:val="ru-RU"/>
        </w:rPr>
        <w:t>кодиpовании</w:t>
      </w:r>
      <w:proofErr w:type="spellEnd"/>
      <w:r w:rsidRPr="007F5A9D">
        <w:rPr>
          <w:rFonts w:ascii="Times New Roman" w:hAnsi="Times New Roman"/>
          <w:lang w:val="ru-RU"/>
        </w:rPr>
        <w:t xml:space="preserve">  тек</w:t>
      </w:r>
      <w:r>
        <w:rPr>
          <w:rFonts w:ascii="Times New Roman" w:hAnsi="Times New Roman"/>
          <w:lang w:val="ru-RU"/>
        </w:rPr>
        <w:t xml:space="preserve">ст </w:t>
      </w:r>
      <w:proofErr w:type="spellStart"/>
      <w:r>
        <w:rPr>
          <w:rFonts w:ascii="Times New Roman" w:hAnsi="Times New Roman"/>
          <w:lang w:val="ru-RU"/>
        </w:rPr>
        <w:t>пpедставляется</w:t>
      </w:r>
      <w:proofErr w:type="spellEnd"/>
      <w:r>
        <w:rPr>
          <w:rFonts w:ascii="Times New Roman" w:hAnsi="Times New Roman"/>
          <w:lang w:val="ru-RU"/>
        </w:rPr>
        <w:t xml:space="preserve"> вещественными </w:t>
      </w:r>
      <w:r w:rsidRPr="007F5A9D">
        <w:rPr>
          <w:rFonts w:ascii="Times New Roman" w:hAnsi="Times New Roman"/>
          <w:lang w:val="ru-RU"/>
        </w:rPr>
        <w:t xml:space="preserve">числами  в </w:t>
      </w:r>
      <w:proofErr w:type="spellStart"/>
      <w:r w:rsidRPr="007F5A9D">
        <w:rPr>
          <w:rFonts w:ascii="Times New Roman" w:hAnsi="Times New Roman"/>
          <w:lang w:val="ru-RU"/>
        </w:rPr>
        <w:t>интеpвале</w:t>
      </w:r>
      <w:proofErr w:type="spellEnd"/>
      <w:r w:rsidRPr="007F5A9D">
        <w:rPr>
          <w:rFonts w:ascii="Times New Roman" w:hAnsi="Times New Roman"/>
          <w:lang w:val="ru-RU"/>
        </w:rPr>
        <w:t xml:space="preserve"> от 0 до 1. По </w:t>
      </w:r>
      <w:proofErr w:type="spellStart"/>
      <w:r w:rsidRPr="007F5A9D">
        <w:rPr>
          <w:rFonts w:ascii="Times New Roman" w:hAnsi="Times New Roman"/>
          <w:lang w:val="ru-RU"/>
        </w:rPr>
        <w:t>меpе</w:t>
      </w:r>
      <w:proofErr w:type="spellEnd"/>
      <w:r>
        <w:rPr>
          <w:rFonts w:ascii="Times New Roman" w:hAnsi="Times New Roman"/>
          <w:lang w:val="ru-RU"/>
        </w:rPr>
        <w:t xml:space="preserve"> </w:t>
      </w:r>
      <w:proofErr w:type="spellStart"/>
      <w:r>
        <w:rPr>
          <w:rFonts w:ascii="Times New Roman" w:hAnsi="Times New Roman"/>
          <w:lang w:val="ru-RU"/>
        </w:rPr>
        <w:t>кодиpования</w:t>
      </w:r>
      <w:proofErr w:type="spellEnd"/>
      <w:r>
        <w:rPr>
          <w:rFonts w:ascii="Times New Roman" w:hAnsi="Times New Roman"/>
          <w:lang w:val="ru-RU"/>
        </w:rPr>
        <w:t xml:space="preserve"> текста, </w:t>
      </w:r>
      <w:proofErr w:type="spellStart"/>
      <w:r>
        <w:rPr>
          <w:rFonts w:ascii="Times New Roman" w:hAnsi="Times New Roman"/>
          <w:lang w:val="ru-RU"/>
        </w:rPr>
        <w:t>отобpажаю</w:t>
      </w:r>
      <w:r w:rsidRPr="007F5A9D">
        <w:rPr>
          <w:rFonts w:ascii="Times New Roman" w:hAnsi="Times New Roman"/>
          <w:lang w:val="ru-RU"/>
        </w:rPr>
        <w:t>щий</w:t>
      </w:r>
      <w:proofErr w:type="spellEnd"/>
      <w:r w:rsidRPr="007F5A9D">
        <w:rPr>
          <w:rFonts w:ascii="Times New Roman" w:hAnsi="Times New Roman"/>
          <w:lang w:val="ru-RU"/>
        </w:rPr>
        <w:t xml:space="preserve"> его </w:t>
      </w:r>
      <w:proofErr w:type="spellStart"/>
      <w:r w:rsidRPr="007F5A9D">
        <w:rPr>
          <w:rFonts w:ascii="Times New Roman" w:hAnsi="Times New Roman"/>
          <w:lang w:val="ru-RU"/>
        </w:rPr>
        <w:t>интеpвал</w:t>
      </w:r>
      <w:proofErr w:type="spellEnd"/>
      <w:r w:rsidRPr="007F5A9D">
        <w:rPr>
          <w:rFonts w:ascii="Times New Roman" w:hAnsi="Times New Roman"/>
          <w:lang w:val="ru-RU"/>
        </w:rPr>
        <w:t xml:space="preserve"> уменьшается, а количество битов д</w:t>
      </w:r>
      <w:r>
        <w:rPr>
          <w:rFonts w:ascii="Times New Roman" w:hAnsi="Times New Roman"/>
          <w:lang w:val="ru-RU"/>
        </w:rPr>
        <w:t xml:space="preserve">ля его </w:t>
      </w:r>
      <w:proofErr w:type="spellStart"/>
      <w:r>
        <w:rPr>
          <w:rFonts w:ascii="Times New Roman" w:hAnsi="Times New Roman"/>
          <w:lang w:val="ru-RU"/>
        </w:rPr>
        <w:t>пpедставления</w:t>
      </w:r>
      <w:proofErr w:type="spellEnd"/>
      <w:r>
        <w:rPr>
          <w:rFonts w:ascii="Times New Roman" w:hAnsi="Times New Roman"/>
          <w:lang w:val="ru-RU"/>
        </w:rPr>
        <w:t xml:space="preserve"> </w:t>
      </w:r>
      <w:proofErr w:type="spellStart"/>
      <w:r w:rsidRPr="007F5A9D">
        <w:rPr>
          <w:rFonts w:ascii="Times New Roman" w:hAnsi="Times New Roman"/>
          <w:lang w:val="ru-RU"/>
        </w:rPr>
        <w:t>возpастает</w:t>
      </w:r>
      <w:proofErr w:type="spellEnd"/>
      <w:r w:rsidR="001F6616" w:rsidRPr="001F6616">
        <w:rPr>
          <w:rFonts w:ascii="Times New Roman" w:hAnsi="Times New Roman"/>
          <w:lang w:val="ru-RU"/>
        </w:rPr>
        <w:t xml:space="preserve"> [</w:t>
      </w:r>
      <w:proofErr w:type="spellStart"/>
      <w:r w:rsidR="001F6616">
        <w:rPr>
          <w:rFonts w:ascii="Times New Roman" w:hAnsi="Times New Roman"/>
        </w:rPr>
        <w:t>ccource</w:t>
      </w:r>
      <w:proofErr w:type="spellEnd"/>
      <w:r w:rsidR="001F6616" w:rsidRPr="001F6616">
        <w:rPr>
          <w:rFonts w:ascii="Times New Roman" w:hAnsi="Times New Roman"/>
          <w:lang w:val="ru-RU"/>
        </w:rPr>
        <w:t>]</w:t>
      </w:r>
      <w:r w:rsidRPr="007F5A9D">
        <w:rPr>
          <w:rFonts w:ascii="Times New Roman" w:hAnsi="Times New Roman"/>
          <w:lang w:val="ru-RU"/>
        </w:rPr>
        <w:t xml:space="preserve">. </w:t>
      </w:r>
    </w:p>
    <w:p w:rsidR="00A56754" w:rsidRPr="00A56754" w:rsidRDefault="00A56754" w:rsidP="00A56754">
      <w:pPr>
        <w:spacing w:before="100" w:beforeAutospacing="1" w:after="100" w:afterAutospacing="1" w:line="360" w:lineRule="auto"/>
        <w:jc w:val="both"/>
        <w:rPr>
          <w:rFonts w:ascii="Times New Roman" w:eastAsia="Times New Roman" w:hAnsi="Times New Roman"/>
          <w:lang w:val="ru-RU" w:eastAsia="ru-RU" w:bidi="ar-SA"/>
        </w:rPr>
      </w:pPr>
      <w:r w:rsidRPr="00A56754">
        <w:rPr>
          <w:rFonts w:ascii="Times New Roman" w:eastAsia="Times New Roman" w:hAnsi="Times New Roman"/>
          <w:lang w:val="ru-RU" w:eastAsia="ru-RU" w:bidi="ar-SA"/>
        </w:rPr>
        <w:lastRenderedPageBreak/>
        <w:t>Пусть имеется некий алфавит, а также данные о частотности использования символов (опционально). Тогда рассмотрим на координатной прямой отрезок от 0 до 1.</w:t>
      </w:r>
    </w:p>
    <w:p w:rsidR="00A56754" w:rsidRPr="00A56754" w:rsidRDefault="00A56754" w:rsidP="00A56754">
      <w:pPr>
        <w:spacing w:before="100" w:beforeAutospacing="1" w:after="100" w:afterAutospacing="1" w:line="360" w:lineRule="auto"/>
        <w:jc w:val="both"/>
        <w:rPr>
          <w:rFonts w:ascii="Times New Roman" w:eastAsia="Times New Roman" w:hAnsi="Times New Roman"/>
          <w:lang w:val="ru-RU" w:eastAsia="ru-RU" w:bidi="ar-SA"/>
        </w:rPr>
      </w:pPr>
      <w:r w:rsidRPr="00A56754">
        <w:rPr>
          <w:rFonts w:ascii="Times New Roman" w:eastAsia="Times New Roman" w:hAnsi="Times New Roman"/>
          <w:lang w:val="ru-RU" w:eastAsia="ru-RU" w:bidi="ar-SA"/>
        </w:rPr>
        <w:t>Назовём этот отрезок рабочим. Расположим на нём точки таким образом, что длины образованных отрезков будут равны частоте использования символа, и каждый такой отрезок будет соответствовать одному символу.</w:t>
      </w:r>
    </w:p>
    <w:p w:rsidR="00A56754" w:rsidRPr="009F18E2" w:rsidRDefault="00A56754" w:rsidP="00A56754">
      <w:pPr>
        <w:spacing w:before="100" w:beforeAutospacing="1" w:after="100" w:afterAutospacing="1" w:line="360" w:lineRule="auto"/>
        <w:jc w:val="both"/>
        <w:rPr>
          <w:rFonts w:ascii="Times New Roman" w:eastAsia="Times New Roman" w:hAnsi="Times New Roman"/>
          <w:lang w:val="ru-RU" w:eastAsia="ru-RU" w:bidi="ar-SA"/>
        </w:rPr>
      </w:pPr>
      <w:r w:rsidRPr="00A56754">
        <w:rPr>
          <w:rFonts w:ascii="Times New Roman" w:eastAsia="Times New Roman" w:hAnsi="Times New Roman"/>
          <w:lang w:val="ru-RU" w:eastAsia="ru-RU" w:bidi="ar-SA"/>
        </w:rPr>
        <w:t>Теперь возьмём символ из потока и найдём для него отрезок среди только что сформированных, теперь отрезок для этого символа стал рабочим. Разобьём его таким же образом, как разбили отрезок от 0 до 1. Выполним эту операцию для некоторого числа последовательных символов. Затем выберем любое число из рабочего отрезка. Биты этого числа вместе с длиной его битовой записи и есть результат арифметического кодирования использованных символов потока</w:t>
      </w:r>
      <w:r>
        <w:rPr>
          <w:rFonts w:ascii="Times New Roman" w:eastAsia="Times New Roman" w:hAnsi="Times New Roman"/>
          <w:lang w:val="ru-RU" w:eastAsia="ru-RU" w:bidi="ar-SA"/>
        </w:rPr>
        <w:t xml:space="preserve"> (</w:t>
      </w:r>
      <w:r w:rsidR="007C47A1">
        <w:rPr>
          <w:rFonts w:ascii="Times New Roman" w:eastAsia="Times New Roman" w:hAnsi="Times New Roman"/>
          <w:lang w:val="ru-RU" w:eastAsia="ru-RU" w:bidi="ar-SA"/>
        </w:rPr>
        <w:t xml:space="preserve">при этом как правило используют </w:t>
      </w:r>
      <w:r>
        <w:rPr>
          <w:rFonts w:ascii="Times New Roman" w:eastAsia="Times New Roman" w:hAnsi="Times New Roman"/>
          <w:lang w:val="ru-RU" w:eastAsia="ru-RU" w:bidi="ar-SA"/>
        </w:rPr>
        <w:t>числа с фиксированной точкой</w:t>
      </w:r>
      <w:r w:rsidR="007C47A1">
        <w:rPr>
          <w:rFonts w:ascii="Times New Roman" w:eastAsia="Times New Roman" w:hAnsi="Times New Roman"/>
          <w:lang w:val="ru-RU" w:eastAsia="ru-RU" w:bidi="ar-SA"/>
        </w:rPr>
        <w:t>, представляющие интервал от 0 до 1</w:t>
      </w:r>
      <w:r>
        <w:rPr>
          <w:rFonts w:ascii="Times New Roman" w:eastAsia="Times New Roman" w:hAnsi="Times New Roman"/>
          <w:lang w:val="ru-RU" w:eastAsia="ru-RU" w:bidi="ar-SA"/>
        </w:rPr>
        <w:t>)</w:t>
      </w:r>
      <w:r w:rsidRPr="00A56754">
        <w:rPr>
          <w:rFonts w:ascii="Times New Roman" w:eastAsia="Times New Roman" w:hAnsi="Times New Roman"/>
          <w:lang w:val="ru-RU" w:eastAsia="ru-RU" w:bidi="ar-SA"/>
        </w:rPr>
        <w:t>.</w:t>
      </w:r>
    </w:p>
    <w:p w:rsidR="00195E6A" w:rsidRDefault="00195E6A" w:rsidP="00195E6A">
      <w:pPr>
        <w:keepNext/>
        <w:spacing w:before="100" w:beforeAutospacing="1" w:after="100" w:afterAutospacing="1" w:line="360" w:lineRule="auto"/>
        <w:jc w:val="both"/>
      </w:pPr>
      <w:r>
        <w:rPr>
          <w:noProof/>
          <w:lang w:val="ru-RU" w:eastAsia="ru-RU" w:bidi="ar-SA"/>
        </w:rPr>
        <w:drawing>
          <wp:inline distT="0" distB="0" distL="0" distR="0" wp14:anchorId="6F33AA18" wp14:editId="2C115BE6">
            <wp:extent cx="5707380" cy="2316480"/>
            <wp:effectExtent l="0" t="0" r="0" b="0"/>
            <wp:docPr id="35" name="Picture 35" descr="http://do.gendocs.ru/pars_docs/tw_refs/83/82124/82124_html_5cf630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do.gendocs.ru/pars_docs/tw_refs/83/82124/82124_html_5cf63095.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07380" cy="2316480"/>
                    </a:xfrm>
                    <a:prstGeom prst="rect">
                      <a:avLst/>
                    </a:prstGeom>
                    <a:noFill/>
                    <a:ln>
                      <a:noFill/>
                    </a:ln>
                  </pic:spPr>
                </pic:pic>
              </a:graphicData>
            </a:graphic>
          </wp:inline>
        </w:drawing>
      </w:r>
    </w:p>
    <w:p w:rsidR="00195E6A" w:rsidRPr="00195E6A" w:rsidRDefault="00195E6A" w:rsidP="00195E6A">
      <w:pPr>
        <w:pStyle w:val="af7"/>
        <w:jc w:val="center"/>
        <w:rPr>
          <w:rFonts w:ascii="Times New Roman" w:eastAsia="Times New Roman" w:hAnsi="Times New Roman"/>
          <w:color w:val="000000" w:themeColor="text1"/>
          <w:sz w:val="24"/>
          <w:szCs w:val="24"/>
          <w:lang w:val="ru-RU" w:eastAsia="ru-RU" w:bidi="ar-SA"/>
        </w:rPr>
      </w:pPr>
      <w:r w:rsidRPr="00195E6A">
        <w:rPr>
          <w:rFonts w:ascii="Times New Roman" w:hAnsi="Times New Roman"/>
          <w:color w:val="000000" w:themeColor="text1"/>
          <w:sz w:val="24"/>
          <w:szCs w:val="24"/>
          <w:lang w:val="ru-RU"/>
        </w:rPr>
        <w:t xml:space="preserve">Рисунок </w:t>
      </w:r>
      <w:r w:rsidRPr="00195E6A">
        <w:rPr>
          <w:rFonts w:ascii="Times New Roman" w:hAnsi="Times New Roman"/>
          <w:color w:val="000000" w:themeColor="text1"/>
          <w:sz w:val="24"/>
          <w:szCs w:val="24"/>
        </w:rPr>
        <w:fldChar w:fldCharType="begin"/>
      </w:r>
      <w:r w:rsidRPr="00195E6A">
        <w:rPr>
          <w:rFonts w:ascii="Times New Roman" w:hAnsi="Times New Roman"/>
          <w:color w:val="000000" w:themeColor="text1"/>
          <w:sz w:val="24"/>
          <w:szCs w:val="24"/>
          <w:lang w:val="ru-RU"/>
        </w:rPr>
        <w:instrText xml:space="preserve"> </w:instrText>
      </w:r>
      <w:r w:rsidRPr="00195E6A">
        <w:rPr>
          <w:rFonts w:ascii="Times New Roman" w:hAnsi="Times New Roman"/>
          <w:color w:val="000000" w:themeColor="text1"/>
          <w:sz w:val="24"/>
          <w:szCs w:val="24"/>
        </w:rPr>
        <w:instrText>SEQ</w:instrText>
      </w:r>
      <w:r w:rsidRPr="00195E6A">
        <w:rPr>
          <w:rFonts w:ascii="Times New Roman" w:hAnsi="Times New Roman"/>
          <w:color w:val="000000" w:themeColor="text1"/>
          <w:sz w:val="24"/>
          <w:szCs w:val="24"/>
          <w:lang w:val="ru-RU"/>
        </w:rPr>
        <w:instrText xml:space="preserve"> Рисунок \* </w:instrText>
      </w:r>
      <w:r w:rsidRPr="00195E6A">
        <w:rPr>
          <w:rFonts w:ascii="Times New Roman" w:hAnsi="Times New Roman"/>
          <w:color w:val="000000" w:themeColor="text1"/>
          <w:sz w:val="24"/>
          <w:szCs w:val="24"/>
        </w:rPr>
        <w:instrText>ARABIC</w:instrText>
      </w:r>
      <w:r w:rsidRPr="00195E6A">
        <w:rPr>
          <w:rFonts w:ascii="Times New Roman" w:hAnsi="Times New Roman"/>
          <w:color w:val="000000" w:themeColor="text1"/>
          <w:sz w:val="24"/>
          <w:szCs w:val="24"/>
          <w:lang w:val="ru-RU"/>
        </w:rPr>
        <w:instrText xml:space="preserve"> </w:instrText>
      </w:r>
      <w:r w:rsidRPr="00195E6A">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7</w:t>
      </w:r>
      <w:r w:rsidRPr="00195E6A">
        <w:rPr>
          <w:rFonts w:ascii="Times New Roman" w:hAnsi="Times New Roman"/>
          <w:color w:val="000000" w:themeColor="text1"/>
          <w:sz w:val="24"/>
          <w:szCs w:val="24"/>
        </w:rPr>
        <w:fldChar w:fldCharType="end"/>
      </w:r>
      <w:r w:rsidRPr="00195E6A">
        <w:rPr>
          <w:rFonts w:ascii="Times New Roman" w:hAnsi="Times New Roman"/>
          <w:color w:val="000000" w:themeColor="text1"/>
          <w:sz w:val="24"/>
          <w:szCs w:val="24"/>
          <w:lang w:val="ru-RU"/>
        </w:rPr>
        <w:t>. Иллюстрация метода арифметического кодирования</w:t>
      </w:r>
      <w:proofErr w:type="gramStart"/>
      <w:r w:rsidRPr="00195E6A">
        <w:rPr>
          <w:rFonts w:ascii="Times New Roman" w:hAnsi="Times New Roman"/>
          <w:color w:val="000000" w:themeColor="text1"/>
          <w:sz w:val="24"/>
          <w:szCs w:val="24"/>
          <w:lang w:val="ru-RU"/>
        </w:rPr>
        <w:t>.</w:t>
      </w:r>
      <w:proofErr w:type="gramEnd"/>
      <w:r w:rsidRPr="00195E6A">
        <w:rPr>
          <w:rFonts w:ascii="Times New Roman" w:hAnsi="Times New Roman"/>
          <w:color w:val="000000" w:themeColor="text1"/>
          <w:sz w:val="24"/>
          <w:szCs w:val="24"/>
          <w:lang w:val="ru-RU"/>
        </w:rPr>
        <w:t xml:space="preserve"> </w:t>
      </w:r>
      <w:proofErr w:type="gramStart"/>
      <w:r w:rsidRPr="00195E6A">
        <w:rPr>
          <w:rFonts w:ascii="Times New Roman" w:hAnsi="Times New Roman"/>
          <w:color w:val="000000" w:themeColor="text1"/>
          <w:sz w:val="24"/>
          <w:szCs w:val="24"/>
          <w:lang w:val="ru-RU"/>
        </w:rPr>
        <w:t>м</w:t>
      </w:r>
      <w:proofErr w:type="gramEnd"/>
      <w:r w:rsidRPr="00195E6A">
        <w:rPr>
          <w:rFonts w:ascii="Times New Roman" w:hAnsi="Times New Roman"/>
          <w:color w:val="000000" w:themeColor="text1"/>
          <w:sz w:val="24"/>
          <w:szCs w:val="24"/>
          <w:lang w:val="ru-RU"/>
        </w:rPr>
        <w:t xml:space="preserve">ножество - это символы </w:t>
      </w:r>
      <w:r w:rsidRPr="00195E6A">
        <w:rPr>
          <w:rFonts w:ascii="Times New Roman" w:hAnsi="Times New Roman"/>
          <w:color w:val="000000" w:themeColor="text1"/>
          <w:sz w:val="24"/>
          <w:szCs w:val="24"/>
        </w:rPr>
        <w:t>A</w:t>
      </w:r>
      <w:r w:rsidRPr="00195E6A">
        <w:rPr>
          <w:rFonts w:ascii="Times New Roman" w:hAnsi="Times New Roman"/>
          <w:color w:val="000000" w:themeColor="text1"/>
          <w:sz w:val="24"/>
          <w:szCs w:val="24"/>
          <w:lang w:val="ru-RU"/>
        </w:rPr>
        <w:t xml:space="preserve">, </w:t>
      </w:r>
      <w:r w:rsidRPr="00195E6A">
        <w:rPr>
          <w:rFonts w:ascii="Times New Roman" w:hAnsi="Times New Roman"/>
          <w:color w:val="000000" w:themeColor="text1"/>
          <w:sz w:val="24"/>
          <w:szCs w:val="24"/>
        </w:rPr>
        <w:t>B</w:t>
      </w:r>
      <w:r w:rsidRPr="00195E6A">
        <w:rPr>
          <w:rFonts w:ascii="Times New Roman" w:hAnsi="Times New Roman"/>
          <w:color w:val="000000" w:themeColor="text1"/>
          <w:sz w:val="24"/>
          <w:szCs w:val="24"/>
          <w:lang w:val="ru-RU"/>
        </w:rPr>
        <w:t xml:space="preserve">, </w:t>
      </w:r>
      <w:r w:rsidRPr="00195E6A">
        <w:rPr>
          <w:rFonts w:ascii="Times New Roman" w:hAnsi="Times New Roman"/>
          <w:color w:val="000000" w:themeColor="text1"/>
          <w:sz w:val="24"/>
          <w:szCs w:val="24"/>
        </w:rPr>
        <w:t>C</w:t>
      </w:r>
      <w:r w:rsidRPr="00195E6A">
        <w:rPr>
          <w:rFonts w:ascii="Times New Roman" w:hAnsi="Times New Roman"/>
          <w:color w:val="000000" w:themeColor="text1"/>
          <w:sz w:val="24"/>
          <w:szCs w:val="24"/>
          <w:lang w:val="ru-RU"/>
        </w:rPr>
        <w:t xml:space="preserve">. Сжимаемое сообщение </w:t>
      </w:r>
      <w:r>
        <w:rPr>
          <w:rFonts w:ascii="Times New Roman" w:hAnsi="Times New Roman"/>
          <w:color w:val="000000" w:themeColor="text1"/>
          <w:sz w:val="24"/>
          <w:szCs w:val="24"/>
          <w:lang w:val="ru-RU"/>
        </w:rPr>
        <w:t>–</w:t>
      </w:r>
      <w:r w:rsidRPr="00195E6A">
        <w:rPr>
          <w:rFonts w:ascii="Times New Roman" w:hAnsi="Times New Roman"/>
          <w:color w:val="000000" w:themeColor="text1"/>
          <w:sz w:val="24"/>
          <w:szCs w:val="24"/>
          <w:lang w:val="ru-RU"/>
        </w:rPr>
        <w:t xml:space="preserve"> </w:t>
      </w:r>
      <w:r w:rsidRPr="00195E6A">
        <w:rPr>
          <w:rFonts w:ascii="Times New Roman" w:hAnsi="Times New Roman"/>
          <w:color w:val="000000" w:themeColor="text1"/>
          <w:sz w:val="24"/>
          <w:szCs w:val="24"/>
        </w:rPr>
        <w:t>ACCBCAAABC</w:t>
      </w:r>
      <w:r>
        <w:rPr>
          <w:rFonts w:ascii="Times New Roman" w:hAnsi="Times New Roman"/>
          <w:color w:val="000000" w:themeColor="text1"/>
          <w:sz w:val="24"/>
          <w:szCs w:val="24"/>
          <w:lang w:val="ru-RU"/>
        </w:rPr>
        <w:t>.</w:t>
      </w:r>
    </w:p>
    <w:p w:rsidR="006671A9" w:rsidRPr="00837CDA" w:rsidRDefault="006671A9" w:rsidP="006671A9">
      <w:pPr>
        <w:spacing w:before="100" w:beforeAutospacing="1" w:after="100" w:afterAutospacing="1" w:line="360" w:lineRule="auto"/>
        <w:jc w:val="both"/>
        <w:rPr>
          <w:rFonts w:ascii="Times New Roman" w:hAnsi="Times New Roman"/>
          <w:lang w:val="ru-RU"/>
        </w:rPr>
      </w:pPr>
      <w:r w:rsidRPr="006671A9">
        <w:rPr>
          <w:rFonts w:ascii="Times New Roman" w:hAnsi="Times New Roman"/>
          <w:lang w:val="ru-RU"/>
        </w:rPr>
        <w:t xml:space="preserve">Закодируем сообщение «ЭТОТ_МЕТОД_ЛУЧШЕ_ХАФФМАНА» с помощью описанного метода. Берём первый символ из потока, это символ «Э». Соответствующий ему отрезок – отрезок [0,96;1). Если бы мы хотели закодировать один символ, то результатом кодирования было бы любое число из этого отрезка. Но мы не остановимся на одном символе, а добавим ещё один. Символ «Т». Для этого составим новый рабочий отрезок с </w:t>
      </w:r>
      <w:r w:rsidRPr="006671A9">
        <w:rPr>
          <w:rFonts w:ascii="Times New Roman" w:hAnsi="Times New Roman"/>
        </w:rPr>
        <w:t>a</w:t>
      </w:r>
      <w:r w:rsidRPr="006671A9">
        <w:rPr>
          <w:rFonts w:ascii="Times New Roman" w:hAnsi="Times New Roman"/>
          <w:lang w:val="ru-RU"/>
        </w:rPr>
        <w:t xml:space="preserve">=0,96 и </w:t>
      </w:r>
      <w:r w:rsidRPr="006671A9">
        <w:rPr>
          <w:rFonts w:ascii="Times New Roman" w:hAnsi="Times New Roman"/>
        </w:rPr>
        <w:t>b</w:t>
      </w:r>
      <w:r w:rsidRPr="006671A9">
        <w:rPr>
          <w:rFonts w:ascii="Times New Roman" w:hAnsi="Times New Roman"/>
          <w:lang w:val="ru-RU"/>
        </w:rPr>
        <w:t xml:space="preserve">=1. Разбиваем этот отрезок точками точно так же как мы сделали это для исходного отрезка и считываем новый символ «Т». Символу «Т» соответствует диапазон [0,24;0,36), но наш рабочий отрезок уже сократился до отрезка [0,96;1). Т.е. границы нам необходимо пересчитать. Сделать это можно с помощью двух следующих формул: </w:t>
      </w:r>
    </w:p>
    <w:p w:rsidR="006671A9" w:rsidRDefault="006671A9" w:rsidP="006671A9">
      <w:pPr>
        <w:pStyle w:val="aa"/>
        <w:numPr>
          <w:ilvl w:val="0"/>
          <w:numId w:val="37"/>
        </w:numPr>
        <w:spacing w:before="100" w:beforeAutospacing="1" w:after="100" w:afterAutospacing="1" w:line="360" w:lineRule="auto"/>
        <w:jc w:val="both"/>
        <w:rPr>
          <w:rFonts w:ascii="Times New Roman" w:hAnsi="Times New Roman"/>
        </w:rPr>
      </w:pPr>
      <w:r w:rsidRPr="006671A9">
        <w:rPr>
          <w:rFonts w:ascii="Times New Roman" w:hAnsi="Times New Roman"/>
        </w:rPr>
        <w:lastRenderedPageBreak/>
        <w:t>High=</w:t>
      </w:r>
      <w:proofErr w:type="spellStart"/>
      <w:r w:rsidRPr="006671A9">
        <w:rPr>
          <w:rFonts w:ascii="Times New Roman" w:hAnsi="Times New Roman"/>
        </w:rPr>
        <w:t>Low</w:t>
      </w:r>
      <w:r w:rsidRPr="006671A9">
        <w:rPr>
          <w:rFonts w:ascii="Times New Roman" w:hAnsi="Times New Roman"/>
          <w:vertAlign w:val="subscript"/>
        </w:rPr>
        <w:t>old</w:t>
      </w:r>
      <w:proofErr w:type="spellEnd"/>
      <w:r w:rsidRPr="006671A9">
        <w:rPr>
          <w:rFonts w:ascii="Times New Roman" w:hAnsi="Times New Roman"/>
        </w:rPr>
        <w:t>+(</w:t>
      </w:r>
      <w:proofErr w:type="spellStart"/>
      <w:r w:rsidRPr="006671A9">
        <w:rPr>
          <w:rFonts w:ascii="Times New Roman" w:hAnsi="Times New Roman"/>
        </w:rPr>
        <w:t>High</w:t>
      </w:r>
      <w:r w:rsidRPr="006671A9">
        <w:rPr>
          <w:rFonts w:ascii="Times New Roman" w:hAnsi="Times New Roman"/>
          <w:vertAlign w:val="subscript"/>
        </w:rPr>
        <w:t>old</w:t>
      </w:r>
      <w:r w:rsidRPr="006671A9">
        <w:rPr>
          <w:rFonts w:ascii="Times New Roman" w:hAnsi="Times New Roman"/>
        </w:rPr>
        <w:t>-Low</w:t>
      </w:r>
      <w:r w:rsidRPr="006671A9">
        <w:rPr>
          <w:rFonts w:ascii="Times New Roman" w:hAnsi="Times New Roman"/>
          <w:vertAlign w:val="subscript"/>
        </w:rPr>
        <w:t>old</w:t>
      </w:r>
      <w:proofErr w:type="spellEnd"/>
      <w:r w:rsidRPr="006671A9">
        <w:rPr>
          <w:rFonts w:ascii="Times New Roman" w:hAnsi="Times New Roman"/>
        </w:rPr>
        <w:t>)*</w:t>
      </w:r>
      <w:proofErr w:type="spellStart"/>
      <w:r w:rsidRPr="006671A9">
        <w:rPr>
          <w:rFonts w:ascii="Times New Roman" w:hAnsi="Times New Roman"/>
        </w:rPr>
        <w:t>Range</w:t>
      </w:r>
      <w:r w:rsidRPr="006671A9">
        <w:rPr>
          <w:rFonts w:ascii="Times New Roman" w:hAnsi="Times New Roman"/>
          <w:vertAlign w:val="subscript"/>
        </w:rPr>
        <w:t>High</w:t>
      </w:r>
      <w:proofErr w:type="spellEnd"/>
      <w:r w:rsidRPr="006671A9">
        <w:rPr>
          <w:rFonts w:ascii="Times New Roman" w:hAnsi="Times New Roman"/>
        </w:rPr>
        <w:t xml:space="preserve">(x), </w:t>
      </w:r>
    </w:p>
    <w:p w:rsidR="006671A9" w:rsidRDefault="006671A9" w:rsidP="006671A9">
      <w:pPr>
        <w:pStyle w:val="aa"/>
        <w:numPr>
          <w:ilvl w:val="0"/>
          <w:numId w:val="37"/>
        </w:numPr>
        <w:spacing w:before="100" w:beforeAutospacing="1" w:after="100" w:afterAutospacing="1" w:line="360" w:lineRule="auto"/>
        <w:jc w:val="both"/>
        <w:rPr>
          <w:rFonts w:ascii="Times New Roman" w:hAnsi="Times New Roman"/>
        </w:rPr>
      </w:pPr>
      <w:r w:rsidRPr="006671A9">
        <w:rPr>
          <w:rFonts w:ascii="Times New Roman" w:hAnsi="Times New Roman"/>
        </w:rPr>
        <w:t>Low=</w:t>
      </w:r>
      <w:proofErr w:type="spellStart"/>
      <w:r w:rsidRPr="006671A9">
        <w:rPr>
          <w:rFonts w:ascii="Times New Roman" w:hAnsi="Times New Roman"/>
        </w:rPr>
        <w:t>Low</w:t>
      </w:r>
      <w:r w:rsidRPr="006671A9">
        <w:rPr>
          <w:rFonts w:ascii="Times New Roman" w:hAnsi="Times New Roman"/>
          <w:vertAlign w:val="subscript"/>
        </w:rPr>
        <w:t>old</w:t>
      </w:r>
      <w:proofErr w:type="spellEnd"/>
      <w:r w:rsidRPr="006671A9">
        <w:rPr>
          <w:rFonts w:ascii="Times New Roman" w:hAnsi="Times New Roman"/>
        </w:rPr>
        <w:t>+(</w:t>
      </w:r>
      <w:proofErr w:type="spellStart"/>
      <w:r w:rsidRPr="006671A9">
        <w:rPr>
          <w:rFonts w:ascii="Times New Roman" w:hAnsi="Times New Roman"/>
        </w:rPr>
        <w:t>High</w:t>
      </w:r>
      <w:r w:rsidRPr="006671A9">
        <w:rPr>
          <w:rFonts w:ascii="Times New Roman" w:hAnsi="Times New Roman"/>
          <w:vertAlign w:val="subscript"/>
        </w:rPr>
        <w:t>old</w:t>
      </w:r>
      <w:r w:rsidRPr="006671A9">
        <w:rPr>
          <w:rFonts w:ascii="Times New Roman" w:hAnsi="Times New Roman"/>
        </w:rPr>
        <w:t>-Low</w:t>
      </w:r>
      <w:r w:rsidRPr="006671A9">
        <w:rPr>
          <w:rFonts w:ascii="Times New Roman" w:hAnsi="Times New Roman"/>
          <w:vertAlign w:val="subscript"/>
        </w:rPr>
        <w:t>old</w:t>
      </w:r>
      <w:proofErr w:type="spellEnd"/>
      <w:r w:rsidRPr="006671A9">
        <w:rPr>
          <w:rFonts w:ascii="Times New Roman" w:hAnsi="Times New Roman"/>
        </w:rPr>
        <w:t>)*</w:t>
      </w:r>
      <w:proofErr w:type="spellStart"/>
      <w:r w:rsidRPr="006671A9">
        <w:rPr>
          <w:rFonts w:ascii="Times New Roman" w:hAnsi="Times New Roman"/>
        </w:rPr>
        <w:t>Range</w:t>
      </w:r>
      <w:r w:rsidRPr="006671A9">
        <w:rPr>
          <w:rFonts w:ascii="Times New Roman" w:hAnsi="Times New Roman"/>
          <w:vertAlign w:val="subscript"/>
        </w:rPr>
        <w:t>Low</w:t>
      </w:r>
      <w:proofErr w:type="spellEnd"/>
      <w:r w:rsidRPr="006671A9">
        <w:rPr>
          <w:rFonts w:ascii="Times New Roman" w:hAnsi="Times New Roman"/>
        </w:rPr>
        <w:t xml:space="preserve">(x), </w:t>
      </w:r>
    </w:p>
    <w:p w:rsidR="006671A9" w:rsidRPr="006671A9" w:rsidRDefault="006671A9" w:rsidP="006671A9">
      <w:pPr>
        <w:pStyle w:val="aa"/>
        <w:spacing w:before="100" w:beforeAutospacing="1" w:after="100" w:afterAutospacing="1" w:line="360" w:lineRule="auto"/>
        <w:ind w:left="0"/>
        <w:jc w:val="both"/>
        <w:rPr>
          <w:rFonts w:ascii="Times New Roman" w:hAnsi="Times New Roman"/>
        </w:rPr>
      </w:pPr>
      <w:r>
        <w:rPr>
          <w:rFonts w:ascii="Times New Roman" w:hAnsi="Times New Roman"/>
          <w:lang w:val="ru-RU"/>
        </w:rPr>
        <w:t>Г</w:t>
      </w:r>
      <w:r w:rsidRPr="006671A9">
        <w:rPr>
          <w:rFonts w:ascii="Times New Roman" w:hAnsi="Times New Roman"/>
          <w:lang w:val="ru-RU"/>
        </w:rPr>
        <w:t xml:space="preserve">де </w:t>
      </w:r>
      <w:proofErr w:type="spellStart"/>
      <w:r w:rsidRPr="006671A9">
        <w:rPr>
          <w:rFonts w:ascii="Times New Roman" w:hAnsi="Times New Roman"/>
        </w:rPr>
        <w:t>Low</w:t>
      </w:r>
      <w:r w:rsidRPr="006671A9">
        <w:rPr>
          <w:rFonts w:ascii="Times New Roman" w:hAnsi="Times New Roman"/>
          <w:vertAlign w:val="subscript"/>
        </w:rPr>
        <w:t>old</w:t>
      </w:r>
      <w:proofErr w:type="spellEnd"/>
      <w:r w:rsidRPr="006671A9">
        <w:rPr>
          <w:rFonts w:ascii="Times New Roman" w:hAnsi="Times New Roman"/>
          <w:lang w:val="ru-RU"/>
        </w:rPr>
        <w:t xml:space="preserve"> – нижняя граница интервала, </w:t>
      </w:r>
      <w:proofErr w:type="spellStart"/>
      <w:r w:rsidRPr="006671A9">
        <w:rPr>
          <w:rFonts w:ascii="Times New Roman" w:hAnsi="Times New Roman"/>
        </w:rPr>
        <w:t>High</w:t>
      </w:r>
      <w:r w:rsidRPr="006671A9">
        <w:rPr>
          <w:rFonts w:ascii="Times New Roman" w:hAnsi="Times New Roman"/>
          <w:vertAlign w:val="subscript"/>
        </w:rPr>
        <w:t>old</w:t>
      </w:r>
      <w:proofErr w:type="spellEnd"/>
      <w:r w:rsidRPr="006671A9">
        <w:rPr>
          <w:rFonts w:ascii="Times New Roman" w:hAnsi="Times New Roman"/>
          <w:lang w:val="ru-RU"/>
        </w:rPr>
        <w:t xml:space="preserve"> – верхняя граница интервала </w:t>
      </w:r>
      <w:proofErr w:type="spellStart"/>
      <w:r w:rsidRPr="006671A9">
        <w:rPr>
          <w:rFonts w:ascii="Times New Roman" w:hAnsi="Times New Roman"/>
        </w:rPr>
        <w:t>Range</w:t>
      </w:r>
      <w:r w:rsidRPr="006671A9">
        <w:rPr>
          <w:rFonts w:ascii="Times New Roman" w:hAnsi="Times New Roman"/>
          <w:vertAlign w:val="subscript"/>
        </w:rPr>
        <w:t>High</w:t>
      </w:r>
      <w:proofErr w:type="spellEnd"/>
      <w:r w:rsidRPr="006671A9">
        <w:rPr>
          <w:rFonts w:ascii="Times New Roman" w:hAnsi="Times New Roman"/>
          <w:lang w:val="ru-RU"/>
        </w:rPr>
        <w:t xml:space="preserve"> и </w:t>
      </w:r>
      <w:proofErr w:type="spellStart"/>
      <w:r w:rsidRPr="006671A9">
        <w:rPr>
          <w:rFonts w:ascii="Times New Roman" w:hAnsi="Times New Roman"/>
        </w:rPr>
        <w:t>Range</w:t>
      </w:r>
      <w:r w:rsidRPr="006671A9">
        <w:rPr>
          <w:rFonts w:ascii="Times New Roman" w:hAnsi="Times New Roman"/>
          <w:vertAlign w:val="subscript"/>
        </w:rPr>
        <w:t>Low</w:t>
      </w:r>
      <w:proofErr w:type="spellEnd"/>
      <w:r w:rsidRPr="006671A9">
        <w:rPr>
          <w:rFonts w:ascii="Times New Roman" w:hAnsi="Times New Roman"/>
          <w:lang w:val="ru-RU"/>
        </w:rPr>
        <w:t xml:space="preserve"> – верхняя и нижняя границы кодируемого символа.</w:t>
      </w:r>
      <w:r w:rsidRPr="006671A9">
        <w:rPr>
          <w:rFonts w:ascii="Times New Roman" w:hAnsi="Times New Roman"/>
          <w:lang w:val="ru-RU"/>
        </w:rPr>
        <w:br/>
      </w:r>
      <w:proofErr w:type="spellStart"/>
      <w:r w:rsidRPr="006671A9">
        <w:rPr>
          <w:rFonts w:ascii="Times New Roman" w:hAnsi="Times New Roman"/>
        </w:rPr>
        <w:t>Пользуясь</w:t>
      </w:r>
      <w:proofErr w:type="spellEnd"/>
      <w:r w:rsidRPr="006671A9">
        <w:rPr>
          <w:rFonts w:ascii="Times New Roman" w:hAnsi="Times New Roman"/>
        </w:rPr>
        <w:t xml:space="preserve"> </w:t>
      </w:r>
      <w:proofErr w:type="spellStart"/>
      <w:r w:rsidRPr="006671A9">
        <w:rPr>
          <w:rFonts w:ascii="Times New Roman" w:hAnsi="Times New Roman"/>
        </w:rPr>
        <w:t>этими</w:t>
      </w:r>
      <w:proofErr w:type="spellEnd"/>
      <w:r w:rsidRPr="006671A9">
        <w:rPr>
          <w:rFonts w:ascii="Times New Roman" w:hAnsi="Times New Roman"/>
        </w:rPr>
        <w:t xml:space="preserve"> </w:t>
      </w:r>
      <w:proofErr w:type="spellStart"/>
      <w:r w:rsidRPr="006671A9">
        <w:rPr>
          <w:rFonts w:ascii="Times New Roman" w:hAnsi="Times New Roman"/>
        </w:rPr>
        <w:t>формулами</w:t>
      </w:r>
      <w:proofErr w:type="spellEnd"/>
      <w:r w:rsidRPr="006671A9">
        <w:rPr>
          <w:rFonts w:ascii="Times New Roman" w:hAnsi="Times New Roman"/>
        </w:rPr>
        <w:t xml:space="preserve">, </w:t>
      </w:r>
      <w:proofErr w:type="spellStart"/>
      <w:r w:rsidRPr="006671A9">
        <w:rPr>
          <w:rFonts w:ascii="Times New Roman" w:hAnsi="Times New Roman"/>
        </w:rPr>
        <w:t>закодируем</w:t>
      </w:r>
      <w:proofErr w:type="spellEnd"/>
      <w:r w:rsidRPr="006671A9">
        <w:rPr>
          <w:rFonts w:ascii="Times New Roman" w:hAnsi="Times New Roman"/>
        </w:rPr>
        <w:t xml:space="preserve"> </w:t>
      </w:r>
      <w:proofErr w:type="spellStart"/>
      <w:r w:rsidRPr="006671A9">
        <w:rPr>
          <w:rFonts w:ascii="Times New Roman" w:hAnsi="Times New Roman"/>
        </w:rPr>
        <w:t>первое</w:t>
      </w:r>
      <w:proofErr w:type="spellEnd"/>
      <w:r w:rsidRPr="006671A9">
        <w:rPr>
          <w:rFonts w:ascii="Times New Roman" w:hAnsi="Times New Roman"/>
        </w:rPr>
        <w:t xml:space="preserve"> </w:t>
      </w:r>
      <w:proofErr w:type="spellStart"/>
      <w:r w:rsidRPr="006671A9">
        <w:rPr>
          <w:rFonts w:ascii="Times New Roman" w:hAnsi="Times New Roman"/>
        </w:rPr>
        <w:t>слово</w:t>
      </w:r>
      <w:proofErr w:type="spellEnd"/>
      <w:r w:rsidRPr="006671A9">
        <w:rPr>
          <w:rFonts w:ascii="Times New Roman" w:hAnsi="Times New Roman"/>
        </w:rPr>
        <w:t xml:space="preserve"> </w:t>
      </w:r>
      <w:proofErr w:type="spellStart"/>
      <w:r w:rsidRPr="006671A9">
        <w:rPr>
          <w:rFonts w:ascii="Times New Roman" w:hAnsi="Times New Roman"/>
        </w:rPr>
        <w:t>сообщения</w:t>
      </w:r>
      <w:proofErr w:type="spellEnd"/>
      <w:r w:rsidRPr="006671A9">
        <w:rPr>
          <w:rFonts w:ascii="Times New Roman" w:hAnsi="Times New Roman"/>
        </w:rPr>
        <w:t xml:space="preserve"> </w:t>
      </w:r>
      <w:proofErr w:type="spellStart"/>
      <w:r w:rsidRPr="006671A9">
        <w:rPr>
          <w:rFonts w:ascii="Times New Roman" w:hAnsi="Times New Roman"/>
        </w:rPr>
        <w:t>целиком</w:t>
      </w:r>
      <w:proofErr w:type="spellEnd"/>
      <w:r w:rsidRPr="006671A9">
        <w:rPr>
          <w:rFonts w:ascii="Times New Roman" w:hAnsi="Times New Roman"/>
        </w:rPr>
        <w:t>:</w:t>
      </w:r>
    </w:p>
    <w:p w:rsidR="006671A9" w:rsidRDefault="006671A9" w:rsidP="006671A9">
      <w:pPr>
        <w:keepNext/>
        <w:spacing w:before="100" w:beforeAutospacing="1" w:after="100" w:afterAutospacing="1" w:line="360" w:lineRule="auto"/>
        <w:jc w:val="both"/>
      </w:pPr>
      <w:r>
        <w:rPr>
          <w:noProof/>
          <w:lang w:val="ru-RU" w:eastAsia="ru-RU" w:bidi="ar-SA"/>
        </w:rPr>
        <w:drawing>
          <wp:anchor distT="0" distB="0" distL="114300" distR="114300" simplePos="0" relativeHeight="251659264" behindDoc="0" locked="0" layoutInCell="1" allowOverlap="1" wp14:anchorId="30FF3FBA" wp14:editId="4B3C8CC0">
            <wp:simplePos x="0" y="0"/>
            <wp:positionH relativeFrom="column">
              <wp:posOffset>1139190</wp:posOffset>
            </wp:positionH>
            <wp:positionV relativeFrom="paragraph">
              <wp:posOffset>3229841</wp:posOffset>
            </wp:positionV>
            <wp:extent cx="5228706" cy="364930"/>
            <wp:effectExtent l="0" t="0" r="0" b="0"/>
            <wp:wrapNone/>
            <wp:docPr id="3" name="Picture 3" descr="http://habrastorage.org/storage1/5fff98d5/f1b687a5/f8eb6124/95c8eff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habrastorage.org/storage1/5fff98d5/f1b687a5/f8eb6124/95c8effc.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28706" cy="36493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ru-RU" w:eastAsia="ru-RU" w:bidi="ar-SA"/>
        </w:rPr>
        <w:drawing>
          <wp:anchor distT="0" distB="0" distL="114300" distR="114300" simplePos="0" relativeHeight="251658240" behindDoc="1" locked="0" layoutInCell="1" allowOverlap="1" wp14:anchorId="6CF074D8" wp14:editId="5FBF6D2A">
            <wp:simplePos x="0" y="0"/>
            <wp:positionH relativeFrom="column">
              <wp:posOffset>1671320</wp:posOffset>
            </wp:positionH>
            <wp:positionV relativeFrom="paragraph">
              <wp:posOffset>5080</wp:posOffset>
            </wp:positionV>
            <wp:extent cx="3133725" cy="1168400"/>
            <wp:effectExtent l="0" t="0" r="0" b="0"/>
            <wp:wrapThrough wrapText="bothSides">
              <wp:wrapPolygon edited="0">
                <wp:start x="0" y="0"/>
                <wp:lineTo x="0" y="21130"/>
                <wp:lineTo x="21534" y="21130"/>
                <wp:lineTo x="21534" y="0"/>
                <wp:lineTo x="0" y="0"/>
              </wp:wrapPolygon>
            </wp:wrapThrough>
            <wp:docPr id="4" name="Picture 4" descr="http://habrastorage.org/storage1/98b28d15/5f70f0ce/5f5ba698/0200a55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habrastorage.org/storage1/98b28d15/5f70f0ce/5f5ba698/0200a55f.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33725" cy="1168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ru-RU" w:eastAsia="ru-RU" w:bidi="ar-SA"/>
        </w:rPr>
        <w:drawing>
          <wp:inline distT="0" distB="0" distL="0" distR="0" wp14:anchorId="4DCBD746" wp14:editId="200E6B4D">
            <wp:extent cx="1138843" cy="3686155"/>
            <wp:effectExtent l="0" t="0" r="0" b="0"/>
            <wp:docPr id="2" name="Picture 2" descr="http://habrastorage.org/storage1/f55b5882/ca81d537/ab46a116/f63314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habrastorage.org/storage1/f55b5882/ca81d537/ab46a116/f6331419.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39090" cy="3686956"/>
                    </a:xfrm>
                    <a:prstGeom prst="rect">
                      <a:avLst/>
                    </a:prstGeom>
                    <a:noFill/>
                    <a:ln>
                      <a:noFill/>
                    </a:ln>
                  </pic:spPr>
                </pic:pic>
              </a:graphicData>
            </a:graphic>
          </wp:inline>
        </w:drawing>
      </w:r>
    </w:p>
    <w:p w:rsidR="006671A9" w:rsidRPr="00837CDA" w:rsidRDefault="006671A9" w:rsidP="006671A9">
      <w:pPr>
        <w:pStyle w:val="af7"/>
        <w:jc w:val="both"/>
        <w:rPr>
          <w:rFonts w:ascii="Times New Roman" w:hAnsi="Times New Roman"/>
          <w:color w:val="auto"/>
          <w:sz w:val="24"/>
          <w:szCs w:val="24"/>
          <w:lang w:val="ru-RU"/>
        </w:rPr>
      </w:pPr>
      <w:r w:rsidRPr="00837CDA">
        <w:rPr>
          <w:rFonts w:ascii="Times New Roman" w:hAnsi="Times New Roman"/>
          <w:color w:val="auto"/>
          <w:sz w:val="24"/>
          <w:szCs w:val="24"/>
          <w:lang w:val="ru-RU"/>
        </w:rPr>
        <w:t xml:space="preserve">Рисунок </w:t>
      </w:r>
      <w:r w:rsidRPr="006671A9">
        <w:rPr>
          <w:rFonts w:ascii="Times New Roman" w:hAnsi="Times New Roman"/>
          <w:color w:val="auto"/>
          <w:sz w:val="24"/>
          <w:szCs w:val="24"/>
        </w:rPr>
        <w:fldChar w:fldCharType="begin"/>
      </w:r>
      <w:r w:rsidRPr="00837CDA">
        <w:rPr>
          <w:rFonts w:ascii="Times New Roman" w:hAnsi="Times New Roman"/>
          <w:color w:val="auto"/>
          <w:sz w:val="24"/>
          <w:szCs w:val="24"/>
          <w:lang w:val="ru-RU"/>
        </w:rPr>
        <w:instrText xml:space="preserve"> </w:instrText>
      </w:r>
      <w:r w:rsidRPr="006671A9">
        <w:rPr>
          <w:rFonts w:ascii="Times New Roman" w:hAnsi="Times New Roman"/>
          <w:color w:val="auto"/>
          <w:sz w:val="24"/>
          <w:szCs w:val="24"/>
        </w:rPr>
        <w:instrText>SEQ</w:instrText>
      </w:r>
      <w:r w:rsidRPr="00837CDA">
        <w:rPr>
          <w:rFonts w:ascii="Times New Roman" w:hAnsi="Times New Roman"/>
          <w:color w:val="auto"/>
          <w:sz w:val="24"/>
          <w:szCs w:val="24"/>
          <w:lang w:val="ru-RU"/>
        </w:rPr>
        <w:instrText xml:space="preserve"> Рисунок \* </w:instrText>
      </w:r>
      <w:r w:rsidRPr="006671A9">
        <w:rPr>
          <w:rFonts w:ascii="Times New Roman" w:hAnsi="Times New Roman"/>
          <w:color w:val="auto"/>
          <w:sz w:val="24"/>
          <w:szCs w:val="24"/>
        </w:rPr>
        <w:instrText>ARABIC</w:instrText>
      </w:r>
      <w:r w:rsidRPr="00837CDA">
        <w:rPr>
          <w:rFonts w:ascii="Times New Roman" w:hAnsi="Times New Roman"/>
          <w:color w:val="auto"/>
          <w:sz w:val="24"/>
          <w:szCs w:val="24"/>
          <w:lang w:val="ru-RU"/>
        </w:rPr>
        <w:instrText xml:space="preserve"> </w:instrText>
      </w:r>
      <w:r w:rsidRPr="006671A9">
        <w:rPr>
          <w:rFonts w:ascii="Times New Roman" w:hAnsi="Times New Roman"/>
          <w:color w:val="auto"/>
          <w:sz w:val="24"/>
          <w:szCs w:val="24"/>
        </w:rPr>
        <w:fldChar w:fldCharType="separate"/>
      </w:r>
      <w:r w:rsidR="00D04820" w:rsidRPr="00FF3C70">
        <w:rPr>
          <w:rFonts w:ascii="Times New Roman" w:hAnsi="Times New Roman"/>
          <w:noProof/>
          <w:color w:val="auto"/>
          <w:sz w:val="24"/>
          <w:szCs w:val="24"/>
          <w:lang w:val="ru-RU"/>
        </w:rPr>
        <w:t>8</w:t>
      </w:r>
      <w:r w:rsidRPr="006671A9">
        <w:rPr>
          <w:rFonts w:ascii="Times New Roman" w:hAnsi="Times New Roman"/>
          <w:color w:val="auto"/>
          <w:sz w:val="24"/>
          <w:szCs w:val="24"/>
        </w:rPr>
        <w:fldChar w:fldCharType="end"/>
      </w:r>
      <w:r w:rsidRPr="006671A9">
        <w:rPr>
          <w:rFonts w:ascii="Times New Roman" w:hAnsi="Times New Roman"/>
          <w:color w:val="auto"/>
          <w:sz w:val="24"/>
          <w:szCs w:val="24"/>
          <w:lang w:val="ru-RU"/>
        </w:rPr>
        <w:t>. Пример арифметического кодирования.</w:t>
      </w:r>
      <w:r w:rsidR="00837CDA">
        <w:rPr>
          <w:rFonts w:ascii="Times New Roman" w:hAnsi="Times New Roman"/>
          <w:color w:val="auto"/>
          <w:sz w:val="24"/>
          <w:szCs w:val="24"/>
          <w:lang w:val="ru-RU"/>
        </w:rPr>
        <w:t xml:space="preserve"> На рисунке представлены распределение частот, интервалы и</w:t>
      </w:r>
      <w:r w:rsidR="00837CDA" w:rsidRPr="00837CDA">
        <w:rPr>
          <w:rFonts w:ascii="Times New Roman" w:hAnsi="Times New Roman"/>
          <w:color w:val="auto"/>
          <w:sz w:val="24"/>
          <w:szCs w:val="24"/>
          <w:lang w:val="ru-RU"/>
        </w:rPr>
        <w:t xml:space="preserve"> </w:t>
      </w:r>
      <w:r w:rsidR="00837CDA">
        <w:rPr>
          <w:rFonts w:ascii="Times New Roman" w:hAnsi="Times New Roman"/>
          <w:color w:val="auto"/>
          <w:sz w:val="24"/>
          <w:szCs w:val="24"/>
          <w:lang w:val="ru-RU"/>
        </w:rPr>
        <w:t xml:space="preserve">последовательное построение кода для слова </w:t>
      </w:r>
      <w:r w:rsidR="00837CDA" w:rsidRPr="00837CDA">
        <w:rPr>
          <w:rFonts w:ascii="Times New Roman" w:hAnsi="Times New Roman"/>
          <w:color w:val="auto"/>
          <w:sz w:val="24"/>
          <w:szCs w:val="24"/>
          <w:lang w:val="ru-RU"/>
        </w:rPr>
        <w:t>“</w:t>
      </w:r>
      <w:r w:rsidR="00837CDA">
        <w:rPr>
          <w:rFonts w:ascii="Times New Roman" w:hAnsi="Times New Roman"/>
          <w:color w:val="auto"/>
          <w:sz w:val="24"/>
          <w:szCs w:val="24"/>
          <w:lang w:val="ru-RU"/>
        </w:rPr>
        <w:t>ЭТОТ</w:t>
      </w:r>
      <w:r w:rsidR="00837CDA" w:rsidRPr="00837CDA">
        <w:rPr>
          <w:rFonts w:ascii="Times New Roman" w:hAnsi="Times New Roman"/>
          <w:color w:val="auto"/>
          <w:sz w:val="24"/>
          <w:szCs w:val="24"/>
          <w:lang w:val="ru-RU"/>
        </w:rPr>
        <w:t>”</w:t>
      </w:r>
      <w:r w:rsidR="00837CDA">
        <w:rPr>
          <w:rFonts w:ascii="Times New Roman" w:hAnsi="Times New Roman"/>
          <w:color w:val="auto"/>
          <w:sz w:val="24"/>
          <w:szCs w:val="24"/>
          <w:lang w:val="ru-RU"/>
        </w:rPr>
        <w:t>.</w:t>
      </w:r>
    </w:p>
    <w:p w:rsidR="003F5C0A" w:rsidRDefault="003F5C0A" w:rsidP="00A56754">
      <w:pPr>
        <w:spacing w:before="100" w:beforeAutospacing="1" w:after="100" w:afterAutospacing="1" w:line="360" w:lineRule="auto"/>
        <w:jc w:val="both"/>
        <w:rPr>
          <w:rFonts w:ascii="Times New Roman" w:hAnsi="Times New Roman"/>
          <w:lang w:val="ru-RU"/>
        </w:rPr>
      </w:pPr>
      <w:r w:rsidRPr="003F5C0A">
        <w:rPr>
          <w:rFonts w:ascii="Times New Roman" w:hAnsi="Times New Roman"/>
          <w:lang w:val="ru-RU"/>
        </w:rPr>
        <w:t>Описанный выше процесс кодирования невозможно реализовать на практике, т.к. в нем п</w:t>
      </w:r>
      <w:r>
        <w:rPr>
          <w:rFonts w:ascii="Times New Roman" w:hAnsi="Times New Roman"/>
          <w:lang w:val="ru-RU"/>
        </w:rPr>
        <w:t>редполагается, что</w:t>
      </w:r>
      <w:r w:rsidRPr="003F5C0A">
        <w:rPr>
          <w:rFonts w:ascii="Times New Roman" w:hAnsi="Times New Roman"/>
          <w:lang w:val="ru-RU"/>
        </w:rPr>
        <w:t xml:space="preserve"> </w:t>
      </w:r>
      <w:r>
        <w:rPr>
          <w:rFonts w:ascii="Times New Roman" w:hAnsi="Times New Roman"/>
          <w:lang w:val="ru-RU"/>
        </w:rPr>
        <w:t>число в интервале от 0 до 1 хранится</w:t>
      </w:r>
      <w:r w:rsidRPr="003F5C0A">
        <w:rPr>
          <w:rFonts w:ascii="Times New Roman" w:hAnsi="Times New Roman"/>
          <w:lang w:val="ru-RU"/>
        </w:rPr>
        <w:t xml:space="preserve"> с неограниченной точностью. По существу, результат кодирования – это вещественное число с очень большой точностью. Например, файл объемом 1Мб будет сжиматься, скажем, до 500 КБ, в котором будет записано одно число.</w:t>
      </w:r>
      <w:r w:rsidR="00A94502" w:rsidRPr="00A94502">
        <w:rPr>
          <w:lang w:val="ru-RU"/>
        </w:rPr>
        <w:t xml:space="preserve"> </w:t>
      </w:r>
      <w:r w:rsidR="00A94502" w:rsidRPr="00A94502">
        <w:rPr>
          <w:rFonts w:ascii="Times New Roman" w:hAnsi="Times New Roman"/>
          <w:lang w:val="ru-RU"/>
        </w:rPr>
        <w:t>Поэтому любая практическая реализация арифметического кодера должна основываться числами, которые не должны быть слишком длинными.</w:t>
      </w:r>
    </w:p>
    <w:p w:rsidR="006671A9" w:rsidRPr="00A50985" w:rsidRDefault="005D4895" w:rsidP="00A56754">
      <w:pPr>
        <w:spacing w:before="100" w:beforeAutospacing="1" w:after="100" w:afterAutospacing="1" w:line="360" w:lineRule="auto"/>
        <w:jc w:val="both"/>
        <w:rPr>
          <w:rFonts w:ascii="Times New Roman" w:hAnsi="Times New Roman"/>
          <w:lang w:val="ru-RU"/>
        </w:rPr>
      </w:pPr>
      <w:r w:rsidRPr="005D4895">
        <w:rPr>
          <w:rFonts w:ascii="Times New Roman" w:hAnsi="Times New Roman"/>
          <w:lang w:val="ru-RU"/>
        </w:rPr>
        <w:t xml:space="preserve">В общем случае можно показать, что при достаточно большой последовательности арифметический кодер всегда приводит к оптимальным результатам сжатия, т.е. является наилучшим среди всех </w:t>
      </w:r>
      <w:proofErr w:type="spellStart"/>
      <w:r w:rsidRPr="005D4895">
        <w:rPr>
          <w:rFonts w:ascii="Times New Roman" w:hAnsi="Times New Roman"/>
          <w:lang w:val="ru-RU"/>
        </w:rPr>
        <w:t>энтропийных</w:t>
      </w:r>
      <w:proofErr w:type="spellEnd"/>
      <w:r w:rsidRPr="005D4895">
        <w:rPr>
          <w:rFonts w:ascii="Times New Roman" w:hAnsi="Times New Roman"/>
          <w:lang w:val="ru-RU"/>
        </w:rPr>
        <w:t xml:space="preserve"> кодеров</w:t>
      </w:r>
      <w:r w:rsidR="00E437E0" w:rsidRPr="00E437E0">
        <w:rPr>
          <w:rFonts w:ascii="Times New Roman" w:hAnsi="Times New Roman"/>
          <w:lang w:val="ru-RU"/>
        </w:rPr>
        <w:t xml:space="preserve"> </w:t>
      </w:r>
      <w:r w:rsidR="00E437E0" w:rsidRPr="00E437E0">
        <w:rPr>
          <w:rFonts w:ascii="Times New Roman" w:hAnsi="Times New Roman"/>
          <w:lang w:val="ru-RU" w:bidi="ar-SA"/>
        </w:rPr>
        <w:t>[</w:t>
      </w:r>
      <w:proofErr w:type="spellStart"/>
      <w:r w:rsidR="00E437E0" w:rsidRPr="00375F4B">
        <w:rPr>
          <w:rFonts w:ascii="Times New Roman" w:hAnsi="Times New Roman"/>
          <w:lang w:bidi="ar-SA"/>
        </w:rPr>
        <w:t>arith</w:t>
      </w:r>
      <w:proofErr w:type="spellEnd"/>
      <w:r w:rsidR="00E437E0" w:rsidRPr="00E437E0">
        <w:rPr>
          <w:rFonts w:ascii="Times New Roman" w:hAnsi="Times New Roman"/>
          <w:lang w:val="ru-RU" w:bidi="ar-SA"/>
        </w:rPr>
        <w:t>_</w:t>
      </w:r>
      <w:r w:rsidR="00E437E0" w:rsidRPr="00375F4B">
        <w:rPr>
          <w:rFonts w:ascii="Times New Roman" w:hAnsi="Times New Roman"/>
          <w:lang w:bidi="ar-SA"/>
        </w:rPr>
        <w:t>code</w:t>
      </w:r>
      <w:r w:rsidR="00E437E0" w:rsidRPr="00E437E0">
        <w:rPr>
          <w:rFonts w:ascii="Times New Roman" w:hAnsi="Times New Roman"/>
          <w:lang w:val="ru-RU" w:bidi="ar-SA"/>
        </w:rPr>
        <w:t>]</w:t>
      </w:r>
      <w:r w:rsidRPr="005D4895">
        <w:rPr>
          <w:rFonts w:ascii="Times New Roman" w:hAnsi="Times New Roman"/>
          <w:lang w:val="ru-RU"/>
        </w:rPr>
        <w:t>.</w:t>
      </w:r>
      <w:r w:rsidR="00CE01BA">
        <w:rPr>
          <w:rFonts w:ascii="Times New Roman" w:hAnsi="Times New Roman"/>
          <w:lang w:val="ru-RU"/>
        </w:rPr>
        <w:t xml:space="preserve"> Доказательство связано с </w:t>
      </w:r>
      <w:r w:rsidR="007C16E3">
        <w:rPr>
          <w:rFonts w:ascii="Times New Roman" w:hAnsi="Times New Roman"/>
          <w:i/>
          <w:lang w:val="ru-RU"/>
        </w:rPr>
        <w:t>Т</w:t>
      </w:r>
      <w:r w:rsidR="00CE01BA" w:rsidRPr="007C16E3">
        <w:rPr>
          <w:rFonts w:ascii="Times New Roman" w:hAnsi="Times New Roman"/>
          <w:i/>
          <w:lang w:val="ru-RU"/>
        </w:rPr>
        <w:t>е</w:t>
      </w:r>
      <w:r w:rsidR="00EE0BAD" w:rsidRPr="007C16E3">
        <w:rPr>
          <w:rFonts w:ascii="Times New Roman" w:hAnsi="Times New Roman"/>
          <w:i/>
          <w:lang w:val="ru-RU"/>
        </w:rPr>
        <w:t xml:space="preserve">оремой </w:t>
      </w:r>
      <w:proofErr w:type="spellStart"/>
      <w:r w:rsidR="00EE0BAD" w:rsidRPr="007C16E3">
        <w:rPr>
          <w:rFonts w:ascii="Times New Roman" w:hAnsi="Times New Roman"/>
          <w:i/>
          <w:lang w:val="ru-RU"/>
        </w:rPr>
        <w:t>Шенона</w:t>
      </w:r>
      <w:proofErr w:type="spellEnd"/>
      <w:r w:rsidR="0089421A" w:rsidRPr="00A50985">
        <w:rPr>
          <w:rFonts w:ascii="Times New Roman" w:hAnsi="Times New Roman"/>
          <w:lang w:val="ru-RU"/>
        </w:rPr>
        <w:t>.</w:t>
      </w:r>
    </w:p>
    <w:p w:rsidR="00257688" w:rsidRDefault="00257688" w:rsidP="00257688">
      <w:pPr>
        <w:pStyle w:val="3"/>
      </w:pPr>
      <w:r>
        <w:rPr>
          <w:noProof/>
          <w:lang w:val="ru-RU" w:eastAsia="ru-RU" w:bidi="ar-SA"/>
        </w:rPr>
        <w:lastRenderedPageBreak/>
        <w:drawing>
          <wp:inline distT="0" distB="0" distL="0" distR="0" wp14:anchorId="64373EC3" wp14:editId="366FBE38">
            <wp:extent cx="5935345" cy="32670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5345" cy="3267075"/>
                    </a:xfrm>
                    <a:prstGeom prst="rect">
                      <a:avLst/>
                    </a:prstGeom>
                    <a:noFill/>
                    <a:ln>
                      <a:noFill/>
                    </a:ln>
                  </pic:spPr>
                </pic:pic>
              </a:graphicData>
            </a:graphic>
          </wp:inline>
        </w:drawing>
      </w:r>
    </w:p>
    <w:p w:rsidR="00CE01BA" w:rsidRDefault="00257688" w:rsidP="00CC3EFB">
      <w:pPr>
        <w:pStyle w:val="af7"/>
        <w:rPr>
          <w:rFonts w:ascii="Times New Roman" w:hAnsi="Times New Roman"/>
          <w:color w:val="000000" w:themeColor="text1"/>
          <w:sz w:val="24"/>
          <w:szCs w:val="24"/>
          <w:lang w:val="ru-RU"/>
        </w:rPr>
      </w:pPr>
      <w:r w:rsidRPr="00CE01BA">
        <w:rPr>
          <w:rFonts w:ascii="Times New Roman" w:hAnsi="Times New Roman"/>
          <w:color w:val="000000" w:themeColor="text1"/>
          <w:sz w:val="24"/>
          <w:szCs w:val="24"/>
          <w:lang w:val="ru-RU"/>
        </w:rPr>
        <w:t xml:space="preserve">Рисунок </w:t>
      </w:r>
      <w:r w:rsidRPr="00CE01BA">
        <w:rPr>
          <w:rFonts w:ascii="Times New Roman" w:hAnsi="Times New Roman"/>
          <w:color w:val="000000" w:themeColor="text1"/>
          <w:sz w:val="24"/>
          <w:szCs w:val="24"/>
        </w:rPr>
        <w:fldChar w:fldCharType="begin"/>
      </w:r>
      <w:r w:rsidRPr="00CE01BA">
        <w:rPr>
          <w:rFonts w:ascii="Times New Roman" w:hAnsi="Times New Roman"/>
          <w:color w:val="000000" w:themeColor="text1"/>
          <w:sz w:val="24"/>
          <w:szCs w:val="24"/>
          <w:lang w:val="ru-RU"/>
        </w:rPr>
        <w:instrText xml:space="preserve"> </w:instrText>
      </w:r>
      <w:r w:rsidRPr="00CE01BA">
        <w:rPr>
          <w:rFonts w:ascii="Times New Roman" w:hAnsi="Times New Roman"/>
          <w:color w:val="000000" w:themeColor="text1"/>
          <w:sz w:val="24"/>
          <w:szCs w:val="24"/>
        </w:rPr>
        <w:instrText>SEQ</w:instrText>
      </w:r>
      <w:r w:rsidRPr="00CE01BA">
        <w:rPr>
          <w:rFonts w:ascii="Times New Roman" w:hAnsi="Times New Roman"/>
          <w:color w:val="000000" w:themeColor="text1"/>
          <w:sz w:val="24"/>
          <w:szCs w:val="24"/>
          <w:lang w:val="ru-RU"/>
        </w:rPr>
        <w:instrText xml:space="preserve"> Рисунок \* </w:instrText>
      </w:r>
      <w:r w:rsidRPr="00CE01BA">
        <w:rPr>
          <w:rFonts w:ascii="Times New Roman" w:hAnsi="Times New Roman"/>
          <w:color w:val="000000" w:themeColor="text1"/>
          <w:sz w:val="24"/>
          <w:szCs w:val="24"/>
        </w:rPr>
        <w:instrText>ARABIC</w:instrText>
      </w:r>
      <w:r w:rsidRPr="00CE01BA">
        <w:rPr>
          <w:rFonts w:ascii="Times New Roman" w:hAnsi="Times New Roman"/>
          <w:color w:val="000000" w:themeColor="text1"/>
          <w:sz w:val="24"/>
          <w:szCs w:val="24"/>
          <w:lang w:val="ru-RU"/>
        </w:rPr>
        <w:instrText xml:space="preserve"> </w:instrText>
      </w:r>
      <w:r w:rsidRPr="00CE01BA">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9</w:t>
      </w:r>
      <w:r w:rsidRPr="00CE01BA">
        <w:rPr>
          <w:rFonts w:ascii="Times New Roman" w:hAnsi="Times New Roman"/>
          <w:color w:val="000000" w:themeColor="text1"/>
          <w:sz w:val="24"/>
          <w:szCs w:val="24"/>
        </w:rPr>
        <w:fldChar w:fldCharType="end"/>
      </w:r>
      <w:r w:rsidRPr="00CE01BA">
        <w:rPr>
          <w:rFonts w:ascii="Times New Roman" w:hAnsi="Times New Roman"/>
          <w:color w:val="000000" w:themeColor="text1"/>
          <w:sz w:val="24"/>
          <w:szCs w:val="24"/>
          <w:lang w:val="ru-RU"/>
        </w:rPr>
        <w:t>. Сравнение степени сжатия метода Хаффма</w:t>
      </w:r>
      <w:r w:rsidR="00CC3EFB">
        <w:rPr>
          <w:rFonts w:ascii="Times New Roman" w:hAnsi="Times New Roman"/>
          <w:color w:val="000000" w:themeColor="text1"/>
          <w:sz w:val="24"/>
          <w:szCs w:val="24"/>
          <w:lang w:val="ru-RU"/>
        </w:rPr>
        <w:t xml:space="preserve">на и арифметического </w:t>
      </w:r>
      <w:proofErr w:type="spellStart"/>
      <w:r w:rsidR="00CC3EFB">
        <w:rPr>
          <w:rFonts w:ascii="Times New Roman" w:hAnsi="Times New Roman"/>
          <w:color w:val="000000" w:themeColor="text1"/>
          <w:sz w:val="24"/>
          <w:szCs w:val="24"/>
          <w:lang w:val="ru-RU"/>
        </w:rPr>
        <w:t>кодировани</w:t>
      </w:r>
      <w:proofErr w:type="spellEnd"/>
      <w:r w:rsidR="00CC3EFB">
        <w:rPr>
          <w:rFonts w:ascii="Times New Roman" w:hAnsi="Times New Roman"/>
          <w:color w:val="000000" w:themeColor="text1"/>
          <w:sz w:val="24"/>
          <w:szCs w:val="24"/>
          <w:lang w:val="ru-RU"/>
        </w:rPr>
        <w:t xml:space="preserve"> (</w:t>
      </w:r>
      <w:r w:rsidR="00CC3EFB" w:rsidRPr="00CC3EFB">
        <w:rPr>
          <w:rFonts w:ascii="Times New Roman" w:hAnsi="Times New Roman"/>
          <w:color w:val="000000" w:themeColor="text1"/>
          <w:sz w:val="24"/>
          <w:szCs w:val="24"/>
          <w:lang w:val="ru-RU"/>
        </w:rPr>
        <w:t>“</w:t>
      </w:r>
      <w:r w:rsidR="00CC3EFB">
        <w:rPr>
          <w:rFonts w:ascii="Times New Roman" w:hAnsi="Times New Roman"/>
          <w:color w:val="000000" w:themeColor="text1"/>
          <w:sz w:val="24"/>
          <w:szCs w:val="24"/>
          <w:lang w:val="ru-RU"/>
        </w:rPr>
        <w:t>оптимальное сжатие</w:t>
      </w:r>
      <w:r w:rsidR="00CC3EFB" w:rsidRPr="00CC3EFB">
        <w:rPr>
          <w:rFonts w:ascii="Times New Roman" w:hAnsi="Times New Roman"/>
          <w:color w:val="000000" w:themeColor="text1"/>
          <w:sz w:val="24"/>
          <w:szCs w:val="24"/>
          <w:lang w:val="ru-RU"/>
        </w:rPr>
        <w:t>”</w:t>
      </w:r>
      <w:r w:rsidR="00CC3EFB">
        <w:rPr>
          <w:rFonts w:ascii="Times New Roman" w:hAnsi="Times New Roman"/>
          <w:color w:val="000000" w:themeColor="text1"/>
          <w:sz w:val="24"/>
          <w:szCs w:val="24"/>
          <w:lang w:val="ru-RU"/>
        </w:rPr>
        <w:t>)</w:t>
      </w:r>
      <w:r w:rsidRPr="00CE01BA">
        <w:rPr>
          <w:rFonts w:ascii="Times New Roman" w:hAnsi="Times New Roman"/>
          <w:color w:val="000000" w:themeColor="text1"/>
          <w:sz w:val="24"/>
          <w:szCs w:val="24"/>
          <w:lang w:val="ru-RU"/>
        </w:rPr>
        <w:t xml:space="preserve"> [</w:t>
      </w:r>
      <w:proofErr w:type="spellStart"/>
      <w:r w:rsidRPr="00CE01BA">
        <w:rPr>
          <w:rFonts w:ascii="Times New Roman" w:hAnsi="Times New Roman"/>
          <w:color w:val="000000" w:themeColor="text1"/>
          <w:sz w:val="24"/>
          <w:szCs w:val="24"/>
        </w:rPr>
        <w:t>ccource</w:t>
      </w:r>
      <w:proofErr w:type="spellEnd"/>
      <w:r w:rsidRPr="00CE01BA">
        <w:rPr>
          <w:rFonts w:ascii="Times New Roman" w:hAnsi="Times New Roman"/>
          <w:color w:val="000000" w:themeColor="text1"/>
          <w:sz w:val="24"/>
          <w:szCs w:val="24"/>
          <w:lang w:val="ru-RU"/>
        </w:rPr>
        <w:t>].</w:t>
      </w:r>
    </w:p>
    <w:p w:rsidR="007C16E3" w:rsidRDefault="007C16E3" w:rsidP="007C16E3">
      <w:pPr>
        <w:rPr>
          <w:lang w:val="ru-RU"/>
        </w:rPr>
      </w:pPr>
    </w:p>
    <w:p w:rsidR="007C16E3" w:rsidRPr="00140380" w:rsidRDefault="007C16E3" w:rsidP="007C16E3">
      <w:pPr>
        <w:spacing w:before="100" w:beforeAutospacing="1" w:after="100" w:afterAutospacing="1" w:line="360" w:lineRule="auto"/>
        <w:jc w:val="both"/>
        <w:rPr>
          <w:rFonts w:ascii="Times New Roman" w:eastAsia="Times New Roman" w:hAnsi="Times New Roman"/>
          <w:lang w:val="ru-RU" w:eastAsia="ru-RU" w:bidi="ar-SA"/>
        </w:rPr>
      </w:pPr>
      <w:r w:rsidRPr="00140380">
        <w:rPr>
          <w:rFonts w:ascii="Times New Roman" w:eastAsia="Times New Roman" w:hAnsi="Times New Roman"/>
          <w:lang w:val="ru-RU" w:eastAsia="ru-RU" w:bidi="ar-SA"/>
        </w:rPr>
        <w:t xml:space="preserve">Статистический кодировщик, каковым является арифметический, требует оценки распределения вероятности для каждого кодируемого символа. </w:t>
      </w:r>
      <w:proofErr w:type="spellStart"/>
      <w:r w:rsidRPr="00140380">
        <w:rPr>
          <w:rFonts w:ascii="Times New Roman" w:eastAsia="Times New Roman" w:hAnsi="Times New Roman"/>
          <w:lang w:val="ru-RU" w:eastAsia="ru-RU" w:bidi="ar-SA"/>
        </w:rPr>
        <w:t>Пpоще</w:t>
      </w:r>
      <w:proofErr w:type="spellEnd"/>
      <w:r w:rsidRPr="00140380">
        <w:rPr>
          <w:rFonts w:ascii="Times New Roman" w:eastAsia="Times New Roman" w:hAnsi="Times New Roman"/>
          <w:lang w:val="ru-RU" w:eastAsia="ru-RU" w:bidi="ar-SA"/>
        </w:rPr>
        <w:t xml:space="preserve"> всего </w:t>
      </w:r>
      <w:proofErr w:type="spellStart"/>
      <w:r w:rsidRPr="00140380">
        <w:rPr>
          <w:rFonts w:ascii="Times New Roman" w:eastAsia="Times New Roman" w:hAnsi="Times New Roman"/>
          <w:lang w:val="ru-RU" w:eastAsia="ru-RU" w:bidi="ar-SA"/>
        </w:rPr>
        <w:t>пpисвоить</w:t>
      </w:r>
      <w:proofErr w:type="spellEnd"/>
      <w:r w:rsidRPr="00140380">
        <w:rPr>
          <w:rFonts w:ascii="Times New Roman" w:eastAsia="Times New Roman" w:hAnsi="Times New Roman"/>
          <w:lang w:val="ru-RU" w:eastAsia="ru-RU" w:bidi="ar-SA"/>
        </w:rPr>
        <w:t xml:space="preserve"> каждому символу постоянную </w:t>
      </w:r>
      <w:proofErr w:type="spellStart"/>
      <w:r w:rsidRPr="00140380">
        <w:rPr>
          <w:rFonts w:ascii="Times New Roman" w:eastAsia="Times New Roman" w:hAnsi="Times New Roman"/>
          <w:lang w:val="ru-RU" w:eastAsia="ru-RU" w:bidi="ar-SA"/>
        </w:rPr>
        <w:t>веpоятность</w:t>
      </w:r>
      <w:proofErr w:type="spellEnd"/>
      <w:r w:rsidRPr="00140380">
        <w:rPr>
          <w:rFonts w:ascii="Times New Roman" w:eastAsia="Times New Roman" w:hAnsi="Times New Roman"/>
          <w:lang w:val="ru-RU" w:eastAsia="ru-RU" w:bidi="ar-SA"/>
        </w:rPr>
        <w:t xml:space="preserve">, независимо от его положения в тексте, что создает простую контекстуально-свободную модель. Например, в английском языке вероятности символов ".", "e", "t" и "k" обычно составляют 18%, 10%, 8% и 0.5% соответственно (символ "." используется для обозначения пробелов). Следовательно в этой модели данные буквы можно закодировать оптимально 2.47, 3.32, 3.64 и 7.62 битами с помощью арифметического кодирования. В такой модели каждый символ будет представлен в среднем 4.5 битами. Это является значением энтропии модели, основанной на вероятности </w:t>
      </w:r>
      <w:r w:rsidR="00626D8C" w:rsidRPr="00140380">
        <w:rPr>
          <w:rFonts w:ascii="Times New Roman" w:eastAsia="Times New Roman" w:hAnsi="Times New Roman"/>
          <w:lang w:val="ru-RU" w:eastAsia="ru-RU" w:bidi="ar-SA"/>
        </w:rPr>
        <w:t>распределения</w:t>
      </w:r>
      <w:r w:rsidRPr="00140380">
        <w:rPr>
          <w:rFonts w:ascii="Times New Roman" w:eastAsia="Times New Roman" w:hAnsi="Times New Roman"/>
          <w:lang w:val="ru-RU" w:eastAsia="ru-RU" w:bidi="ar-SA"/>
        </w:rPr>
        <w:t xml:space="preserve"> букв в английском тексте. Эта простая статичная контекстуально-свободная модель часто используется вместе с кодированием Хаффмана</w:t>
      </w:r>
      <w:r>
        <w:rPr>
          <w:rFonts w:ascii="Times New Roman" w:eastAsia="Times New Roman" w:hAnsi="Times New Roman"/>
          <w:lang w:val="ru-RU" w:eastAsia="ru-RU" w:bidi="ar-SA"/>
        </w:rPr>
        <w:t xml:space="preserve"> </w:t>
      </w:r>
      <w:r w:rsidRPr="00140380">
        <w:rPr>
          <w:rFonts w:ascii="Times New Roman" w:eastAsia="Times New Roman" w:hAnsi="Times New Roman"/>
          <w:lang w:val="ru-RU" w:eastAsia="ru-RU" w:bidi="ar-SA"/>
        </w:rPr>
        <w:t xml:space="preserve">[35]. </w:t>
      </w:r>
    </w:p>
    <w:p w:rsidR="007C16E3" w:rsidRPr="00140380" w:rsidRDefault="007C16E3" w:rsidP="007C16E3">
      <w:pPr>
        <w:spacing w:before="100" w:beforeAutospacing="1" w:after="100" w:afterAutospacing="1" w:line="360" w:lineRule="auto"/>
        <w:jc w:val="both"/>
        <w:rPr>
          <w:rFonts w:ascii="Times New Roman" w:eastAsia="Times New Roman" w:hAnsi="Times New Roman"/>
          <w:lang w:val="ru-RU" w:eastAsia="ru-RU" w:bidi="ar-SA"/>
        </w:rPr>
      </w:pPr>
      <w:r w:rsidRPr="00140380">
        <w:rPr>
          <w:rFonts w:ascii="Times New Roman" w:eastAsia="Times New Roman" w:hAnsi="Times New Roman"/>
          <w:lang w:val="ru-RU" w:eastAsia="ru-RU" w:bidi="ar-SA"/>
        </w:rPr>
        <w:t xml:space="preserve">Вероятности можно оценивать адаптивно с помощью массива счетчиков - по одному на каждый символ. Вначале все они устанавливаются в 1 (для </w:t>
      </w:r>
      <w:proofErr w:type="spellStart"/>
      <w:r w:rsidRPr="00140380">
        <w:rPr>
          <w:rFonts w:ascii="Times New Roman" w:eastAsia="Times New Roman" w:hAnsi="Times New Roman"/>
          <w:lang w:val="ru-RU" w:eastAsia="ru-RU" w:bidi="ar-SA"/>
        </w:rPr>
        <w:t>избежания</w:t>
      </w:r>
      <w:proofErr w:type="spellEnd"/>
      <w:r w:rsidRPr="00140380">
        <w:rPr>
          <w:rFonts w:ascii="Times New Roman" w:eastAsia="Times New Roman" w:hAnsi="Times New Roman"/>
          <w:lang w:val="ru-RU" w:eastAsia="ru-RU" w:bidi="ar-SA"/>
        </w:rPr>
        <w:t xml:space="preserve"> проблемы нулевой вероятности), а после кодирования символа значение соответствующего счетчика увеличивается на единицу. Аналогично, </w:t>
      </w:r>
      <w:proofErr w:type="spellStart"/>
      <w:r w:rsidRPr="00140380">
        <w:rPr>
          <w:rFonts w:ascii="Times New Roman" w:eastAsia="Times New Roman" w:hAnsi="Times New Roman"/>
          <w:lang w:val="ru-RU" w:eastAsia="ru-RU" w:bidi="ar-SA"/>
        </w:rPr>
        <w:t>пpи</w:t>
      </w:r>
      <w:proofErr w:type="spellEnd"/>
      <w:r w:rsidRPr="00140380">
        <w:rPr>
          <w:rFonts w:ascii="Times New Roman" w:eastAsia="Times New Roman" w:hAnsi="Times New Roman"/>
          <w:lang w:val="ru-RU" w:eastAsia="ru-RU" w:bidi="ar-SA"/>
        </w:rPr>
        <w:t xml:space="preserve"> </w:t>
      </w:r>
      <w:proofErr w:type="spellStart"/>
      <w:r w:rsidRPr="00140380">
        <w:rPr>
          <w:rFonts w:ascii="Times New Roman" w:eastAsia="Times New Roman" w:hAnsi="Times New Roman"/>
          <w:lang w:val="ru-RU" w:eastAsia="ru-RU" w:bidi="ar-SA"/>
        </w:rPr>
        <w:t>декодиpовании</w:t>
      </w:r>
      <w:proofErr w:type="spellEnd"/>
      <w:r w:rsidRPr="00140380">
        <w:rPr>
          <w:rFonts w:ascii="Times New Roman" w:eastAsia="Times New Roman" w:hAnsi="Times New Roman"/>
          <w:lang w:val="ru-RU" w:eastAsia="ru-RU" w:bidi="ar-SA"/>
        </w:rPr>
        <w:t xml:space="preserve"> соответствующего символа </w:t>
      </w:r>
      <w:proofErr w:type="spellStart"/>
      <w:r w:rsidRPr="00140380">
        <w:rPr>
          <w:rFonts w:ascii="Times New Roman" w:eastAsia="Times New Roman" w:hAnsi="Times New Roman"/>
          <w:lang w:val="ru-RU" w:eastAsia="ru-RU" w:bidi="ar-SA"/>
        </w:rPr>
        <w:t>раскодировщик</w:t>
      </w:r>
      <w:proofErr w:type="spellEnd"/>
      <w:r w:rsidRPr="00140380">
        <w:rPr>
          <w:rFonts w:ascii="Times New Roman" w:eastAsia="Times New Roman" w:hAnsi="Times New Roman"/>
          <w:lang w:val="ru-RU" w:eastAsia="ru-RU" w:bidi="ar-SA"/>
        </w:rPr>
        <w:t xml:space="preserve"> увеличивает значение счетчика. Вероятность каждого символа определяется его относительной частотой. Эта простая адаптивная модель неизменно применяется вместе с кодированием Хаффмана</w:t>
      </w:r>
      <w:r>
        <w:rPr>
          <w:rFonts w:ascii="Times New Roman" w:eastAsia="Times New Roman" w:hAnsi="Times New Roman"/>
          <w:lang w:val="ru-RU" w:eastAsia="ru-RU" w:bidi="ar-SA"/>
        </w:rPr>
        <w:t xml:space="preserve"> </w:t>
      </w:r>
      <w:r w:rsidRPr="00140380">
        <w:rPr>
          <w:rFonts w:ascii="Times New Roman" w:eastAsia="Times New Roman" w:hAnsi="Times New Roman"/>
          <w:lang w:val="ru-RU" w:eastAsia="ru-RU" w:bidi="ar-SA"/>
        </w:rPr>
        <w:t xml:space="preserve">[18,27,32,52,104, 105]. </w:t>
      </w:r>
    </w:p>
    <w:p w:rsidR="007C16E3" w:rsidRDefault="007C16E3" w:rsidP="007C16E3">
      <w:pPr>
        <w:spacing w:before="100" w:beforeAutospacing="1" w:after="100" w:afterAutospacing="1" w:line="360" w:lineRule="auto"/>
        <w:jc w:val="both"/>
        <w:rPr>
          <w:rFonts w:ascii="Times New Roman" w:eastAsia="Times New Roman" w:hAnsi="Times New Roman"/>
          <w:lang w:val="ru-RU" w:eastAsia="ru-RU" w:bidi="ar-SA"/>
        </w:rPr>
      </w:pPr>
      <w:r w:rsidRPr="00140380">
        <w:rPr>
          <w:rFonts w:ascii="Times New Roman" w:eastAsia="Times New Roman" w:hAnsi="Times New Roman"/>
          <w:lang w:val="ru-RU" w:eastAsia="ru-RU" w:bidi="ar-SA"/>
        </w:rPr>
        <w:lastRenderedPageBreak/>
        <w:t xml:space="preserve">Более сложный путь вычисления вероятностей символов лежит </w:t>
      </w:r>
      <w:proofErr w:type="spellStart"/>
      <w:r w:rsidRPr="00140380">
        <w:rPr>
          <w:rFonts w:ascii="Times New Roman" w:eastAsia="Times New Roman" w:hAnsi="Times New Roman"/>
          <w:lang w:val="ru-RU" w:eastAsia="ru-RU" w:bidi="ar-SA"/>
        </w:rPr>
        <w:t>чеpез</w:t>
      </w:r>
      <w:proofErr w:type="spellEnd"/>
      <w:r w:rsidRPr="00140380">
        <w:rPr>
          <w:rFonts w:ascii="Times New Roman" w:eastAsia="Times New Roman" w:hAnsi="Times New Roman"/>
          <w:lang w:val="ru-RU" w:eastAsia="ru-RU" w:bidi="ar-SA"/>
        </w:rPr>
        <w:t xml:space="preserve"> определение их зависимости от предыдущего символа. Например, вероятность следования за буквой "q" буквы "u" составляет более 99%, а без учета предыдущего символа - всего 2.4%(2). С учетом контекста символ "u" кодируется 0.014 бита и 5.38 бита в противном случае. Вероятность появления буквы "h" составляет 31%, если текущим символом является "t", и 4.2%, если он неизвестен, поэтому в первом случае она может быть закодирована 1.69 бита, а во втором - 4.6 бита. </w:t>
      </w:r>
      <w:proofErr w:type="spellStart"/>
      <w:r w:rsidRPr="00140380">
        <w:rPr>
          <w:rFonts w:ascii="Times New Roman" w:eastAsia="Times New Roman" w:hAnsi="Times New Roman"/>
          <w:lang w:val="ru-RU" w:eastAsia="ru-RU" w:bidi="ar-SA"/>
        </w:rPr>
        <w:t>Пpи</w:t>
      </w:r>
      <w:proofErr w:type="spellEnd"/>
      <w:r w:rsidRPr="00140380">
        <w:rPr>
          <w:rFonts w:ascii="Times New Roman" w:eastAsia="Times New Roman" w:hAnsi="Times New Roman"/>
          <w:lang w:val="ru-RU" w:eastAsia="ru-RU" w:bidi="ar-SA"/>
        </w:rPr>
        <w:t xml:space="preserve"> использовании информации о предшествующих символах, средняя длина кода (энтропия) составляет 3.6 бита/символ по сравнению с 4.5 бита/символ в простых </w:t>
      </w:r>
      <w:proofErr w:type="spellStart"/>
      <w:r w:rsidRPr="00140380">
        <w:rPr>
          <w:rFonts w:ascii="Times New Roman" w:eastAsia="Times New Roman" w:hAnsi="Times New Roman"/>
          <w:lang w:val="ru-RU" w:eastAsia="ru-RU" w:bidi="ar-SA"/>
        </w:rPr>
        <w:t>моделя</w:t>
      </w:r>
      <w:proofErr w:type="spellEnd"/>
      <w:r w:rsidR="0062228E" w:rsidRPr="0062228E">
        <w:rPr>
          <w:rFonts w:ascii="Times New Roman" w:eastAsia="Times New Roman" w:hAnsi="Times New Roman"/>
          <w:lang w:val="ru-RU" w:eastAsia="ru-RU" w:bidi="ar-SA"/>
        </w:rPr>
        <w:t xml:space="preserve"> [</w:t>
      </w:r>
      <w:r w:rsidR="0062228E">
        <w:rPr>
          <w:rFonts w:ascii="Times New Roman" w:eastAsia="Times New Roman" w:hAnsi="Times New Roman"/>
          <w:lang w:eastAsia="ru-RU" w:bidi="ar-SA"/>
        </w:rPr>
        <w:t>model</w:t>
      </w:r>
      <w:r w:rsidR="0062228E" w:rsidRPr="0062228E">
        <w:rPr>
          <w:rFonts w:ascii="Times New Roman" w:eastAsia="Times New Roman" w:hAnsi="Times New Roman"/>
          <w:lang w:val="ru-RU" w:eastAsia="ru-RU" w:bidi="ar-SA"/>
        </w:rPr>
        <w:t>_</w:t>
      </w:r>
      <w:r w:rsidR="0062228E">
        <w:rPr>
          <w:rFonts w:ascii="Times New Roman" w:eastAsia="Times New Roman" w:hAnsi="Times New Roman"/>
          <w:lang w:eastAsia="ru-RU" w:bidi="ar-SA"/>
        </w:rPr>
        <w:t>text</w:t>
      </w:r>
      <w:r w:rsidR="0062228E" w:rsidRPr="0062228E">
        <w:rPr>
          <w:rFonts w:ascii="Times New Roman" w:eastAsia="Times New Roman" w:hAnsi="Times New Roman"/>
          <w:lang w:val="ru-RU" w:eastAsia="ru-RU" w:bidi="ar-SA"/>
        </w:rPr>
        <w:t>]</w:t>
      </w:r>
      <w:r>
        <w:rPr>
          <w:rFonts w:ascii="Times New Roman" w:eastAsia="Times New Roman" w:hAnsi="Times New Roman"/>
          <w:lang w:val="ru-RU" w:eastAsia="ru-RU" w:bidi="ar-SA"/>
        </w:rPr>
        <w:t>.</w:t>
      </w:r>
    </w:p>
    <w:p w:rsidR="0062228E" w:rsidRPr="000A442D" w:rsidRDefault="0062228E" w:rsidP="007C16E3">
      <w:pPr>
        <w:spacing w:before="100" w:beforeAutospacing="1" w:after="100" w:afterAutospacing="1" w:line="360" w:lineRule="auto"/>
        <w:jc w:val="both"/>
        <w:rPr>
          <w:rFonts w:ascii="Times New Roman" w:eastAsia="Times New Roman" w:hAnsi="Times New Roman"/>
          <w:lang w:val="ru-RU" w:eastAsia="ru-RU" w:bidi="ar-SA"/>
        </w:rPr>
      </w:pPr>
      <w:r w:rsidRPr="0062228E">
        <w:rPr>
          <w:rFonts w:ascii="Times New Roman" w:eastAsia="Times New Roman" w:hAnsi="Times New Roman"/>
          <w:lang w:val="ru-RU" w:eastAsia="ru-RU" w:bidi="ar-SA"/>
        </w:rPr>
        <w:t>Этот тип модел</w:t>
      </w:r>
      <w:r w:rsidR="000D4992">
        <w:rPr>
          <w:rFonts w:ascii="Times New Roman" w:eastAsia="Times New Roman" w:hAnsi="Times New Roman"/>
          <w:lang w:val="ru-RU" w:eastAsia="ru-RU" w:bidi="ar-SA"/>
        </w:rPr>
        <w:t>ей можно обобщить относительно</w:t>
      </w:r>
      <w:r w:rsidRPr="0062228E">
        <w:rPr>
          <w:rFonts w:ascii="Times New Roman" w:eastAsia="Times New Roman" w:hAnsi="Times New Roman"/>
          <w:lang w:val="ru-RU" w:eastAsia="ru-RU" w:bidi="ar-SA"/>
        </w:rPr>
        <w:t xml:space="preserve"> предшествующих символов, используемых для определения вероятности следующего символа. Это </w:t>
      </w:r>
      <w:proofErr w:type="spellStart"/>
      <w:r w:rsidRPr="0062228E">
        <w:rPr>
          <w:rFonts w:ascii="Times New Roman" w:eastAsia="Times New Roman" w:hAnsi="Times New Roman"/>
          <w:lang w:val="ru-RU" w:eastAsia="ru-RU" w:bidi="ar-SA"/>
        </w:rPr>
        <w:t>опpеделяет</w:t>
      </w:r>
      <w:proofErr w:type="spellEnd"/>
      <w:r w:rsidRPr="0062228E">
        <w:rPr>
          <w:rFonts w:ascii="Times New Roman" w:eastAsia="Times New Roman" w:hAnsi="Times New Roman"/>
          <w:lang w:val="ru-RU" w:eastAsia="ru-RU" w:bidi="ar-SA"/>
        </w:rPr>
        <w:t xml:space="preserve"> контекст</w:t>
      </w:r>
      <w:r>
        <w:rPr>
          <w:rFonts w:ascii="Times New Roman" w:eastAsia="Times New Roman" w:hAnsi="Times New Roman"/>
          <w:lang w:val="ru-RU" w:eastAsia="ru-RU" w:bidi="ar-SA"/>
        </w:rPr>
        <w:t>но-</w:t>
      </w:r>
      <w:proofErr w:type="spellStart"/>
      <w:r>
        <w:rPr>
          <w:rFonts w:ascii="Times New Roman" w:eastAsia="Times New Roman" w:hAnsi="Times New Roman"/>
          <w:lang w:val="ru-RU" w:eastAsia="ru-RU" w:bidi="ar-SA"/>
        </w:rPr>
        <w:t>огpаниченную</w:t>
      </w:r>
      <w:proofErr w:type="spellEnd"/>
      <w:r>
        <w:rPr>
          <w:rFonts w:ascii="Times New Roman" w:eastAsia="Times New Roman" w:hAnsi="Times New Roman"/>
          <w:lang w:val="ru-RU" w:eastAsia="ru-RU" w:bidi="ar-SA"/>
        </w:rPr>
        <w:t xml:space="preserve"> модель степени 0</w:t>
      </w:r>
      <w:r w:rsidRPr="0062228E">
        <w:rPr>
          <w:rFonts w:ascii="Times New Roman" w:eastAsia="Times New Roman" w:hAnsi="Times New Roman"/>
          <w:lang w:val="ru-RU" w:eastAsia="ru-RU" w:bidi="ar-SA"/>
        </w:rPr>
        <w:t>. Контекстно-ограниченные модели неизменно применяются адаптивно, поскольку они обладают возможностью приспосабливаться к особенностям сжимаемого текста. Оценки вероятности в этом случае представляют собой просто счетчики частот, формируемые на основе уже просмотренного текста</w:t>
      </w:r>
      <w:r>
        <w:rPr>
          <w:rFonts w:ascii="Times New Roman" w:eastAsia="Times New Roman" w:hAnsi="Times New Roman"/>
          <w:lang w:val="ru-RU" w:eastAsia="ru-RU" w:bidi="ar-SA"/>
        </w:rPr>
        <w:t xml:space="preserve"> </w:t>
      </w:r>
      <w:r w:rsidRPr="0062228E">
        <w:rPr>
          <w:rFonts w:ascii="Times New Roman" w:eastAsia="Times New Roman" w:hAnsi="Times New Roman"/>
          <w:lang w:val="ru-RU" w:eastAsia="ru-RU" w:bidi="ar-SA"/>
        </w:rPr>
        <w:t>[</w:t>
      </w:r>
      <w:r>
        <w:rPr>
          <w:rFonts w:ascii="Times New Roman" w:eastAsia="Times New Roman" w:hAnsi="Times New Roman"/>
          <w:lang w:eastAsia="ru-RU" w:bidi="ar-SA"/>
        </w:rPr>
        <w:t>model</w:t>
      </w:r>
      <w:r w:rsidRPr="0062228E">
        <w:rPr>
          <w:rFonts w:ascii="Times New Roman" w:eastAsia="Times New Roman" w:hAnsi="Times New Roman"/>
          <w:lang w:val="ru-RU" w:eastAsia="ru-RU" w:bidi="ar-SA"/>
        </w:rPr>
        <w:t>_</w:t>
      </w:r>
      <w:r>
        <w:rPr>
          <w:rFonts w:ascii="Times New Roman" w:eastAsia="Times New Roman" w:hAnsi="Times New Roman"/>
          <w:lang w:eastAsia="ru-RU" w:bidi="ar-SA"/>
        </w:rPr>
        <w:t>text</w:t>
      </w:r>
      <w:r w:rsidRPr="0062228E">
        <w:rPr>
          <w:rFonts w:ascii="Times New Roman" w:eastAsia="Times New Roman" w:hAnsi="Times New Roman"/>
          <w:lang w:val="ru-RU" w:eastAsia="ru-RU" w:bidi="ar-SA"/>
        </w:rPr>
        <w:t xml:space="preserve">]. </w:t>
      </w:r>
    </w:p>
    <w:p w:rsidR="007C16E3" w:rsidRPr="008D5A19" w:rsidRDefault="007C16E3" w:rsidP="008D5A19">
      <w:pPr>
        <w:spacing w:before="100" w:beforeAutospacing="1" w:after="100" w:afterAutospacing="1" w:line="360" w:lineRule="auto"/>
        <w:jc w:val="both"/>
        <w:rPr>
          <w:rFonts w:ascii="Times New Roman" w:hAnsi="Times New Roman"/>
          <w:lang w:val="ru-RU"/>
        </w:rPr>
      </w:pPr>
      <w:r>
        <w:rPr>
          <w:rFonts w:ascii="Times New Roman" w:hAnsi="Times New Roman"/>
          <w:lang w:val="ru-RU"/>
        </w:rPr>
        <w:t xml:space="preserve">Таким образом, из задачи статистического сжатия данных (метод </w:t>
      </w:r>
      <w:proofErr w:type="spellStart"/>
      <w:r>
        <w:rPr>
          <w:rFonts w:ascii="Times New Roman" w:hAnsi="Times New Roman"/>
          <w:lang w:val="ru-RU"/>
        </w:rPr>
        <w:t>хаффмана</w:t>
      </w:r>
      <w:proofErr w:type="spellEnd"/>
      <w:r>
        <w:rPr>
          <w:rFonts w:ascii="Times New Roman" w:hAnsi="Times New Roman"/>
          <w:lang w:val="ru-RU"/>
        </w:rPr>
        <w:t xml:space="preserve"> и арифметическое сжатие), самостоятельно выделяется подзадача моделирования вероятностей появления тех или иных символов во входном потоке.</w:t>
      </w:r>
    </w:p>
    <w:p w:rsidR="00C90CEB" w:rsidRDefault="00C90CEB" w:rsidP="00C90CEB">
      <w:pPr>
        <w:pStyle w:val="3"/>
        <w:rPr>
          <w:lang w:val="ru-RU"/>
        </w:rPr>
      </w:pPr>
      <w:r>
        <w:rPr>
          <w:lang w:val="ru-RU"/>
        </w:rPr>
        <w:t xml:space="preserve">Анализ возможности распараллеливания арифметического кодирования на </w:t>
      </w:r>
      <w:r>
        <w:t>GPU</w:t>
      </w:r>
      <w:r w:rsidRPr="00C90CEB">
        <w:rPr>
          <w:lang w:val="ru-RU"/>
        </w:rPr>
        <w:t>.</w:t>
      </w:r>
    </w:p>
    <w:p w:rsidR="00390CCA" w:rsidRPr="009F18E2" w:rsidRDefault="00390CCA" w:rsidP="00390CCA">
      <w:pPr>
        <w:spacing w:line="360" w:lineRule="auto"/>
        <w:jc w:val="both"/>
        <w:rPr>
          <w:rFonts w:ascii="Times New Roman" w:hAnsi="Times New Roman"/>
          <w:lang w:val="ru-RU"/>
        </w:rPr>
      </w:pPr>
      <w:r>
        <w:rPr>
          <w:rFonts w:ascii="Times New Roman" w:hAnsi="Times New Roman"/>
          <w:lang w:val="ru-RU"/>
        </w:rPr>
        <w:t>В силу хорошей степени сжимаемости</w:t>
      </w:r>
      <w:r w:rsidR="00D51B98" w:rsidRPr="00D51B98">
        <w:rPr>
          <w:rFonts w:ascii="Times New Roman" w:hAnsi="Times New Roman"/>
          <w:lang w:val="ru-RU"/>
        </w:rPr>
        <w:t>,</w:t>
      </w:r>
      <w:r>
        <w:rPr>
          <w:rFonts w:ascii="Times New Roman" w:hAnsi="Times New Roman"/>
          <w:lang w:val="ru-RU"/>
        </w:rPr>
        <w:t xml:space="preserve"> большей популярности</w:t>
      </w:r>
      <w:r w:rsidR="00D51B98" w:rsidRPr="00D51B98">
        <w:rPr>
          <w:rFonts w:ascii="Times New Roman" w:hAnsi="Times New Roman"/>
          <w:lang w:val="ru-RU"/>
        </w:rPr>
        <w:t xml:space="preserve"> </w:t>
      </w:r>
      <w:r w:rsidR="00D51B98">
        <w:rPr>
          <w:rFonts w:ascii="Times New Roman" w:hAnsi="Times New Roman"/>
          <w:lang w:val="ru-RU"/>
        </w:rPr>
        <w:t>а также большого количества простых вычислений в алгоритме арифметического кодирования и декодирования</w:t>
      </w:r>
      <w:r>
        <w:rPr>
          <w:rFonts w:ascii="Times New Roman" w:hAnsi="Times New Roman"/>
          <w:lang w:val="ru-RU"/>
        </w:rPr>
        <w:t>, исследований по реали</w:t>
      </w:r>
      <w:r w:rsidR="0002280E">
        <w:rPr>
          <w:rFonts w:ascii="Times New Roman" w:hAnsi="Times New Roman"/>
          <w:lang w:val="ru-RU"/>
        </w:rPr>
        <w:t xml:space="preserve">зации </w:t>
      </w:r>
      <w:proofErr w:type="spellStart"/>
      <w:r w:rsidR="0002280E">
        <w:rPr>
          <w:rFonts w:ascii="Times New Roman" w:hAnsi="Times New Roman"/>
          <w:lang w:val="ru-RU"/>
        </w:rPr>
        <w:t>арифмт</w:t>
      </w:r>
      <w:r w:rsidR="009C0C7A">
        <w:rPr>
          <w:rFonts w:ascii="Times New Roman" w:hAnsi="Times New Roman"/>
          <w:lang w:val="ru-RU"/>
        </w:rPr>
        <w:t>ического</w:t>
      </w:r>
      <w:proofErr w:type="spellEnd"/>
      <w:r w:rsidR="009C0C7A">
        <w:rPr>
          <w:rFonts w:ascii="Times New Roman" w:hAnsi="Times New Roman"/>
          <w:lang w:val="ru-RU"/>
        </w:rPr>
        <w:t xml:space="preserve"> кодера</w:t>
      </w:r>
      <w:r>
        <w:rPr>
          <w:rFonts w:ascii="Times New Roman" w:hAnsi="Times New Roman"/>
          <w:lang w:val="ru-RU"/>
        </w:rPr>
        <w:t xml:space="preserve"> на </w:t>
      </w:r>
      <w:r>
        <w:rPr>
          <w:rFonts w:ascii="Times New Roman" w:hAnsi="Times New Roman"/>
        </w:rPr>
        <w:t>GPU</w:t>
      </w:r>
      <w:r>
        <w:rPr>
          <w:rFonts w:ascii="Times New Roman" w:hAnsi="Times New Roman"/>
          <w:lang w:val="ru-RU"/>
        </w:rPr>
        <w:t xml:space="preserve"> в настоящий момент значительно бо</w:t>
      </w:r>
      <w:r w:rsidR="009C0C7A">
        <w:rPr>
          <w:rFonts w:ascii="Times New Roman" w:hAnsi="Times New Roman"/>
          <w:lang w:val="ru-RU"/>
        </w:rPr>
        <w:t>л</w:t>
      </w:r>
      <w:r>
        <w:rPr>
          <w:rFonts w:ascii="Times New Roman" w:hAnsi="Times New Roman"/>
          <w:lang w:val="ru-RU"/>
        </w:rPr>
        <w:t>ьше</w:t>
      </w:r>
      <w:r w:rsidRPr="00390CCA">
        <w:rPr>
          <w:rFonts w:ascii="Times New Roman" w:hAnsi="Times New Roman"/>
          <w:lang w:val="ru-RU"/>
        </w:rPr>
        <w:t xml:space="preserve">, </w:t>
      </w:r>
      <w:r>
        <w:rPr>
          <w:rFonts w:ascii="Times New Roman" w:hAnsi="Times New Roman"/>
          <w:lang w:val="ru-RU"/>
        </w:rPr>
        <w:t xml:space="preserve">чем работ по кодированию Хаффмана на </w:t>
      </w:r>
      <w:r>
        <w:rPr>
          <w:rFonts w:ascii="Times New Roman" w:hAnsi="Times New Roman"/>
        </w:rPr>
        <w:t>GPU</w:t>
      </w:r>
      <w:r w:rsidRPr="00390CCA">
        <w:rPr>
          <w:rFonts w:ascii="Times New Roman" w:hAnsi="Times New Roman"/>
          <w:lang w:val="ru-RU"/>
        </w:rPr>
        <w:t>.</w:t>
      </w:r>
    </w:p>
    <w:p w:rsidR="00F62910" w:rsidRDefault="00935EE3" w:rsidP="00390CCA">
      <w:pPr>
        <w:spacing w:line="360" w:lineRule="auto"/>
        <w:jc w:val="both"/>
        <w:rPr>
          <w:rFonts w:ascii="Times New Roman" w:hAnsi="Times New Roman"/>
          <w:lang w:val="ru-RU"/>
        </w:rPr>
      </w:pPr>
      <w:r w:rsidRPr="00390CCA">
        <w:rPr>
          <w:rFonts w:ascii="Times New Roman" w:hAnsi="Times New Roman"/>
          <w:lang w:val="ru-RU"/>
        </w:rPr>
        <w:t>В работе [</w:t>
      </w:r>
      <w:proofErr w:type="spellStart"/>
      <w:r w:rsidRPr="00390CCA">
        <w:rPr>
          <w:rFonts w:ascii="Times New Roman" w:hAnsi="Times New Roman"/>
          <w:iCs/>
        </w:rPr>
        <w:t>arith</w:t>
      </w:r>
      <w:proofErr w:type="spellEnd"/>
      <w:r w:rsidRPr="00390CCA">
        <w:rPr>
          <w:rFonts w:ascii="Times New Roman" w:hAnsi="Times New Roman"/>
          <w:iCs/>
          <w:lang w:val="ru-RU"/>
        </w:rPr>
        <w:t>1</w:t>
      </w:r>
      <w:r w:rsidRPr="00390CCA">
        <w:rPr>
          <w:rFonts w:ascii="Times New Roman" w:hAnsi="Times New Roman"/>
          <w:lang w:val="ru-RU"/>
        </w:rPr>
        <w:t>] рассматривается</w:t>
      </w:r>
      <w:r w:rsidR="00585CE8" w:rsidRPr="00390CCA">
        <w:rPr>
          <w:rFonts w:ascii="Times New Roman" w:hAnsi="Times New Roman"/>
          <w:lang w:val="ru-RU"/>
        </w:rPr>
        <w:t xml:space="preserve"> параллельная реализация</w:t>
      </w:r>
      <w:r w:rsidR="00042963">
        <w:rPr>
          <w:rFonts w:ascii="Times New Roman" w:hAnsi="Times New Roman"/>
          <w:lang w:val="ru-RU"/>
        </w:rPr>
        <w:t xml:space="preserve"> сжатия</w:t>
      </w:r>
      <w:r w:rsidR="00585CE8" w:rsidRPr="00390CCA">
        <w:rPr>
          <w:rFonts w:ascii="Times New Roman" w:hAnsi="Times New Roman"/>
          <w:lang w:val="ru-RU"/>
        </w:rPr>
        <w:t xml:space="preserve"> </w:t>
      </w:r>
      <w:r w:rsidR="00585CE8" w:rsidRPr="00390CCA">
        <w:rPr>
          <w:rFonts w:ascii="Times New Roman" w:hAnsi="Times New Roman"/>
        </w:rPr>
        <w:t>EBCOT</w:t>
      </w:r>
      <w:r w:rsidR="00585CE8" w:rsidRPr="00390CCA">
        <w:rPr>
          <w:rFonts w:ascii="Times New Roman" w:hAnsi="Times New Roman"/>
          <w:lang w:val="ru-RU"/>
        </w:rPr>
        <w:t xml:space="preserve"> (</w:t>
      </w:r>
      <w:r w:rsidR="00585CE8" w:rsidRPr="00390CCA">
        <w:rPr>
          <w:rFonts w:ascii="Times New Roman" w:hAnsi="Times New Roman"/>
        </w:rPr>
        <w:t>Embedded</w:t>
      </w:r>
      <w:r w:rsidR="00585CE8" w:rsidRPr="00390CCA">
        <w:rPr>
          <w:rFonts w:ascii="Times New Roman" w:hAnsi="Times New Roman"/>
          <w:lang w:val="ru-RU"/>
        </w:rPr>
        <w:t xml:space="preserve"> </w:t>
      </w:r>
      <w:r w:rsidR="00585CE8" w:rsidRPr="00390CCA">
        <w:rPr>
          <w:rFonts w:ascii="Times New Roman" w:hAnsi="Times New Roman"/>
        </w:rPr>
        <w:t>Block</w:t>
      </w:r>
      <w:r w:rsidR="00585CE8" w:rsidRPr="00390CCA">
        <w:rPr>
          <w:rFonts w:ascii="Times New Roman" w:hAnsi="Times New Roman"/>
          <w:lang w:val="ru-RU"/>
        </w:rPr>
        <w:t xml:space="preserve"> </w:t>
      </w:r>
      <w:r w:rsidR="00585CE8" w:rsidRPr="00390CCA">
        <w:rPr>
          <w:rFonts w:ascii="Times New Roman" w:hAnsi="Times New Roman"/>
        </w:rPr>
        <w:t>Coding</w:t>
      </w:r>
      <w:r w:rsidR="00585CE8" w:rsidRPr="00390CCA">
        <w:rPr>
          <w:rFonts w:ascii="Times New Roman" w:hAnsi="Times New Roman"/>
          <w:lang w:val="ru-RU"/>
        </w:rPr>
        <w:t xml:space="preserve"> </w:t>
      </w:r>
      <w:r w:rsidR="00585CE8" w:rsidRPr="00390CCA">
        <w:rPr>
          <w:rFonts w:ascii="Times New Roman" w:hAnsi="Times New Roman"/>
        </w:rPr>
        <w:t>with</w:t>
      </w:r>
      <w:r w:rsidR="00585CE8" w:rsidRPr="00390CCA">
        <w:rPr>
          <w:rFonts w:ascii="Times New Roman" w:hAnsi="Times New Roman"/>
          <w:lang w:val="ru-RU"/>
        </w:rPr>
        <w:t xml:space="preserve"> </w:t>
      </w:r>
      <w:r w:rsidR="00585CE8" w:rsidRPr="00390CCA">
        <w:rPr>
          <w:rFonts w:ascii="Times New Roman" w:hAnsi="Times New Roman"/>
        </w:rPr>
        <w:t>Optimal</w:t>
      </w:r>
      <w:r w:rsidR="00585CE8" w:rsidRPr="00390CCA">
        <w:rPr>
          <w:rFonts w:ascii="Times New Roman" w:hAnsi="Times New Roman"/>
          <w:lang w:val="ru-RU"/>
        </w:rPr>
        <w:t xml:space="preserve"> </w:t>
      </w:r>
      <w:r w:rsidR="00585CE8" w:rsidRPr="00390CCA">
        <w:rPr>
          <w:rFonts w:ascii="Times New Roman" w:hAnsi="Times New Roman"/>
        </w:rPr>
        <w:t>Truncation</w:t>
      </w:r>
      <w:r w:rsidR="00585CE8" w:rsidRPr="00390CCA">
        <w:rPr>
          <w:rFonts w:ascii="Times New Roman" w:hAnsi="Times New Roman"/>
          <w:lang w:val="ru-RU"/>
        </w:rPr>
        <w:t>)</w:t>
      </w:r>
      <w:r w:rsidR="00DF0289" w:rsidRPr="00390CCA">
        <w:rPr>
          <w:rFonts w:ascii="Times New Roman" w:hAnsi="Times New Roman"/>
          <w:lang w:val="ru-RU"/>
        </w:rPr>
        <w:t xml:space="preserve"> с использованием технологии </w:t>
      </w:r>
      <w:r w:rsidR="00DF0289" w:rsidRPr="00390CCA">
        <w:rPr>
          <w:rFonts w:ascii="Times New Roman" w:hAnsi="Times New Roman"/>
        </w:rPr>
        <w:t>CUDA</w:t>
      </w:r>
      <w:r w:rsidR="00DF0289" w:rsidRPr="00390CCA">
        <w:rPr>
          <w:rFonts w:ascii="Times New Roman" w:hAnsi="Times New Roman"/>
          <w:lang w:val="ru-RU"/>
        </w:rPr>
        <w:t>.</w:t>
      </w:r>
      <w:r w:rsidR="008F07D0">
        <w:rPr>
          <w:rFonts w:ascii="Times New Roman" w:hAnsi="Times New Roman"/>
          <w:lang w:val="ru-RU"/>
        </w:rPr>
        <w:t xml:space="preserve"> </w:t>
      </w:r>
      <w:r w:rsidR="00DF0289" w:rsidRPr="00390CCA">
        <w:rPr>
          <w:rFonts w:ascii="Times New Roman" w:hAnsi="Times New Roman"/>
          <w:lang w:val="ru-RU"/>
        </w:rPr>
        <w:t xml:space="preserve">Стандарт </w:t>
      </w:r>
      <w:r w:rsidR="00DF0289" w:rsidRPr="00390CCA">
        <w:rPr>
          <w:rFonts w:ascii="Times New Roman" w:hAnsi="Times New Roman"/>
        </w:rPr>
        <w:t>EBCOT</w:t>
      </w:r>
      <w:r w:rsidR="00DF0289" w:rsidRPr="00390CCA">
        <w:rPr>
          <w:rFonts w:ascii="Times New Roman" w:hAnsi="Times New Roman"/>
          <w:lang w:val="ru-RU"/>
        </w:rPr>
        <w:t xml:space="preserve"> подразумевает </w:t>
      </w:r>
      <w:proofErr w:type="spellStart"/>
      <w:r w:rsidR="00DF0289" w:rsidRPr="00390CCA">
        <w:rPr>
          <w:rFonts w:ascii="Times New Roman" w:hAnsi="Times New Roman"/>
          <w:lang w:val="ru-RU"/>
        </w:rPr>
        <w:t>позразбиение</w:t>
      </w:r>
      <w:proofErr w:type="spellEnd"/>
      <w:r w:rsidR="00DF0289" w:rsidRPr="00390CCA">
        <w:rPr>
          <w:rFonts w:ascii="Times New Roman" w:hAnsi="Times New Roman"/>
          <w:lang w:val="ru-RU"/>
        </w:rPr>
        <w:t xml:space="preserve"> входного изображение на блоки 32</w:t>
      </w:r>
      <w:r w:rsidR="00DF0289" w:rsidRPr="00390CCA">
        <w:rPr>
          <w:rFonts w:ascii="Times New Roman" w:hAnsi="Times New Roman"/>
        </w:rPr>
        <w:t>x</w:t>
      </w:r>
      <w:r w:rsidR="00DF0289" w:rsidRPr="00390CCA">
        <w:rPr>
          <w:rFonts w:ascii="Times New Roman" w:hAnsi="Times New Roman"/>
          <w:lang w:val="ru-RU"/>
        </w:rPr>
        <w:t>32 или 64</w:t>
      </w:r>
      <w:r w:rsidR="00DF0289" w:rsidRPr="00390CCA">
        <w:rPr>
          <w:rFonts w:ascii="Times New Roman" w:hAnsi="Times New Roman"/>
        </w:rPr>
        <w:t>x</w:t>
      </w:r>
      <w:r w:rsidR="00DF0289" w:rsidRPr="00390CCA">
        <w:rPr>
          <w:rFonts w:ascii="Times New Roman" w:hAnsi="Times New Roman"/>
          <w:lang w:val="ru-RU"/>
        </w:rPr>
        <w:t xml:space="preserve">64 пикселей, которые кодируются (и декодируются) независимо друг от друга. </w:t>
      </w:r>
      <w:r w:rsidR="008F07D0">
        <w:rPr>
          <w:rFonts w:ascii="Times New Roman" w:hAnsi="Times New Roman"/>
          <w:lang w:val="ru-RU"/>
        </w:rPr>
        <w:t xml:space="preserve">Основной фокус в работе </w:t>
      </w:r>
      <w:r w:rsidR="008F07D0" w:rsidRPr="008F07D0">
        <w:rPr>
          <w:rFonts w:ascii="Times New Roman" w:hAnsi="Times New Roman"/>
          <w:lang w:val="ru-RU"/>
        </w:rPr>
        <w:t>[</w:t>
      </w:r>
      <w:proofErr w:type="spellStart"/>
      <w:r w:rsidR="008F07D0" w:rsidRPr="00390CCA">
        <w:rPr>
          <w:rFonts w:ascii="Times New Roman" w:hAnsi="Times New Roman"/>
          <w:iCs/>
        </w:rPr>
        <w:t>arith</w:t>
      </w:r>
      <w:proofErr w:type="spellEnd"/>
      <w:r w:rsidR="008F07D0" w:rsidRPr="00390CCA">
        <w:rPr>
          <w:rFonts w:ascii="Times New Roman" w:hAnsi="Times New Roman"/>
          <w:iCs/>
          <w:lang w:val="ru-RU"/>
        </w:rPr>
        <w:t>1</w:t>
      </w:r>
      <w:r w:rsidR="008F07D0" w:rsidRPr="008F07D0">
        <w:rPr>
          <w:rFonts w:ascii="Times New Roman" w:hAnsi="Times New Roman"/>
          <w:lang w:val="ru-RU"/>
        </w:rPr>
        <w:t>]</w:t>
      </w:r>
      <w:r w:rsidR="008F07D0">
        <w:rPr>
          <w:rFonts w:ascii="Times New Roman" w:hAnsi="Times New Roman"/>
          <w:lang w:val="ru-RU"/>
        </w:rPr>
        <w:t xml:space="preserve"> сделан на трансформации алгоритма с целью удаления </w:t>
      </w:r>
      <w:r w:rsidR="00685D15">
        <w:rPr>
          <w:rFonts w:ascii="Times New Roman" w:hAnsi="Times New Roman"/>
          <w:lang w:val="ru-RU"/>
        </w:rPr>
        <w:t>последовательной</w:t>
      </w:r>
      <w:r w:rsidR="008F07D0">
        <w:rPr>
          <w:rFonts w:ascii="Times New Roman" w:hAnsi="Times New Roman"/>
          <w:lang w:val="ru-RU"/>
        </w:rPr>
        <w:t xml:space="preserve"> природы и выполнении шагов независимо друг от друга.</w:t>
      </w:r>
    </w:p>
    <w:p w:rsidR="00C90CEB" w:rsidRDefault="00DF0289" w:rsidP="00390CCA">
      <w:pPr>
        <w:spacing w:line="360" w:lineRule="auto"/>
        <w:jc w:val="both"/>
        <w:rPr>
          <w:rFonts w:ascii="Times New Roman" w:hAnsi="Times New Roman"/>
          <w:lang w:val="ru-RU"/>
        </w:rPr>
      </w:pPr>
      <w:r w:rsidRPr="00390CCA">
        <w:rPr>
          <w:rFonts w:ascii="Times New Roman" w:hAnsi="Times New Roman"/>
          <w:lang w:val="ru-RU"/>
        </w:rPr>
        <w:t>В работе</w:t>
      </w:r>
      <w:r w:rsidR="00F62910">
        <w:rPr>
          <w:rFonts w:ascii="Times New Roman" w:hAnsi="Times New Roman"/>
          <w:lang w:val="ru-RU"/>
        </w:rPr>
        <w:t xml:space="preserve"> также</w:t>
      </w:r>
      <w:r w:rsidRPr="00390CCA">
        <w:rPr>
          <w:rFonts w:ascii="Times New Roman" w:hAnsi="Times New Roman"/>
          <w:lang w:val="ru-RU"/>
        </w:rPr>
        <w:t xml:space="preserve"> рассматриваются различные варианты реализации </w:t>
      </w:r>
      <w:r w:rsidRPr="00390CCA">
        <w:rPr>
          <w:rFonts w:ascii="Times New Roman" w:hAnsi="Times New Roman"/>
        </w:rPr>
        <w:t>EBCOT</w:t>
      </w:r>
      <w:r w:rsidR="00737EA7" w:rsidRPr="00390CCA">
        <w:rPr>
          <w:rFonts w:ascii="Times New Roman" w:hAnsi="Times New Roman"/>
          <w:lang w:val="ru-RU"/>
        </w:rPr>
        <w:t>, оптимизации</w:t>
      </w:r>
      <w:r w:rsidR="00D20662">
        <w:rPr>
          <w:rFonts w:ascii="Times New Roman" w:hAnsi="Times New Roman"/>
          <w:lang w:val="ru-RU"/>
        </w:rPr>
        <w:t xml:space="preserve"> испол</w:t>
      </w:r>
      <w:r w:rsidR="00737EA7" w:rsidRPr="00390CCA">
        <w:rPr>
          <w:rFonts w:ascii="Times New Roman" w:hAnsi="Times New Roman"/>
          <w:lang w:val="ru-RU"/>
        </w:rPr>
        <w:t>ьзования разделяемой памяти</w:t>
      </w:r>
      <w:r w:rsidR="00D72D87" w:rsidRPr="00390CCA">
        <w:rPr>
          <w:rFonts w:ascii="Times New Roman" w:hAnsi="Times New Roman"/>
          <w:lang w:val="ru-RU"/>
        </w:rPr>
        <w:t xml:space="preserve"> с учето</w:t>
      </w:r>
      <w:r w:rsidR="00737EA7" w:rsidRPr="00390CCA">
        <w:rPr>
          <w:rFonts w:ascii="Times New Roman" w:hAnsi="Times New Roman"/>
          <w:lang w:val="ru-RU"/>
        </w:rPr>
        <w:t xml:space="preserve">м </w:t>
      </w:r>
      <w:proofErr w:type="spellStart"/>
      <w:r w:rsidR="00737EA7" w:rsidRPr="00390CCA">
        <w:rPr>
          <w:rFonts w:ascii="Times New Roman" w:hAnsi="Times New Roman"/>
          <w:lang w:val="ru-RU"/>
        </w:rPr>
        <w:t>двумерности</w:t>
      </w:r>
      <w:proofErr w:type="spellEnd"/>
      <w:r w:rsidR="00737EA7" w:rsidRPr="00390CCA">
        <w:rPr>
          <w:rFonts w:ascii="Times New Roman" w:hAnsi="Times New Roman"/>
          <w:lang w:val="ru-RU"/>
        </w:rPr>
        <w:t xml:space="preserve"> данных</w:t>
      </w:r>
      <w:r w:rsidR="00D72D87" w:rsidRPr="00390CCA">
        <w:rPr>
          <w:rFonts w:ascii="Times New Roman" w:hAnsi="Times New Roman"/>
          <w:lang w:val="ru-RU"/>
        </w:rPr>
        <w:t xml:space="preserve">, оптимизация потока </w:t>
      </w:r>
      <w:r w:rsidR="00D72D87" w:rsidRPr="00390CCA">
        <w:rPr>
          <w:rFonts w:ascii="Times New Roman" w:hAnsi="Times New Roman"/>
          <w:lang w:val="ru-RU"/>
        </w:rPr>
        <w:lastRenderedPageBreak/>
        <w:t>данных с использованием примитивов голосования __</w:t>
      </w:r>
      <w:r w:rsidR="00D72D87" w:rsidRPr="00390CCA">
        <w:rPr>
          <w:rFonts w:ascii="Times New Roman" w:hAnsi="Times New Roman"/>
        </w:rPr>
        <w:t>any</w:t>
      </w:r>
      <w:r w:rsidR="00D72D87" w:rsidRPr="00390CCA">
        <w:rPr>
          <w:rFonts w:ascii="Times New Roman" w:hAnsi="Times New Roman"/>
          <w:lang w:val="ru-RU"/>
        </w:rPr>
        <w:t>() и __</w:t>
      </w:r>
      <w:r w:rsidR="00D72D87" w:rsidRPr="00390CCA">
        <w:rPr>
          <w:rFonts w:ascii="Times New Roman" w:hAnsi="Times New Roman"/>
        </w:rPr>
        <w:t>all</w:t>
      </w:r>
      <w:r w:rsidR="00FC5D58" w:rsidRPr="00390CCA">
        <w:rPr>
          <w:rFonts w:ascii="Times New Roman" w:hAnsi="Times New Roman"/>
          <w:lang w:val="ru-RU"/>
        </w:rPr>
        <w:t>()</w:t>
      </w:r>
      <w:r w:rsidR="00737EA7" w:rsidRPr="00390CCA">
        <w:rPr>
          <w:rFonts w:ascii="Times New Roman" w:hAnsi="Times New Roman"/>
          <w:lang w:val="ru-RU"/>
        </w:rPr>
        <w:t>.</w:t>
      </w:r>
      <w:r w:rsidR="00FC5D58" w:rsidRPr="00390CCA">
        <w:rPr>
          <w:rFonts w:ascii="Times New Roman" w:hAnsi="Times New Roman"/>
          <w:lang w:val="ru-RU"/>
        </w:rPr>
        <w:t xml:space="preserve"> </w:t>
      </w:r>
      <w:r w:rsidR="00723236" w:rsidRPr="00390CCA">
        <w:rPr>
          <w:rFonts w:ascii="Times New Roman" w:hAnsi="Times New Roman"/>
          <w:lang w:val="ru-RU"/>
        </w:rPr>
        <w:t>Ускорение сжатия в работе [</w:t>
      </w:r>
      <w:proofErr w:type="spellStart"/>
      <w:r w:rsidR="00723236" w:rsidRPr="00390CCA">
        <w:rPr>
          <w:rFonts w:ascii="Times New Roman" w:hAnsi="Times New Roman"/>
          <w:iCs/>
        </w:rPr>
        <w:t>arith</w:t>
      </w:r>
      <w:proofErr w:type="spellEnd"/>
      <w:r w:rsidR="00723236" w:rsidRPr="00390CCA">
        <w:rPr>
          <w:rFonts w:ascii="Times New Roman" w:hAnsi="Times New Roman"/>
          <w:iCs/>
          <w:lang w:val="ru-RU"/>
        </w:rPr>
        <w:t>1</w:t>
      </w:r>
      <w:r w:rsidR="00723236" w:rsidRPr="00390CCA">
        <w:rPr>
          <w:rFonts w:ascii="Times New Roman" w:hAnsi="Times New Roman"/>
          <w:lang w:val="ru-RU"/>
        </w:rPr>
        <w:t>] наблюдалось до 5 раз.</w:t>
      </w:r>
      <w:r w:rsidR="00E60AA7">
        <w:rPr>
          <w:rFonts w:ascii="Times New Roman" w:hAnsi="Times New Roman"/>
          <w:lang w:val="ru-RU"/>
        </w:rPr>
        <w:t xml:space="preserve"> </w:t>
      </w:r>
    </w:p>
    <w:p w:rsidR="00E60AA7" w:rsidRDefault="00E60AA7" w:rsidP="00E60AA7">
      <w:pPr>
        <w:keepNext/>
        <w:spacing w:line="360" w:lineRule="auto"/>
        <w:jc w:val="both"/>
      </w:pPr>
      <w:r>
        <w:rPr>
          <w:rFonts w:ascii="Times New Roman" w:hAnsi="Times New Roman"/>
          <w:noProof/>
          <w:lang w:val="ru-RU" w:eastAsia="ru-RU" w:bidi="ar-SA"/>
        </w:rPr>
        <w:drawing>
          <wp:inline distT="0" distB="0" distL="0" distR="0" wp14:anchorId="77E13C16" wp14:editId="16CB1EB7">
            <wp:extent cx="5935345" cy="31756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5345" cy="3175635"/>
                    </a:xfrm>
                    <a:prstGeom prst="rect">
                      <a:avLst/>
                    </a:prstGeom>
                    <a:noFill/>
                    <a:ln>
                      <a:noFill/>
                    </a:ln>
                  </pic:spPr>
                </pic:pic>
              </a:graphicData>
            </a:graphic>
          </wp:inline>
        </w:drawing>
      </w:r>
    </w:p>
    <w:p w:rsidR="00E60AA7" w:rsidRDefault="00E60AA7" w:rsidP="00E60AA7">
      <w:pPr>
        <w:pStyle w:val="af7"/>
        <w:jc w:val="both"/>
        <w:rPr>
          <w:rFonts w:ascii="Times New Roman" w:hAnsi="Times New Roman"/>
          <w:color w:val="000000" w:themeColor="text1"/>
          <w:sz w:val="24"/>
          <w:szCs w:val="24"/>
          <w:lang w:val="ru-RU"/>
        </w:rPr>
      </w:pPr>
      <w:r w:rsidRPr="00E60AA7">
        <w:rPr>
          <w:rFonts w:ascii="Times New Roman" w:hAnsi="Times New Roman"/>
          <w:color w:val="000000" w:themeColor="text1"/>
          <w:sz w:val="24"/>
          <w:szCs w:val="24"/>
          <w:lang w:val="ru-RU"/>
        </w:rPr>
        <w:t xml:space="preserve">Рисунок </w:t>
      </w:r>
      <w:r w:rsidRPr="00E60AA7">
        <w:rPr>
          <w:rFonts w:ascii="Times New Roman" w:hAnsi="Times New Roman"/>
          <w:color w:val="000000" w:themeColor="text1"/>
          <w:sz w:val="24"/>
          <w:szCs w:val="24"/>
        </w:rPr>
        <w:fldChar w:fldCharType="begin"/>
      </w:r>
      <w:r w:rsidRPr="00E60AA7">
        <w:rPr>
          <w:rFonts w:ascii="Times New Roman" w:hAnsi="Times New Roman"/>
          <w:color w:val="000000" w:themeColor="text1"/>
          <w:sz w:val="24"/>
          <w:szCs w:val="24"/>
          <w:lang w:val="ru-RU"/>
        </w:rPr>
        <w:instrText xml:space="preserve"> </w:instrText>
      </w:r>
      <w:r w:rsidRPr="00E60AA7">
        <w:rPr>
          <w:rFonts w:ascii="Times New Roman" w:hAnsi="Times New Roman"/>
          <w:color w:val="000000" w:themeColor="text1"/>
          <w:sz w:val="24"/>
          <w:szCs w:val="24"/>
        </w:rPr>
        <w:instrText>SEQ</w:instrText>
      </w:r>
      <w:r w:rsidRPr="00E60AA7">
        <w:rPr>
          <w:rFonts w:ascii="Times New Roman" w:hAnsi="Times New Roman"/>
          <w:color w:val="000000" w:themeColor="text1"/>
          <w:sz w:val="24"/>
          <w:szCs w:val="24"/>
          <w:lang w:val="ru-RU"/>
        </w:rPr>
        <w:instrText xml:space="preserve"> Рисунок \* </w:instrText>
      </w:r>
      <w:r w:rsidRPr="00E60AA7">
        <w:rPr>
          <w:rFonts w:ascii="Times New Roman" w:hAnsi="Times New Roman"/>
          <w:color w:val="000000" w:themeColor="text1"/>
          <w:sz w:val="24"/>
          <w:szCs w:val="24"/>
        </w:rPr>
        <w:instrText>ARABIC</w:instrText>
      </w:r>
      <w:r w:rsidRPr="00E60AA7">
        <w:rPr>
          <w:rFonts w:ascii="Times New Roman" w:hAnsi="Times New Roman"/>
          <w:color w:val="000000" w:themeColor="text1"/>
          <w:sz w:val="24"/>
          <w:szCs w:val="24"/>
          <w:lang w:val="ru-RU"/>
        </w:rPr>
        <w:instrText xml:space="preserve"> </w:instrText>
      </w:r>
      <w:r w:rsidRPr="00E60AA7">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10</w:t>
      </w:r>
      <w:r w:rsidRPr="00E60AA7">
        <w:rPr>
          <w:rFonts w:ascii="Times New Roman" w:hAnsi="Times New Roman"/>
          <w:color w:val="000000" w:themeColor="text1"/>
          <w:sz w:val="24"/>
          <w:szCs w:val="24"/>
        </w:rPr>
        <w:fldChar w:fldCharType="end"/>
      </w:r>
      <w:r w:rsidRPr="00E60AA7">
        <w:rPr>
          <w:rFonts w:ascii="Times New Roman" w:hAnsi="Times New Roman"/>
          <w:color w:val="000000" w:themeColor="text1"/>
          <w:sz w:val="24"/>
          <w:szCs w:val="24"/>
          <w:lang w:val="ru-RU"/>
        </w:rPr>
        <w:t xml:space="preserve">. Сравнение реализации арифметического кодирования для </w:t>
      </w:r>
      <w:r w:rsidRPr="00E60AA7">
        <w:rPr>
          <w:rFonts w:ascii="Times New Roman" w:hAnsi="Times New Roman"/>
          <w:color w:val="000000" w:themeColor="text1"/>
          <w:sz w:val="24"/>
          <w:szCs w:val="24"/>
        </w:rPr>
        <w:t>JPEG</w:t>
      </w:r>
      <w:r w:rsidRPr="00E60AA7">
        <w:rPr>
          <w:rFonts w:ascii="Times New Roman" w:hAnsi="Times New Roman"/>
          <w:color w:val="000000" w:themeColor="text1"/>
          <w:sz w:val="24"/>
          <w:szCs w:val="24"/>
          <w:lang w:val="ru-RU"/>
        </w:rPr>
        <w:t>2000 из работы [</w:t>
      </w:r>
      <w:proofErr w:type="spellStart"/>
      <w:r>
        <w:rPr>
          <w:rFonts w:ascii="Times New Roman" w:hAnsi="Times New Roman"/>
          <w:color w:val="000000" w:themeColor="text1"/>
          <w:sz w:val="24"/>
          <w:szCs w:val="24"/>
        </w:rPr>
        <w:t>arith</w:t>
      </w:r>
      <w:proofErr w:type="spellEnd"/>
      <w:r w:rsidRPr="00E60AA7">
        <w:rPr>
          <w:rFonts w:ascii="Times New Roman" w:hAnsi="Times New Roman"/>
          <w:color w:val="000000" w:themeColor="text1"/>
          <w:sz w:val="24"/>
          <w:szCs w:val="24"/>
          <w:lang w:val="ru-RU"/>
        </w:rPr>
        <w:t>1] (</w:t>
      </w:r>
      <w:r w:rsidR="00377C61">
        <w:rPr>
          <w:rFonts w:ascii="Times New Roman" w:hAnsi="Times New Roman"/>
          <w:color w:val="000000" w:themeColor="text1"/>
          <w:sz w:val="24"/>
          <w:szCs w:val="24"/>
          <w:lang w:val="ru-RU"/>
        </w:rPr>
        <w:t xml:space="preserve">линия </w:t>
      </w:r>
      <w:r w:rsidRPr="00E60AA7">
        <w:rPr>
          <w:rFonts w:ascii="Times New Roman" w:hAnsi="Times New Roman"/>
          <w:color w:val="000000" w:themeColor="text1"/>
          <w:sz w:val="24"/>
          <w:szCs w:val="24"/>
          <w:lang w:val="ru-RU"/>
        </w:rPr>
        <w:t>"</w:t>
      </w:r>
      <w:proofErr w:type="spellStart"/>
      <w:r w:rsidRPr="00E60AA7">
        <w:rPr>
          <w:rFonts w:ascii="Times New Roman" w:hAnsi="Times New Roman"/>
          <w:color w:val="000000" w:themeColor="text1"/>
          <w:sz w:val="24"/>
          <w:szCs w:val="24"/>
        </w:rPr>
        <w:t>bpcuda</w:t>
      </w:r>
      <w:proofErr w:type="spellEnd"/>
      <w:r w:rsidRPr="00E60AA7">
        <w:rPr>
          <w:rFonts w:ascii="Times New Roman" w:hAnsi="Times New Roman"/>
          <w:color w:val="000000" w:themeColor="text1"/>
          <w:sz w:val="24"/>
          <w:szCs w:val="24"/>
          <w:lang w:val="ru-RU"/>
        </w:rPr>
        <w:t>")</w:t>
      </w:r>
      <w:r w:rsidR="00377C61" w:rsidRPr="00377C61">
        <w:rPr>
          <w:rFonts w:ascii="Times New Roman" w:hAnsi="Times New Roman"/>
          <w:color w:val="000000" w:themeColor="text1"/>
          <w:sz w:val="24"/>
          <w:szCs w:val="24"/>
          <w:lang w:val="ru-RU"/>
        </w:rPr>
        <w:t xml:space="preserve"> </w:t>
      </w:r>
      <w:r w:rsidR="00377C61">
        <w:rPr>
          <w:rFonts w:ascii="Times New Roman" w:hAnsi="Times New Roman"/>
          <w:color w:val="000000" w:themeColor="text1"/>
          <w:sz w:val="24"/>
          <w:szCs w:val="24"/>
        </w:rPr>
        <w:t>c</w:t>
      </w:r>
      <w:r w:rsidR="00377C61" w:rsidRPr="00377C61">
        <w:rPr>
          <w:rFonts w:ascii="Times New Roman" w:hAnsi="Times New Roman"/>
          <w:color w:val="000000" w:themeColor="text1"/>
          <w:sz w:val="24"/>
          <w:szCs w:val="24"/>
          <w:lang w:val="ru-RU"/>
        </w:rPr>
        <w:t xml:space="preserve"> </w:t>
      </w:r>
      <w:r w:rsidR="00377C61">
        <w:rPr>
          <w:rFonts w:ascii="Times New Roman" w:hAnsi="Times New Roman"/>
          <w:color w:val="000000" w:themeColor="text1"/>
          <w:sz w:val="24"/>
          <w:szCs w:val="24"/>
          <w:lang w:val="ru-RU"/>
        </w:rPr>
        <w:t>другими известными реализациями (</w:t>
      </w:r>
      <w:proofErr w:type="spellStart"/>
      <w:r w:rsidR="00377C61">
        <w:rPr>
          <w:rFonts w:ascii="Times New Roman" w:hAnsi="Times New Roman"/>
          <w:color w:val="000000" w:themeColor="text1"/>
          <w:sz w:val="24"/>
          <w:szCs w:val="24"/>
          <w:lang w:val="ru-RU"/>
        </w:rPr>
        <w:t>шрафик</w:t>
      </w:r>
      <w:proofErr w:type="spellEnd"/>
      <w:r w:rsidR="00377C61">
        <w:rPr>
          <w:rFonts w:ascii="Times New Roman" w:hAnsi="Times New Roman"/>
          <w:color w:val="000000" w:themeColor="text1"/>
          <w:sz w:val="24"/>
          <w:szCs w:val="24"/>
          <w:lang w:val="ru-RU"/>
        </w:rPr>
        <w:t>)</w:t>
      </w:r>
      <w:r w:rsidRPr="00E60AA7">
        <w:rPr>
          <w:rFonts w:ascii="Times New Roman" w:hAnsi="Times New Roman"/>
          <w:color w:val="000000" w:themeColor="text1"/>
          <w:sz w:val="24"/>
          <w:szCs w:val="24"/>
          <w:lang w:val="ru-RU"/>
        </w:rPr>
        <w:t>.</w:t>
      </w:r>
    </w:p>
    <w:p w:rsidR="00377C61" w:rsidRDefault="00377C61" w:rsidP="00377C61">
      <w:pPr>
        <w:keepNext/>
      </w:pPr>
      <w:r>
        <w:rPr>
          <w:noProof/>
          <w:lang w:val="ru-RU" w:eastAsia="ru-RU" w:bidi="ar-SA"/>
        </w:rPr>
        <w:drawing>
          <wp:inline distT="0" distB="0" distL="0" distR="0" wp14:anchorId="09661C97" wp14:editId="2D63729F">
            <wp:extent cx="5927090" cy="37407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27090" cy="3740785"/>
                    </a:xfrm>
                    <a:prstGeom prst="rect">
                      <a:avLst/>
                    </a:prstGeom>
                    <a:noFill/>
                    <a:ln>
                      <a:noFill/>
                    </a:ln>
                  </pic:spPr>
                </pic:pic>
              </a:graphicData>
            </a:graphic>
          </wp:inline>
        </w:drawing>
      </w:r>
    </w:p>
    <w:p w:rsidR="00070ECB" w:rsidRPr="00D61912" w:rsidRDefault="00377C61" w:rsidP="00D61912">
      <w:pPr>
        <w:pStyle w:val="af7"/>
        <w:rPr>
          <w:rFonts w:ascii="Times New Roman" w:hAnsi="Times New Roman"/>
          <w:color w:val="000000" w:themeColor="text1"/>
          <w:sz w:val="24"/>
          <w:szCs w:val="24"/>
          <w:lang w:val="ru-RU"/>
        </w:rPr>
      </w:pPr>
      <w:r w:rsidRPr="00377C61">
        <w:rPr>
          <w:rFonts w:ascii="Times New Roman" w:hAnsi="Times New Roman"/>
          <w:color w:val="000000" w:themeColor="text1"/>
          <w:sz w:val="24"/>
          <w:szCs w:val="24"/>
          <w:lang w:val="ru-RU"/>
        </w:rPr>
        <w:t xml:space="preserve">Рисунок </w:t>
      </w:r>
      <w:r w:rsidRPr="00377C61">
        <w:rPr>
          <w:rFonts w:ascii="Times New Roman" w:hAnsi="Times New Roman"/>
          <w:color w:val="000000" w:themeColor="text1"/>
          <w:sz w:val="24"/>
          <w:szCs w:val="24"/>
        </w:rPr>
        <w:fldChar w:fldCharType="begin"/>
      </w:r>
      <w:r w:rsidRPr="00377C61">
        <w:rPr>
          <w:rFonts w:ascii="Times New Roman" w:hAnsi="Times New Roman"/>
          <w:color w:val="000000" w:themeColor="text1"/>
          <w:sz w:val="24"/>
          <w:szCs w:val="24"/>
          <w:lang w:val="ru-RU"/>
        </w:rPr>
        <w:instrText xml:space="preserve"> </w:instrText>
      </w:r>
      <w:r w:rsidRPr="00377C61">
        <w:rPr>
          <w:rFonts w:ascii="Times New Roman" w:hAnsi="Times New Roman"/>
          <w:color w:val="000000" w:themeColor="text1"/>
          <w:sz w:val="24"/>
          <w:szCs w:val="24"/>
        </w:rPr>
        <w:instrText>SEQ</w:instrText>
      </w:r>
      <w:r w:rsidRPr="00377C61">
        <w:rPr>
          <w:rFonts w:ascii="Times New Roman" w:hAnsi="Times New Roman"/>
          <w:color w:val="000000" w:themeColor="text1"/>
          <w:sz w:val="24"/>
          <w:szCs w:val="24"/>
          <w:lang w:val="ru-RU"/>
        </w:rPr>
        <w:instrText xml:space="preserve"> Рисунок \* </w:instrText>
      </w:r>
      <w:r w:rsidRPr="00377C61">
        <w:rPr>
          <w:rFonts w:ascii="Times New Roman" w:hAnsi="Times New Roman"/>
          <w:color w:val="000000" w:themeColor="text1"/>
          <w:sz w:val="24"/>
          <w:szCs w:val="24"/>
        </w:rPr>
        <w:instrText>ARABIC</w:instrText>
      </w:r>
      <w:r w:rsidRPr="00377C61">
        <w:rPr>
          <w:rFonts w:ascii="Times New Roman" w:hAnsi="Times New Roman"/>
          <w:color w:val="000000" w:themeColor="text1"/>
          <w:sz w:val="24"/>
          <w:szCs w:val="24"/>
          <w:lang w:val="ru-RU"/>
        </w:rPr>
        <w:instrText xml:space="preserve"> </w:instrText>
      </w:r>
      <w:r w:rsidRPr="00377C61">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11</w:t>
      </w:r>
      <w:r w:rsidRPr="00377C61">
        <w:rPr>
          <w:rFonts w:ascii="Times New Roman" w:hAnsi="Times New Roman"/>
          <w:color w:val="000000" w:themeColor="text1"/>
          <w:sz w:val="24"/>
          <w:szCs w:val="24"/>
        </w:rPr>
        <w:fldChar w:fldCharType="end"/>
      </w:r>
      <w:r>
        <w:rPr>
          <w:rFonts w:ascii="Times New Roman" w:hAnsi="Times New Roman"/>
          <w:color w:val="000000" w:themeColor="text1"/>
          <w:sz w:val="24"/>
          <w:szCs w:val="24"/>
          <w:lang w:val="ru-RU"/>
        </w:rPr>
        <w:t xml:space="preserve">. </w:t>
      </w:r>
      <w:r w:rsidRPr="00E60AA7">
        <w:rPr>
          <w:rFonts w:ascii="Times New Roman" w:hAnsi="Times New Roman"/>
          <w:color w:val="000000" w:themeColor="text1"/>
          <w:sz w:val="24"/>
          <w:szCs w:val="24"/>
          <w:lang w:val="ru-RU"/>
        </w:rPr>
        <w:t xml:space="preserve">Сравнение реализации арифметического кодирования для </w:t>
      </w:r>
      <w:r w:rsidRPr="00E60AA7">
        <w:rPr>
          <w:rFonts w:ascii="Times New Roman" w:hAnsi="Times New Roman"/>
          <w:color w:val="000000" w:themeColor="text1"/>
          <w:sz w:val="24"/>
          <w:szCs w:val="24"/>
        </w:rPr>
        <w:t>JPEG</w:t>
      </w:r>
      <w:r w:rsidRPr="00E60AA7">
        <w:rPr>
          <w:rFonts w:ascii="Times New Roman" w:hAnsi="Times New Roman"/>
          <w:color w:val="000000" w:themeColor="text1"/>
          <w:sz w:val="24"/>
          <w:szCs w:val="24"/>
          <w:lang w:val="ru-RU"/>
        </w:rPr>
        <w:t xml:space="preserve">2000 из работы </w:t>
      </w:r>
      <w:r>
        <w:rPr>
          <w:rFonts w:ascii="Times New Roman" w:hAnsi="Times New Roman"/>
          <w:color w:val="000000" w:themeColor="text1"/>
          <w:sz w:val="24"/>
          <w:szCs w:val="24"/>
        </w:rPr>
        <w:t>c</w:t>
      </w:r>
      <w:r w:rsidRPr="00377C61">
        <w:rPr>
          <w:rFonts w:ascii="Times New Roman" w:hAnsi="Times New Roman"/>
          <w:color w:val="000000" w:themeColor="text1"/>
          <w:sz w:val="24"/>
          <w:szCs w:val="24"/>
          <w:lang w:val="ru-RU"/>
        </w:rPr>
        <w:t xml:space="preserve"> </w:t>
      </w:r>
      <w:r>
        <w:rPr>
          <w:rFonts w:ascii="Times New Roman" w:hAnsi="Times New Roman"/>
          <w:color w:val="000000" w:themeColor="text1"/>
          <w:sz w:val="24"/>
          <w:szCs w:val="24"/>
          <w:lang w:val="ru-RU"/>
        </w:rPr>
        <w:t>другими известными реализациями (таблица)</w:t>
      </w:r>
      <w:r w:rsidRPr="00E60AA7">
        <w:rPr>
          <w:rFonts w:ascii="Times New Roman" w:hAnsi="Times New Roman"/>
          <w:color w:val="000000" w:themeColor="text1"/>
          <w:sz w:val="24"/>
          <w:szCs w:val="24"/>
          <w:lang w:val="ru-RU"/>
        </w:rPr>
        <w:t>.</w:t>
      </w:r>
    </w:p>
    <w:p w:rsidR="00FF2074" w:rsidRDefault="008D5A19" w:rsidP="007F5A9D">
      <w:pPr>
        <w:spacing w:line="360" w:lineRule="auto"/>
        <w:jc w:val="both"/>
        <w:rPr>
          <w:rFonts w:ascii="Times New Roman" w:hAnsi="Times New Roman"/>
          <w:lang w:val="ru-RU" w:bidi="ar-SA"/>
        </w:rPr>
      </w:pPr>
      <w:r>
        <w:rPr>
          <w:rFonts w:ascii="Times New Roman" w:hAnsi="Times New Roman"/>
          <w:lang w:val="ru-RU"/>
        </w:rPr>
        <w:t xml:space="preserve">В работе </w:t>
      </w:r>
      <w:r w:rsidR="00D10770" w:rsidRPr="001C7BA3">
        <w:rPr>
          <w:rFonts w:ascii="Times New Roman" w:hAnsi="Times New Roman"/>
          <w:lang w:val="ru-RU" w:bidi="ar-SA"/>
        </w:rPr>
        <w:t>[</w:t>
      </w:r>
      <w:proofErr w:type="spellStart"/>
      <w:r w:rsidR="00D10770" w:rsidRPr="00D901AF">
        <w:rPr>
          <w:rFonts w:ascii="Times New Roman" w:hAnsi="Times New Roman"/>
          <w:lang w:bidi="ar-SA"/>
        </w:rPr>
        <w:t>arith</w:t>
      </w:r>
      <w:proofErr w:type="spellEnd"/>
      <w:r w:rsidR="00D10770" w:rsidRPr="001C7BA3">
        <w:rPr>
          <w:rFonts w:ascii="Times New Roman" w:hAnsi="Times New Roman"/>
          <w:lang w:val="ru-RU" w:bidi="ar-SA"/>
        </w:rPr>
        <w:t>2]</w:t>
      </w:r>
      <w:r w:rsidR="00176071">
        <w:rPr>
          <w:rFonts w:ascii="Times New Roman" w:hAnsi="Times New Roman"/>
          <w:lang w:val="ru-RU" w:bidi="ar-SA"/>
        </w:rPr>
        <w:t xml:space="preserve"> был реализован адаптивный арифметический кодер и</w:t>
      </w:r>
      <w:r w:rsidR="001C7BA3" w:rsidRPr="001C7BA3">
        <w:rPr>
          <w:rFonts w:ascii="Times New Roman" w:hAnsi="Times New Roman"/>
          <w:lang w:val="ru-RU" w:bidi="ar-SA"/>
        </w:rPr>
        <w:t xml:space="preserve"> </w:t>
      </w:r>
      <w:r w:rsidR="001C7BA3">
        <w:rPr>
          <w:rFonts w:ascii="Times New Roman" w:hAnsi="Times New Roman"/>
          <w:lang w:val="ru-RU" w:bidi="ar-SA"/>
        </w:rPr>
        <w:t xml:space="preserve">было получено </w:t>
      </w:r>
      <w:r w:rsidR="001C7BA3" w:rsidRPr="00AC35CD">
        <w:rPr>
          <w:rFonts w:ascii="Times New Roman" w:hAnsi="Times New Roman"/>
          <w:u w:val="single"/>
          <w:lang w:val="ru-RU" w:bidi="ar-SA"/>
        </w:rPr>
        <w:t>ускорение при сжатии от 26 до 42 раз</w:t>
      </w:r>
      <w:r w:rsidR="001C7BA3">
        <w:rPr>
          <w:rFonts w:ascii="Times New Roman" w:hAnsi="Times New Roman"/>
          <w:lang w:val="ru-RU" w:bidi="ar-SA"/>
        </w:rPr>
        <w:t>, коэффициент сжатия варьировался от 1.4 до 2.7.</w:t>
      </w:r>
      <w:r w:rsidR="005E683D">
        <w:rPr>
          <w:rFonts w:ascii="Times New Roman" w:hAnsi="Times New Roman"/>
          <w:lang w:val="ru-RU" w:bidi="ar-SA"/>
        </w:rPr>
        <w:t xml:space="preserve"> Каждый </w:t>
      </w:r>
      <w:r w:rsidR="005E683D">
        <w:rPr>
          <w:rFonts w:ascii="Times New Roman" w:hAnsi="Times New Roman"/>
          <w:lang w:bidi="ar-SA"/>
        </w:rPr>
        <w:t>CUDA</w:t>
      </w:r>
      <w:r w:rsidR="005E683D">
        <w:rPr>
          <w:rFonts w:ascii="Times New Roman" w:hAnsi="Times New Roman"/>
          <w:lang w:val="ru-RU" w:bidi="ar-SA"/>
        </w:rPr>
        <w:t xml:space="preserve"> поток сжимал свою часть входных данных</w:t>
      </w:r>
      <w:r w:rsidR="00AD7383">
        <w:rPr>
          <w:rFonts w:ascii="Times New Roman" w:hAnsi="Times New Roman"/>
          <w:lang w:val="ru-RU" w:bidi="ar-SA"/>
        </w:rPr>
        <w:t xml:space="preserve"> (некоторое количество </w:t>
      </w:r>
      <w:r w:rsidR="00AD7383">
        <w:rPr>
          <w:rFonts w:ascii="Times New Roman" w:hAnsi="Times New Roman"/>
          <w:lang w:val="ru-RU" w:bidi="ar-SA"/>
        </w:rPr>
        <w:lastRenderedPageBreak/>
        <w:t>символов)</w:t>
      </w:r>
      <w:r w:rsidR="005E683D">
        <w:rPr>
          <w:rFonts w:ascii="Times New Roman" w:hAnsi="Times New Roman"/>
          <w:lang w:val="ru-RU" w:bidi="ar-SA"/>
        </w:rPr>
        <w:t>, после чего выходная последовательность формировалась в результате конкатенации сжатых данных</w:t>
      </w:r>
      <w:r w:rsidR="00FF7AF8">
        <w:rPr>
          <w:rFonts w:ascii="Times New Roman" w:hAnsi="Times New Roman"/>
          <w:lang w:val="ru-RU" w:bidi="ar-SA"/>
        </w:rPr>
        <w:t xml:space="preserve"> (рис </w:t>
      </w:r>
      <w:r w:rsidR="00F13074">
        <w:rPr>
          <w:rFonts w:ascii="Times New Roman" w:hAnsi="Times New Roman"/>
          <w:lang w:val="ru-RU" w:bidi="ar-SA"/>
        </w:rPr>
        <w:t>13</w:t>
      </w:r>
      <w:r w:rsidR="00DA1633">
        <w:rPr>
          <w:rFonts w:ascii="Times New Roman" w:hAnsi="Times New Roman"/>
          <w:lang w:val="ru-RU" w:bidi="ar-SA"/>
        </w:rPr>
        <w:t>)</w:t>
      </w:r>
      <w:r w:rsidR="00AD7383">
        <w:rPr>
          <w:rFonts w:ascii="Times New Roman" w:hAnsi="Times New Roman"/>
          <w:lang w:val="ru-RU" w:bidi="ar-SA"/>
        </w:rPr>
        <w:t xml:space="preserve"> при помощи алгоритма префиксной суммы</w:t>
      </w:r>
      <w:r w:rsidR="005E683D">
        <w:rPr>
          <w:rFonts w:ascii="Times New Roman" w:hAnsi="Times New Roman"/>
          <w:lang w:val="ru-RU" w:bidi="ar-SA"/>
        </w:rPr>
        <w:t xml:space="preserve">. </w:t>
      </w:r>
    </w:p>
    <w:p w:rsidR="00CF4E57" w:rsidRPr="00CF4E57" w:rsidRDefault="00484C13" w:rsidP="007F5A9D">
      <w:pPr>
        <w:spacing w:line="360" w:lineRule="auto"/>
        <w:jc w:val="both"/>
        <w:rPr>
          <w:rFonts w:ascii="Times New Roman" w:hAnsi="Times New Roman"/>
          <w:lang w:val="ru-RU" w:bidi="ar-SA"/>
        </w:rPr>
      </w:pPr>
      <w:r>
        <w:rPr>
          <w:rFonts w:ascii="Times New Roman" w:hAnsi="Times New Roman"/>
          <w:lang w:val="ru-RU" w:bidi="ar-SA"/>
        </w:rPr>
        <w:t xml:space="preserve">В процессе кодирования сначала вычислялись частоты встречаемости символов (и обновлялась модель), после чего производилось непосредственно кодирование. </w:t>
      </w:r>
      <w:r w:rsidR="008527CD">
        <w:rPr>
          <w:rFonts w:ascii="Times New Roman" w:hAnsi="Times New Roman"/>
          <w:lang w:val="ru-RU" w:bidi="ar-SA"/>
        </w:rPr>
        <w:t>Арифметический</w:t>
      </w:r>
      <w:r w:rsidR="009501D3">
        <w:rPr>
          <w:rFonts w:ascii="Times New Roman" w:hAnsi="Times New Roman"/>
          <w:lang w:val="ru-RU" w:bidi="ar-SA"/>
        </w:rPr>
        <w:t xml:space="preserve"> кодер использоват</w:t>
      </w:r>
      <w:r w:rsidR="00F13074">
        <w:rPr>
          <w:rFonts w:ascii="Times New Roman" w:hAnsi="Times New Roman"/>
          <w:lang w:val="ru-RU" w:bidi="ar-SA"/>
        </w:rPr>
        <w:t xml:space="preserve">ь </w:t>
      </w:r>
      <w:r w:rsidR="00F91A7D" w:rsidRPr="00F91A7D">
        <w:rPr>
          <w:rFonts w:ascii="Times New Roman" w:hAnsi="Times New Roman"/>
          <w:lang w:val="ru-RU" w:bidi="ar-SA"/>
        </w:rPr>
        <w:t>4-</w:t>
      </w:r>
      <w:r w:rsidR="00F91A7D">
        <w:rPr>
          <w:rFonts w:ascii="Times New Roman" w:hAnsi="Times New Roman"/>
          <w:lang w:val="ru-RU" w:bidi="ar-SA"/>
        </w:rPr>
        <w:t>табличную</w:t>
      </w:r>
      <w:r w:rsidR="00055F2F">
        <w:rPr>
          <w:rFonts w:ascii="Times New Roman" w:hAnsi="Times New Roman"/>
          <w:lang w:val="ru-RU" w:bidi="ar-SA"/>
        </w:rPr>
        <w:t xml:space="preserve"> и 1-табличную</w:t>
      </w:r>
      <w:r w:rsidR="00F91A7D">
        <w:rPr>
          <w:rFonts w:ascii="Times New Roman" w:hAnsi="Times New Roman"/>
          <w:lang w:val="ru-RU" w:bidi="ar-SA"/>
        </w:rPr>
        <w:t xml:space="preserve"> мо</w:t>
      </w:r>
      <w:r w:rsidR="00055F2F">
        <w:rPr>
          <w:rFonts w:ascii="Times New Roman" w:hAnsi="Times New Roman"/>
          <w:lang w:val="ru-RU" w:bidi="ar-SA"/>
        </w:rPr>
        <w:t>дели</w:t>
      </w:r>
      <w:r w:rsidR="00F91A7D">
        <w:rPr>
          <w:rFonts w:ascii="Times New Roman" w:hAnsi="Times New Roman"/>
          <w:lang w:val="ru-RU" w:bidi="ar-SA"/>
        </w:rPr>
        <w:t xml:space="preserve"> </w:t>
      </w:r>
      <w:r w:rsidR="009501D3" w:rsidRPr="009501D3">
        <w:rPr>
          <w:rFonts w:ascii="Times New Roman" w:hAnsi="Times New Roman"/>
          <w:lang w:val="ru-RU" w:bidi="ar-SA"/>
        </w:rPr>
        <w:t>[4</w:t>
      </w:r>
      <w:r w:rsidR="009501D3">
        <w:rPr>
          <w:rFonts w:ascii="Times New Roman" w:hAnsi="Times New Roman"/>
          <w:lang w:bidi="ar-SA"/>
        </w:rPr>
        <w:t>tables</w:t>
      </w:r>
      <w:r w:rsidR="009501D3" w:rsidRPr="009501D3">
        <w:rPr>
          <w:rFonts w:ascii="Times New Roman" w:hAnsi="Times New Roman"/>
          <w:lang w:val="ru-RU" w:bidi="ar-SA"/>
        </w:rPr>
        <w:t>]</w:t>
      </w:r>
      <w:r w:rsidR="00F91A7D">
        <w:rPr>
          <w:rFonts w:ascii="Times New Roman" w:hAnsi="Times New Roman"/>
          <w:lang w:val="ru-RU" w:bidi="ar-SA"/>
        </w:rPr>
        <w:t xml:space="preserve"> оценки вероятности появления символов</w:t>
      </w:r>
      <w:r w:rsidR="00B15FC9" w:rsidRPr="00B15FC9">
        <w:rPr>
          <w:rFonts w:ascii="Times New Roman" w:hAnsi="Times New Roman"/>
          <w:lang w:val="ru-RU" w:bidi="ar-SA"/>
        </w:rPr>
        <w:t>;</w:t>
      </w:r>
      <w:r w:rsidR="004E2533">
        <w:rPr>
          <w:rFonts w:ascii="Times New Roman" w:hAnsi="Times New Roman"/>
          <w:lang w:val="ru-RU" w:bidi="ar-SA"/>
        </w:rPr>
        <w:t xml:space="preserve"> 4-табли</w:t>
      </w:r>
      <w:r w:rsidR="00412388">
        <w:rPr>
          <w:rFonts w:ascii="Times New Roman" w:hAnsi="Times New Roman"/>
          <w:lang w:val="ru-RU" w:bidi="ar-SA"/>
        </w:rPr>
        <w:t>чная модель хранит</w:t>
      </w:r>
      <w:r w:rsidR="00B15FC9">
        <w:rPr>
          <w:rFonts w:ascii="Times New Roman" w:hAnsi="Times New Roman"/>
          <w:lang w:val="ru-RU" w:bidi="ar-SA"/>
        </w:rPr>
        <w:t xml:space="preserve"> 4 массива по 1031 переменной </w:t>
      </w:r>
      <w:r w:rsidR="00B15FC9" w:rsidRPr="00B15FC9">
        <w:rPr>
          <w:rFonts w:ascii="Times New Roman" w:hAnsi="Times New Roman"/>
          <w:lang w:val="ru-RU" w:bidi="ar-SA"/>
        </w:rPr>
        <w:t>(</w:t>
      </w:r>
      <w:r w:rsidR="00B15FC9">
        <w:rPr>
          <w:rFonts w:ascii="Times New Roman" w:hAnsi="Times New Roman"/>
          <w:lang w:val="ru-RU" w:bidi="ar-SA"/>
        </w:rPr>
        <w:t>что</w:t>
      </w:r>
      <w:r w:rsidR="004E2533">
        <w:rPr>
          <w:rFonts w:ascii="Times New Roman" w:hAnsi="Times New Roman"/>
          <w:lang w:val="ru-RU" w:bidi="ar-SA"/>
        </w:rPr>
        <w:t xml:space="preserve"> занимает в сумме 1547 байт памяти</w:t>
      </w:r>
      <w:r w:rsidR="00B15FC9">
        <w:rPr>
          <w:rFonts w:ascii="Times New Roman" w:hAnsi="Times New Roman"/>
          <w:lang w:val="ru-RU" w:bidi="ar-SA"/>
        </w:rPr>
        <w:t>)</w:t>
      </w:r>
      <w:r w:rsidR="004E2533">
        <w:rPr>
          <w:rFonts w:ascii="Times New Roman" w:hAnsi="Times New Roman"/>
          <w:lang w:val="ru-RU" w:bidi="ar-SA"/>
        </w:rPr>
        <w:t xml:space="preserve"> </w:t>
      </w:r>
      <w:r w:rsidR="004E2533" w:rsidRPr="004E2533">
        <w:rPr>
          <w:rFonts w:ascii="Times New Roman" w:hAnsi="Times New Roman"/>
          <w:lang w:val="ru-RU" w:bidi="ar-SA"/>
        </w:rPr>
        <w:t>[</w:t>
      </w:r>
      <w:proofErr w:type="spellStart"/>
      <w:r w:rsidR="004E2533">
        <w:rPr>
          <w:rFonts w:ascii="Times New Roman" w:hAnsi="Times New Roman"/>
          <w:lang w:bidi="ar-SA"/>
        </w:rPr>
        <w:t>arith</w:t>
      </w:r>
      <w:proofErr w:type="spellEnd"/>
      <w:r w:rsidR="004E2533" w:rsidRPr="004E2533">
        <w:rPr>
          <w:rFonts w:ascii="Times New Roman" w:hAnsi="Times New Roman"/>
          <w:lang w:val="ru-RU" w:bidi="ar-SA"/>
        </w:rPr>
        <w:t>2]</w:t>
      </w:r>
      <w:r w:rsidR="00F13074">
        <w:rPr>
          <w:rFonts w:ascii="Times New Roman" w:hAnsi="Times New Roman"/>
          <w:lang w:val="ru-RU" w:bidi="ar-SA"/>
        </w:rPr>
        <w:t xml:space="preserve"> и состоит из 3 шагов (рис 12)</w:t>
      </w:r>
      <w:r w:rsidR="00CF4E57" w:rsidRPr="00CF4E57">
        <w:rPr>
          <w:rFonts w:ascii="Times New Roman" w:hAnsi="Times New Roman"/>
          <w:lang w:val="ru-RU" w:bidi="ar-SA"/>
        </w:rPr>
        <w:t>:</w:t>
      </w:r>
    </w:p>
    <w:p w:rsidR="00412388" w:rsidRPr="004C4A03" w:rsidRDefault="004C4A03" w:rsidP="003F31B3">
      <w:pPr>
        <w:pStyle w:val="aa"/>
        <w:numPr>
          <w:ilvl w:val="0"/>
          <w:numId w:val="45"/>
        </w:numPr>
        <w:spacing w:line="360" w:lineRule="auto"/>
        <w:jc w:val="both"/>
        <w:rPr>
          <w:rFonts w:ascii="Times New Roman" w:hAnsi="Times New Roman"/>
          <w:lang w:val="ru-RU" w:bidi="ar-SA"/>
        </w:rPr>
      </w:pPr>
      <w:r w:rsidRPr="004C4A03">
        <w:rPr>
          <w:rFonts w:ascii="Times New Roman" w:hAnsi="Times New Roman"/>
          <w:lang w:val="ru-RU" w:bidi="ar-SA"/>
        </w:rPr>
        <w:t>“</w:t>
      </w:r>
      <w:r w:rsidR="003F31B3">
        <w:rPr>
          <w:rFonts w:ascii="Times New Roman" w:hAnsi="Times New Roman"/>
          <w:lang w:val="ru-RU" w:bidi="ar-SA"/>
        </w:rPr>
        <w:t>Проверка на переполнение</w:t>
      </w:r>
      <w:r w:rsidRPr="004C4A03">
        <w:rPr>
          <w:rFonts w:ascii="Times New Roman" w:hAnsi="Times New Roman"/>
          <w:lang w:val="ru-RU" w:bidi="ar-SA"/>
        </w:rPr>
        <w:t>”</w:t>
      </w:r>
      <w:r w:rsidR="00447304">
        <w:rPr>
          <w:rFonts w:ascii="Times New Roman" w:hAnsi="Times New Roman"/>
          <w:lang w:val="ru-RU" w:bidi="ar-SA"/>
        </w:rPr>
        <w:t xml:space="preserve"> частоты встреч</w:t>
      </w:r>
      <w:r w:rsidR="003F31B3">
        <w:rPr>
          <w:rFonts w:ascii="Times New Roman" w:hAnsi="Times New Roman"/>
          <w:lang w:val="ru-RU" w:bidi="ar-SA"/>
        </w:rPr>
        <w:t>аемости символа</w:t>
      </w:r>
      <w:r w:rsidR="00447304">
        <w:rPr>
          <w:rFonts w:ascii="Times New Roman" w:hAnsi="Times New Roman"/>
          <w:lang w:val="ru-RU" w:bidi="ar-SA"/>
        </w:rPr>
        <w:t xml:space="preserve"> (достигает ли частота встречаемости определенного максимума)</w:t>
      </w:r>
      <w:r w:rsidR="003F31B3">
        <w:rPr>
          <w:rFonts w:ascii="Times New Roman" w:hAnsi="Times New Roman"/>
          <w:lang w:val="ru-RU" w:bidi="ar-SA"/>
        </w:rPr>
        <w:t>.</w:t>
      </w:r>
    </w:p>
    <w:p w:rsidR="004C4A03" w:rsidRDefault="00F763D1" w:rsidP="003F31B3">
      <w:pPr>
        <w:pStyle w:val="aa"/>
        <w:numPr>
          <w:ilvl w:val="0"/>
          <w:numId w:val="45"/>
        </w:numPr>
        <w:spacing w:line="360" w:lineRule="auto"/>
        <w:jc w:val="both"/>
        <w:rPr>
          <w:rFonts w:ascii="Times New Roman" w:hAnsi="Times New Roman"/>
          <w:lang w:val="ru-RU" w:bidi="ar-SA"/>
        </w:rPr>
      </w:pPr>
      <w:r>
        <w:rPr>
          <w:rFonts w:ascii="Times New Roman" w:hAnsi="Times New Roman"/>
          <w:lang w:val="ru-RU" w:bidi="ar-SA"/>
        </w:rPr>
        <w:t xml:space="preserve">Линейный поиск с перемещением наиболее часто встречаемых символов в начало таблицы </w:t>
      </w:r>
    </w:p>
    <w:p w:rsidR="003B192B" w:rsidRDefault="00685D15" w:rsidP="003F31B3">
      <w:pPr>
        <w:pStyle w:val="aa"/>
        <w:numPr>
          <w:ilvl w:val="0"/>
          <w:numId w:val="45"/>
        </w:numPr>
        <w:spacing w:line="360" w:lineRule="auto"/>
        <w:jc w:val="both"/>
        <w:rPr>
          <w:rFonts w:ascii="Times New Roman" w:hAnsi="Times New Roman"/>
          <w:lang w:val="ru-RU" w:bidi="ar-SA"/>
        </w:rPr>
      </w:pPr>
      <w:r>
        <w:rPr>
          <w:rFonts w:ascii="Times New Roman" w:hAnsi="Times New Roman"/>
          <w:lang w:val="ru-RU" w:bidi="ar-SA"/>
        </w:rPr>
        <w:t>Перерасчёт</w:t>
      </w:r>
      <w:r w:rsidR="00F763D1">
        <w:rPr>
          <w:rFonts w:ascii="Times New Roman" w:hAnsi="Times New Roman"/>
          <w:lang w:val="ru-RU" w:bidi="ar-SA"/>
        </w:rPr>
        <w:t xml:space="preserve"> частоты </w:t>
      </w:r>
      <w:r w:rsidR="00A84E1B">
        <w:rPr>
          <w:rFonts w:ascii="Times New Roman" w:hAnsi="Times New Roman"/>
          <w:lang w:val="ru-RU" w:bidi="ar-SA"/>
        </w:rPr>
        <w:t>встречаемости символов.</w:t>
      </w:r>
    </w:p>
    <w:p w:rsidR="008527CD" w:rsidRPr="00D30BF0" w:rsidRDefault="003B192B" w:rsidP="007F5A9D">
      <w:pPr>
        <w:spacing w:line="360" w:lineRule="auto"/>
        <w:jc w:val="both"/>
        <w:rPr>
          <w:rFonts w:ascii="Times New Roman" w:hAnsi="Times New Roman"/>
          <w:lang w:val="ru-RU" w:bidi="ar-SA"/>
        </w:rPr>
      </w:pPr>
      <w:r>
        <w:rPr>
          <w:rFonts w:ascii="Times New Roman" w:hAnsi="Times New Roman"/>
          <w:lang w:val="ru-RU" w:bidi="ar-SA"/>
        </w:rPr>
        <w:t xml:space="preserve">В работе </w:t>
      </w:r>
      <w:r w:rsidRPr="00FD663F">
        <w:rPr>
          <w:rFonts w:ascii="Times New Roman" w:hAnsi="Times New Roman"/>
          <w:lang w:val="ru-RU" w:bidi="ar-SA"/>
        </w:rPr>
        <w:t>[</w:t>
      </w:r>
      <w:proofErr w:type="spellStart"/>
      <w:r w:rsidRPr="00D901AF">
        <w:rPr>
          <w:rFonts w:ascii="Times New Roman" w:hAnsi="Times New Roman"/>
          <w:lang w:bidi="ar-SA"/>
        </w:rPr>
        <w:t>arith</w:t>
      </w:r>
      <w:proofErr w:type="spellEnd"/>
      <w:r w:rsidRPr="001C7BA3">
        <w:rPr>
          <w:rFonts w:ascii="Times New Roman" w:hAnsi="Times New Roman"/>
          <w:lang w:val="ru-RU" w:bidi="ar-SA"/>
        </w:rPr>
        <w:t>2</w:t>
      </w:r>
      <w:r w:rsidRPr="00FD663F">
        <w:rPr>
          <w:rFonts w:ascii="Times New Roman" w:hAnsi="Times New Roman"/>
          <w:lang w:val="ru-RU" w:bidi="ar-SA"/>
        </w:rPr>
        <w:t>]</w:t>
      </w:r>
      <w:r>
        <w:rPr>
          <w:rFonts w:ascii="Times New Roman" w:hAnsi="Times New Roman"/>
          <w:lang w:val="ru-RU" w:bidi="ar-SA"/>
        </w:rPr>
        <w:t xml:space="preserve"> максимальная частота встречаемости в блоке (</w:t>
      </w:r>
      <w:proofErr w:type="spellStart"/>
      <w:r>
        <w:rPr>
          <w:rFonts w:ascii="Times New Roman" w:hAnsi="Times New Roman"/>
          <w:lang w:val="ru-RU" w:bidi="ar-SA"/>
        </w:rPr>
        <w:t>настраеваемый</w:t>
      </w:r>
      <w:proofErr w:type="spellEnd"/>
      <w:r>
        <w:rPr>
          <w:rFonts w:ascii="Times New Roman" w:hAnsi="Times New Roman"/>
          <w:lang w:val="ru-RU" w:bidi="ar-SA"/>
        </w:rPr>
        <w:t xml:space="preserve"> параметр) была 16384 символа (параметр в </w:t>
      </w:r>
      <w:proofErr w:type="spellStart"/>
      <w:r>
        <w:rPr>
          <w:rFonts w:ascii="Times New Roman" w:hAnsi="Times New Roman"/>
          <w:lang w:val="ru-RU" w:bidi="ar-SA"/>
        </w:rPr>
        <w:t>ориганальном</w:t>
      </w:r>
      <w:proofErr w:type="spellEnd"/>
      <w:r>
        <w:rPr>
          <w:rFonts w:ascii="Times New Roman" w:hAnsi="Times New Roman"/>
          <w:lang w:val="ru-RU" w:bidi="ar-SA"/>
        </w:rPr>
        <w:t xml:space="preserve"> </w:t>
      </w:r>
      <w:r>
        <w:rPr>
          <w:rFonts w:ascii="Times New Roman" w:hAnsi="Times New Roman"/>
          <w:lang w:bidi="ar-SA"/>
        </w:rPr>
        <w:t>CPU</w:t>
      </w:r>
      <w:r>
        <w:rPr>
          <w:rFonts w:ascii="Times New Roman" w:hAnsi="Times New Roman"/>
          <w:lang w:val="ru-RU" w:bidi="ar-SA"/>
        </w:rPr>
        <w:t xml:space="preserve"> коде). Однако, т.к. размер блока обрабатываемого на </w:t>
      </w:r>
      <w:r>
        <w:rPr>
          <w:rFonts w:ascii="Times New Roman" w:hAnsi="Times New Roman"/>
          <w:lang w:bidi="ar-SA"/>
        </w:rPr>
        <w:t>GPU</w:t>
      </w:r>
      <w:r>
        <w:rPr>
          <w:rFonts w:ascii="Times New Roman" w:hAnsi="Times New Roman"/>
          <w:lang w:val="ru-RU" w:bidi="ar-SA"/>
        </w:rPr>
        <w:t xml:space="preserve"> меньше этого числа, 1 шаг в работе </w:t>
      </w:r>
      <w:r w:rsidRPr="003B192B">
        <w:rPr>
          <w:rFonts w:ascii="Times New Roman" w:hAnsi="Times New Roman"/>
          <w:lang w:val="ru-RU" w:bidi="ar-SA"/>
        </w:rPr>
        <w:t>[</w:t>
      </w:r>
      <w:proofErr w:type="spellStart"/>
      <w:r>
        <w:rPr>
          <w:rFonts w:ascii="Times New Roman" w:hAnsi="Times New Roman"/>
          <w:lang w:bidi="ar-SA"/>
        </w:rPr>
        <w:t>arith</w:t>
      </w:r>
      <w:proofErr w:type="spellEnd"/>
      <w:r>
        <w:rPr>
          <w:rFonts w:ascii="Times New Roman" w:hAnsi="Times New Roman"/>
          <w:lang w:val="ru-RU" w:bidi="ar-SA"/>
        </w:rPr>
        <w:t>2</w:t>
      </w:r>
      <w:r w:rsidRPr="003B192B">
        <w:rPr>
          <w:rFonts w:ascii="Times New Roman" w:hAnsi="Times New Roman"/>
          <w:lang w:val="ru-RU" w:bidi="ar-SA"/>
        </w:rPr>
        <w:t>]</w:t>
      </w:r>
      <w:r>
        <w:rPr>
          <w:rFonts w:ascii="Times New Roman" w:hAnsi="Times New Roman"/>
          <w:lang w:val="ru-RU" w:bidi="ar-SA"/>
        </w:rPr>
        <w:t xml:space="preserve"> пропускался (т.к. такая частота встречаемости не может быть достигнута).</w:t>
      </w:r>
      <w:r w:rsidR="00A84E1B">
        <w:rPr>
          <w:rFonts w:ascii="Times New Roman" w:hAnsi="Times New Roman"/>
          <w:lang w:val="ru-RU" w:bidi="ar-SA"/>
        </w:rPr>
        <w:t xml:space="preserve"> В работе </w:t>
      </w:r>
      <w:r w:rsidR="00A84E1B" w:rsidRPr="00A84E1B">
        <w:rPr>
          <w:rFonts w:ascii="Times New Roman" w:hAnsi="Times New Roman"/>
          <w:lang w:val="ru-RU" w:bidi="ar-SA"/>
        </w:rPr>
        <w:t>[</w:t>
      </w:r>
      <w:proofErr w:type="spellStart"/>
      <w:r w:rsidR="00A84E1B">
        <w:rPr>
          <w:rFonts w:ascii="Times New Roman" w:hAnsi="Times New Roman"/>
          <w:lang w:bidi="ar-SA"/>
        </w:rPr>
        <w:t>arith</w:t>
      </w:r>
      <w:proofErr w:type="spellEnd"/>
      <w:r w:rsidR="00A84E1B">
        <w:rPr>
          <w:rFonts w:ascii="Times New Roman" w:hAnsi="Times New Roman"/>
          <w:lang w:val="ru-RU" w:bidi="ar-SA"/>
        </w:rPr>
        <w:t>2</w:t>
      </w:r>
      <w:r w:rsidR="00A84E1B" w:rsidRPr="00A84E1B">
        <w:rPr>
          <w:rFonts w:ascii="Times New Roman" w:hAnsi="Times New Roman"/>
          <w:lang w:val="ru-RU" w:bidi="ar-SA"/>
        </w:rPr>
        <w:t xml:space="preserve">] </w:t>
      </w:r>
      <w:proofErr w:type="gramStart"/>
      <w:r w:rsidR="00A84E1B">
        <w:rPr>
          <w:rFonts w:ascii="Times New Roman" w:hAnsi="Times New Roman"/>
          <w:lang w:val="ru-RU" w:bidi="ar-SA"/>
        </w:rPr>
        <w:t>отмечается</w:t>
      </w:r>
      <w:proofErr w:type="gramEnd"/>
      <w:r w:rsidR="00A84E1B">
        <w:rPr>
          <w:rFonts w:ascii="Times New Roman" w:hAnsi="Times New Roman"/>
          <w:lang w:val="ru-RU" w:bidi="ar-SA"/>
        </w:rPr>
        <w:t xml:space="preserve"> что </w:t>
      </w:r>
      <w:r w:rsidR="00A84E1B" w:rsidRPr="00A84E1B">
        <w:rPr>
          <w:rFonts w:ascii="Times New Roman" w:hAnsi="Times New Roman"/>
          <w:lang w:val="ru-RU" w:bidi="ar-SA"/>
        </w:rPr>
        <w:t>1-</w:t>
      </w:r>
      <w:r w:rsidR="00A84E1B">
        <w:rPr>
          <w:rFonts w:ascii="Times New Roman" w:hAnsi="Times New Roman"/>
          <w:lang w:val="ru-RU" w:bidi="ar-SA"/>
        </w:rPr>
        <w:t>табличная модель состоит из последнего шага перерасчета частоты встречаемости символов.</w:t>
      </w:r>
      <w:r w:rsidR="00484C13">
        <w:rPr>
          <w:rFonts w:ascii="Times New Roman" w:hAnsi="Times New Roman"/>
          <w:lang w:val="ru-RU" w:bidi="ar-SA"/>
        </w:rPr>
        <w:t xml:space="preserve"> В качестве хранилища таблицы для частот использовалась разделяемая память.</w:t>
      </w:r>
    </w:p>
    <w:p w:rsidR="00FF2074" w:rsidRDefault="00FF2074" w:rsidP="00FF2074">
      <w:pPr>
        <w:keepNext/>
        <w:spacing w:line="360" w:lineRule="auto"/>
        <w:jc w:val="center"/>
      </w:pPr>
      <w:r>
        <w:rPr>
          <w:rFonts w:ascii="Times New Roman" w:hAnsi="Times New Roman"/>
          <w:noProof/>
          <w:lang w:val="ru-RU" w:eastAsia="ru-RU" w:bidi="ar-SA"/>
        </w:rPr>
        <w:drawing>
          <wp:inline distT="0" distB="0" distL="0" distR="0" wp14:anchorId="3BCD2EB1" wp14:editId="49850D4C">
            <wp:extent cx="5939155" cy="21640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9155" cy="2164080"/>
                    </a:xfrm>
                    <a:prstGeom prst="rect">
                      <a:avLst/>
                    </a:prstGeom>
                    <a:noFill/>
                    <a:ln>
                      <a:noFill/>
                    </a:ln>
                  </pic:spPr>
                </pic:pic>
              </a:graphicData>
            </a:graphic>
          </wp:inline>
        </w:drawing>
      </w:r>
    </w:p>
    <w:p w:rsidR="00FF2074" w:rsidRDefault="00FF2074" w:rsidP="00C93B06">
      <w:pPr>
        <w:pStyle w:val="af7"/>
        <w:jc w:val="center"/>
        <w:rPr>
          <w:rFonts w:ascii="Times New Roman" w:hAnsi="Times New Roman"/>
          <w:color w:val="000000" w:themeColor="text1"/>
          <w:sz w:val="24"/>
          <w:szCs w:val="24"/>
          <w:lang w:val="ru-RU"/>
        </w:rPr>
      </w:pPr>
      <w:r w:rsidRPr="00FF2074">
        <w:rPr>
          <w:rFonts w:ascii="Times New Roman" w:hAnsi="Times New Roman"/>
          <w:color w:val="000000" w:themeColor="text1"/>
          <w:sz w:val="24"/>
          <w:szCs w:val="24"/>
          <w:lang w:val="ru-RU"/>
        </w:rPr>
        <w:t xml:space="preserve">Рисунок </w:t>
      </w:r>
      <w:r w:rsidRPr="00FF2074">
        <w:rPr>
          <w:rFonts w:ascii="Times New Roman" w:hAnsi="Times New Roman"/>
          <w:color w:val="000000" w:themeColor="text1"/>
          <w:sz w:val="24"/>
          <w:szCs w:val="24"/>
        </w:rPr>
        <w:fldChar w:fldCharType="begin"/>
      </w:r>
      <w:r w:rsidRPr="00FF2074">
        <w:rPr>
          <w:rFonts w:ascii="Times New Roman" w:hAnsi="Times New Roman"/>
          <w:color w:val="000000" w:themeColor="text1"/>
          <w:sz w:val="24"/>
          <w:szCs w:val="24"/>
          <w:lang w:val="ru-RU"/>
        </w:rPr>
        <w:instrText xml:space="preserve"> </w:instrText>
      </w:r>
      <w:r w:rsidRPr="00FF2074">
        <w:rPr>
          <w:rFonts w:ascii="Times New Roman" w:hAnsi="Times New Roman"/>
          <w:color w:val="000000" w:themeColor="text1"/>
          <w:sz w:val="24"/>
          <w:szCs w:val="24"/>
        </w:rPr>
        <w:instrText>SEQ</w:instrText>
      </w:r>
      <w:r w:rsidRPr="00FF2074">
        <w:rPr>
          <w:rFonts w:ascii="Times New Roman" w:hAnsi="Times New Roman"/>
          <w:color w:val="000000" w:themeColor="text1"/>
          <w:sz w:val="24"/>
          <w:szCs w:val="24"/>
          <w:lang w:val="ru-RU"/>
        </w:rPr>
        <w:instrText xml:space="preserve"> Рисунок \* </w:instrText>
      </w:r>
      <w:r w:rsidRPr="00FF2074">
        <w:rPr>
          <w:rFonts w:ascii="Times New Roman" w:hAnsi="Times New Roman"/>
          <w:color w:val="000000" w:themeColor="text1"/>
          <w:sz w:val="24"/>
          <w:szCs w:val="24"/>
        </w:rPr>
        <w:instrText>ARABIC</w:instrText>
      </w:r>
      <w:r w:rsidRPr="00FF2074">
        <w:rPr>
          <w:rFonts w:ascii="Times New Roman" w:hAnsi="Times New Roman"/>
          <w:color w:val="000000" w:themeColor="text1"/>
          <w:sz w:val="24"/>
          <w:szCs w:val="24"/>
          <w:lang w:val="ru-RU"/>
        </w:rPr>
        <w:instrText xml:space="preserve"> </w:instrText>
      </w:r>
      <w:r w:rsidRPr="00FF2074">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12</w:t>
      </w:r>
      <w:r w:rsidRPr="00FF2074">
        <w:rPr>
          <w:rFonts w:ascii="Times New Roman" w:hAnsi="Times New Roman"/>
          <w:color w:val="000000" w:themeColor="text1"/>
          <w:sz w:val="24"/>
          <w:szCs w:val="24"/>
        </w:rPr>
        <w:fldChar w:fldCharType="end"/>
      </w:r>
      <w:r w:rsidR="00C108C8">
        <w:rPr>
          <w:rFonts w:ascii="Times New Roman" w:hAnsi="Times New Roman"/>
          <w:color w:val="000000" w:themeColor="text1"/>
          <w:sz w:val="24"/>
          <w:szCs w:val="24"/>
          <w:lang w:val="ru-RU"/>
        </w:rPr>
        <w:t>. Обновление 4-табличной модели</w:t>
      </w:r>
      <w:r w:rsidRPr="00FF2074">
        <w:rPr>
          <w:rFonts w:ascii="Times New Roman" w:hAnsi="Times New Roman"/>
          <w:color w:val="000000" w:themeColor="text1"/>
          <w:sz w:val="24"/>
          <w:szCs w:val="24"/>
          <w:lang w:val="ru-RU"/>
        </w:rPr>
        <w:t xml:space="preserve"> [</w:t>
      </w:r>
      <w:proofErr w:type="spellStart"/>
      <w:r w:rsidRPr="00FF2074">
        <w:rPr>
          <w:rFonts w:ascii="Times New Roman" w:hAnsi="Times New Roman"/>
          <w:color w:val="000000" w:themeColor="text1"/>
          <w:sz w:val="24"/>
          <w:szCs w:val="24"/>
        </w:rPr>
        <w:t>arith</w:t>
      </w:r>
      <w:proofErr w:type="spellEnd"/>
      <w:r w:rsidRPr="00FF2074">
        <w:rPr>
          <w:rFonts w:ascii="Times New Roman" w:hAnsi="Times New Roman"/>
          <w:color w:val="000000" w:themeColor="text1"/>
          <w:sz w:val="24"/>
          <w:szCs w:val="24"/>
          <w:lang w:val="ru-RU"/>
        </w:rPr>
        <w:t>2].</w:t>
      </w:r>
    </w:p>
    <w:p w:rsidR="00C30318" w:rsidRDefault="00C30318" w:rsidP="00C30318">
      <w:pPr>
        <w:keepNext/>
        <w:jc w:val="center"/>
      </w:pPr>
      <w:r>
        <w:rPr>
          <w:noProof/>
          <w:lang w:val="ru-RU" w:eastAsia="ru-RU" w:bidi="ar-SA"/>
        </w:rPr>
        <w:lastRenderedPageBreak/>
        <w:drawing>
          <wp:inline distT="0" distB="0" distL="0" distR="0" wp14:anchorId="6FFB7289" wp14:editId="1C65D580">
            <wp:extent cx="5939155" cy="245364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9155" cy="2453640"/>
                    </a:xfrm>
                    <a:prstGeom prst="rect">
                      <a:avLst/>
                    </a:prstGeom>
                    <a:noFill/>
                    <a:ln>
                      <a:noFill/>
                    </a:ln>
                  </pic:spPr>
                </pic:pic>
              </a:graphicData>
            </a:graphic>
          </wp:inline>
        </w:drawing>
      </w:r>
    </w:p>
    <w:p w:rsidR="00C30318" w:rsidRPr="00FF3C70" w:rsidRDefault="00C30318" w:rsidP="00C30318">
      <w:pPr>
        <w:pStyle w:val="af7"/>
        <w:jc w:val="center"/>
        <w:rPr>
          <w:rFonts w:ascii="Times New Roman" w:hAnsi="Times New Roman"/>
          <w:color w:val="000000" w:themeColor="text1"/>
          <w:sz w:val="24"/>
          <w:szCs w:val="24"/>
          <w:lang w:val="ru-RU"/>
        </w:rPr>
      </w:pPr>
      <w:r w:rsidRPr="00C30318">
        <w:rPr>
          <w:rFonts w:ascii="Times New Roman" w:hAnsi="Times New Roman"/>
          <w:color w:val="000000" w:themeColor="text1"/>
          <w:sz w:val="24"/>
          <w:szCs w:val="24"/>
          <w:lang w:val="ru-RU"/>
        </w:rPr>
        <w:t xml:space="preserve">Рисунок </w:t>
      </w:r>
      <w:r w:rsidRPr="00C30318">
        <w:rPr>
          <w:rFonts w:ascii="Times New Roman" w:hAnsi="Times New Roman"/>
          <w:color w:val="000000" w:themeColor="text1"/>
          <w:sz w:val="24"/>
          <w:szCs w:val="24"/>
        </w:rPr>
        <w:fldChar w:fldCharType="begin"/>
      </w:r>
      <w:r w:rsidRPr="00C30318">
        <w:rPr>
          <w:rFonts w:ascii="Times New Roman" w:hAnsi="Times New Roman"/>
          <w:color w:val="000000" w:themeColor="text1"/>
          <w:sz w:val="24"/>
          <w:szCs w:val="24"/>
          <w:lang w:val="ru-RU"/>
        </w:rPr>
        <w:instrText xml:space="preserve"> </w:instrText>
      </w:r>
      <w:r w:rsidRPr="00C30318">
        <w:rPr>
          <w:rFonts w:ascii="Times New Roman" w:hAnsi="Times New Roman"/>
          <w:color w:val="000000" w:themeColor="text1"/>
          <w:sz w:val="24"/>
          <w:szCs w:val="24"/>
        </w:rPr>
        <w:instrText>SEQ</w:instrText>
      </w:r>
      <w:r w:rsidRPr="00C30318">
        <w:rPr>
          <w:rFonts w:ascii="Times New Roman" w:hAnsi="Times New Roman"/>
          <w:color w:val="000000" w:themeColor="text1"/>
          <w:sz w:val="24"/>
          <w:szCs w:val="24"/>
          <w:lang w:val="ru-RU"/>
        </w:rPr>
        <w:instrText xml:space="preserve"> Рисунок \* </w:instrText>
      </w:r>
      <w:r w:rsidRPr="00C30318">
        <w:rPr>
          <w:rFonts w:ascii="Times New Roman" w:hAnsi="Times New Roman"/>
          <w:color w:val="000000" w:themeColor="text1"/>
          <w:sz w:val="24"/>
          <w:szCs w:val="24"/>
        </w:rPr>
        <w:instrText>ARABIC</w:instrText>
      </w:r>
      <w:r w:rsidRPr="00C30318">
        <w:rPr>
          <w:rFonts w:ascii="Times New Roman" w:hAnsi="Times New Roman"/>
          <w:color w:val="000000" w:themeColor="text1"/>
          <w:sz w:val="24"/>
          <w:szCs w:val="24"/>
          <w:lang w:val="ru-RU"/>
        </w:rPr>
        <w:instrText xml:space="preserve"> </w:instrText>
      </w:r>
      <w:r w:rsidRPr="00C30318">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13</w:t>
      </w:r>
      <w:r w:rsidRPr="00C30318">
        <w:rPr>
          <w:rFonts w:ascii="Times New Roman" w:hAnsi="Times New Roman"/>
          <w:color w:val="000000" w:themeColor="text1"/>
          <w:sz w:val="24"/>
          <w:szCs w:val="24"/>
        </w:rPr>
        <w:fldChar w:fldCharType="end"/>
      </w:r>
      <w:r w:rsidRPr="00C30318">
        <w:rPr>
          <w:rFonts w:ascii="Times New Roman" w:hAnsi="Times New Roman"/>
          <w:color w:val="000000" w:themeColor="text1"/>
          <w:sz w:val="24"/>
          <w:szCs w:val="24"/>
          <w:lang w:val="ru-RU"/>
        </w:rPr>
        <w:t>. Сравнение скорости сжатия с применением 4 табличной и 1-табличной моделей</w:t>
      </w:r>
      <w:r>
        <w:rPr>
          <w:rFonts w:ascii="Times New Roman" w:hAnsi="Times New Roman"/>
          <w:color w:val="000000" w:themeColor="text1"/>
          <w:sz w:val="24"/>
          <w:szCs w:val="24"/>
          <w:lang w:val="ru-RU"/>
        </w:rPr>
        <w:t xml:space="preserve"> </w:t>
      </w:r>
      <w:r w:rsidRPr="00C30318">
        <w:rPr>
          <w:rFonts w:ascii="Times New Roman" w:hAnsi="Times New Roman"/>
          <w:color w:val="000000" w:themeColor="text1"/>
          <w:sz w:val="24"/>
          <w:szCs w:val="24"/>
          <w:lang w:val="ru-RU"/>
        </w:rPr>
        <w:t>[</w:t>
      </w:r>
      <w:proofErr w:type="spellStart"/>
      <w:r>
        <w:rPr>
          <w:rFonts w:ascii="Times New Roman" w:hAnsi="Times New Roman"/>
          <w:color w:val="000000" w:themeColor="text1"/>
          <w:sz w:val="24"/>
          <w:szCs w:val="24"/>
        </w:rPr>
        <w:t>arith</w:t>
      </w:r>
      <w:proofErr w:type="spellEnd"/>
      <w:r w:rsidRPr="00C30318">
        <w:rPr>
          <w:rFonts w:ascii="Times New Roman" w:hAnsi="Times New Roman"/>
          <w:color w:val="000000" w:themeColor="text1"/>
          <w:sz w:val="24"/>
          <w:szCs w:val="24"/>
          <w:lang w:val="ru-RU"/>
        </w:rPr>
        <w:t>2].</w:t>
      </w:r>
    </w:p>
    <w:p w:rsidR="00C17803" w:rsidRDefault="00C17803" w:rsidP="00C17803">
      <w:pPr>
        <w:keepNext/>
        <w:jc w:val="center"/>
      </w:pPr>
      <w:r>
        <w:rPr>
          <w:noProof/>
          <w:lang w:val="ru-RU" w:eastAsia="ru-RU" w:bidi="ar-SA"/>
        </w:rPr>
        <w:drawing>
          <wp:inline distT="0" distB="0" distL="0" distR="0" wp14:anchorId="669DE221" wp14:editId="51F8F88F">
            <wp:extent cx="5939155" cy="100520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9155" cy="1005205"/>
                    </a:xfrm>
                    <a:prstGeom prst="rect">
                      <a:avLst/>
                    </a:prstGeom>
                    <a:noFill/>
                    <a:ln>
                      <a:noFill/>
                    </a:ln>
                  </pic:spPr>
                </pic:pic>
              </a:graphicData>
            </a:graphic>
          </wp:inline>
        </w:drawing>
      </w:r>
    </w:p>
    <w:p w:rsidR="00C17803" w:rsidRPr="00C17803" w:rsidRDefault="00C17803" w:rsidP="00C17803">
      <w:pPr>
        <w:pStyle w:val="af7"/>
        <w:jc w:val="center"/>
        <w:rPr>
          <w:rFonts w:ascii="Times New Roman" w:hAnsi="Times New Roman"/>
          <w:color w:val="000000" w:themeColor="text1"/>
          <w:sz w:val="24"/>
          <w:szCs w:val="24"/>
          <w:lang w:val="ru-RU"/>
        </w:rPr>
      </w:pPr>
      <w:r w:rsidRPr="00C17803">
        <w:rPr>
          <w:rFonts w:ascii="Times New Roman" w:hAnsi="Times New Roman"/>
          <w:color w:val="000000" w:themeColor="text1"/>
          <w:sz w:val="24"/>
          <w:szCs w:val="24"/>
          <w:lang w:val="ru-RU"/>
        </w:rPr>
        <w:t xml:space="preserve">Рисунок </w:t>
      </w:r>
      <w:r w:rsidRPr="00C17803">
        <w:rPr>
          <w:rFonts w:ascii="Times New Roman" w:hAnsi="Times New Roman"/>
          <w:color w:val="000000" w:themeColor="text1"/>
          <w:sz w:val="24"/>
          <w:szCs w:val="24"/>
        </w:rPr>
        <w:fldChar w:fldCharType="begin"/>
      </w:r>
      <w:r w:rsidRPr="00C17803">
        <w:rPr>
          <w:rFonts w:ascii="Times New Roman" w:hAnsi="Times New Roman"/>
          <w:color w:val="000000" w:themeColor="text1"/>
          <w:sz w:val="24"/>
          <w:szCs w:val="24"/>
          <w:lang w:val="ru-RU"/>
        </w:rPr>
        <w:instrText xml:space="preserve"> </w:instrText>
      </w:r>
      <w:r w:rsidRPr="00C17803">
        <w:rPr>
          <w:rFonts w:ascii="Times New Roman" w:hAnsi="Times New Roman"/>
          <w:color w:val="000000" w:themeColor="text1"/>
          <w:sz w:val="24"/>
          <w:szCs w:val="24"/>
        </w:rPr>
        <w:instrText>SEQ</w:instrText>
      </w:r>
      <w:r w:rsidRPr="00C17803">
        <w:rPr>
          <w:rFonts w:ascii="Times New Roman" w:hAnsi="Times New Roman"/>
          <w:color w:val="000000" w:themeColor="text1"/>
          <w:sz w:val="24"/>
          <w:szCs w:val="24"/>
          <w:lang w:val="ru-RU"/>
        </w:rPr>
        <w:instrText xml:space="preserve"> Рисунок \* </w:instrText>
      </w:r>
      <w:r w:rsidRPr="00C17803">
        <w:rPr>
          <w:rFonts w:ascii="Times New Roman" w:hAnsi="Times New Roman"/>
          <w:color w:val="000000" w:themeColor="text1"/>
          <w:sz w:val="24"/>
          <w:szCs w:val="24"/>
        </w:rPr>
        <w:instrText>ARABIC</w:instrText>
      </w:r>
      <w:r w:rsidRPr="00C17803">
        <w:rPr>
          <w:rFonts w:ascii="Times New Roman" w:hAnsi="Times New Roman"/>
          <w:color w:val="000000" w:themeColor="text1"/>
          <w:sz w:val="24"/>
          <w:szCs w:val="24"/>
          <w:lang w:val="ru-RU"/>
        </w:rPr>
        <w:instrText xml:space="preserve"> </w:instrText>
      </w:r>
      <w:r w:rsidRPr="00C17803">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14</w:t>
      </w:r>
      <w:r w:rsidRPr="00C17803">
        <w:rPr>
          <w:rFonts w:ascii="Times New Roman" w:hAnsi="Times New Roman"/>
          <w:color w:val="000000" w:themeColor="text1"/>
          <w:sz w:val="24"/>
          <w:szCs w:val="24"/>
        </w:rPr>
        <w:fldChar w:fldCharType="end"/>
      </w:r>
      <w:r w:rsidRPr="00C17803">
        <w:rPr>
          <w:rFonts w:ascii="Times New Roman" w:hAnsi="Times New Roman"/>
          <w:color w:val="000000" w:themeColor="text1"/>
          <w:sz w:val="24"/>
          <w:szCs w:val="24"/>
          <w:lang w:val="ru-RU"/>
        </w:rPr>
        <w:t>. Размер получаемых на выходе данных при использовании 4-табличной и 1-табличной моделей</w:t>
      </w:r>
      <w:r>
        <w:rPr>
          <w:rFonts w:ascii="Times New Roman" w:hAnsi="Times New Roman"/>
          <w:color w:val="000000" w:themeColor="text1"/>
          <w:sz w:val="24"/>
          <w:szCs w:val="24"/>
          <w:lang w:val="ru-RU"/>
        </w:rPr>
        <w:t xml:space="preserve"> </w:t>
      </w:r>
      <w:r w:rsidRPr="00C17803">
        <w:rPr>
          <w:rFonts w:ascii="Times New Roman" w:hAnsi="Times New Roman"/>
          <w:color w:val="000000" w:themeColor="text1"/>
          <w:sz w:val="24"/>
          <w:szCs w:val="24"/>
          <w:lang w:val="ru-RU"/>
        </w:rPr>
        <w:t>[</w:t>
      </w:r>
      <w:proofErr w:type="spellStart"/>
      <w:r>
        <w:rPr>
          <w:rFonts w:ascii="Times New Roman" w:hAnsi="Times New Roman"/>
          <w:color w:val="000000" w:themeColor="text1"/>
          <w:sz w:val="24"/>
          <w:szCs w:val="24"/>
        </w:rPr>
        <w:t>arith</w:t>
      </w:r>
      <w:proofErr w:type="spellEnd"/>
      <w:r w:rsidRPr="00C17803">
        <w:rPr>
          <w:rFonts w:ascii="Times New Roman" w:hAnsi="Times New Roman"/>
          <w:color w:val="000000" w:themeColor="text1"/>
          <w:sz w:val="24"/>
          <w:szCs w:val="24"/>
          <w:lang w:val="ru-RU"/>
        </w:rPr>
        <w:t>2]</w:t>
      </w:r>
      <w:r>
        <w:rPr>
          <w:rFonts w:ascii="Times New Roman" w:hAnsi="Times New Roman"/>
          <w:color w:val="000000" w:themeColor="text1"/>
          <w:sz w:val="24"/>
          <w:szCs w:val="24"/>
          <w:lang w:val="ru-RU"/>
        </w:rPr>
        <w:t>.</w:t>
      </w:r>
    </w:p>
    <w:p w:rsidR="008D5A19" w:rsidRPr="00FD663F" w:rsidRDefault="00FD663F" w:rsidP="007F5A9D">
      <w:pPr>
        <w:spacing w:line="360" w:lineRule="auto"/>
        <w:jc w:val="both"/>
        <w:rPr>
          <w:rFonts w:ascii="Times New Roman" w:hAnsi="Times New Roman"/>
          <w:lang w:val="ru-RU" w:bidi="ar-SA"/>
        </w:rPr>
      </w:pPr>
      <w:proofErr w:type="gramStart"/>
      <w:r>
        <w:rPr>
          <w:rFonts w:ascii="Times New Roman" w:hAnsi="Times New Roman"/>
          <w:lang w:val="ru-RU" w:bidi="ar-SA"/>
        </w:rPr>
        <w:t xml:space="preserve">В работе  </w:t>
      </w:r>
      <w:r w:rsidRPr="00FD663F">
        <w:rPr>
          <w:rFonts w:ascii="Times New Roman" w:hAnsi="Times New Roman"/>
          <w:lang w:val="ru-RU" w:bidi="ar-SA"/>
        </w:rPr>
        <w:t>[</w:t>
      </w:r>
      <w:proofErr w:type="spellStart"/>
      <w:r w:rsidRPr="00D901AF">
        <w:rPr>
          <w:rFonts w:ascii="Times New Roman" w:hAnsi="Times New Roman"/>
          <w:lang w:bidi="ar-SA"/>
        </w:rPr>
        <w:t>arith</w:t>
      </w:r>
      <w:proofErr w:type="spellEnd"/>
      <w:r w:rsidRPr="001C7BA3">
        <w:rPr>
          <w:rFonts w:ascii="Times New Roman" w:hAnsi="Times New Roman"/>
          <w:lang w:val="ru-RU" w:bidi="ar-SA"/>
        </w:rPr>
        <w:t>2</w:t>
      </w:r>
      <w:r w:rsidRPr="00FD663F">
        <w:rPr>
          <w:rFonts w:ascii="Times New Roman" w:hAnsi="Times New Roman"/>
          <w:lang w:val="ru-RU" w:bidi="ar-SA"/>
        </w:rPr>
        <w:t xml:space="preserve">] </w:t>
      </w:r>
      <w:r>
        <w:rPr>
          <w:rFonts w:ascii="Times New Roman" w:hAnsi="Times New Roman"/>
          <w:lang w:val="ru-RU" w:bidi="ar-SA"/>
        </w:rPr>
        <w:t>отмечается, что поскольку</w:t>
      </w:r>
      <w:r w:rsidR="00DC2796">
        <w:rPr>
          <w:rFonts w:ascii="Times New Roman" w:hAnsi="Times New Roman"/>
          <w:lang w:val="ru-RU" w:bidi="ar-SA"/>
        </w:rPr>
        <w:t xml:space="preserve"> коди</w:t>
      </w:r>
      <w:r>
        <w:rPr>
          <w:rFonts w:ascii="Times New Roman" w:hAnsi="Times New Roman"/>
          <w:lang w:val="ru-RU" w:bidi="ar-SA"/>
        </w:rPr>
        <w:t>рование происходит параллельно многими потоками, вероятности появления символов в потоке не могли бы</w:t>
      </w:r>
      <w:r w:rsidR="00FF3565">
        <w:rPr>
          <w:rFonts w:ascii="Times New Roman" w:hAnsi="Times New Roman"/>
          <w:lang w:val="ru-RU" w:bidi="ar-SA"/>
        </w:rPr>
        <w:t xml:space="preserve">ть </w:t>
      </w:r>
      <w:r w:rsidR="00685D15">
        <w:rPr>
          <w:rFonts w:ascii="Times New Roman" w:hAnsi="Times New Roman"/>
          <w:lang w:val="ru-RU" w:bidi="ar-SA"/>
        </w:rPr>
        <w:t>вычислены</w:t>
      </w:r>
      <w:r w:rsidR="00FF3565">
        <w:rPr>
          <w:rFonts w:ascii="Times New Roman" w:hAnsi="Times New Roman"/>
          <w:lang w:val="ru-RU" w:bidi="ar-SA"/>
        </w:rPr>
        <w:t xml:space="preserve"> с высокой точность, что приводило в нарушению объединения запросов в память (</w:t>
      </w:r>
      <w:r w:rsidR="00FF3565">
        <w:rPr>
          <w:rFonts w:ascii="Times New Roman" w:hAnsi="Times New Roman"/>
          <w:lang w:bidi="ar-SA"/>
        </w:rPr>
        <w:t>coalescing</w:t>
      </w:r>
      <w:r w:rsidR="00FF3565">
        <w:rPr>
          <w:rFonts w:ascii="Times New Roman" w:hAnsi="Times New Roman"/>
          <w:lang w:val="ru-RU" w:bidi="ar-SA"/>
        </w:rPr>
        <w:t>)</w:t>
      </w:r>
      <w:r w:rsidR="00940491">
        <w:rPr>
          <w:rFonts w:ascii="Times New Roman" w:hAnsi="Times New Roman"/>
          <w:lang w:val="ru-RU" w:bidi="ar-SA"/>
        </w:rPr>
        <w:t xml:space="preserve"> как при чтении данных, так и при записи сжатого результата</w:t>
      </w:r>
      <w:r w:rsidR="00FF3565">
        <w:rPr>
          <w:rFonts w:ascii="Times New Roman" w:hAnsi="Times New Roman"/>
          <w:lang w:val="ru-RU" w:bidi="ar-SA"/>
        </w:rPr>
        <w:t>.</w:t>
      </w:r>
      <w:r>
        <w:rPr>
          <w:rFonts w:ascii="Times New Roman" w:hAnsi="Times New Roman"/>
          <w:lang w:val="ru-RU" w:bidi="ar-SA"/>
        </w:rPr>
        <w:t xml:space="preserve"> </w:t>
      </w:r>
      <w:proofErr w:type="gramEnd"/>
    </w:p>
    <w:p w:rsidR="00D61912" w:rsidRDefault="00D61912" w:rsidP="00D61912">
      <w:pPr>
        <w:keepNext/>
        <w:spacing w:line="360" w:lineRule="auto"/>
        <w:jc w:val="both"/>
      </w:pPr>
      <w:r>
        <w:rPr>
          <w:rFonts w:ascii="Times New Roman" w:hAnsi="Times New Roman"/>
          <w:noProof/>
          <w:lang w:val="ru-RU" w:eastAsia="ru-RU" w:bidi="ar-SA"/>
        </w:rPr>
        <w:drawing>
          <wp:inline distT="0" distB="0" distL="0" distR="0" wp14:anchorId="33E188BF" wp14:editId="6E47CE57">
            <wp:extent cx="5935345" cy="24104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5345" cy="2410460"/>
                    </a:xfrm>
                    <a:prstGeom prst="rect">
                      <a:avLst/>
                    </a:prstGeom>
                    <a:noFill/>
                    <a:ln>
                      <a:noFill/>
                    </a:ln>
                  </pic:spPr>
                </pic:pic>
              </a:graphicData>
            </a:graphic>
          </wp:inline>
        </w:drawing>
      </w:r>
    </w:p>
    <w:p w:rsidR="009409F8" w:rsidRPr="00FF3C70" w:rsidRDefault="00D61912" w:rsidP="00DF0F36">
      <w:pPr>
        <w:pStyle w:val="af7"/>
        <w:jc w:val="both"/>
        <w:rPr>
          <w:rFonts w:ascii="Times New Roman" w:hAnsi="Times New Roman"/>
          <w:color w:val="auto"/>
          <w:sz w:val="24"/>
          <w:szCs w:val="24"/>
          <w:lang w:val="ru-RU"/>
        </w:rPr>
      </w:pPr>
      <w:r w:rsidRPr="00D61912">
        <w:rPr>
          <w:rFonts w:ascii="Times New Roman" w:hAnsi="Times New Roman"/>
          <w:color w:val="auto"/>
          <w:sz w:val="24"/>
          <w:szCs w:val="24"/>
          <w:lang w:val="ru-RU"/>
        </w:rPr>
        <w:t xml:space="preserve">Рисунок </w:t>
      </w:r>
      <w:r w:rsidRPr="00D61912">
        <w:rPr>
          <w:rFonts w:ascii="Times New Roman" w:hAnsi="Times New Roman"/>
          <w:color w:val="auto"/>
          <w:sz w:val="24"/>
          <w:szCs w:val="24"/>
        </w:rPr>
        <w:fldChar w:fldCharType="begin"/>
      </w:r>
      <w:r w:rsidRPr="00D61912">
        <w:rPr>
          <w:rFonts w:ascii="Times New Roman" w:hAnsi="Times New Roman"/>
          <w:color w:val="auto"/>
          <w:sz w:val="24"/>
          <w:szCs w:val="24"/>
          <w:lang w:val="ru-RU"/>
        </w:rPr>
        <w:instrText xml:space="preserve"> </w:instrText>
      </w:r>
      <w:r w:rsidRPr="00D61912">
        <w:rPr>
          <w:rFonts w:ascii="Times New Roman" w:hAnsi="Times New Roman"/>
          <w:color w:val="auto"/>
          <w:sz w:val="24"/>
          <w:szCs w:val="24"/>
        </w:rPr>
        <w:instrText>SEQ</w:instrText>
      </w:r>
      <w:r w:rsidRPr="00D61912">
        <w:rPr>
          <w:rFonts w:ascii="Times New Roman" w:hAnsi="Times New Roman"/>
          <w:color w:val="auto"/>
          <w:sz w:val="24"/>
          <w:szCs w:val="24"/>
          <w:lang w:val="ru-RU"/>
        </w:rPr>
        <w:instrText xml:space="preserve"> Рисунок \* </w:instrText>
      </w:r>
      <w:r w:rsidRPr="00D61912">
        <w:rPr>
          <w:rFonts w:ascii="Times New Roman" w:hAnsi="Times New Roman"/>
          <w:color w:val="auto"/>
          <w:sz w:val="24"/>
          <w:szCs w:val="24"/>
        </w:rPr>
        <w:instrText>ARABIC</w:instrText>
      </w:r>
      <w:r w:rsidRPr="00D61912">
        <w:rPr>
          <w:rFonts w:ascii="Times New Roman" w:hAnsi="Times New Roman"/>
          <w:color w:val="auto"/>
          <w:sz w:val="24"/>
          <w:szCs w:val="24"/>
          <w:lang w:val="ru-RU"/>
        </w:rPr>
        <w:instrText xml:space="preserve"> </w:instrText>
      </w:r>
      <w:r w:rsidRPr="00D61912">
        <w:rPr>
          <w:rFonts w:ascii="Times New Roman" w:hAnsi="Times New Roman"/>
          <w:color w:val="auto"/>
          <w:sz w:val="24"/>
          <w:szCs w:val="24"/>
        </w:rPr>
        <w:fldChar w:fldCharType="separate"/>
      </w:r>
      <w:r w:rsidR="00D04820" w:rsidRPr="00FF3C70">
        <w:rPr>
          <w:rFonts w:ascii="Times New Roman" w:hAnsi="Times New Roman"/>
          <w:noProof/>
          <w:color w:val="auto"/>
          <w:sz w:val="24"/>
          <w:szCs w:val="24"/>
          <w:lang w:val="ru-RU"/>
        </w:rPr>
        <w:t>15</w:t>
      </w:r>
      <w:r w:rsidRPr="00D61912">
        <w:rPr>
          <w:rFonts w:ascii="Times New Roman" w:hAnsi="Times New Roman"/>
          <w:color w:val="auto"/>
          <w:sz w:val="24"/>
          <w:szCs w:val="24"/>
        </w:rPr>
        <w:fldChar w:fldCharType="end"/>
      </w:r>
      <w:r w:rsidRPr="00D61912">
        <w:rPr>
          <w:rFonts w:ascii="Times New Roman" w:hAnsi="Times New Roman"/>
          <w:color w:val="auto"/>
          <w:sz w:val="24"/>
          <w:szCs w:val="24"/>
          <w:lang w:val="ru-RU"/>
        </w:rPr>
        <w:t>. Схема</w:t>
      </w:r>
      <w:r w:rsidR="00FF7AF8" w:rsidRPr="00FF7AF8">
        <w:rPr>
          <w:rFonts w:ascii="Times New Roman" w:hAnsi="Times New Roman"/>
          <w:color w:val="auto"/>
          <w:sz w:val="24"/>
          <w:szCs w:val="24"/>
          <w:lang w:val="ru-RU"/>
        </w:rPr>
        <w:t xml:space="preserve"> </w:t>
      </w:r>
      <w:r w:rsidR="00FF7AF8">
        <w:rPr>
          <w:rFonts w:ascii="Times New Roman" w:hAnsi="Times New Roman"/>
          <w:color w:val="auto"/>
          <w:sz w:val="24"/>
          <w:szCs w:val="24"/>
          <w:lang w:val="ru-RU"/>
        </w:rPr>
        <w:t>получения финального буфера после</w:t>
      </w:r>
      <w:r w:rsidRPr="00D61912">
        <w:rPr>
          <w:rFonts w:ascii="Times New Roman" w:hAnsi="Times New Roman"/>
          <w:color w:val="auto"/>
          <w:sz w:val="24"/>
          <w:szCs w:val="24"/>
          <w:lang w:val="ru-RU"/>
        </w:rPr>
        <w:t xml:space="preserve"> арифметического кодиров</w:t>
      </w:r>
      <w:r w:rsidR="00FF7AF8">
        <w:rPr>
          <w:rFonts w:ascii="Times New Roman" w:hAnsi="Times New Roman"/>
          <w:color w:val="auto"/>
          <w:sz w:val="24"/>
          <w:szCs w:val="24"/>
          <w:lang w:val="ru-RU"/>
        </w:rPr>
        <w:t>ания</w:t>
      </w:r>
      <w:r w:rsidR="00DF0F36">
        <w:rPr>
          <w:rFonts w:ascii="Times New Roman" w:hAnsi="Times New Roman"/>
          <w:color w:val="auto"/>
          <w:sz w:val="24"/>
          <w:szCs w:val="24"/>
          <w:lang w:val="ru-RU"/>
        </w:rPr>
        <w:t xml:space="preserve"> (параллельная конкатенация при помощи префиксной суммы)</w:t>
      </w:r>
      <w:r w:rsidR="00FF7AF8" w:rsidRPr="00FF7AF8">
        <w:rPr>
          <w:rFonts w:ascii="Times New Roman" w:hAnsi="Times New Roman"/>
          <w:color w:val="auto"/>
          <w:sz w:val="24"/>
          <w:szCs w:val="24"/>
          <w:lang w:val="ru-RU"/>
        </w:rPr>
        <w:t xml:space="preserve">, </w:t>
      </w:r>
      <w:r w:rsidR="00FF7AF8">
        <w:rPr>
          <w:rFonts w:ascii="Times New Roman" w:hAnsi="Times New Roman"/>
          <w:color w:val="auto"/>
          <w:sz w:val="24"/>
          <w:szCs w:val="24"/>
          <w:lang w:val="ru-RU"/>
        </w:rPr>
        <w:t>работа</w:t>
      </w:r>
      <w:r w:rsidRPr="00D61912">
        <w:rPr>
          <w:rFonts w:ascii="Times New Roman" w:hAnsi="Times New Roman"/>
          <w:color w:val="auto"/>
          <w:sz w:val="24"/>
          <w:szCs w:val="24"/>
          <w:lang w:val="ru-RU"/>
        </w:rPr>
        <w:t xml:space="preserve"> [</w:t>
      </w:r>
      <w:proofErr w:type="spellStart"/>
      <w:r w:rsidRPr="00D61912">
        <w:rPr>
          <w:rFonts w:ascii="Times New Roman" w:hAnsi="Times New Roman"/>
          <w:color w:val="auto"/>
          <w:sz w:val="24"/>
          <w:szCs w:val="24"/>
        </w:rPr>
        <w:t>arith</w:t>
      </w:r>
      <w:proofErr w:type="spellEnd"/>
      <w:r w:rsidRPr="00D61912">
        <w:rPr>
          <w:rFonts w:ascii="Times New Roman" w:hAnsi="Times New Roman"/>
          <w:color w:val="auto"/>
          <w:sz w:val="24"/>
          <w:szCs w:val="24"/>
          <w:lang w:val="ru-RU"/>
        </w:rPr>
        <w:t>2].</w:t>
      </w:r>
    </w:p>
    <w:p w:rsidR="00544F88" w:rsidRPr="00FF3C70" w:rsidRDefault="00544F88" w:rsidP="00544F88">
      <w:pPr>
        <w:rPr>
          <w:b/>
          <w:i/>
          <w:lang w:val="ru-RU"/>
        </w:rPr>
      </w:pPr>
    </w:p>
    <w:p w:rsidR="00544F88" w:rsidRPr="00FF3C70" w:rsidRDefault="00544F88" w:rsidP="00544F88">
      <w:pPr>
        <w:spacing w:line="360" w:lineRule="auto"/>
        <w:jc w:val="both"/>
        <w:rPr>
          <w:rFonts w:ascii="Times New Roman" w:hAnsi="Times New Roman"/>
          <w:i/>
          <w:u w:val="single"/>
          <w:lang w:val="ru-RU"/>
        </w:rPr>
      </w:pPr>
      <w:r w:rsidRPr="009D1781">
        <w:rPr>
          <w:rFonts w:ascii="Times New Roman" w:hAnsi="Times New Roman"/>
          <w:i/>
          <w:u w:val="single"/>
          <w:lang w:val="ru-RU"/>
        </w:rPr>
        <w:t>Алгоритм префиксной суммы</w:t>
      </w:r>
      <w:r w:rsidRPr="00FF3C70">
        <w:rPr>
          <w:rFonts w:ascii="Times New Roman" w:hAnsi="Times New Roman"/>
          <w:i/>
          <w:u w:val="single"/>
          <w:lang w:val="ru-RU"/>
        </w:rPr>
        <w:t>:</w:t>
      </w:r>
    </w:p>
    <w:p w:rsidR="009D1781" w:rsidRPr="009D1781" w:rsidRDefault="009D1781" w:rsidP="00544F88">
      <w:pPr>
        <w:spacing w:line="360" w:lineRule="auto"/>
        <w:jc w:val="both"/>
        <w:rPr>
          <w:rFonts w:ascii="Times New Roman" w:hAnsi="Times New Roman"/>
          <w:lang w:val="ru-RU"/>
        </w:rPr>
      </w:pPr>
      <w:r>
        <w:rPr>
          <w:rFonts w:ascii="Times New Roman" w:hAnsi="Times New Roman"/>
          <w:lang w:val="ru-RU"/>
        </w:rPr>
        <w:lastRenderedPageBreak/>
        <w:t xml:space="preserve">Префиксная сумма </w:t>
      </w:r>
      <w:proofErr w:type="gramStart"/>
      <w:r>
        <w:rPr>
          <w:rFonts w:ascii="Times New Roman" w:hAnsi="Times New Roman"/>
          <w:lang w:val="ru-RU"/>
        </w:rPr>
        <w:t>представляет из себя</w:t>
      </w:r>
      <w:proofErr w:type="gramEnd"/>
      <w:r>
        <w:rPr>
          <w:rFonts w:ascii="Times New Roman" w:hAnsi="Times New Roman"/>
          <w:lang w:val="ru-RU"/>
        </w:rPr>
        <w:t xml:space="preserve"> алгоритм, в котором каждому элементу сопоставляется сумма всех элементов встретившихся в массиве до него.</w:t>
      </w:r>
    </w:p>
    <w:p w:rsidR="00FE4247" w:rsidRDefault="009D1781" w:rsidP="00FE4247">
      <w:pPr>
        <w:keepNext/>
        <w:spacing w:line="360" w:lineRule="auto"/>
        <w:jc w:val="both"/>
      </w:pPr>
      <w:r>
        <w:rPr>
          <w:rFonts w:ascii="Times New Roman" w:hAnsi="Times New Roman"/>
          <w:noProof/>
          <w:lang w:val="ru-RU" w:eastAsia="ru-RU" w:bidi="ar-SA"/>
        </w:rPr>
        <w:drawing>
          <wp:inline distT="0" distB="0" distL="0" distR="0" wp14:anchorId="48EE740C" wp14:editId="7EE6CC25">
            <wp:extent cx="5939155" cy="94170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39155" cy="941705"/>
                    </a:xfrm>
                    <a:prstGeom prst="rect">
                      <a:avLst/>
                    </a:prstGeom>
                    <a:noFill/>
                    <a:ln>
                      <a:noFill/>
                    </a:ln>
                  </pic:spPr>
                </pic:pic>
              </a:graphicData>
            </a:graphic>
          </wp:inline>
        </w:drawing>
      </w:r>
    </w:p>
    <w:p w:rsidR="009D1781" w:rsidRDefault="00FE4247" w:rsidP="00FE4247">
      <w:pPr>
        <w:pStyle w:val="af7"/>
        <w:jc w:val="center"/>
        <w:rPr>
          <w:rFonts w:ascii="Times New Roman" w:hAnsi="Times New Roman"/>
          <w:color w:val="000000" w:themeColor="text1"/>
          <w:sz w:val="24"/>
          <w:szCs w:val="24"/>
          <w:lang w:val="ru-RU"/>
        </w:rPr>
      </w:pPr>
      <w:r w:rsidRPr="00FE4247">
        <w:rPr>
          <w:rFonts w:ascii="Times New Roman" w:hAnsi="Times New Roman"/>
          <w:color w:val="000000" w:themeColor="text1"/>
          <w:sz w:val="24"/>
          <w:szCs w:val="24"/>
          <w:lang w:val="ru-RU"/>
        </w:rPr>
        <w:t xml:space="preserve">Рисунок </w:t>
      </w:r>
      <w:r w:rsidRPr="00FE4247">
        <w:rPr>
          <w:rFonts w:ascii="Times New Roman" w:hAnsi="Times New Roman"/>
          <w:color w:val="000000" w:themeColor="text1"/>
          <w:sz w:val="24"/>
          <w:szCs w:val="24"/>
        </w:rPr>
        <w:fldChar w:fldCharType="begin"/>
      </w:r>
      <w:r w:rsidRPr="00FE4247">
        <w:rPr>
          <w:rFonts w:ascii="Times New Roman" w:hAnsi="Times New Roman"/>
          <w:color w:val="000000" w:themeColor="text1"/>
          <w:sz w:val="24"/>
          <w:szCs w:val="24"/>
          <w:lang w:val="ru-RU"/>
        </w:rPr>
        <w:instrText xml:space="preserve"> </w:instrText>
      </w:r>
      <w:r w:rsidRPr="00FE4247">
        <w:rPr>
          <w:rFonts w:ascii="Times New Roman" w:hAnsi="Times New Roman"/>
          <w:color w:val="000000" w:themeColor="text1"/>
          <w:sz w:val="24"/>
          <w:szCs w:val="24"/>
        </w:rPr>
        <w:instrText>SEQ</w:instrText>
      </w:r>
      <w:r w:rsidRPr="00FE4247">
        <w:rPr>
          <w:rFonts w:ascii="Times New Roman" w:hAnsi="Times New Roman"/>
          <w:color w:val="000000" w:themeColor="text1"/>
          <w:sz w:val="24"/>
          <w:szCs w:val="24"/>
          <w:lang w:val="ru-RU"/>
        </w:rPr>
        <w:instrText xml:space="preserve"> Рисунок \* </w:instrText>
      </w:r>
      <w:r w:rsidRPr="00FE4247">
        <w:rPr>
          <w:rFonts w:ascii="Times New Roman" w:hAnsi="Times New Roman"/>
          <w:color w:val="000000" w:themeColor="text1"/>
          <w:sz w:val="24"/>
          <w:szCs w:val="24"/>
        </w:rPr>
        <w:instrText>ARABIC</w:instrText>
      </w:r>
      <w:r w:rsidRPr="00FE4247">
        <w:rPr>
          <w:rFonts w:ascii="Times New Roman" w:hAnsi="Times New Roman"/>
          <w:color w:val="000000" w:themeColor="text1"/>
          <w:sz w:val="24"/>
          <w:szCs w:val="24"/>
          <w:lang w:val="ru-RU"/>
        </w:rPr>
        <w:instrText xml:space="preserve"> </w:instrText>
      </w:r>
      <w:r w:rsidRPr="00FE4247">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16</w:t>
      </w:r>
      <w:r w:rsidRPr="00FE4247">
        <w:rPr>
          <w:rFonts w:ascii="Times New Roman" w:hAnsi="Times New Roman"/>
          <w:color w:val="000000" w:themeColor="text1"/>
          <w:sz w:val="24"/>
          <w:szCs w:val="24"/>
        </w:rPr>
        <w:fldChar w:fldCharType="end"/>
      </w:r>
      <w:r w:rsidRPr="00FE4247">
        <w:rPr>
          <w:rFonts w:ascii="Times New Roman" w:hAnsi="Times New Roman"/>
          <w:color w:val="000000" w:themeColor="text1"/>
          <w:sz w:val="24"/>
          <w:szCs w:val="24"/>
          <w:lang w:val="ru-RU"/>
        </w:rPr>
        <w:t>. Определения алгоритма префиксной суммы.</w:t>
      </w:r>
    </w:p>
    <w:p w:rsidR="00940120" w:rsidRPr="00940120" w:rsidRDefault="00940120" w:rsidP="00940120">
      <w:pPr>
        <w:spacing w:line="360" w:lineRule="auto"/>
        <w:jc w:val="both"/>
        <w:rPr>
          <w:rFonts w:ascii="Times New Roman" w:hAnsi="Times New Roman"/>
          <w:lang w:val="ru-RU"/>
        </w:rPr>
      </w:pPr>
      <w:r w:rsidRPr="00940120">
        <w:rPr>
          <w:rFonts w:ascii="Times New Roman" w:hAnsi="Times New Roman"/>
          <w:lang w:val="ru-RU"/>
        </w:rPr>
        <w:t>Параллельная реализация алгоритма состоит из 2 частей – восходящей и нисходящей фаз.</w:t>
      </w:r>
    </w:p>
    <w:p w:rsidR="00940120" w:rsidRDefault="00940120" w:rsidP="000C31D2">
      <w:pPr>
        <w:keepNext/>
        <w:spacing w:line="360" w:lineRule="auto"/>
        <w:jc w:val="center"/>
      </w:pPr>
      <w:r>
        <w:rPr>
          <w:rFonts w:ascii="Times New Roman" w:hAnsi="Times New Roman"/>
          <w:noProof/>
          <w:lang w:val="ru-RU" w:eastAsia="ru-RU" w:bidi="ar-SA"/>
        </w:rPr>
        <w:drawing>
          <wp:inline distT="0" distB="0" distL="0" distR="0" wp14:anchorId="469A3F5A" wp14:editId="267D47D9">
            <wp:extent cx="5415000" cy="2897109"/>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15074" cy="2897149"/>
                    </a:xfrm>
                    <a:prstGeom prst="rect">
                      <a:avLst/>
                    </a:prstGeom>
                    <a:noFill/>
                    <a:ln>
                      <a:noFill/>
                    </a:ln>
                  </pic:spPr>
                </pic:pic>
              </a:graphicData>
            </a:graphic>
          </wp:inline>
        </w:drawing>
      </w:r>
    </w:p>
    <w:p w:rsidR="00544F88" w:rsidRPr="00940120" w:rsidRDefault="00940120" w:rsidP="00940120">
      <w:pPr>
        <w:pStyle w:val="af7"/>
        <w:jc w:val="center"/>
        <w:rPr>
          <w:rFonts w:ascii="Times New Roman" w:hAnsi="Times New Roman"/>
          <w:color w:val="000000" w:themeColor="text1"/>
          <w:sz w:val="24"/>
          <w:szCs w:val="24"/>
          <w:lang w:val="ru-RU"/>
        </w:rPr>
      </w:pPr>
      <w:r w:rsidRPr="00940120">
        <w:rPr>
          <w:rFonts w:ascii="Times New Roman" w:hAnsi="Times New Roman"/>
          <w:color w:val="000000" w:themeColor="text1"/>
          <w:sz w:val="24"/>
          <w:szCs w:val="24"/>
          <w:lang w:val="ru-RU"/>
        </w:rPr>
        <w:t xml:space="preserve">Рисунок </w:t>
      </w:r>
      <w:r w:rsidRPr="00940120">
        <w:rPr>
          <w:rFonts w:ascii="Times New Roman" w:hAnsi="Times New Roman"/>
          <w:color w:val="000000" w:themeColor="text1"/>
          <w:sz w:val="24"/>
          <w:szCs w:val="24"/>
        </w:rPr>
        <w:fldChar w:fldCharType="begin"/>
      </w:r>
      <w:r w:rsidRPr="00940120">
        <w:rPr>
          <w:rFonts w:ascii="Times New Roman" w:hAnsi="Times New Roman"/>
          <w:color w:val="000000" w:themeColor="text1"/>
          <w:sz w:val="24"/>
          <w:szCs w:val="24"/>
          <w:lang w:val="ru-RU"/>
        </w:rPr>
        <w:instrText xml:space="preserve"> </w:instrText>
      </w:r>
      <w:r w:rsidRPr="00940120">
        <w:rPr>
          <w:rFonts w:ascii="Times New Roman" w:hAnsi="Times New Roman"/>
          <w:color w:val="000000" w:themeColor="text1"/>
          <w:sz w:val="24"/>
          <w:szCs w:val="24"/>
        </w:rPr>
        <w:instrText>SEQ</w:instrText>
      </w:r>
      <w:r w:rsidRPr="00940120">
        <w:rPr>
          <w:rFonts w:ascii="Times New Roman" w:hAnsi="Times New Roman"/>
          <w:color w:val="000000" w:themeColor="text1"/>
          <w:sz w:val="24"/>
          <w:szCs w:val="24"/>
          <w:lang w:val="ru-RU"/>
        </w:rPr>
        <w:instrText xml:space="preserve"> Рисунок \* </w:instrText>
      </w:r>
      <w:r w:rsidRPr="00940120">
        <w:rPr>
          <w:rFonts w:ascii="Times New Roman" w:hAnsi="Times New Roman"/>
          <w:color w:val="000000" w:themeColor="text1"/>
          <w:sz w:val="24"/>
          <w:szCs w:val="24"/>
        </w:rPr>
        <w:instrText>ARABIC</w:instrText>
      </w:r>
      <w:r w:rsidRPr="00940120">
        <w:rPr>
          <w:rFonts w:ascii="Times New Roman" w:hAnsi="Times New Roman"/>
          <w:color w:val="000000" w:themeColor="text1"/>
          <w:sz w:val="24"/>
          <w:szCs w:val="24"/>
          <w:lang w:val="ru-RU"/>
        </w:rPr>
        <w:instrText xml:space="preserve"> </w:instrText>
      </w:r>
      <w:r w:rsidRPr="00940120">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17</w:t>
      </w:r>
      <w:r w:rsidRPr="00940120">
        <w:rPr>
          <w:rFonts w:ascii="Times New Roman" w:hAnsi="Times New Roman"/>
          <w:color w:val="000000" w:themeColor="text1"/>
          <w:sz w:val="24"/>
          <w:szCs w:val="24"/>
        </w:rPr>
        <w:fldChar w:fldCharType="end"/>
      </w:r>
      <w:r w:rsidRPr="00940120">
        <w:rPr>
          <w:rFonts w:ascii="Times New Roman" w:hAnsi="Times New Roman"/>
          <w:color w:val="000000" w:themeColor="text1"/>
          <w:sz w:val="24"/>
          <w:szCs w:val="24"/>
          <w:lang w:val="ru-RU"/>
        </w:rPr>
        <w:t>. Восходящая фаза параллельной префиксной суммы</w:t>
      </w:r>
      <w:r w:rsidR="00D5099A">
        <w:rPr>
          <w:rFonts w:ascii="Times New Roman" w:hAnsi="Times New Roman"/>
          <w:color w:val="000000" w:themeColor="text1"/>
          <w:sz w:val="24"/>
          <w:szCs w:val="24"/>
          <w:lang w:val="ru-RU"/>
        </w:rPr>
        <w:t xml:space="preserve"> (редукция)</w:t>
      </w:r>
      <w:r w:rsidRPr="00940120">
        <w:rPr>
          <w:rFonts w:ascii="Times New Roman" w:hAnsi="Times New Roman"/>
          <w:color w:val="000000" w:themeColor="text1"/>
          <w:sz w:val="24"/>
          <w:szCs w:val="24"/>
          <w:lang w:val="ru-RU"/>
        </w:rPr>
        <w:t>.</w:t>
      </w:r>
    </w:p>
    <w:p w:rsidR="00D04820" w:rsidRDefault="00D04820" w:rsidP="000C31D2">
      <w:pPr>
        <w:keepNext/>
        <w:spacing w:line="360" w:lineRule="auto"/>
        <w:jc w:val="center"/>
      </w:pPr>
      <w:r>
        <w:rPr>
          <w:rFonts w:ascii="Times New Roman" w:hAnsi="Times New Roman"/>
          <w:noProof/>
          <w:lang w:val="ru-RU" w:eastAsia="ru-RU" w:bidi="ar-SA"/>
        </w:rPr>
        <w:drawing>
          <wp:inline distT="0" distB="0" distL="0" distR="0" wp14:anchorId="7C94EA30" wp14:editId="77E925DA">
            <wp:extent cx="5332491" cy="3421962"/>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32564" cy="3422009"/>
                    </a:xfrm>
                    <a:prstGeom prst="rect">
                      <a:avLst/>
                    </a:prstGeom>
                    <a:noFill/>
                    <a:ln>
                      <a:noFill/>
                    </a:ln>
                  </pic:spPr>
                </pic:pic>
              </a:graphicData>
            </a:graphic>
          </wp:inline>
        </w:drawing>
      </w:r>
    </w:p>
    <w:p w:rsidR="00FE4247" w:rsidRPr="00D04820" w:rsidRDefault="00D04820" w:rsidP="00D04820">
      <w:pPr>
        <w:pStyle w:val="af7"/>
        <w:jc w:val="center"/>
        <w:rPr>
          <w:rFonts w:ascii="Times New Roman" w:hAnsi="Times New Roman"/>
          <w:color w:val="000000" w:themeColor="text1"/>
          <w:sz w:val="24"/>
          <w:szCs w:val="24"/>
          <w:lang w:val="ru-RU"/>
        </w:rPr>
      </w:pPr>
      <w:r w:rsidRPr="00D04820">
        <w:rPr>
          <w:rFonts w:ascii="Times New Roman" w:hAnsi="Times New Roman"/>
          <w:color w:val="000000" w:themeColor="text1"/>
          <w:sz w:val="24"/>
          <w:szCs w:val="24"/>
          <w:lang w:val="ru-RU"/>
        </w:rPr>
        <w:t xml:space="preserve">Рисунок </w:t>
      </w:r>
      <w:r w:rsidRPr="00D04820">
        <w:rPr>
          <w:rFonts w:ascii="Times New Roman" w:hAnsi="Times New Roman"/>
          <w:color w:val="000000" w:themeColor="text1"/>
          <w:sz w:val="24"/>
          <w:szCs w:val="24"/>
        </w:rPr>
        <w:fldChar w:fldCharType="begin"/>
      </w:r>
      <w:r w:rsidRPr="00D04820">
        <w:rPr>
          <w:rFonts w:ascii="Times New Roman" w:hAnsi="Times New Roman"/>
          <w:color w:val="000000" w:themeColor="text1"/>
          <w:sz w:val="24"/>
          <w:szCs w:val="24"/>
          <w:lang w:val="ru-RU"/>
        </w:rPr>
        <w:instrText xml:space="preserve"> </w:instrText>
      </w:r>
      <w:r w:rsidRPr="00D04820">
        <w:rPr>
          <w:rFonts w:ascii="Times New Roman" w:hAnsi="Times New Roman"/>
          <w:color w:val="000000" w:themeColor="text1"/>
          <w:sz w:val="24"/>
          <w:szCs w:val="24"/>
        </w:rPr>
        <w:instrText>SEQ</w:instrText>
      </w:r>
      <w:r w:rsidRPr="00D04820">
        <w:rPr>
          <w:rFonts w:ascii="Times New Roman" w:hAnsi="Times New Roman"/>
          <w:color w:val="000000" w:themeColor="text1"/>
          <w:sz w:val="24"/>
          <w:szCs w:val="24"/>
          <w:lang w:val="ru-RU"/>
        </w:rPr>
        <w:instrText xml:space="preserve"> Рисунок \* </w:instrText>
      </w:r>
      <w:r w:rsidRPr="00D04820">
        <w:rPr>
          <w:rFonts w:ascii="Times New Roman" w:hAnsi="Times New Roman"/>
          <w:color w:val="000000" w:themeColor="text1"/>
          <w:sz w:val="24"/>
          <w:szCs w:val="24"/>
        </w:rPr>
        <w:instrText>ARABIC</w:instrText>
      </w:r>
      <w:r w:rsidRPr="00D04820">
        <w:rPr>
          <w:rFonts w:ascii="Times New Roman" w:hAnsi="Times New Roman"/>
          <w:color w:val="000000" w:themeColor="text1"/>
          <w:sz w:val="24"/>
          <w:szCs w:val="24"/>
          <w:lang w:val="ru-RU"/>
        </w:rPr>
        <w:instrText xml:space="preserve"> </w:instrText>
      </w:r>
      <w:r w:rsidRPr="00D04820">
        <w:rPr>
          <w:rFonts w:ascii="Times New Roman" w:hAnsi="Times New Roman"/>
          <w:color w:val="000000" w:themeColor="text1"/>
          <w:sz w:val="24"/>
          <w:szCs w:val="24"/>
        </w:rPr>
        <w:fldChar w:fldCharType="separate"/>
      </w:r>
      <w:r w:rsidRPr="00D04820">
        <w:rPr>
          <w:rFonts w:ascii="Times New Roman" w:hAnsi="Times New Roman"/>
          <w:noProof/>
          <w:color w:val="000000" w:themeColor="text1"/>
          <w:sz w:val="24"/>
          <w:szCs w:val="24"/>
          <w:lang w:val="ru-RU"/>
        </w:rPr>
        <w:t>18</w:t>
      </w:r>
      <w:r w:rsidRPr="00D04820">
        <w:rPr>
          <w:rFonts w:ascii="Times New Roman" w:hAnsi="Times New Roman"/>
          <w:color w:val="000000" w:themeColor="text1"/>
          <w:sz w:val="24"/>
          <w:szCs w:val="24"/>
        </w:rPr>
        <w:fldChar w:fldCharType="end"/>
      </w:r>
      <w:r w:rsidRPr="00D04820">
        <w:rPr>
          <w:rFonts w:ascii="Times New Roman" w:hAnsi="Times New Roman"/>
          <w:color w:val="000000" w:themeColor="text1"/>
          <w:sz w:val="24"/>
          <w:szCs w:val="24"/>
          <w:lang w:val="ru-RU"/>
        </w:rPr>
        <w:t xml:space="preserve">. Нисходящая фаза параллельной </w:t>
      </w:r>
      <w:r w:rsidR="00685D15" w:rsidRPr="00D04820">
        <w:rPr>
          <w:rFonts w:ascii="Times New Roman" w:hAnsi="Times New Roman"/>
          <w:color w:val="000000" w:themeColor="text1"/>
          <w:sz w:val="24"/>
          <w:szCs w:val="24"/>
          <w:lang w:val="ru-RU"/>
        </w:rPr>
        <w:t>префиксной</w:t>
      </w:r>
      <w:r w:rsidRPr="00D04820">
        <w:rPr>
          <w:rFonts w:ascii="Times New Roman" w:hAnsi="Times New Roman"/>
          <w:color w:val="000000" w:themeColor="text1"/>
          <w:sz w:val="24"/>
          <w:szCs w:val="24"/>
          <w:lang w:val="ru-RU"/>
        </w:rPr>
        <w:t xml:space="preserve"> суммы.</w:t>
      </w:r>
    </w:p>
    <w:p w:rsidR="00876C0C" w:rsidRDefault="00876C0C" w:rsidP="007F5A9D">
      <w:pPr>
        <w:spacing w:line="360" w:lineRule="auto"/>
        <w:jc w:val="both"/>
        <w:rPr>
          <w:rFonts w:ascii="Times New Roman" w:hAnsi="Times New Roman"/>
          <w:lang w:val="ru-RU"/>
        </w:rPr>
      </w:pPr>
      <w:r>
        <w:rPr>
          <w:rFonts w:ascii="Times New Roman" w:hAnsi="Times New Roman"/>
          <w:lang w:val="ru-RU"/>
        </w:rPr>
        <w:lastRenderedPageBreak/>
        <w:t>Восходящая фаза вычисляет частичные суммы элеме</w:t>
      </w:r>
      <w:bookmarkStart w:id="0" w:name="_GoBack"/>
      <w:bookmarkEnd w:id="0"/>
      <w:r>
        <w:rPr>
          <w:rFonts w:ascii="Times New Roman" w:hAnsi="Times New Roman"/>
          <w:lang w:val="ru-RU"/>
        </w:rPr>
        <w:t>нтов при помощи редукции (рис. 17), после чего нисходящая фаза распространяет нули определенным образом и вычисляет конечные значения префиксной суммы для каждого элемента (рис. 18).</w:t>
      </w:r>
    </w:p>
    <w:p w:rsidR="00B971B8" w:rsidRPr="009409F8" w:rsidRDefault="000C1AD6" w:rsidP="007F5A9D">
      <w:pPr>
        <w:spacing w:line="360" w:lineRule="auto"/>
        <w:jc w:val="both"/>
        <w:rPr>
          <w:rFonts w:ascii="Times New Roman" w:hAnsi="Times New Roman"/>
          <w:lang w:val="ru-RU"/>
        </w:rPr>
      </w:pPr>
      <w:r>
        <w:rPr>
          <w:rFonts w:ascii="Times New Roman" w:hAnsi="Times New Roman"/>
          <w:lang w:val="ru-RU"/>
        </w:rPr>
        <w:t xml:space="preserve">Весь </w:t>
      </w:r>
      <w:r w:rsidR="00DD103D">
        <w:rPr>
          <w:rFonts w:ascii="Times New Roman" w:hAnsi="Times New Roman"/>
          <w:lang w:val="ru-RU"/>
        </w:rPr>
        <w:t>процесс</w:t>
      </w:r>
      <w:proofErr w:type="gramStart"/>
      <w:r w:rsidR="00DD103D">
        <w:rPr>
          <w:rFonts w:ascii="Times New Roman" w:hAnsi="Times New Roman"/>
        </w:rPr>
        <w:t>c</w:t>
      </w:r>
      <w:proofErr w:type="gramEnd"/>
      <w:r>
        <w:rPr>
          <w:rFonts w:ascii="Times New Roman" w:hAnsi="Times New Roman"/>
          <w:lang w:val="ru-RU"/>
        </w:rPr>
        <w:t xml:space="preserve"> сжатия был организован </w:t>
      </w:r>
      <w:proofErr w:type="spellStart"/>
      <w:r w:rsidR="00A12171">
        <w:rPr>
          <w:rFonts w:ascii="Times New Roman" w:hAnsi="Times New Roman"/>
          <w:lang w:val="ru-RU"/>
        </w:rPr>
        <w:t>конвейерно</w:t>
      </w:r>
      <w:proofErr w:type="spellEnd"/>
      <w:r>
        <w:rPr>
          <w:rFonts w:ascii="Times New Roman" w:hAnsi="Times New Roman"/>
          <w:lang w:val="ru-RU"/>
        </w:rPr>
        <w:t xml:space="preserve"> при помощи возможности </w:t>
      </w:r>
      <w:r>
        <w:rPr>
          <w:rFonts w:ascii="Times New Roman" w:hAnsi="Times New Roman"/>
        </w:rPr>
        <w:t>CUDA</w:t>
      </w:r>
      <w:r>
        <w:rPr>
          <w:rFonts w:ascii="Times New Roman" w:hAnsi="Times New Roman"/>
          <w:lang w:val="ru-RU"/>
        </w:rPr>
        <w:t xml:space="preserve"> асинхронного копирования и запуска ядер</w:t>
      </w:r>
      <w:r w:rsidR="009409F8" w:rsidRPr="009409F8">
        <w:rPr>
          <w:rFonts w:ascii="Times New Roman" w:hAnsi="Times New Roman"/>
          <w:lang w:val="ru-RU"/>
        </w:rPr>
        <w:t>,</w:t>
      </w:r>
      <w:r>
        <w:rPr>
          <w:rFonts w:ascii="Times New Roman" w:hAnsi="Times New Roman"/>
          <w:lang w:val="ru-RU"/>
        </w:rPr>
        <w:t xml:space="preserve"> называемой </w:t>
      </w:r>
      <w:r>
        <w:rPr>
          <w:rFonts w:ascii="Times New Roman" w:hAnsi="Times New Roman"/>
        </w:rPr>
        <w:t>Stream</w:t>
      </w:r>
      <w:r w:rsidRPr="000C1AD6">
        <w:rPr>
          <w:rFonts w:ascii="Times New Roman" w:hAnsi="Times New Roman"/>
          <w:lang w:val="ru-RU"/>
        </w:rPr>
        <w:t>.</w:t>
      </w:r>
    </w:p>
    <w:p w:rsidR="0057475B" w:rsidRDefault="0057475B" w:rsidP="0057475B">
      <w:pPr>
        <w:keepNext/>
        <w:spacing w:line="360" w:lineRule="auto"/>
        <w:jc w:val="center"/>
      </w:pPr>
      <w:r>
        <w:rPr>
          <w:rFonts w:ascii="Times New Roman" w:hAnsi="Times New Roman"/>
          <w:noProof/>
          <w:lang w:val="ru-RU" w:eastAsia="ru-RU" w:bidi="ar-SA"/>
        </w:rPr>
        <w:drawing>
          <wp:inline distT="0" distB="0" distL="0" distR="0" wp14:anchorId="3792E314" wp14:editId="191E476A">
            <wp:extent cx="5203767" cy="3441336"/>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04686" cy="3441944"/>
                    </a:xfrm>
                    <a:prstGeom prst="rect">
                      <a:avLst/>
                    </a:prstGeom>
                    <a:noFill/>
                    <a:ln>
                      <a:noFill/>
                    </a:ln>
                  </pic:spPr>
                </pic:pic>
              </a:graphicData>
            </a:graphic>
          </wp:inline>
        </w:drawing>
      </w:r>
    </w:p>
    <w:p w:rsidR="0057475B" w:rsidRPr="003B4E21" w:rsidRDefault="0057475B" w:rsidP="0057475B">
      <w:pPr>
        <w:pStyle w:val="af7"/>
        <w:jc w:val="center"/>
        <w:rPr>
          <w:rFonts w:ascii="Times New Roman" w:hAnsi="Times New Roman"/>
          <w:color w:val="auto"/>
          <w:sz w:val="24"/>
          <w:szCs w:val="24"/>
          <w:lang w:val="ru-RU"/>
        </w:rPr>
      </w:pPr>
      <w:r w:rsidRPr="0057475B">
        <w:rPr>
          <w:rFonts w:ascii="Times New Roman" w:hAnsi="Times New Roman"/>
          <w:color w:val="auto"/>
          <w:sz w:val="24"/>
          <w:szCs w:val="24"/>
          <w:lang w:val="ru-RU"/>
        </w:rPr>
        <w:t xml:space="preserve">Рисунок </w:t>
      </w:r>
      <w:r w:rsidRPr="0057475B">
        <w:rPr>
          <w:rFonts w:ascii="Times New Roman" w:hAnsi="Times New Roman"/>
          <w:color w:val="auto"/>
          <w:sz w:val="24"/>
          <w:szCs w:val="24"/>
        </w:rPr>
        <w:fldChar w:fldCharType="begin"/>
      </w:r>
      <w:r w:rsidRPr="0057475B">
        <w:rPr>
          <w:rFonts w:ascii="Times New Roman" w:hAnsi="Times New Roman"/>
          <w:color w:val="auto"/>
          <w:sz w:val="24"/>
          <w:szCs w:val="24"/>
          <w:lang w:val="ru-RU"/>
        </w:rPr>
        <w:instrText xml:space="preserve"> </w:instrText>
      </w:r>
      <w:r w:rsidRPr="0057475B">
        <w:rPr>
          <w:rFonts w:ascii="Times New Roman" w:hAnsi="Times New Roman"/>
          <w:color w:val="auto"/>
          <w:sz w:val="24"/>
          <w:szCs w:val="24"/>
        </w:rPr>
        <w:instrText>SEQ</w:instrText>
      </w:r>
      <w:r w:rsidRPr="0057475B">
        <w:rPr>
          <w:rFonts w:ascii="Times New Roman" w:hAnsi="Times New Roman"/>
          <w:color w:val="auto"/>
          <w:sz w:val="24"/>
          <w:szCs w:val="24"/>
          <w:lang w:val="ru-RU"/>
        </w:rPr>
        <w:instrText xml:space="preserve"> Рисунок \* </w:instrText>
      </w:r>
      <w:r w:rsidRPr="0057475B">
        <w:rPr>
          <w:rFonts w:ascii="Times New Roman" w:hAnsi="Times New Roman"/>
          <w:color w:val="auto"/>
          <w:sz w:val="24"/>
          <w:szCs w:val="24"/>
        </w:rPr>
        <w:instrText>ARABIC</w:instrText>
      </w:r>
      <w:r w:rsidRPr="0057475B">
        <w:rPr>
          <w:rFonts w:ascii="Times New Roman" w:hAnsi="Times New Roman"/>
          <w:color w:val="auto"/>
          <w:sz w:val="24"/>
          <w:szCs w:val="24"/>
          <w:lang w:val="ru-RU"/>
        </w:rPr>
        <w:instrText xml:space="preserve"> </w:instrText>
      </w:r>
      <w:r w:rsidRPr="0057475B">
        <w:rPr>
          <w:rFonts w:ascii="Times New Roman" w:hAnsi="Times New Roman"/>
          <w:color w:val="auto"/>
          <w:sz w:val="24"/>
          <w:szCs w:val="24"/>
        </w:rPr>
        <w:fldChar w:fldCharType="separate"/>
      </w:r>
      <w:r w:rsidR="00D04820" w:rsidRPr="00FF3C70">
        <w:rPr>
          <w:rFonts w:ascii="Times New Roman" w:hAnsi="Times New Roman"/>
          <w:noProof/>
          <w:color w:val="auto"/>
          <w:sz w:val="24"/>
          <w:szCs w:val="24"/>
          <w:lang w:val="ru-RU"/>
        </w:rPr>
        <w:t>19</w:t>
      </w:r>
      <w:r w:rsidRPr="0057475B">
        <w:rPr>
          <w:rFonts w:ascii="Times New Roman" w:hAnsi="Times New Roman"/>
          <w:color w:val="auto"/>
          <w:sz w:val="24"/>
          <w:szCs w:val="24"/>
        </w:rPr>
        <w:fldChar w:fldCharType="end"/>
      </w:r>
      <w:r w:rsidRPr="0057475B">
        <w:rPr>
          <w:rFonts w:ascii="Times New Roman" w:hAnsi="Times New Roman"/>
          <w:color w:val="auto"/>
          <w:sz w:val="24"/>
          <w:szCs w:val="24"/>
          <w:lang w:val="ru-RU"/>
        </w:rPr>
        <w:t>. Организация конвейера сжатия данных</w:t>
      </w:r>
      <w:r w:rsidR="003B4E21" w:rsidRPr="003B4E21">
        <w:rPr>
          <w:rFonts w:ascii="Times New Roman" w:hAnsi="Times New Roman"/>
          <w:color w:val="auto"/>
          <w:sz w:val="24"/>
          <w:szCs w:val="24"/>
          <w:lang w:val="ru-RU"/>
        </w:rPr>
        <w:t xml:space="preserve"> </w:t>
      </w:r>
      <w:r w:rsidR="003B4E21">
        <w:rPr>
          <w:rFonts w:ascii="Times New Roman" w:hAnsi="Times New Roman"/>
          <w:color w:val="auto"/>
          <w:sz w:val="24"/>
          <w:szCs w:val="24"/>
          <w:lang w:val="ru-RU"/>
        </w:rPr>
        <w:t xml:space="preserve">в работе </w:t>
      </w:r>
      <w:r w:rsidR="003B4E21" w:rsidRPr="003B4E21">
        <w:rPr>
          <w:rFonts w:ascii="Times New Roman" w:hAnsi="Times New Roman"/>
          <w:color w:val="auto"/>
          <w:sz w:val="24"/>
          <w:szCs w:val="24"/>
          <w:lang w:val="ru-RU"/>
        </w:rPr>
        <w:t>[</w:t>
      </w:r>
      <w:proofErr w:type="spellStart"/>
      <w:r w:rsidR="003B4E21">
        <w:rPr>
          <w:rFonts w:ascii="Times New Roman" w:hAnsi="Times New Roman"/>
          <w:color w:val="auto"/>
          <w:sz w:val="24"/>
          <w:szCs w:val="24"/>
        </w:rPr>
        <w:t>arith</w:t>
      </w:r>
      <w:proofErr w:type="spellEnd"/>
      <w:r w:rsidR="003B4E21" w:rsidRPr="003B4E21">
        <w:rPr>
          <w:rFonts w:ascii="Times New Roman" w:hAnsi="Times New Roman"/>
          <w:color w:val="auto"/>
          <w:sz w:val="24"/>
          <w:szCs w:val="24"/>
          <w:lang w:val="ru-RU"/>
        </w:rPr>
        <w:t>2]</w:t>
      </w:r>
      <w:r w:rsidRPr="0057475B">
        <w:rPr>
          <w:rFonts w:ascii="Times New Roman" w:hAnsi="Times New Roman"/>
          <w:color w:val="auto"/>
          <w:sz w:val="24"/>
          <w:szCs w:val="24"/>
          <w:lang w:val="ru-RU"/>
        </w:rPr>
        <w:t xml:space="preserve"> при помощи асинхронных операций (</w:t>
      </w:r>
      <w:r w:rsidRPr="0057475B">
        <w:rPr>
          <w:rFonts w:ascii="Times New Roman" w:hAnsi="Times New Roman"/>
          <w:color w:val="auto"/>
          <w:sz w:val="24"/>
          <w:szCs w:val="24"/>
        </w:rPr>
        <w:t>streams</w:t>
      </w:r>
      <w:r w:rsidRPr="0057475B">
        <w:rPr>
          <w:rFonts w:ascii="Times New Roman" w:hAnsi="Times New Roman"/>
          <w:color w:val="auto"/>
          <w:sz w:val="24"/>
          <w:szCs w:val="24"/>
          <w:lang w:val="ru-RU"/>
        </w:rPr>
        <w:t>).</w:t>
      </w:r>
    </w:p>
    <w:p w:rsidR="00D74ED1" w:rsidRDefault="00CD7BF2" w:rsidP="0059072D">
      <w:pPr>
        <w:spacing w:line="360" w:lineRule="auto"/>
        <w:jc w:val="both"/>
        <w:rPr>
          <w:rFonts w:ascii="Times New Roman" w:hAnsi="Times New Roman"/>
          <w:lang w:val="ru-RU"/>
        </w:rPr>
      </w:pPr>
      <w:r w:rsidRPr="00CD7BF2">
        <w:rPr>
          <w:rFonts w:ascii="Times New Roman" w:hAnsi="Times New Roman"/>
          <w:lang w:val="ru-RU"/>
        </w:rPr>
        <w:t>С учетом того, что авторы работы [</w:t>
      </w:r>
      <w:proofErr w:type="spellStart"/>
      <w:r>
        <w:rPr>
          <w:rFonts w:ascii="Times New Roman" w:hAnsi="Times New Roman"/>
        </w:rPr>
        <w:t>arith</w:t>
      </w:r>
      <w:proofErr w:type="spellEnd"/>
      <w:r w:rsidRPr="00CD7BF2">
        <w:rPr>
          <w:rFonts w:ascii="Times New Roman" w:hAnsi="Times New Roman"/>
          <w:lang w:val="ru-RU"/>
        </w:rPr>
        <w:t>2]</w:t>
      </w:r>
      <w:r>
        <w:rPr>
          <w:rFonts w:ascii="Times New Roman" w:hAnsi="Times New Roman"/>
          <w:lang w:val="ru-RU"/>
        </w:rPr>
        <w:t xml:space="preserve"> измеряли время сжатия на </w:t>
      </w:r>
      <w:r>
        <w:rPr>
          <w:rFonts w:ascii="Times New Roman" w:hAnsi="Times New Roman"/>
        </w:rPr>
        <w:t>GPU</w:t>
      </w:r>
      <w:r>
        <w:rPr>
          <w:rFonts w:ascii="Times New Roman" w:hAnsi="Times New Roman"/>
          <w:lang w:val="ru-RU"/>
        </w:rPr>
        <w:t xml:space="preserve"> +</w:t>
      </w:r>
      <w:r w:rsidRPr="00CD7BF2">
        <w:rPr>
          <w:rFonts w:ascii="Times New Roman" w:hAnsi="Times New Roman"/>
          <w:lang w:val="ru-RU"/>
        </w:rPr>
        <w:t xml:space="preserve"> </w:t>
      </w:r>
      <w:r w:rsidR="0020673C">
        <w:rPr>
          <w:rFonts w:ascii="Times New Roman" w:hAnsi="Times New Roman"/>
          <w:lang w:val="ru-RU"/>
        </w:rPr>
        <w:t xml:space="preserve">время копирования, реализация из работы </w:t>
      </w:r>
      <w:r w:rsidR="0020673C" w:rsidRPr="0020673C">
        <w:rPr>
          <w:rFonts w:ascii="Times New Roman" w:hAnsi="Times New Roman"/>
          <w:lang w:val="ru-RU"/>
        </w:rPr>
        <w:t>[</w:t>
      </w:r>
      <w:proofErr w:type="spellStart"/>
      <w:r w:rsidR="0020673C">
        <w:rPr>
          <w:rFonts w:ascii="Times New Roman" w:hAnsi="Times New Roman"/>
        </w:rPr>
        <w:t>arith</w:t>
      </w:r>
      <w:proofErr w:type="spellEnd"/>
      <w:r w:rsidR="0020673C" w:rsidRPr="00CD7BF2">
        <w:rPr>
          <w:rFonts w:ascii="Times New Roman" w:hAnsi="Times New Roman"/>
          <w:lang w:val="ru-RU"/>
        </w:rPr>
        <w:t>2</w:t>
      </w:r>
      <w:r w:rsidR="0020673C" w:rsidRPr="0020673C">
        <w:rPr>
          <w:rFonts w:ascii="Times New Roman" w:hAnsi="Times New Roman"/>
          <w:lang w:val="ru-RU"/>
        </w:rPr>
        <w:t>]</w:t>
      </w:r>
      <w:r w:rsidR="0020673C">
        <w:rPr>
          <w:rFonts w:ascii="Times New Roman" w:hAnsi="Times New Roman"/>
          <w:lang w:val="ru-RU"/>
        </w:rPr>
        <w:t xml:space="preserve"> выглядит перспективно.</w:t>
      </w:r>
    </w:p>
    <w:p w:rsidR="001A7EF8" w:rsidRPr="009F18E2" w:rsidRDefault="00F30C53" w:rsidP="004B1333">
      <w:pPr>
        <w:autoSpaceDE w:val="0"/>
        <w:autoSpaceDN w:val="0"/>
        <w:adjustRightInd w:val="0"/>
        <w:spacing w:line="360" w:lineRule="auto"/>
        <w:jc w:val="both"/>
        <w:rPr>
          <w:rFonts w:ascii="Times New Roman" w:hAnsi="Times New Roman"/>
          <w:lang w:val="ru-RU" w:bidi="ar-SA"/>
        </w:rPr>
      </w:pPr>
      <w:r>
        <w:rPr>
          <w:rFonts w:ascii="Times New Roman" w:hAnsi="Times New Roman"/>
          <w:lang w:val="ru-RU"/>
        </w:rPr>
        <w:t xml:space="preserve">В работе </w:t>
      </w:r>
      <w:r w:rsidRPr="00F30C53">
        <w:rPr>
          <w:rFonts w:ascii="Times New Roman" w:hAnsi="Times New Roman"/>
          <w:lang w:val="ru-RU"/>
        </w:rPr>
        <w:t>[</w:t>
      </w:r>
      <w:proofErr w:type="spellStart"/>
      <w:r>
        <w:rPr>
          <w:rFonts w:ascii="Times New Roman" w:hAnsi="Times New Roman"/>
        </w:rPr>
        <w:t>arith</w:t>
      </w:r>
      <w:proofErr w:type="spellEnd"/>
      <w:r w:rsidRPr="00F30C53">
        <w:rPr>
          <w:rFonts w:ascii="Times New Roman" w:hAnsi="Times New Roman"/>
          <w:lang w:val="ru-RU"/>
        </w:rPr>
        <w:t xml:space="preserve">3] </w:t>
      </w:r>
      <w:r w:rsidR="00176A29">
        <w:rPr>
          <w:rFonts w:ascii="Times New Roman" w:hAnsi="Times New Roman"/>
          <w:lang w:val="ru-RU"/>
        </w:rPr>
        <w:t xml:space="preserve">был реализован так называемый </w:t>
      </w:r>
      <w:r w:rsidR="00176A29">
        <w:rPr>
          <w:rFonts w:ascii="Times New Roman" w:hAnsi="Times New Roman"/>
        </w:rPr>
        <w:t>MQ</w:t>
      </w:r>
      <w:r w:rsidR="00176A29">
        <w:rPr>
          <w:rFonts w:ascii="Times New Roman" w:hAnsi="Times New Roman"/>
          <w:lang w:val="ru-RU"/>
        </w:rPr>
        <w:t xml:space="preserve"> кодер и достигнуто ускорение </w:t>
      </w:r>
      <w:r>
        <w:rPr>
          <w:rFonts w:ascii="Times New Roman" w:hAnsi="Times New Roman"/>
          <w:lang w:val="ru-RU"/>
        </w:rPr>
        <w:t>в 5-16 (по сравнению с</w:t>
      </w:r>
      <w:r w:rsidR="00883A62">
        <w:rPr>
          <w:rFonts w:ascii="Times New Roman" w:hAnsi="Times New Roman"/>
          <w:lang w:val="ru-RU"/>
        </w:rPr>
        <w:t xml:space="preserve"> наилучшей из существующих</w:t>
      </w:r>
      <w:r>
        <w:rPr>
          <w:rFonts w:ascii="Times New Roman" w:hAnsi="Times New Roman"/>
          <w:lang w:val="ru-RU"/>
        </w:rPr>
        <w:t xml:space="preserve"> многопоточной реализацие</w:t>
      </w:r>
      <w:r w:rsidR="00176A29">
        <w:rPr>
          <w:rFonts w:ascii="Times New Roman" w:hAnsi="Times New Roman"/>
          <w:lang w:val="ru-RU"/>
        </w:rPr>
        <w:t>й)</w:t>
      </w:r>
      <w:r>
        <w:rPr>
          <w:rFonts w:ascii="Times New Roman" w:hAnsi="Times New Roman"/>
          <w:lang w:val="ru-RU"/>
        </w:rPr>
        <w:t xml:space="preserve">. </w:t>
      </w:r>
      <w:r w:rsidR="0059072D">
        <w:rPr>
          <w:rFonts w:ascii="Times New Roman" w:hAnsi="Times New Roman"/>
          <w:lang w:val="ru-RU"/>
        </w:rPr>
        <w:t xml:space="preserve"> </w:t>
      </w:r>
      <w:proofErr w:type="spellStart"/>
      <w:r w:rsidR="0059072D">
        <w:rPr>
          <w:rFonts w:ascii="Times New Roman" w:hAnsi="Times New Roman"/>
          <w:lang w:val="ru-RU" w:bidi="ar-SA"/>
        </w:rPr>
        <w:t>MQ_coder</w:t>
      </w:r>
      <w:proofErr w:type="spellEnd"/>
      <w:r w:rsidR="0059072D">
        <w:rPr>
          <w:rFonts w:ascii="Times New Roman" w:hAnsi="Times New Roman"/>
          <w:lang w:val="ru-RU" w:bidi="ar-SA"/>
        </w:rPr>
        <w:t xml:space="preserve"> [</w:t>
      </w:r>
      <w:r w:rsidR="0059072D">
        <w:rPr>
          <w:rFonts w:ascii="Times New Roman" w:hAnsi="Times New Roman"/>
          <w:lang w:bidi="ar-SA"/>
        </w:rPr>
        <w:t>jpeg</w:t>
      </w:r>
      <w:r w:rsidR="0059072D" w:rsidRPr="0059072D">
        <w:rPr>
          <w:rFonts w:ascii="Times New Roman" w:hAnsi="Times New Roman"/>
          <w:lang w:val="ru-RU" w:bidi="ar-SA"/>
        </w:rPr>
        <w:t>2</w:t>
      </w:r>
      <w:r w:rsidR="0059072D">
        <w:rPr>
          <w:rFonts w:ascii="Times New Roman" w:hAnsi="Times New Roman"/>
          <w:lang w:bidi="ar-SA"/>
        </w:rPr>
        <w:t>K</w:t>
      </w:r>
      <w:r w:rsidR="0059072D" w:rsidRPr="0059072D">
        <w:rPr>
          <w:rFonts w:ascii="Times New Roman" w:hAnsi="Times New Roman"/>
          <w:lang w:val="ru-RU" w:bidi="ar-SA"/>
        </w:rPr>
        <w:t xml:space="preserve">], вычисляет оценку вероятности появления символа на выходе источника при </w:t>
      </w:r>
      <w:r w:rsidR="0059072D" w:rsidRPr="004B1333">
        <w:rPr>
          <w:rFonts w:ascii="Times New Roman" w:hAnsi="Times New Roman"/>
          <w:lang w:val="ru-RU" w:bidi="ar-SA"/>
        </w:rPr>
        <w:t>помощи конечного автомата, заданного в виде таблицы состояний и переходов.</w:t>
      </w:r>
    </w:p>
    <w:p w:rsidR="00BF5A1E" w:rsidRPr="004B1333" w:rsidRDefault="00BF5A1E" w:rsidP="004B1333">
      <w:pPr>
        <w:autoSpaceDE w:val="0"/>
        <w:autoSpaceDN w:val="0"/>
        <w:adjustRightInd w:val="0"/>
        <w:spacing w:line="360" w:lineRule="auto"/>
        <w:jc w:val="both"/>
        <w:rPr>
          <w:rFonts w:ascii="Times New Roman" w:hAnsi="Times New Roman"/>
          <w:lang w:val="ru-RU" w:bidi="ar-SA"/>
        </w:rPr>
      </w:pPr>
      <w:r w:rsidRPr="004B1333">
        <w:rPr>
          <w:rFonts w:ascii="Times New Roman" w:hAnsi="Times New Roman"/>
          <w:lang w:val="ru-RU" w:bidi="ar-SA"/>
        </w:rPr>
        <w:t>Вход</w:t>
      </w:r>
      <w:r w:rsidR="004B1333" w:rsidRPr="004B1333">
        <w:rPr>
          <w:rFonts w:ascii="Times New Roman" w:hAnsi="Times New Roman"/>
          <w:lang w:val="ru-RU" w:bidi="ar-SA"/>
        </w:rPr>
        <w:t xml:space="preserve">ные символы делятся на наиболее </w:t>
      </w:r>
      <w:r w:rsidRPr="004B1333">
        <w:rPr>
          <w:rFonts w:ascii="Times New Roman" w:hAnsi="Times New Roman"/>
          <w:lang w:val="ru-RU" w:bidi="ar-SA"/>
        </w:rPr>
        <w:t>вероятные симво</w:t>
      </w:r>
      <w:r w:rsidR="004B1333" w:rsidRPr="004B1333">
        <w:rPr>
          <w:rFonts w:ascii="Times New Roman" w:hAnsi="Times New Roman"/>
          <w:lang w:val="ru-RU" w:bidi="ar-SA"/>
        </w:rPr>
        <w:t>лы (</w:t>
      </w:r>
      <w:proofErr w:type="spellStart"/>
      <w:r w:rsidR="004B1333" w:rsidRPr="004B1333">
        <w:rPr>
          <w:rFonts w:ascii="Times New Roman" w:hAnsi="Times New Roman"/>
          <w:lang w:val="ru-RU" w:bidi="ar-SA"/>
        </w:rPr>
        <w:t>Most</w:t>
      </w:r>
      <w:proofErr w:type="spellEnd"/>
      <w:r w:rsidR="004B1333" w:rsidRPr="004B1333">
        <w:rPr>
          <w:rFonts w:ascii="Times New Roman" w:hAnsi="Times New Roman"/>
          <w:lang w:val="ru-RU" w:bidi="ar-SA"/>
        </w:rPr>
        <w:t xml:space="preserve"> </w:t>
      </w:r>
      <w:proofErr w:type="spellStart"/>
      <w:r w:rsidR="004B1333" w:rsidRPr="004B1333">
        <w:rPr>
          <w:rFonts w:ascii="Times New Roman" w:hAnsi="Times New Roman"/>
          <w:lang w:val="ru-RU" w:bidi="ar-SA"/>
        </w:rPr>
        <w:t>Probable</w:t>
      </w:r>
      <w:proofErr w:type="spellEnd"/>
      <w:r w:rsidR="004B1333" w:rsidRPr="004B1333">
        <w:rPr>
          <w:rFonts w:ascii="Times New Roman" w:hAnsi="Times New Roman"/>
          <w:lang w:val="ru-RU" w:bidi="ar-SA"/>
        </w:rPr>
        <w:t xml:space="preserve"> </w:t>
      </w:r>
      <w:proofErr w:type="spellStart"/>
      <w:r w:rsidR="004B1333" w:rsidRPr="004B1333">
        <w:rPr>
          <w:rFonts w:ascii="Times New Roman" w:hAnsi="Times New Roman"/>
          <w:lang w:val="ru-RU" w:bidi="ar-SA"/>
        </w:rPr>
        <w:t>Symbol</w:t>
      </w:r>
      <w:proofErr w:type="spellEnd"/>
      <w:r w:rsidR="004B1333" w:rsidRPr="004B1333">
        <w:rPr>
          <w:rFonts w:ascii="Times New Roman" w:hAnsi="Times New Roman"/>
          <w:lang w:val="ru-RU" w:bidi="ar-SA"/>
        </w:rPr>
        <w:t xml:space="preserve"> — MPS) </w:t>
      </w:r>
      <w:r w:rsidRPr="004B1333">
        <w:rPr>
          <w:rFonts w:ascii="Times New Roman" w:hAnsi="Times New Roman"/>
          <w:lang w:val="ru-RU" w:bidi="ar-SA"/>
        </w:rPr>
        <w:t>и наименее ве</w:t>
      </w:r>
      <w:r w:rsidR="004B1333" w:rsidRPr="004B1333">
        <w:rPr>
          <w:rFonts w:ascii="Times New Roman" w:hAnsi="Times New Roman"/>
          <w:lang w:val="ru-RU" w:bidi="ar-SA"/>
        </w:rPr>
        <w:t>роятные символы (</w:t>
      </w:r>
      <w:proofErr w:type="spellStart"/>
      <w:r w:rsidR="004B1333" w:rsidRPr="004B1333">
        <w:rPr>
          <w:rFonts w:ascii="Times New Roman" w:hAnsi="Times New Roman"/>
          <w:lang w:val="ru-RU" w:bidi="ar-SA"/>
        </w:rPr>
        <w:t>Least</w:t>
      </w:r>
      <w:proofErr w:type="spellEnd"/>
      <w:r w:rsidR="004B1333" w:rsidRPr="004B1333">
        <w:rPr>
          <w:rFonts w:ascii="Times New Roman" w:hAnsi="Times New Roman"/>
          <w:lang w:val="ru-RU" w:bidi="ar-SA"/>
        </w:rPr>
        <w:t xml:space="preserve"> </w:t>
      </w:r>
      <w:proofErr w:type="spellStart"/>
      <w:r w:rsidR="004B1333" w:rsidRPr="004B1333">
        <w:rPr>
          <w:rFonts w:ascii="Times New Roman" w:hAnsi="Times New Roman"/>
          <w:lang w:val="ru-RU" w:bidi="ar-SA"/>
        </w:rPr>
        <w:t>Probable</w:t>
      </w:r>
      <w:proofErr w:type="spellEnd"/>
      <w:r w:rsidR="004B1333" w:rsidRPr="004B1333">
        <w:rPr>
          <w:rFonts w:ascii="Times New Roman" w:hAnsi="Times New Roman"/>
          <w:lang w:val="ru-RU" w:bidi="ar-SA"/>
        </w:rPr>
        <w:t xml:space="preserve"> </w:t>
      </w:r>
      <w:proofErr w:type="spellStart"/>
      <w:r w:rsidRPr="004B1333">
        <w:rPr>
          <w:rFonts w:ascii="Times New Roman" w:hAnsi="Times New Roman"/>
          <w:lang w:val="ru-RU" w:bidi="ar-SA"/>
        </w:rPr>
        <w:t>Symbol</w:t>
      </w:r>
      <w:proofErr w:type="spellEnd"/>
      <w:r w:rsidRPr="004B1333">
        <w:rPr>
          <w:rFonts w:ascii="Times New Roman" w:hAnsi="Times New Roman"/>
          <w:lang w:val="ru-RU" w:bidi="ar-SA"/>
        </w:rPr>
        <w:t xml:space="preserve"> — LPS). </w:t>
      </w:r>
      <w:r w:rsidR="004B1333" w:rsidRPr="004B1333">
        <w:rPr>
          <w:rFonts w:ascii="Times New Roman" w:hAnsi="Times New Roman"/>
          <w:lang w:val="ru-RU" w:bidi="ar-SA"/>
        </w:rPr>
        <w:t>Каждое состояние автомата соот</w:t>
      </w:r>
      <w:r w:rsidRPr="004B1333">
        <w:rPr>
          <w:rFonts w:ascii="Times New Roman" w:hAnsi="Times New Roman"/>
          <w:lang w:val="ru-RU" w:bidi="ar-SA"/>
        </w:rPr>
        <w:t>ветствует оценк</w:t>
      </w:r>
      <w:r w:rsidR="004B1333" w:rsidRPr="004B1333">
        <w:rPr>
          <w:rFonts w:ascii="Times New Roman" w:hAnsi="Times New Roman"/>
          <w:lang w:val="ru-RU" w:bidi="ar-SA"/>
        </w:rPr>
        <w:t>е вероятности наименее вероятно</w:t>
      </w:r>
      <w:r w:rsidRPr="004B1333">
        <w:rPr>
          <w:rFonts w:ascii="Times New Roman" w:hAnsi="Times New Roman"/>
          <w:lang w:val="ru-RU" w:bidi="ar-SA"/>
        </w:rPr>
        <w:t xml:space="preserve">го символа. В зависимости от значения входного символа </w:t>
      </w:r>
      <w:r w:rsidRPr="004B1333">
        <w:rPr>
          <w:rFonts w:ascii="Times New Roman" w:hAnsi="Times New Roman"/>
          <w:i/>
          <w:iCs/>
          <w:lang w:val="ru-RU" w:bidi="ar-SA"/>
        </w:rPr>
        <w:t>x</w:t>
      </w:r>
      <w:r w:rsidRPr="004B1333">
        <w:rPr>
          <w:rFonts w:ascii="Times New Roman" w:hAnsi="Times New Roman"/>
          <w:lang w:val="ru-RU" w:bidi="ar-SA"/>
        </w:rPr>
        <w:t>(</w:t>
      </w:r>
      <w:r w:rsidRPr="004B1333">
        <w:rPr>
          <w:rFonts w:ascii="Times New Roman" w:hAnsi="Times New Roman"/>
          <w:i/>
          <w:iCs/>
          <w:lang w:val="ru-RU" w:bidi="ar-SA"/>
        </w:rPr>
        <w:t>t</w:t>
      </w:r>
      <w:r w:rsidRPr="004B1333">
        <w:rPr>
          <w:rFonts w:ascii="Times New Roman" w:hAnsi="Times New Roman"/>
          <w:lang w:val="ru-RU" w:bidi="ar-SA"/>
        </w:rPr>
        <w:t>) (MPS или LPS) происходит переход из одного состояния автомата в другое. Подобная реализация не требует операций умножения/деления как при вычислении оценок вероятности, так и при непосредственно арифметическом кодировании</w:t>
      </w:r>
      <w:r w:rsidR="004B1333" w:rsidRPr="004B1333">
        <w:rPr>
          <w:rFonts w:ascii="Times New Roman" w:hAnsi="Times New Roman"/>
          <w:lang w:val="ru-RU" w:bidi="ar-SA"/>
        </w:rPr>
        <w:t xml:space="preserve"> </w:t>
      </w:r>
      <w:r w:rsidR="004B1333">
        <w:rPr>
          <w:rFonts w:ascii="Times New Roman" w:hAnsi="Times New Roman"/>
          <w:lang w:val="ru-RU" w:bidi="ar-SA"/>
        </w:rPr>
        <w:t>[</w:t>
      </w:r>
      <w:r w:rsidR="004B1333">
        <w:rPr>
          <w:rFonts w:ascii="Times New Roman" w:hAnsi="Times New Roman"/>
          <w:lang w:bidi="ar-SA"/>
        </w:rPr>
        <w:t>jpeg</w:t>
      </w:r>
      <w:r w:rsidR="004B1333" w:rsidRPr="0059072D">
        <w:rPr>
          <w:rFonts w:ascii="Times New Roman" w:hAnsi="Times New Roman"/>
          <w:lang w:val="ru-RU" w:bidi="ar-SA"/>
        </w:rPr>
        <w:t>2</w:t>
      </w:r>
      <w:r w:rsidR="004B1333">
        <w:rPr>
          <w:rFonts w:ascii="Times New Roman" w:hAnsi="Times New Roman"/>
          <w:lang w:bidi="ar-SA"/>
        </w:rPr>
        <w:t>K</w:t>
      </w:r>
      <w:r w:rsidR="004B1333" w:rsidRPr="004B1333">
        <w:rPr>
          <w:rFonts w:ascii="Times New Roman" w:hAnsi="Times New Roman"/>
          <w:lang w:val="ru-RU" w:bidi="ar-SA"/>
        </w:rPr>
        <w:t>_</w:t>
      </w:r>
      <w:r w:rsidR="004B1333">
        <w:rPr>
          <w:rFonts w:ascii="Times New Roman" w:hAnsi="Times New Roman"/>
          <w:lang w:bidi="ar-SA"/>
        </w:rPr>
        <w:t>article</w:t>
      </w:r>
      <w:r w:rsidR="004B1333" w:rsidRPr="0059072D">
        <w:rPr>
          <w:rFonts w:ascii="Times New Roman" w:hAnsi="Times New Roman"/>
          <w:lang w:val="ru-RU" w:bidi="ar-SA"/>
        </w:rPr>
        <w:t>]</w:t>
      </w:r>
      <w:r w:rsidRPr="004B1333">
        <w:rPr>
          <w:rFonts w:ascii="Times New Roman" w:hAnsi="Times New Roman"/>
          <w:lang w:val="ru-RU" w:bidi="ar-SA"/>
        </w:rPr>
        <w:t>.</w:t>
      </w:r>
    </w:p>
    <w:p w:rsidR="0078293B" w:rsidRDefault="0078293B" w:rsidP="0078293B">
      <w:pPr>
        <w:keepNext/>
        <w:spacing w:line="360" w:lineRule="auto"/>
        <w:jc w:val="center"/>
      </w:pPr>
      <w:r>
        <w:rPr>
          <w:rFonts w:ascii="Times New Roman" w:hAnsi="Times New Roman"/>
          <w:noProof/>
          <w:lang w:val="ru-RU" w:eastAsia="ru-RU" w:bidi="ar-SA"/>
        </w:rPr>
        <w:lastRenderedPageBreak/>
        <w:drawing>
          <wp:inline distT="0" distB="0" distL="0" distR="0" wp14:anchorId="39A67C7C" wp14:editId="430265C2">
            <wp:extent cx="5935980" cy="21945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5980" cy="2194560"/>
                    </a:xfrm>
                    <a:prstGeom prst="rect">
                      <a:avLst/>
                    </a:prstGeom>
                    <a:noFill/>
                    <a:ln>
                      <a:noFill/>
                    </a:ln>
                  </pic:spPr>
                </pic:pic>
              </a:graphicData>
            </a:graphic>
          </wp:inline>
        </w:drawing>
      </w:r>
    </w:p>
    <w:p w:rsidR="00900697" w:rsidRDefault="0078293B" w:rsidP="0078293B">
      <w:pPr>
        <w:pStyle w:val="af7"/>
        <w:jc w:val="center"/>
        <w:rPr>
          <w:rFonts w:ascii="Times New Roman" w:hAnsi="Times New Roman"/>
          <w:color w:val="000000" w:themeColor="text1"/>
          <w:sz w:val="24"/>
          <w:szCs w:val="24"/>
          <w:lang w:val="ru-RU"/>
        </w:rPr>
      </w:pPr>
      <w:r w:rsidRPr="0078293B">
        <w:rPr>
          <w:rFonts w:ascii="Times New Roman" w:hAnsi="Times New Roman"/>
          <w:color w:val="000000" w:themeColor="text1"/>
          <w:sz w:val="24"/>
          <w:szCs w:val="24"/>
          <w:lang w:val="ru-RU"/>
        </w:rPr>
        <w:t xml:space="preserve">Рисунок </w:t>
      </w:r>
      <w:r w:rsidRPr="0078293B">
        <w:rPr>
          <w:rFonts w:ascii="Times New Roman" w:hAnsi="Times New Roman"/>
          <w:color w:val="000000" w:themeColor="text1"/>
          <w:sz w:val="24"/>
          <w:szCs w:val="24"/>
        </w:rPr>
        <w:fldChar w:fldCharType="begin"/>
      </w:r>
      <w:r w:rsidRPr="0078293B">
        <w:rPr>
          <w:rFonts w:ascii="Times New Roman" w:hAnsi="Times New Roman"/>
          <w:color w:val="000000" w:themeColor="text1"/>
          <w:sz w:val="24"/>
          <w:szCs w:val="24"/>
          <w:lang w:val="ru-RU"/>
        </w:rPr>
        <w:instrText xml:space="preserve"> </w:instrText>
      </w:r>
      <w:r w:rsidRPr="0078293B">
        <w:rPr>
          <w:rFonts w:ascii="Times New Roman" w:hAnsi="Times New Roman"/>
          <w:color w:val="000000" w:themeColor="text1"/>
          <w:sz w:val="24"/>
          <w:szCs w:val="24"/>
        </w:rPr>
        <w:instrText>SEQ</w:instrText>
      </w:r>
      <w:r w:rsidRPr="0078293B">
        <w:rPr>
          <w:rFonts w:ascii="Times New Roman" w:hAnsi="Times New Roman"/>
          <w:color w:val="000000" w:themeColor="text1"/>
          <w:sz w:val="24"/>
          <w:szCs w:val="24"/>
          <w:lang w:val="ru-RU"/>
        </w:rPr>
        <w:instrText xml:space="preserve"> Рисунок \* </w:instrText>
      </w:r>
      <w:r w:rsidRPr="0078293B">
        <w:rPr>
          <w:rFonts w:ascii="Times New Roman" w:hAnsi="Times New Roman"/>
          <w:color w:val="000000" w:themeColor="text1"/>
          <w:sz w:val="24"/>
          <w:szCs w:val="24"/>
        </w:rPr>
        <w:instrText>ARABIC</w:instrText>
      </w:r>
      <w:r w:rsidRPr="0078293B">
        <w:rPr>
          <w:rFonts w:ascii="Times New Roman" w:hAnsi="Times New Roman"/>
          <w:color w:val="000000" w:themeColor="text1"/>
          <w:sz w:val="24"/>
          <w:szCs w:val="24"/>
          <w:lang w:val="ru-RU"/>
        </w:rPr>
        <w:instrText xml:space="preserve"> </w:instrText>
      </w:r>
      <w:r w:rsidRPr="0078293B">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20</w:t>
      </w:r>
      <w:r w:rsidRPr="0078293B">
        <w:rPr>
          <w:rFonts w:ascii="Times New Roman" w:hAnsi="Times New Roman"/>
          <w:color w:val="000000" w:themeColor="text1"/>
          <w:sz w:val="24"/>
          <w:szCs w:val="24"/>
        </w:rPr>
        <w:fldChar w:fldCharType="end"/>
      </w:r>
      <w:r w:rsidRPr="0078293B">
        <w:rPr>
          <w:rFonts w:ascii="Times New Roman" w:hAnsi="Times New Roman"/>
          <w:color w:val="000000" w:themeColor="text1"/>
          <w:sz w:val="24"/>
          <w:szCs w:val="24"/>
          <w:lang w:val="ru-RU"/>
        </w:rPr>
        <w:t xml:space="preserve">. Оценка вероятности в </w:t>
      </w:r>
      <w:r w:rsidRPr="0078293B">
        <w:rPr>
          <w:rFonts w:ascii="Times New Roman" w:hAnsi="Times New Roman"/>
          <w:color w:val="000000" w:themeColor="text1"/>
          <w:sz w:val="24"/>
          <w:szCs w:val="24"/>
        </w:rPr>
        <w:t>MQ</w:t>
      </w:r>
      <w:r w:rsidRPr="0078293B">
        <w:rPr>
          <w:rFonts w:ascii="Times New Roman" w:hAnsi="Times New Roman"/>
          <w:color w:val="000000" w:themeColor="text1"/>
          <w:sz w:val="24"/>
          <w:szCs w:val="24"/>
          <w:lang w:val="ru-RU"/>
        </w:rPr>
        <w:t xml:space="preserve"> кодере.</w:t>
      </w:r>
    </w:p>
    <w:p w:rsidR="00BE7C3C" w:rsidRDefault="00BE7C3C" w:rsidP="00BE7C3C">
      <w:pPr>
        <w:autoSpaceDE w:val="0"/>
        <w:autoSpaceDN w:val="0"/>
        <w:adjustRightInd w:val="0"/>
        <w:spacing w:line="360" w:lineRule="auto"/>
        <w:jc w:val="both"/>
        <w:rPr>
          <w:rFonts w:ascii="Times New Roman" w:hAnsi="Times New Roman"/>
          <w:lang w:val="ru-RU" w:bidi="ar-SA"/>
        </w:rPr>
      </w:pPr>
      <w:r w:rsidRPr="00BE7C3C">
        <w:rPr>
          <w:rFonts w:ascii="Times New Roman" w:hAnsi="Times New Roman"/>
          <w:lang w:val="ru-RU" w:bidi="ar-SA"/>
        </w:rPr>
        <w:t xml:space="preserve">Конечный автомат, используемый в </w:t>
      </w:r>
      <w:proofErr w:type="spellStart"/>
      <w:r w:rsidRPr="00BE7C3C">
        <w:rPr>
          <w:rFonts w:ascii="Times New Roman" w:hAnsi="Times New Roman"/>
          <w:lang w:val="ru-RU" w:bidi="ar-SA"/>
        </w:rPr>
        <w:t>MQ_coder</w:t>
      </w:r>
      <w:proofErr w:type="spellEnd"/>
      <w:r w:rsidRPr="00BE7C3C">
        <w:rPr>
          <w:rFonts w:ascii="Times New Roman" w:hAnsi="Times New Roman"/>
          <w:lang w:val="ru-RU" w:bidi="ar-SA"/>
        </w:rPr>
        <w:t xml:space="preserve">, по </w:t>
      </w:r>
      <w:r w:rsidR="00BB056C">
        <w:rPr>
          <w:rFonts w:ascii="Times New Roman" w:hAnsi="Times New Roman"/>
          <w:lang w:val="ru-RU" w:bidi="ar-SA"/>
        </w:rPr>
        <w:t>казан на рис. 2</w:t>
      </w:r>
      <w:r w:rsidR="003876E0">
        <w:rPr>
          <w:rFonts w:ascii="Times New Roman" w:hAnsi="Times New Roman"/>
          <w:lang w:val="ru-RU" w:bidi="ar-SA"/>
        </w:rPr>
        <w:t>0</w:t>
      </w:r>
      <w:r w:rsidRPr="00BE7C3C">
        <w:rPr>
          <w:rFonts w:ascii="Times New Roman" w:hAnsi="Times New Roman"/>
          <w:lang w:val="ru-RU" w:bidi="ar-SA"/>
        </w:rPr>
        <w:t xml:space="preserve">. Здесь фактически реализованы три схемы адаптивной оценки, отличающиеся скоростью адаптации. Перед кодированием блока каждой контекстной модели сопоставляется начальное состояние автомата. Такая процедура называется </w:t>
      </w:r>
      <w:r w:rsidRPr="00BE7C3C">
        <w:rPr>
          <w:rFonts w:ascii="Times New Roman" w:hAnsi="Times New Roman"/>
          <w:i/>
          <w:iCs/>
          <w:lang w:val="ru-RU" w:bidi="ar-SA"/>
        </w:rPr>
        <w:t>инициализацией контекстов</w:t>
      </w:r>
      <w:r w:rsidRPr="00BE7C3C">
        <w:rPr>
          <w:rFonts w:ascii="Times New Roman" w:hAnsi="Times New Roman"/>
          <w:lang w:val="ru-RU" w:bidi="ar-SA"/>
        </w:rPr>
        <w:t xml:space="preserve">. </w:t>
      </w:r>
      <w:r w:rsidR="005C4E9E">
        <w:rPr>
          <w:rFonts w:ascii="Times New Roman" w:hAnsi="Times New Roman"/>
          <w:lang w:val="ru-RU" w:bidi="ar-SA"/>
        </w:rPr>
        <w:t>П</w:t>
      </w:r>
      <w:r w:rsidRPr="00BE7C3C">
        <w:rPr>
          <w:rFonts w:ascii="Times New Roman" w:hAnsi="Times New Roman"/>
          <w:lang w:val="ru-RU" w:bidi="ar-SA"/>
        </w:rPr>
        <w:t xml:space="preserve">осле инициализации оценка вероятности, соответствующая этим контекстным моделям, принимает </w:t>
      </w:r>
      <w:r w:rsidR="005C4E9E">
        <w:rPr>
          <w:rFonts w:ascii="Times New Roman" w:hAnsi="Times New Roman"/>
          <w:lang w:val="ru-RU" w:bidi="ar-SA"/>
        </w:rPr>
        <w:t>значение, близкое к 0,5</w:t>
      </w:r>
      <w:r w:rsidRPr="00BE7C3C">
        <w:rPr>
          <w:rFonts w:ascii="Times New Roman" w:hAnsi="Times New Roman"/>
          <w:lang w:val="ru-RU" w:bidi="ar-SA"/>
        </w:rPr>
        <w:t xml:space="preserve"> и в начальные моменты времени используется схема с высокой скоростью адаптации. После кодирования некоторого количества двоичных символов происходит переход к схеме с более низкой скоростью адаптации, но с более высокой точностью оценки вероятности</w:t>
      </w:r>
      <w:r>
        <w:rPr>
          <w:rFonts w:ascii="Times New Roman" w:hAnsi="Times New Roman"/>
          <w:lang w:val="ru-RU" w:bidi="ar-SA"/>
        </w:rPr>
        <w:t xml:space="preserve"> [</w:t>
      </w:r>
      <w:r>
        <w:rPr>
          <w:rFonts w:ascii="Times New Roman" w:hAnsi="Times New Roman"/>
          <w:lang w:bidi="ar-SA"/>
        </w:rPr>
        <w:t>jpeg</w:t>
      </w:r>
      <w:r w:rsidRPr="0059072D">
        <w:rPr>
          <w:rFonts w:ascii="Times New Roman" w:hAnsi="Times New Roman"/>
          <w:lang w:val="ru-RU" w:bidi="ar-SA"/>
        </w:rPr>
        <w:t>2</w:t>
      </w:r>
      <w:r>
        <w:rPr>
          <w:rFonts w:ascii="Times New Roman" w:hAnsi="Times New Roman"/>
          <w:lang w:bidi="ar-SA"/>
        </w:rPr>
        <w:t>K</w:t>
      </w:r>
      <w:r w:rsidRPr="004B1333">
        <w:rPr>
          <w:rFonts w:ascii="Times New Roman" w:hAnsi="Times New Roman"/>
          <w:lang w:val="ru-RU" w:bidi="ar-SA"/>
        </w:rPr>
        <w:t>_</w:t>
      </w:r>
      <w:r>
        <w:rPr>
          <w:rFonts w:ascii="Times New Roman" w:hAnsi="Times New Roman"/>
          <w:lang w:bidi="ar-SA"/>
        </w:rPr>
        <w:t>article</w:t>
      </w:r>
      <w:r w:rsidRPr="0059072D">
        <w:rPr>
          <w:rFonts w:ascii="Times New Roman" w:hAnsi="Times New Roman"/>
          <w:lang w:val="ru-RU" w:bidi="ar-SA"/>
        </w:rPr>
        <w:t>]</w:t>
      </w:r>
      <w:r w:rsidRPr="00BE7C3C">
        <w:rPr>
          <w:rFonts w:ascii="Times New Roman" w:hAnsi="Times New Roman"/>
          <w:lang w:val="ru-RU" w:bidi="ar-SA"/>
        </w:rPr>
        <w:t>.</w:t>
      </w:r>
    </w:p>
    <w:p w:rsidR="00A33EEB" w:rsidRPr="009F18E2" w:rsidRDefault="00E87EE2" w:rsidP="00BE7C3C">
      <w:pPr>
        <w:autoSpaceDE w:val="0"/>
        <w:autoSpaceDN w:val="0"/>
        <w:adjustRightInd w:val="0"/>
        <w:spacing w:line="360" w:lineRule="auto"/>
        <w:jc w:val="both"/>
        <w:rPr>
          <w:rFonts w:ascii="Times New Roman" w:hAnsi="Times New Roman"/>
          <w:lang w:val="ru-RU" w:bidi="ar-SA"/>
        </w:rPr>
      </w:pPr>
      <w:r>
        <w:rPr>
          <w:rFonts w:ascii="Times New Roman" w:hAnsi="Times New Roman"/>
          <w:lang w:val="ru-RU" w:bidi="ar-SA"/>
        </w:rPr>
        <w:t xml:space="preserve">Реализацию </w:t>
      </w:r>
      <w:r>
        <w:rPr>
          <w:rFonts w:ascii="Times New Roman" w:hAnsi="Times New Roman"/>
          <w:lang w:bidi="ar-SA"/>
        </w:rPr>
        <w:t>MQ</w:t>
      </w:r>
      <w:r>
        <w:rPr>
          <w:rFonts w:ascii="Times New Roman" w:hAnsi="Times New Roman"/>
          <w:lang w:val="ru-RU" w:bidi="ar-SA"/>
        </w:rPr>
        <w:t xml:space="preserve"> кодера на </w:t>
      </w:r>
      <w:r>
        <w:rPr>
          <w:rFonts w:ascii="Times New Roman" w:hAnsi="Times New Roman"/>
          <w:lang w:bidi="ar-SA"/>
        </w:rPr>
        <w:t>GPU</w:t>
      </w:r>
      <w:r>
        <w:rPr>
          <w:rFonts w:ascii="Times New Roman" w:hAnsi="Times New Roman"/>
          <w:lang w:val="ru-RU" w:bidi="ar-SA"/>
        </w:rPr>
        <w:t xml:space="preserve"> осложняет его контекстно-ориентированный характер </w:t>
      </w:r>
      <w:r w:rsidRPr="00E87EE2">
        <w:rPr>
          <w:rFonts w:ascii="Times New Roman" w:hAnsi="Times New Roman"/>
          <w:lang w:val="ru-RU" w:bidi="ar-SA"/>
        </w:rPr>
        <w:t>[</w:t>
      </w:r>
      <w:proofErr w:type="spellStart"/>
      <w:r>
        <w:rPr>
          <w:rFonts w:ascii="Times New Roman" w:hAnsi="Times New Roman"/>
        </w:rPr>
        <w:t>arith</w:t>
      </w:r>
      <w:proofErr w:type="spellEnd"/>
      <w:r w:rsidRPr="00F30C53">
        <w:rPr>
          <w:rFonts w:ascii="Times New Roman" w:hAnsi="Times New Roman"/>
          <w:lang w:val="ru-RU"/>
        </w:rPr>
        <w:t>3</w:t>
      </w:r>
      <w:r w:rsidRPr="00E87EE2">
        <w:rPr>
          <w:rFonts w:ascii="Times New Roman" w:hAnsi="Times New Roman"/>
          <w:lang w:val="ru-RU" w:bidi="ar-SA"/>
        </w:rPr>
        <w:t>]</w:t>
      </w:r>
      <w:r>
        <w:rPr>
          <w:rFonts w:ascii="Times New Roman" w:hAnsi="Times New Roman"/>
          <w:lang w:val="ru-RU" w:bidi="ar-SA"/>
        </w:rPr>
        <w:t>.</w:t>
      </w:r>
      <w:r w:rsidR="006477B0" w:rsidRPr="006477B0">
        <w:rPr>
          <w:rFonts w:ascii="Times New Roman" w:hAnsi="Times New Roman"/>
          <w:lang w:val="ru-RU" w:bidi="ar-SA"/>
        </w:rPr>
        <w:t xml:space="preserve"> </w:t>
      </w:r>
      <w:r w:rsidR="006477B0">
        <w:rPr>
          <w:rFonts w:ascii="Times New Roman" w:hAnsi="Times New Roman"/>
          <w:lang w:val="ru-RU" w:bidi="ar-SA"/>
        </w:rPr>
        <w:t xml:space="preserve">Авторы работы </w:t>
      </w:r>
      <w:r w:rsidR="006477B0" w:rsidRPr="00E87EE2">
        <w:rPr>
          <w:rFonts w:ascii="Times New Roman" w:hAnsi="Times New Roman"/>
          <w:lang w:val="ru-RU" w:bidi="ar-SA"/>
        </w:rPr>
        <w:t>[</w:t>
      </w:r>
      <w:proofErr w:type="spellStart"/>
      <w:r w:rsidR="006477B0">
        <w:rPr>
          <w:rFonts w:ascii="Times New Roman" w:hAnsi="Times New Roman"/>
        </w:rPr>
        <w:t>arith</w:t>
      </w:r>
      <w:proofErr w:type="spellEnd"/>
      <w:r w:rsidR="006477B0" w:rsidRPr="00F30C53">
        <w:rPr>
          <w:rFonts w:ascii="Times New Roman" w:hAnsi="Times New Roman"/>
          <w:lang w:val="ru-RU"/>
        </w:rPr>
        <w:t>3</w:t>
      </w:r>
      <w:r w:rsidR="006477B0" w:rsidRPr="00E87EE2">
        <w:rPr>
          <w:rFonts w:ascii="Times New Roman" w:hAnsi="Times New Roman"/>
          <w:lang w:val="ru-RU" w:bidi="ar-SA"/>
        </w:rPr>
        <w:t>]</w:t>
      </w:r>
      <w:r w:rsidR="006477B0">
        <w:rPr>
          <w:rFonts w:ascii="Times New Roman" w:hAnsi="Times New Roman"/>
          <w:lang w:val="ru-RU" w:bidi="ar-SA"/>
        </w:rPr>
        <w:t xml:space="preserve"> избрали подход </w:t>
      </w:r>
      <w:proofErr w:type="spellStart"/>
      <w:r w:rsidR="006477B0">
        <w:rPr>
          <w:rFonts w:ascii="Times New Roman" w:hAnsi="Times New Roman"/>
          <w:lang w:val="ru-RU" w:bidi="ar-SA"/>
        </w:rPr>
        <w:t>портирования</w:t>
      </w:r>
      <w:proofErr w:type="spellEnd"/>
      <w:r w:rsidR="006477B0">
        <w:rPr>
          <w:rFonts w:ascii="Times New Roman" w:hAnsi="Times New Roman"/>
          <w:lang w:val="ru-RU" w:bidi="ar-SA"/>
        </w:rPr>
        <w:t xml:space="preserve"> существующего </w:t>
      </w:r>
      <w:r w:rsidR="006477B0">
        <w:rPr>
          <w:rFonts w:ascii="Times New Roman" w:hAnsi="Times New Roman"/>
          <w:lang w:bidi="ar-SA"/>
        </w:rPr>
        <w:t>CPU</w:t>
      </w:r>
      <w:r w:rsidR="006477B0">
        <w:rPr>
          <w:rFonts w:ascii="Times New Roman" w:hAnsi="Times New Roman"/>
          <w:lang w:val="ru-RU" w:bidi="ar-SA"/>
        </w:rPr>
        <w:t xml:space="preserve"> кода </w:t>
      </w:r>
      <w:r w:rsidR="006477B0" w:rsidRPr="006477B0">
        <w:rPr>
          <w:rFonts w:ascii="Times New Roman" w:hAnsi="Times New Roman"/>
          <w:lang w:val="ru-RU" w:bidi="ar-SA"/>
        </w:rPr>
        <w:t>“</w:t>
      </w:r>
      <w:r w:rsidR="006477B0">
        <w:rPr>
          <w:rFonts w:ascii="Times New Roman" w:hAnsi="Times New Roman"/>
          <w:lang w:val="ru-RU" w:bidi="ar-SA"/>
        </w:rPr>
        <w:t>как есть</w:t>
      </w:r>
      <w:r w:rsidR="006477B0" w:rsidRPr="006477B0">
        <w:rPr>
          <w:rFonts w:ascii="Times New Roman" w:hAnsi="Times New Roman"/>
          <w:lang w:val="ru-RU" w:bidi="ar-SA"/>
        </w:rPr>
        <w:t xml:space="preserve">” </w:t>
      </w:r>
      <w:r w:rsidR="006477B0">
        <w:rPr>
          <w:rFonts w:ascii="Times New Roman" w:hAnsi="Times New Roman"/>
          <w:lang w:bidi="ar-SA"/>
        </w:rPr>
        <w:t>c</w:t>
      </w:r>
      <w:r w:rsidR="006477B0" w:rsidRPr="006477B0">
        <w:rPr>
          <w:rFonts w:ascii="Times New Roman" w:hAnsi="Times New Roman"/>
          <w:lang w:val="ru-RU" w:bidi="ar-SA"/>
        </w:rPr>
        <w:t xml:space="preserve"> </w:t>
      </w:r>
      <w:r w:rsidR="006477B0">
        <w:rPr>
          <w:rFonts w:ascii="Times New Roman" w:hAnsi="Times New Roman"/>
          <w:lang w:val="ru-RU" w:bidi="ar-SA"/>
        </w:rPr>
        <w:t xml:space="preserve">небольшими улучшениями и оптимизациями. При количество потоков </w:t>
      </w:r>
      <w:r w:rsidR="006477B0">
        <w:rPr>
          <w:rFonts w:ascii="Times New Roman" w:hAnsi="Times New Roman"/>
          <w:lang w:bidi="ar-SA"/>
        </w:rPr>
        <w:t>GPU</w:t>
      </w:r>
      <w:r w:rsidR="006477B0">
        <w:rPr>
          <w:rFonts w:ascii="Times New Roman" w:hAnsi="Times New Roman"/>
          <w:lang w:val="ru-RU" w:bidi="ar-SA"/>
        </w:rPr>
        <w:t xml:space="preserve"> было намеренно уменьшено, за счет чего каждый отдельный поток получил больше ресурсов</w:t>
      </w:r>
      <w:r w:rsidR="008B3E69">
        <w:rPr>
          <w:rFonts w:ascii="Times New Roman" w:hAnsi="Times New Roman"/>
          <w:lang w:val="ru-RU" w:bidi="ar-SA"/>
        </w:rPr>
        <w:t xml:space="preserve"> </w:t>
      </w:r>
      <w:r w:rsidR="006477B0">
        <w:rPr>
          <w:rFonts w:ascii="Times New Roman" w:hAnsi="Times New Roman"/>
          <w:lang w:val="ru-RU" w:bidi="ar-SA"/>
        </w:rPr>
        <w:t>(</w:t>
      </w:r>
      <w:r w:rsidR="00A137AF">
        <w:rPr>
          <w:rFonts w:ascii="Times New Roman" w:hAnsi="Times New Roman"/>
          <w:lang w:val="ru-RU" w:bidi="ar-SA"/>
        </w:rPr>
        <w:t>регистров</w:t>
      </w:r>
      <w:r w:rsidR="00A137AF" w:rsidRPr="00A137AF">
        <w:rPr>
          <w:rFonts w:ascii="Times New Roman" w:hAnsi="Times New Roman"/>
          <w:lang w:val="ru-RU" w:bidi="ar-SA"/>
        </w:rPr>
        <w:t xml:space="preserve">, </w:t>
      </w:r>
      <w:r w:rsidR="006477B0">
        <w:rPr>
          <w:rFonts w:ascii="Times New Roman" w:hAnsi="Times New Roman"/>
          <w:lang w:val="ru-RU" w:bidi="ar-SA"/>
        </w:rPr>
        <w:t>разделяемой памяти</w:t>
      </w:r>
      <w:r w:rsidR="00A137AF" w:rsidRPr="00A137AF">
        <w:rPr>
          <w:rFonts w:ascii="Times New Roman" w:hAnsi="Times New Roman"/>
          <w:lang w:val="ru-RU" w:bidi="ar-SA"/>
        </w:rPr>
        <w:t xml:space="preserve">, </w:t>
      </w:r>
      <w:r w:rsidR="00A137AF">
        <w:rPr>
          <w:rFonts w:ascii="Times New Roman" w:hAnsi="Times New Roman"/>
          <w:lang w:val="ru-RU" w:bidi="ar-SA"/>
        </w:rPr>
        <w:t>пространства кэша</w:t>
      </w:r>
      <w:r w:rsidR="006477B0">
        <w:rPr>
          <w:rFonts w:ascii="Times New Roman" w:hAnsi="Times New Roman"/>
          <w:lang w:val="ru-RU" w:bidi="ar-SA"/>
        </w:rPr>
        <w:t>).</w:t>
      </w:r>
      <w:r w:rsidR="008360BD">
        <w:rPr>
          <w:rFonts w:ascii="Times New Roman" w:hAnsi="Times New Roman"/>
          <w:lang w:val="ru-RU" w:bidi="ar-SA"/>
        </w:rPr>
        <w:t xml:space="preserve"> Авторы работы </w:t>
      </w:r>
      <w:r w:rsidR="008360BD" w:rsidRPr="00E87EE2">
        <w:rPr>
          <w:rFonts w:ascii="Times New Roman" w:hAnsi="Times New Roman"/>
          <w:lang w:val="ru-RU" w:bidi="ar-SA"/>
        </w:rPr>
        <w:t>[</w:t>
      </w:r>
      <w:proofErr w:type="spellStart"/>
      <w:r w:rsidR="008360BD">
        <w:rPr>
          <w:rFonts w:ascii="Times New Roman" w:hAnsi="Times New Roman"/>
        </w:rPr>
        <w:t>arith</w:t>
      </w:r>
      <w:proofErr w:type="spellEnd"/>
      <w:r w:rsidR="008360BD" w:rsidRPr="00F30C53">
        <w:rPr>
          <w:rFonts w:ascii="Times New Roman" w:hAnsi="Times New Roman"/>
          <w:lang w:val="ru-RU"/>
        </w:rPr>
        <w:t>3</w:t>
      </w:r>
      <w:r w:rsidR="008360BD" w:rsidRPr="00E87EE2">
        <w:rPr>
          <w:rFonts w:ascii="Times New Roman" w:hAnsi="Times New Roman"/>
          <w:lang w:val="ru-RU" w:bidi="ar-SA"/>
        </w:rPr>
        <w:t>]</w:t>
      </w:r>
      <w:r w:rsidR="008360BD">
        <w:rPr>
          <w:rFonts w:ascii="Times New Roman" w:hAnsi="Times New Roman"/>
          <w:lang w:val="ru-RU" w:bidi="ar-SA"/>
        </w:rPr>
        <w:t xml:space="preserve"> подчеркивают, что такой подход может быть применен в алгоритмах интенсивно использующих вычисления, но может иметь негативные последствия для алгоритмов </w:t>
      </w:r>
      <w:r w:rsidR="008B3E69">
        <w:rPr>
          <w:rFonts w:ascii="Times New Roman" w:hAnsi="Times New Roman"/>
          <w:lang w:val="ru-RU" w:bidi="ar-SA"/>
        </w:rPr>
        <w:t>интенсивно работающих с памятью, так как низкая занятость (</w:t>
      </w:r>
      <w:r w:rsidR="008B3E69" w:rsidRPr="008B3E69">
        <w:rPr>
          <w:rFonts w:ascii="Times New Roman" w:hAnsi="Times New Roman"/>
          <w:lang w:val="ru-RU" w:bidi="ar-SA"/>
        </w:rPr>
        <w:t>“</w:t>
      </w:r>
      <w:proofErr w:type="spellStart"/>
      <w:r w:rsidR="008B3E69">
        <w:rPr>
          <w:rFonts w:ascii="Times New Roman" w:hAnsi="Times New Roman"/>
          <w:lang w:bidi="ar-SA"/>
        </w:rPr>
        <w:t>gpu</w:t>
      </w:r>
      <w:proofErr w:type="spellEnd"/>
      <w:r w:rsidR="008B3E69" w:rsidRPr="008B3E69">
        <w:rPr>
          <w:rFonts w:ascii="Times New Roman" w:hAnsi="Times New Roman"/>
          <w:lang w:val="ru-RU" w:bidi="ar-SA"/>
        </w:rPr>
        <w:t xml:space="preserve"> </w:t>
      </w:r>
      <w:r w:rsidR="008B3E69">
        <w:rPr>
          <w:rFonts w:ascii="Times New Roman" w:hAnsi="Times New Roman"/>
          <w:lang w:bidi="ar-SA"/>
        </w:rPr>
        <w:t>occupancy</w:t>
      </w:r>
      <w:r w:rsidR="008B3E69" w:rsidRPr="008B3E69">
        <w:rPr>
          <w:rFonts w:ascii="Times New Roman" w:hAnsi="Times New Roman"/>
          <w:lang w:val="ru-RU" w:bidi="ar-SA"/>
        </w:rPr>
        <w:t xml:space="preserve">” </w:t>
      </w:r>
      <w:r w:rsidR="008B3E69">
        <w:rPr>
          <w:rFonts w:ascii="Times New Roman" w:hAnsi="Times New Roman"/>
          <w:lang w:val="ru-RU" w:bidi="ar-SA"/>
        </w:rPr>
        <w:t>в статье занятость была равна 33%)</w:t>
      </w:r>
      <w:r w:rsidR="008B3E69" w:rsidRPr="008B3E69">
        <w:rPr>
          <w:rFonts w:ascii="Times New Roman" w:hAnsi="Times New Roman"/>
          <w:lang w:val="ru-RU" w:bidi="ar-SA"/>
        </w:rPr>
        <w:t xml:space="preserve"> </w:t>
      </w:r>
      <w:r w:rsidR="008B3E69">
        <w:rPr>
          <w:rFonts w:ascii="Times New Roman" w:hAnsi="Times New Roman"/>
          <w:lang w:val="ru-RU" w:bidi="ar-SA"/>
        </w:rPr>
        <w:t>приводит к тому</w:t>
      </w:r>
      <w:r w:rsidR="004D1E68" w:rsidRPr="004D1E68">
        <w:rPr>
          <w:rFonts w:ascii="Times New Roman" w:hAnsi="Times New Roman"/>
          <w:lang w:val="ru-RU" w:bidi="ar-SA"/>
        </w:rPr>
        <w:t>,</w:t>
      </w:r>
      <w:r w:rsidR="008B3E69">
        <w:rPr>
          <w:rFonts w:ascii="Times New Roman" w:hAnsi="Times New Roman"/>
          <w:lang w:val="ru-RU" w:bidi="ar-SA"/>
        </w:rPr>
        <w:t xml:space="preserve"> что значительно падает эффективность сокрытия латентности</w:t>
      </w:r>
      <w:r w:rsidR="00805EF6">
        <w:rPr>
          <w:rFonts w:ascii="Times New Roman" w:hAnsi="Times New Roman"/>
          <w:lang w:val="ru-RU" w:bidi="ar-SA"/>
        </w:rPr>
        <w:t xml:space="preserve"> операций с</w:t>
      </w:r>
      <w:r w:rsidR="008B3E69">
        <w:rPr>
          <w:rFonts w:ascii="Times New Roman" w:hAnsi="Times New Roman"/>
          <w:lang w:val="ru-RU" w:bidi="ar-SA"/>
        </w:rPr>
        <w:t xml:space="preserve"> пам</w:t>
      </w:r>
      <w:r w:rsidR="00805EF6">
        <w:rPr>
          <w:rFonts w:ascii="Times New Roman" w:hAnsi="Times New Roman"/>
          <w:lang w:val="ru-RU" w:bidi="ar-SA"/>
        </w:rPr>
        <w:t>ятью</w:t>
      </w:r>
      <w:r w:rsidR="008B3E69" w:rsidRPr="008B3E69">
        <w:rPr>
          <w:rFonts w:ascii="Times New Roman" w:hAnsi="Times New Roman"/>
          <w:lang w:val="ru-RU" w:bidi="ar-SA"/>
        </w:rPr>
        <w:t>.</w:t>
      </w:r>
      <w:r w:rsidR="008B3E69">
        <w:rPr>
          <w:rFonts w:ascii="Times New Roman" w:hAnsi="Times New Roman"/>
          <w:lang w:val="ru-RU" w:bidi="ar-SA"/>
        </w:rPr>
        <w:t xml:space="preserve"> </w:t>
      </w:r>
    </w:p>
    <w:p w:rsidR="00F103B4" w:rsidRDefault="00F103B4" w:rsidP="00F103B4">
      <w:pPr>
        <w:keepNext/>
        <w:autoSpaceDE w:val="0"/>
        <w:autoSpaceDN w:val="0"/>
        <w:adjustRightInd w:val="0"/>
        <w:spacing w:line="360" w:lineRule="auto"/>
        <w:jc w:val="center"/>
      </w:pPr>
      <w:r>
        <w:rPr>
          <w:rFonts w:ascii="Times New Roman" w:hAnsi="Times New Roman"/>
          <w:noProof/>
          <w:lang w:val="ru-RU" w:eastAsia="ru-RU" w:bidi="ar-SA"/>
        </w:rPr>
        <w:drawing>
          <wp:inline distT="0" distB="0" distL="0" distR="0" wp14:anchorId="4E068C9B" wp14:editId="6C4CFAEF">
            <wp:extent cx="5821680" cy="132693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19812" cy="1326506"/>
                    </a:xfrm>
                    <a:prstGeom prst="rect">
                      <a:avLst/>
                    </a:prstGeom>
                    <a:noFill/>
                    <a:ln>
                      <a:noFill/>
                    </a:ln>
                  </pic:spPr>
                </pic:pic>
              </a:graphicData>
            </a:graphic>
          </wp:inline>
        </w:drawing>
      </w:r>
    </w:p>
    <w:p w:rsidR="00F103B4" w:rsidRPr="00F103B4" w:rsidRDefault="00F103B4" w:rsidP="00F103B4">
      <w:pPr>
        <w:pStyle w:val="af7"/>
        <w:jc w:val="center"/>
        <w:rPr>
          <w:rFonts w:ascii="Times New Roman" w:hAnsi="Times New Roman"/>
          <w:color w:val="000000" w:themeColor="text1"/>
          <w:sz w:val="24"/>
          <w:szCs w:val="24"/>
          <w:lang w:val="ru-RU" w:bidi="ar-SA"/>
        </w:rPr>
      </w:pPr>
      <w:r w:rsidRPr="00F103B4">
        <w:rPr>
          <w:rFonts w:ascii="Times New Roman" w:hAnsi="Times New Roman"/>
          <w:color w:val="000000" w:themeColor="text1"/>
          <w:sz w:val="24"/>
          <w:szCs w:val="24"/>
          <w:lang w:val="ru-RU"/>
        </w:rPr>
        <w:t xml:space="preserve">Рисунок </w:t>
      </w:r>
      <w:r w:rsidRPr="00F103B4">
        <w:rPr>
          <w:rFonts w:ascii="Times New Roman" w:hAnsi="Times New Roman"/>
          <w:color w:val="000000" w:themeColor="text1"/>
          <w:sz w:val="24"/>
          <w:szCs w:val="24"/>
        </w:rPr>
        <w:fldChar w:fldCharType="begin"/>
      </w:r>
      <w:r w:rsidRPr="00F103B4">
        <w:rPr>
          <w:rFonts w:ascii="Times New Roman" w:hAnsi="Times New Roman"/>
          <w:color w:val="000000" w:themeColor="text1"/>
          <w:sz w:val="24"/>
          <w:szCs w:val="24"/>
          <w:lang w:val="ru-RU"/>
        </w:rPr>
        <w:instrText xml:space="preserve"> </w:instrText>
      </w:r>
      <w:r w:rsidRPr="00F103B4">
        <w:rPr>
          <w:rFonts w:ascii="Times New Roman" w:hAnsi="Times New Roman"/>
          <w:color w:val="000000" w:themeColor="text1"/>
          <w:sz w:val="24"/>
          <w:szCs w:val="24"/>
        </w:rPr>
        <w:instrText>SEQ</w:instrText>
      </w:r>
      <w:r w:rsidRPr="00F103B4">
        <w:rPr>
          <w:rFonts w:ascii="Times New Roman" w:hAnsi="Times New Roman"/>
          <w:color w:val="000000" w:themeColor="text1"/>
          <w:sz w:val="24"/>
          <w:szCs w:val="24"/>
          <w:lang w:val="ru-RU"/>
        </w:rPr>
        <w:instrText xml:space="preserve"> Рисунок \* </w:instrText>
      </w:r>
      <w:r w:rsidRPr="00F103B4">
        <w:rPr>
          <w:rFonts w:ascii="Times New Roman" w:hAnsi="Times New Roman"/>
          <w:color w:val="000000" w:themeColor="text1"/>
          <w:sz w:val="24"/>
          <w:szCs w:val="24"/>
        </w:rPr>
        <w:instrText>ARABIC</w:instrText>
      </w:r>
      <w:r w:rsidRPr="00F103B4">
        <w:rPr>
          <w:rFonts w:ascii="Times New Roman" w:hAnsi="Times New Roman"/>
          <w:color w:val="000000" w:themeColor="text1"/>
          <w:sz w:val="24"/>
          <w:szCs w:val="24"/>
          <w:lang w:val="ru-RU"/>
        </w:rPr>
        <w:instrText xml:space="preserve"> </w:instrText>
      </w:r>
      <w:r w:rsidRPr="00F103B4">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21</w:t>
      </w:r>
      <w:r w:rsidRPr="00F103B4">
        <w:rPr>
          <w:rFonts w:ascii="Times New Roman" w:hAnsi="Times New Roman"/>
          <w:color w:val="000000" w:themeColor="text1"/>
          <w:sz w:val="24"/>
          <w:szCs w:val="24"/>
        </w:rPr>
        <w:fldChar w:fldCharType="end"/>
      </w:r>
      <w:r w:rsidRPr="00F103B4">
        <w:rPr>
          <w:rFonts w:ascii="Times New Roman" w:hAnsi="Times New Roman"/>
          <w:color w:val="000000" w:themeColor="text1"/>
          <w:sz w:val="24"/>
          <w:szCs w:val="24"/>
          <w:lang w:val="ru-RU"/>
        </w:rPr>
        <w:t>. Сравнение скорости сжатия реализации из работы [</w:t>
      </w:r>
      <w:proofErr w:type="spellStart"/>
      <w:r w:rsidRPr="00F103B4">
        <w:rPr>
          <w:rFonts w:ascii="Times New Roman" w:hAnsi="Times New Roman"/>
          <w:color w:val="000000" w:themeColor="text1"/>
          <w:sz w:val="24"/>
          <w:szCs w:val="24"/>
        </w:rPr>
        <w:t>arith</w:t>
      </w:r>
      <w:proofErr w:type="spellEnd"/>
      <w:r w:rsidRPr="00F103B4">
        <w:rPr>
          <w:rFonts w:ascii="Times New Roman" w:hAnsi="Times New Roman"/>
          <w:color w:val="000000" w:themeColor="text1"/>
          <w:sz w:val="24"/>
          <w:szCs w:val="24"/>
          <w:lang w:val="ru-RU"/>
        </w:rPr>
        <w:t>3].</w:t>
      </w:r>
    </w:p>
    <w:p w:rsidR="00615CB7" w:rsidRPr="009F18E2" w:rsidRDefault="00615CB7" w:rsidP="00070ECB">
      <w:pPr>
        <w:pStyle w:val="2"/>
        <w:rPr>
          <w:lang w:val="ru-RU"/>
        </w:rPr>
      </w:pPr>
    </w:p>
    <w:p w:rsidR="00070ECB" w:rsidRPr="00070ECB" w:rsidRDefault="00070ECB" w:rsidP="00070ECB">
      <w:pPr>
        <w:pStyle w:val="2"/>
        <w:rPr>
          <w:lang w:val="ru-RU"/>
        </w:rPr>
      </w:pPr>
      <w:r>
        <w:rPr>
          <w:lang w:val="ru-RU"/>
        </w:rPr>
        <w:t>Метод</w:t>
      </w:r>
      <w:r w:rsidRPr="00070ECB">
        <w:rPr>
          <w:lang w:val="ru-RU"/>
        </w:rPr>
        <w:t xml:space="preserve">: </w:t>
      </w:r>
      <w:r>
        <w:t>C</w:t>
      </w:r>
      <w:proofErr w:type="spellStart"/>
      <w:r w:rsidR="00D26802">
        <w:rPr>
          <w:lang w:val="ru-RU"/>
        </w:rPr>
        <w:t>жатие</w:t>
      </w:r>
      <w:proofErr w:type="spellEnd"/>
      <w:r w:rsidR="00D26802">
        <w:rPr>
          <w:lang w:val="ru-RU"/>
        </w:rPr>
        <w:t xml:space="preserve"> с кодами Райса-</w:t>
      </w:r>
      <w:proofErr w:type="spellStart"/>
      <w:r w:rsidR="00D26802">
        <w:rPr>
          <w:lang w:val="ru-RU"/>
        </w:rPr>
        <w:t>Голо</w:t>
      </w:r>
      <w:r>
        <w:rPr>
          <w:lang w:val="ru-RU"/>
        </w:rPr>
        <w:t>мба</w:t>
      </w:r>
      <w:proofErr w:type="spellEnd"/>
    </w:p>
    <w:p w:rsidR="00790D3D" w:rsidRPr="00790D3D" w:rsidRDefault="00790D3D" w:rsidP="00790D3D">
      <w:pPr>
        <w:spacing w:line="360" w:lineRule="auto"/>
        <w:jc w:val="both"/>
        <w:rPr>
          <w:rFonts w:ascii="Times New Roman" w:hAnsi="Times New Roman"/>
          <w:lang w:val="ru-RU"/>
        </w:rPr>
      </w:pPr>
      <w:r w:rsidRPr="00790D3D">
        <w:rPr>
          <w:rFonts w:ascii="Times New Roman" w:hAnsi="Times New Roman"/>
          <w:lang w:val="ru-RU"/>
        </w:rPr>
        <w:t>При кодировании коротких сообщений состоящих из символов принадлежащих большому алфавиту алгоритм Хаффмана и арифметическое кодирование становится более сложным в реализации и менее эффективным, за счёт возрастающего объёма сл</w:t>
      </w:r>
      <w:r>
        <w:rPr>
          <w:rFonts w:ascii="Times New Roman" w:hAnsi="Times New Roman"/>
          <w:lang w:val="ru-RU"/>
        </w:rPr>
        <w:t>ужебной информации</w:t>
      </w:r>
      <w:r w:rsidRPr="00790D3D">
        <w:rPr>
          <w:rFonts w:ascii="Times New Roman" w:hAnsi="Times New Roman"/>
          <w:lang w:val="ru-RU"/>
        </w:rPr>
        <w:t>.</w:t>
      </w:r>
    </w:p>
    <w:p w:rsidR="00D26802" w:rsidRPr="00D26802" w:rsidRDefault="00D26802" w:rsidP="00D26802">
      <w:pPr>
        <w:spacing w:before="100" w:beforeAutospacing="1" w:after="100" w:afterAutospacing="1" w:line="360" w:lineRule="auto"/>
        <w:jc w:val="both"/>
        <w:rPr>
          <w:rFonts w:ascii="Times New Roman" w:eastAsia="Times New Roman" w:hAnsi="Times New Roman"/>
          <w:lang w:val="ru-RU" w:eastAsia="ru-RU" w:bidi="ar-SA"/>
        </w:rPr>
      </w:pPr>
      <w:r w:rsidRPr="00D26802">
        <w:rPr>
          <w:rFonts w:ascii="Times New Roman" w:eastAsia="Times New Roman" w:hAnsi="Times New Roman"/>
          <w:b/>
          <w:color w:val="000000" w:themeColor="text1"/>
          <w:u w:val="single"/>
          <w:lang w:val="ru-RU" w:eastAsia="ru-RU" w:bidi="ar-SA"/>
        </w:rPr>
        <w:t xml:space="preserve">Коды </w:t>
      </w:r>
      <w:proofErr w:type="spellStart"/>
      <w:r w:rsidRPr="00D26802">
        <w:rPr>
          <w:rFonts w:ascii="Times New Roman" w:eastAsia="Times New Roman" w:hAnsi="Times New Roman"/>
          <w:b/>
          <w:color w:val="000000" w:themeColor="text1"/>
          <w:u w:val="single"/>
          <w:lang w:val="ru-RU" w:eastAsia="ru-RU" w:bidi="ar-SA"/>
        </w:rPr>
        <w:t>Голомба</w:t>
      </w:r>
      <w:proofErr w:type="spellEnd"/>
      <w:r w:rsidR="00DF55CA" w:rsidRPr="00DF55CA">
        <w:rPr>
          <w:rFonts w:ascii="Times New Roman" w:eastAsia="Times New Roman" w:hAnsi="Times New Roman"/>
          <w:color w:val="000000" w:themeColor="text1"/>
          <w:lang w:val="ru-RU" w:eastAsia="ru-RU" w:bidi="ar-SA"/>
        </w:rPr>
        <w:t xml:space="preserve"> </w:t>
      </w:r>
      <w:r w:rsidR="00DF55CA" w:rsidRPr="00DF55CA">
        <w:rPr>
          <w:rFonts w:ascii="Times New Roman" w:hAnsi="Times New Roman"/>
          <w:lang w:val="ru-RU"/>
        </w:rPr>
        <w:t>[</w:t>
      </w:r>
      <w:proofErr w:type="spellStart"/>
      <w:r w:rsidR="00DF55CA" w:rsidRPr="00DF55CA">
        <w:rPr>
          <w:rFonts w:ascii="Times New Roman" w:hAnsi="Times New Roman"/>
        </w:rPr>
        <w:t>rg</w:t>
      </w:r>
      <w:proofErr w:type="spellEnd"/>
      <w:r w:rsidR="00DF55CA" w:rsidRPr="00DF55CA">
        <w:rPr>
          <w:rFonts w:ascii="Times New Roman" w:hAnsi="Times New Roman"/>
          <w:lang w:val="ru-RU"/>
        </w:rPr>
        <w:t>_</w:t>
      </w:r>
      <w:r w:rsidR="00DF55CA" w:rsidRPr="00DF55CA">
        <w:rPr>
          <w:rFonts w:ascii="Times New Roman" w:hAnsi="Times New Roman"/>
        </w:rPr>
        <w:t>codes</w:t>
      </w:r>
      <w:r w:rsidR="00DF55CA" w:rsidRPr="00DF55CA">
        <w:rPr>
          <w:rFonts w:ascii="Times New Roman" w:hAnsi="Times New Roman"/>
          <w:lang w:val="ru-RU"/>
        </w:rPr>
        <w:t xml:space="preserve">] </w:t>
      </w:r>
      <w:r w:rsidRPr="00D26802">
        <w:rPr>
          <w:rFonts w:ascii="Times New Roman" w:eastAsia="Times New Roman" w:hAnsi="Times New Roman"/>
          <w:lang w:val="ru-RU" w:eastAsia="ru-RU" w:bidi="ar-SA"/>
        </w:rPr>
        <w:t xml:space="preserve">имеют параметр </w:t>
      </w:r>
      <w:r w:rsidRPr="00D26802">
        <w:rPr>
          <w:rFonts w:ascii="Times New Roman" w:eastAsia="Times New Roman" w:hAnsi="Times New Roman"/>
          <w:i/>
          <w:iCs/>
          <w:lang w:val="ru-RU" w:eastAsia="ru-RU" w:bidi="ar-SA"/>
        </w:rPr>
        <w:t>m</w:t>
      </w:r>
      <w:r w:rsidRPr="00D26802">
        <w:rPr>
          <w:rFonts w:ascii="Times New Roman" w:eastAsia="Times New Roman" w:hAnsi="Times New Roman"/>
          <w:lang w:val="ru-RU" w:eastAsia="ru-RU" w:bidi="ar-SA"/>
        </w:rPr>
        <w:t xml:space="preserve">. Если </w:t>
      </w:r>
      <w:r w:rsidRPr="00D26802">
        <w:rPr>
          <w:rFonts w:ascii="Times New Roman" w:eastAsia="Times New Roman" w:hAnsi="Times New Roman"/>
          <w:i/>
          <w:iCs/>
          <w:lang w:val="ru-RU" w:eastAsia="ru-RU" w:bidi="ar-SA"/>
        </w:rPr>
        <w:t>m</w:t>
      </w:r>
      <w:r w:rsidRPr="00D26802">
        <w:rPr>
          <w:rFonts w:ascii="Times New Roman" w:eastAsia="Times New Roman" w:hAnsi="Times New Roman"/>
          <w:lang w:val="ru-RU" w:eastAsia="ru-RU" w:bidi="ar-SA"/>
        </w:rPr>
        <w:t xml:space="preserve"> — степень 2, то кодом для </w:t>
      </w:r>
      <w:r w:rsidRPr="00D26802">
        <w:rPr>
          <w:rFonts w:ascii="Times New Roman" w:eastAsia="Times New Roman" w:hAnsi="Times New Roman"/>
          <w:i/>
          <w:iCs/>
          <w:lang w:val="ru-RU" w:eastAsia="ru-RU" w:bidi="ar-SA"/>
        </w:rPr>
        <w:t>n</w:t>
      </w:r>
      <w:r w:rsidR="00F15340">
        <w:rPr>
          <w:rFonts w:ascii="Times New Roman" w:eastAsia="Times New Roman" w:hAnsi="Times New Roman"/>
          <w:lang w:val="ru-RU" w:eastAsia="ru-RU" w:bidi="ar-SA"/>
        </w:rPr>
        <w:t xml:space="preserve"> будет простое соединение </w:t>
      </w:r>
      <w:r w:rsidR="00F15340" w:rsidRPr="00F15340">
        <w:rPr>
          <w:rFonts w:ascii="Times New Roman" w:eastAsia="Times New Roman" w:hAnsi="Times New Roman"/>
          <w:lang w:val="ru-RU" w:eastAsia="ru-RU" w:bidi="ar-SA"/>
        </w:rPr>
        <w:tab/>
      </w:r>
      <w:r w:rsidR="00F15340">
        <w:rPr>
          <w:rFonts w:ascii="Times New Roman" w:eastAsia="Times New Roman" w:hAnsi="Times New Roman"/>
          <w:lang w:eastAsia="ru-RU" w:bidi="ar-SA"/>
        </w:rPr>
        <w:t>q</w:t>
      </w:r>
      <w:r w:rsidRPr="00D26802">
        <w:rPr>
          <w:rFonts w:ascii="Times New Roman" w:eastAsia="Times New Roman" w:hAnsi="Times New Roman"/>
          <w:lang w:val="ru-RU" w:eastAsia="ru-RU" w:bidi="ar-SA"/>
        </w:rPr>
        <w:t>(</w:t>
      </w:r>
      <w:r w:rsidRPr="00D26802">
        <w:rPr>
          <w:rFonts w:ascii="Times New Roman" w:eastAsia="Times New Roman" w:hAnsi="Times New Roman"/>
          <w:i/>
          <w:iCs/>
          <w:lang w:val="ru-RU" w:eastAsia="ru-RU" w:bidi="ar-SA"/>
        </w:rPr>
        <w:t>n</w:t>
      </w:r>
      <w:r w:rsidRPr="00D26802">
        <w:rPr>
          <w:rFonts w:ascii="Times New Roman" w:eastAsia="Times New Roman" w:hAnsi="Times New Roman"/>
          <w:lang w:val="ru-RU" w:eastAsia="ru-RU" w:bidi="ar-SA"/>
        </w:rPr>
        <w:t> </w:t>
      </w:r>
      <w:proofErr w:type="spellStart"/>
      <w:r w:rsidRPr="00D26802">
        <w:rPr>
          <w:rFonts w:ascii="Times New Roman" w:eastAsia="Times New Roman" w:hAnsi="Times New Roman"/>
          <w:lang w:val="ru-RU" w:eastAsia="ru-RU" w:bidi="ar-SA"/>
        </w:rPr>
        <w:t>div</w:t>
      </w:r>
      <w:proofErr w:type="spellEnd"/>
      <w:r w:rsidRPr="00D26802">
        <w:rPr>
          <w:rFonts w:ascii="Times New Roman" w:eastAsia="Times New Roman" w:hAnsi="Times New Roman"/>
          <w:lang w:val="ru-RU" w:eastAsia="ru-RU" w:bidi="ar-SA"/>
        </w:rPr>
        <w:t> </w:t>
      </w:r>
      <w:r w:rsidRPr="00D26802">
        <w:rPr>
          <w:rFonts w:ascii="Times New Roman" w:eastAsia="Times New Roman" w:hAnsi="Times New Roman"/>
          <w:i/>
          <w:iCs/>
          <w:lang w:val="ru-RU" w:eastAsia="ru-RU" w:bidi="ar-SA"/>
        </w:rPr>
        <w:t>m</w:t>
      </w:r>
      <w:r w:rsidRPr="00D26802">
        <w:rPr>
          <w:rFonts w:ascii="Times New Roman" w:eastAsia="Times New Roman" w:hAnsi="Times New Roman"/>
          <w:lang w:val="ru-RU" w:eastAsia="ru-RU" w:bidi="ar-SA"/>
        </w:rPr>
        <w:t>) как преф</w:t>
      </w:r>
      <w:r w:rsidR="00F15340">
        <w:rPr>
          <w:rFonts w:ascii="Times New Roman" w:eastAsia="Times New Roman" w:hAnsi="Times New Roman"/>
          <w:lang w:val="ru-RU" w:eastAsia="ru-RU" w:bidi="ar-SA"/>
        </w:rPr>
        <w:t xml:space="preserve">икса и двоичного представления </w:t>
      </w:r>
      <w:r w:rsidR="00F15340">
        <w:rPr>
          <w:rFonts w:ascii="Times New Roman" w:eastAsia="Times New Roman" w:hAnsi="Times New Roman"/>
          <w:lang w:eastAsia="ru-RU" w:bidi="ar-SA"/>
        </w:rPr>
        <w:t>r</w:t>
      </w:r>
      <w:r w:rsidRPr="00D26802">
        <w:rPr>
          <w:rFonts w:ascii="Times New Roman" w:eastAsia="Times New Roman" w:hAnsi="Times New Roman"/>
          <w:lang w:val="ru-RU" w:eastAsia="ru-RU" w:bidi="ar-SA"/>
        </w:rPr>
        <w:t>(</w:t>
      </w:r>
      <w:r w:rsidRPr="00D26802">
        <w:rPr>
          <w:rFonts w:ascii="Times New Roman" w:eastAsia="Times New Roman" w:hAnsi="Times New Roman"/>
          <w:i/>
          <w:iCs/>
          <w:lang w:val="ru-RU" w:eastAsia="ru-RU" w:bidi="ar-SA"/>
        </w:rPr>
        <w:t>n</w:t>
      </w:r>
      <w:r w:rsidRPr="00D26802">
        <w:rPr>
          <w:rFonts w:ascii="Times New Roman" w:eastAsia="Times New Roman" w:hAnsi="Times New Roman"/>
          <w:lang w:val="ru-RU" w:eastAsia="ru-RU" w:bidi="ar-SA"/>
        </w:rPr>
        <w:t> </w:t>
      </w:r>
      <w:proofErr w:type="spellStart"/>
      <w:r w:rsidRPr="00D26802">
        <w:rPr>
          <w:rFonts w:ascii="Times New Roman" w:eastAsia="Times New Roman" w:hAnsi="Times New Roman"/>
          <w:lang w:val="ru-RU" w:eastAsia="ru-RU" w:bidi="ar-SA"/>
        </w:rPr>
        <w:t>mod</w:t>
      </w:r>
      <w:proofErr w:type="spellEnd"/>
      <w:r w:rsidRPr="00D26802">
        <w:rPr>
          <w:rFonts w:ascii="Times New Roman" w:eastAsia="Times New Roman" w:hAnsi="Times New Roman"/>
          <w:lang w:val="ru-RU" w:eastAsia="ru-RU" w:bidi="ar-SA"/>
        </w:rPr>
        <w:t> </w:t>
      </w:r>
      <w:r w:rsidRPr="00D26802">
        <w:rPr>
          <w:rFonts w:ascii="Times New Roman" w:eastAsia="Times New Roman" w:hAnsi="Times New Roman"/>
          <w:i/>
          <w:iCs/>
          <w:lang w:val="ru-RU" w:eastAsia="ru-RU" w:bidi="ar-SA"/>
        </w:rPr>
        <w:t>m</w:t>
      </w:r>
      <w:r w:rsidRPr="00D26802">
        <w:rPr>
          <w:rFonts w:ascii="Times New Roman" w:eastAsia="Times New Roman" w:hAnsi="Times New Roman"/>
          <w:lang w:val="ru-RU" w:eastAsia="ru-RU" w:bidi="ar-SA"/>
        </w:rPr>
        <w:t xml:space="preserve">) в </w:t>
      </w:r>
      <w:proofErr w:type="spellStart"/>
      <w:r w:rsidRPr="00D26802">
        <w:rPr>
          <w:rFonts w:ascii="Times New Roman" w:eastAsia="Times New Roman" w:hAnsi="Times New Roman"/>
          <w:lang w:val="ru-RU" w:eastAsia="ru-RU" w:bidi="ar-SA"/>
        </w:rPr>
        <w:t>log</w:t>
      </w:r>
      <w:r w:rsidRPr="00D26802">
        <w:rPr>
          <w:rFonts w:ascii="Times New Roman" w:eastAsia="Times New Roman" w:hAnsi="Times New Roman"/>
          <w:i/>
          <w:iCs/>
          <w:lang w:val="ru-RU" w:eastAsia="ru-RU" w:bidi="ar-SA"/>
        </w:rPr>
        <w:t>m</w:t>
      </w:r>
      <w:proofErr w:type="spellEnd"/>
      <w:r w:rsidRPr="00D26802">
        <w:rPr>
          <w:rFonts w:ascii="Times New Roman" w:eastAsia="Times New Roman" w:hAnsi="Times New Roman"/>
          <w:lang w:val="ru-RU" w:eastAsia="ru-RU" w:bidi="ar-SA"/>
        </w:rPr>
        <w:t xml:space="preserve"> битах </w:t>
      </w:r>
      <w:r w:rsidR="00F15340">
        <w:rPr>
          <w:rFonts w:ascii="Times New Roman" w:eastAsia="Times New Roman" w:hAnsi="Times New Roman"/>
          <w:lang w:val="ru-RU" w:eastAsia="ru-RU" w:bidi="ar-SA"/>
        </w:rPr>
        <w:t xml:space="preserve">(весь код будет иметь вид </w:t>
      </w:r>
      <w:r w:rsidR="00F15340">
        <w:rPr>
          <w:rFonts w:ascii="Times New Roman" w:eastAsia="Times New Roman" w:hAnsi="Times New Roman"/>
          <w:lang w:eastAsia="ru-RU" w:bidi="ar-SA"/>
        </w:rPr>
        <w:t>q</w:t>
      </w:r>
      <w:r w:rsidRPr="00D26802">
        <w:rPr>
          <w:rFonts w:ascii="Times New Roman" w:eastAsia="Times New Roman" w:hAnsi="Times New Roman"/>
          <w:lang w:val="ru-RU" w:eastAsia="ru-RU" w:bidi="ar-SA"/>
        </w:rPr>
        <w:t>(</w:t>
      </w:r>
      <w:r w:rsidRPr="00D26802">
        <w:rPr>
          <w:rFonts w:ascii="Times New Roman" w:eastAsia="Times New Roman" w:hAnsi="Times New Roman"/>
          <w:i/>
          <w:iCs/>
          <w:lang w:val="ru-RU" w:eastAsia="ru-RU" w:bidi="ar-SA"/>
        </w:rPr>
        <w:t>n</w:t>
      </w:r>
      <w:r w:rsidRPr="00D26802">
        <w:rPr>
          <w:rFonts w:ascii="Times New Roman" w:eastAsia="Times New Roman" w:hAnsi="Times New Roman"/>
          <w:lang w:val="ru-RU" w:eastAsia="ru-RU" w:bidi="ar-SA"/>
        </w:rPr>
        <w:t> </w:t>
      </w:r>
      <w:proofErr w:type="spellStart"/>
      <w:r w:rsidRPr="00D26802">
        <w:rPr>
          <w:rFonts w:ascii="Times New Roman" w:eastAsia="Times New Roman" w:hAnsi="Times New Roman"/>
          <w:lang w:val="ru-RU" w:eastAsia="ru-RU" w:bidi="ar-SA"/>
        </w:rPr>
        <w:t>div</w:t>
      </w:r>
      <w:proofErr w:type="spellEnd"/>
      <w:r w:rsidRPr="00D26802">
        <w:rPr>
          <w:rFonts w:ascii="Times New Roman" w:eastAsia="Times New Roman" w:hAnsi="Times New Roman"/>
          <w:lang w:val="ru-RU" w:eastAsia="ru-RU" w:bidi="ar-SA"/>
        </w:rPr>
        <w:t> </w:t>
      </w:r>
      <w:r w:rsidRPr="00D26802">
        <w:rPr>
          <w:rFonts w:ascii="Times New Roman" w:eastAsia="Times New Roman" w:hAnsi="Times New Roman"/>
          <w:i/>
          <w:iCs/>
          <w:lang w:val="ru-RU" w:eastAsia="ru-RU" w:bidi="ar-SA"/>
        </w:rPr>
        <w:t>m</w:t>
      </w:r>
      <w:r w:rsidR="00F15340">
        <w:rPr>
          <w:rFonts w:ascii="Times New Roman" w:eastAsia="Times New Roman" w:hAnsi="Times New Roman"/>
          <w:lang w:val="ru-RU" w:eastAsia="ru-RU" w:bidi="ar-SA"/>
        </w:rPr>
        <w:t xml:space="preserve">) : </w:t>
      </w:r>
      <w:r w:rsidR="00F15340">
        <w:rPr>
          <w:rFonts w:ascii="Times New Roman" w:eastAsia="Times New Roman" w:hAnsi="Times New Roman"/>
          <w:lang w:eastAsia="ru-RU" w:bidi="ar-SA"/>
        </w:rPr>
        <w:t>r</w:t>
      </w:r>
      <w:r w:rsidRPr="00D26802">
        <w:rPr>
          <w:rFonts w:ascii="Times New Roman" w:eastAsia="Times New Roman" w:hAnsi="Times New Roman"/>
          <w:lang w:val="ru-RU" w:eastAsia="ru-RU" w:bidi="ar-SA"/>
        </w:rPr>
        <w:t>(</w:t>
      </w:r>
      <w:r w:rsidRPr="00D26802">
        <w:rPr>
          <w:rFonts w:ascii="Times New Roman" w:eastAsia="Times New Roman" w:hAnsi="Times New Roman"/>
          <w:i/>
          <w:iCs/>
          <w:lang w:val="ru-RU" w:eastAsia="ru-RU" w:bidi="ar-SA"/>
        </w:rPr>
        <w:t>n</w:t>
      </w:r>
      <w:r w:rsidRPr="00D26802">
        <w:rPr>
          <w:rFonts w:ascii="Times New Roman" w:eastAsia="Times New Roman" w:hAnsi="Times New Roman"/>
          <w:lang w:val="ru-RU" w:eastAsia="ru-RU" w:bidi="ar-SA"/>
        </w:rPr>
        <w:t> </w:t>
      </w:r>
      <w:proofErr w:type="spellStart"/>
      <w:r w:rsidRPr="00D26802">
        <w:rPr>
          <w:rFonts w:ascii="Times New Roman" w:eastAsia="Times New Roman" w:hAnsi="Times New Roman"/>
          <w:lang w:val="ru-RU" w:eastAsia="ru-RU" w:bidi="ar-SA"/>
        </w:rPr>
        <w:t>mod</w:t>
      </w:r>
      <w:proofErr w:type="spellEnd"/>
      <w:r w:rsidRPr="00D26802">
        <w:rPr>
          <w:rFonts w:ascii="Times New Roman" w:eastAsia="Times New Roman" w:hAnsi="Times New Roman"/>
          <w:lang w:val="ru-RU" w:eastAsia="ru-RU" w:bidi="ar-SA"/>
        </w:rPr>
        <w:t> </w:t>
      </w:r>
      <w:r w:rsidRPr="00D26802">
        <w:rPr>
          <w:rFonts w:ascii="Times New Roman" w:eastAsia="Times New Roman" w:hAnsi="Times New Roman"/>
          <w:i/>
          <w:iCs/>
          <w:lang w:val="ru-RU" w:eastAsia="ru-RU" w:bidi="ar-SA"/>
        </w:rPr>
        <w:t>m</w:t>
      </w:r>
      <w:r w:rsidRPr="00D26802">
        <w:rPr>
          <w:rFonts w:ascii="Times New Roman" w:eastAsia="Times New Roman" w:hAnsi="Times New Roman"/>
          <w:lang w:val="ru-RU" w:eastAsia="ru-RU" w:bidi="ar-SA"/>
        </w:rPr>
        <w:t xml:space="preserve">)). Для других значений </w:t>
      </w:r>
      <w:r w:rsidRPr="00D26802">
        <w:rPr>
          <w:rFonts w:ascii="Times New Roman" w:eastAsia="Times New Roman" w:hAnsi="Times New Roman"/>
          <w:i/>
          <w:iCs/>
          <w:lang w:val="ru-RU" w:eastAsia="ru-RU" w:bidi="ar-SA"/>
        </w:rPr>
        <w:t>m</w:t>
      </w:r>
      <w:r w:rsidRPr="00D26802">
        <w:rPr>
          <w:rFonts w:ascii="Times New Roman" w:eastAsia="Times New Roman" w:hAnsi="Times New Roman"/>
          <w:lang w:val="ru-RU" w:eastAsia="ru-RU" w:bidi="ar-SA"/>
        </w:rPr>
        <w:t xml:space="preserve">, возьмем наименьшее положительное </w:t>
      </w:r>
      <w:r w:rsidRPr="00D26802">
        <w:rPr>
          <w:rFonts w:ascii="Times New Roman" w:eastAsia="Times New Roman" w:hAnsi="Times New Roman"/>
          <w:i/>
          <w:iCs/>
          <w:lang w:val="ru-RU" w:eastAsia="ru-RU" w:bidi="ar-SA"/>
        </w:rPr>
        <w:t>k</w:t>
      </w:r>
      <w:r w:rsidRPr="00D26802">
        <w:rPr>
          <w:rFonts w:ascii="Times New Roman" w:eastAsia="Times New Roman" w:hAnsi="Times New Roman"/>
          <w:lang w:val="ru-RU" w:eastAsia="ru-RU" w:bidi="ar-SA"/>
        </w:rPr>
        <w:t xml:space="preserve"> такое, что 2</w:t>
      </w:r>
      <w:r w:rsidRPr="00D26802">
        <w:rPr>
          <w:rFonts w:ascii="Times New Roman" w:eastAsia="Times New Roman" w:hAnsi="Times New Roman"/>
          <w:i/>
          <w:iCs/>
          <w:vertAlign w:val="superscript"/>
          <w:lang w:val="ru-RU" w:eastAsia="ru-RU" w:bidi="ar-SA"/>
        </w:rPr>
        <w:t>k</w:t>
      </w:r>
      <w:r w:rsidRPr="00D26802">
        <w:rPr>
          <w:rFonts w:ascii="Times New Roman" w:eastAsia="Times New Roman" w:hAnsi="Times New Roman"/>
          <w:lang w:val="ru-RU" w:eastAsia="ru-RU" w:bidi="ar-SA"/>
        </w:rPr>
        <w:t> ≥ 2</w:t>
      </w:r>
      <w:r w:rsidRPr="00D26802">
        <w:rPr>
          <w:rFonts w:ascii="Times New Roman" w:eastAsia="Times New Roman" w:hAnsi="Times New Roman"/>
          <w:i/>
          <w:iCs/>
          <w:lang w:val="ru-RU" w:eastAsia="ru-RU" w:bidi="ar-SA"/>
        </w:rPr>
        <w:t>m</w:t>
      </w:r>
      <w:r w:rsidRPr="00D26802">
        <w:rPr>
          <w:rFonts w:ascii="Times New Roman" w:eastAsia="Times New Roman" w:hAnsi="Times New Roman"/>
          <w:lang w:val="ru-RU" w:eastAsia="ru-RU" w:bidi="ar-SA"/>
        </w:rPr>
        <w:t xml:space="preserve">. Словарь содержит ровно </w:t>
      </w:r>
      <w:r w:rsidRPr="00D26802">
        <w:rPr>
          <w:rFonts w:ascii="Times New Roman" w:eastAsia="Times New Roman" w:hAnsi="Times New Roman"/>
          <w:i/>
          <w:iCs/>
          <w:lang w:val="ru-RU" w:eastAsia="ru-RU" w:bidi="ar-SA"/>
        </w:rPr>
        <w:t>m</w:t>
      </w:r>
      <w:r w:rsidRPr="00D26802">
        <w:rPr>
          <w:rFonts w:ascii="Times New Roman" w:eastAsia="Times New Roman" w:hAnsi="Times New Roman"/>
          <w:lang w:val="ru-RU" w:eastAsia="ru-RU" w:bidi="ar-SA"/>
        </w:rPr>
        <w:t xml:space="preserve"> кодов для каждого слова длины не меньше </w:t>
      </w:r>
      <w:r w:rsidRPr="00D26802">
        <w:rPr>
          <w:rFonts w:ascii="Times New Roman" w:eastAsia="Times New Roman" w:hAnsi="Times New Roman"/>
          <w:i/>
          <w:iCs/>
          <w:lang w:val="ru-RU" w:eastAsia="ru-RU" w:bidi="ar-SA"/>
        </w:rPr>
        <w:t>k</w:t>
      </w:r>
      <w:r w:rsidRPr="00D26802">
        <w:rPr>
          <w:rFonts w:ascii="Times New Roman" w:eastAsia="Times New Roman" w:hAnsi="Times New Roman"/>
          <w:lang w:val="ru-RU" w:eastAsia="ru-RU" w:bidi="ar-SA"/>
        </w:rPr>
        <w:t>, плюс 2</w:t>
      </w:r>
      <w:r w:rsidRPr="00D26802">
        <w:rPr>
          <w:rFonts w:ascii="Times New Roman" w:eastAsia="Times New Roman" w:hAnsi="Times New Roman"/>
          <w:i/>
          <w:iCs/>
          <w:vertAlign w:val="superscript"/>
          <w:lang w:val="ru-RU" w:eastAsia="ru-RU" w:bidi="ar-SA"/>
        </w:rPr>
        <w:t>k</w:t>
      </w:r>
      <w:r w:rsidRPr="00D26802">
        <w:rPr>
          <w:rFonts w:ascii="Times New Roman" w:eastAsia="Times New Roman" w:hAnsi="Times New Roman"/>
          <w:vertAlign w:val="superscript"/>
          <w:lang w:val="ru-RU" w:eastAsia="ru-RU" w:bidi="ar-SA"/>
        </w:rPr>
        <w:t>−1</w:t>
      </w:r>
      <w:r w:rsidRPr="00D26802">
        <w:rPr>
          <w:rFonts w:ascii="Times New Roman" w:eastAsia="Times New Roman" w:hAnsi="Times New Roman"/>
          <w:lang w:val="ru-RU" w:eastAsia="ru-RU" w:bidi="ar-SA"/>
        </w:rPr>
        <w:t>−</w:t>
      </w:r>
      <w:r w:rsidRPr="00D26802">
        <w:rPr>
          <w:rFonts w:ascii="Times New Roman" w:eastAsia="Times New Roman" w:hAnsi="Times New Roman"/>
          <w:i/>
          <w:iCs/>
          <w:lang w:val="ru-RU" w:eastAsia="ru-RU" w:bidi="ar-SA"/>
        </w:rPr>
        <w:t>m</w:t>
      </w:r>
      <w:r w:rsidRPr="00D26802">
        <w:rPr>
          <w:rFonts w:ascii="Times New Roman" w:eastAsia="Times New Roman" w:hAnsi="Times New Roman"/>
          <w:lang w:val="ru-RU" w:eastAsia="ru-RU" w:bidi="ar-SA"/>
        </w:rPr>
        <w:t xml:space="preserve"> кодов длины </w:t>
      </w:r>
      <w:r w:rsidRPr="00D26802">
        <w:rPr>
          <w:rFonts w:ascii="Times New Roman" w:eastAsia="Times New Roman" w:hAnsi="Times New Roman"/>
          <w:i/>
          <w:iCs/>
          <w:lang w:val="ru-RU" w:eastAsia="ru-RU" w:bidi="ar-SA"/>
        </w:rPr>
        <w:t>k</w:t>
      </w:r>
      <w:r w:rsidRPr="00D26802">
        <w:rPr>
          <w:rFonts w:ascii="Times New Roman" w:eastAsia="Times New Roman" w:hAnsi="Times New Roman"/>
          <w:lang w:val="ru-RU" w:eastAsia="ru-RU" w:bidi="ar-SA"/>
        </w:rPr>
        <w:t xml:space="preserve">−1. </w:t>
      </w:r>
    </w:p>
    <w:p w:rsidR="00D26802" w:rsidRDefault="00D26802" w:rsidP="00D26802">
      <w:pPr>
        <w:spacing w:before="100" w:beforeAutospacing="1" w:after="100" w:afterAutospacing="1" w:line="360" w:lineRule="auto"/>
        <w:jc w:val="both"/>
        <w:rPr>
          <w:rFonts w:ascii="Times New Roman" w:eastAsia="Times New Roman" w:hAnsi="Times New Roman"/>
          <w:lang w:val="ru-RU" w:eastAsia="ru-RU" w:bidi="ar-SA"/>
        </w:rPr>
      </w:pPr>
      <w:r w:rsidRPr="00D26802">
        <w:rPr>
          <w:rFonts w:ascii="Times New Roman" w:eastAsia="Times New Roman" w:hAnsi="Times New Roman"/>
          <w:lang w:val="ru-RU" w:eastAsia="ru-RU" w:bidi="ar-SA"/>
        </w:rPr>
        <w:t xml:space="preserve">Пусть </w:t>
      </w:r>
      <w:r w:rsidRPr="00D26802">
        <w:rPr>
          <w:rFonts w:ascii="Times New Roman" w:eastAsia="Times New Roman" w:hAnsi="Times New Roman"/>
          <w:i/>
          <w:iCs/>
          <w:lang w:val="ru-RU" w:eastAsia="ru-RU" w:bidi="ar-SA"/>
        </w:rPr>
        <w:t>j</w:t>
      </w:r>
      <w:r w:rsidRPr="00D26802">
        <w:rPr>
          <w:rFonts w:ascii="Times New Roman" w:eastAsia="Times New Roman" w:hAnsi="Times New Roman"/>
          <w:lang w:val="ru-RU" w:eastAsia="ru-RU" w:bidi="ar-SA"/>
        </w:rPr>
        <w:t> = 2</w:t>
      </w:r>
      <w:r w:rsidRPr="00D26802">
        <w:rPr>
          <w:rFonts w:ascii="Times New Roman" w:eastAsia="Times New Roman" w:hAnsi="Times New Roman"/>
          <w:vertAlign w:val="superscript"/>
          <w:lang w:val="ru-RU" w:eastAsia="ru-RU" w:bidi="ar-SA"/>
        </w:rPr>
        <w:t>(</w:t>
      </w:r>
      <w:r w:rsidRPr="00D26802">
        <w:rPr>
          <w:rFonts w:ascii="Times New Roman" w:eastAsia="Times New Roman" w:hAnsi="Times New Roman"/>
          <w:i/>
          <w:iCs/>
          <w:vertAlign w:val="superscript"/>
          <w:lang w:val="ru-RU" w:eastAsia="ru-RU" w:bidi="ar-SA"/>
        </w:rPr>
        <w:t>k</w:t>
      </w:r>
      <w:r w:rsidRPr="00D26802">
        <w:rPr>
          <w:rFonts w:ascii="Times New Roman" w:eastAsia="Times New Roman" w:hAnsi="Times New Roman"/>
          <w:vertAlign w:val="superscript"/>
          <w:lang w:val="ru-RU" w:eastAsia="ru-RU" w:bidi="ar-SA"/>
        </w:rPr>
        <w:t>−1)</w:t>
      </w:r>
      <w:r w:rsidRPr="00D26802">
        <w:rPr>
          <w:rFonts w:ascii="Times New Roman" w:eastAsia="Times New Roman" w:hAnsi="Times New Roman"/>
          <w:lang w:val="ru-RU" w:eastAsia="ru-RU" w:bidi="ar-SA"/>
        </w:rPr>
        <w:t>−</w:t>
      </w:r>
      <w:r w:rsidRPr="00D26802">
        <w:rPr>
          <w:rFonts w:ascii="Times New Roman" w:eastAsia="Times New Roman" w:hAnsi="Times New Roman"/>
          <w:i/>
          <w:iCs/>
          <w:lang w:val="ru-RU" w:eastAsia="ru-RU" w:bidi="ar-SA"/>
        </w:rPr>
        <w:t>m</w:t>
      </w:r>
      <w:r w:rsidRPr="00D26802">
        <w:rPr>
          <w:rFonts w:ascii="Times New Roman" w:eastAsia="Times New Roman" w:hAnsi="Times New Roman"/>
          <w:lang w:val="ru-RU" w:eastAsia="ru-RU" w:bidi="ar-SA"/>
        </w:rPr>
        <w:t xml:space="preserve">. Бинарное представление первых </w:t>
      </w:r>
      <w:r w:rsidRPr="00D26802">
        <w:rPr>
          <w:rFonts w:ascii="Times New Roman" w:eastAsia="Times New Roman" w:hAnsi="Times New Roman"/>
          <w:i/>
          <w:iCs/>
          <w:lang w:val="ru-RU" w:eastAsia="ru-RU" w:bidi="ar-SA"/>
        </w:rPr>
        <w:t>j</w:t>
      </w:r>
      <w:r w:rsidRPr="00D26802">
        <w:rPr>
          <w:rFonts w:ascii="Times New Roman" w:eastAsia="Times New Roman" w:hAnsi="Times New Roman"/>
          <w:lang w:val="ru-RU" w:eastAsia="ru-RU" w:bidi="ar-SA"/>
        </w:rPr>
        <w:t xml:space="preserve"> кодов представляются (</w:t>
      </w:r>
      <w:r w:rsidRPr="00D26802">
        <w:rPr>
          <w:rFonts w:ascii="Times New Roman" w:eastAsia="Times New Roman" w:hAnsi="Times New Roman"/>
          <w:i/>
          <w:iCs/>
          <w:lang w:val="ru-RU" w:eastAsia="ru-RU" w:bidi="ar-SA"/>
        </w:rPr>
        <w:t>k</w:t>
      </w:r>
      <w:r w:rsidRPr="00D26802">
        <w:rPr>
          <w:rFonts w:ascii="Times New Roman" w:eastAsia="Times New Roman" w:hAnsi="Times New Roman"/>
          <w:lang w:val="ru-RU" w:eastAsia="ru-RU" w:bidi="ar-SA"/>
        </w:rPr>
        <w:t xml:space="preserve">−1) битами, а следующие </w:t>
      </w:r>
      <w:r w:rsidRPr="00D26802">
        <w:rPr>
          <w:rFonts w:ascii="Times New Roman" w:eastAsia="Times New Roman" w:hAnsi="Times New Roman"/>
          <w:i/>
          <w:iCs/>
          <w:lang w:val="ru-RU" w:eastAsia="ru-RU" w:bidi="ar-SA"/>
        </w:rPr>
        <w:t>m</w:t>
      </w:r>
      <w:r w:rsidRPr="00D26802">
        <w:rPr>
          <w:rFonts w:ascii="Times New Roman" w:eastAsia="Times New Roman" w:hAnsi="Times New Roman"/>
          <w:lang w:val="ru-RU" w:eastAsia="ru-RU" w:bidi="ar-SA"/>
        </w:rPr>
        <w:t xml:space="preserve"> кодов </w:t>
      </w:r>
      <w:r w:rsidRPr="00D26802">
        <w:rPr>
          <w:rFonts w:ascii="Times New Roman" w:eastAsia="Times New Roman" w:hAnsi="Times New Roman"/>
          <w:i/>
          <w:iCs/>
          <w:lang w:val="ru-RU" w:eastAsia="ru-RU" w:bidi="ar-SA"/>
        </w:rPr>
        <w:t>k</w:t>
      </w:r>
      <w:r w:rsidRPr="00D26802">
        <w:rPr>
          <w:rFonts w:ascii="Times New Roman" w:eastAsia="Times New Roman" w:hAnsi="Times New Roman"/>
          <w:lang w:val="ru-RU" w:eastAsia="ru-RU" w:bidi="ar-SA"/>
        </w:rPr>
        <w:t xml:space="preserve"> битами. Большие значения </w:t>
      </w:r>
      <w:r w:rsidRPr="00D26802">
        <w:rPr>
          <w:rFonts w:ascii="Times New Roman" w:eastAsia="Times New Roman" w:hAnsi="Times New Roman"/>
          <w:i/>
          <w:iCs/>
          <w:lang w:val="ru-RU" w:eastAsia="ru-RU" w:bidi="ar-SA"/>
        </w:rPr>
        <w:t>n</w:t>
      </w:r>
      <w:r w:rsidR="00F15340">
        <w:rPr>
          <w:rFonts w:ascii="Times New Roman" w:eastAsia="Times New Roman" w:hAnsi="Times New Roman"/>
          <w:lang w:val="ru-RU" w:eastAsia="ru-RU" w:bidi="ar-SA"/>
        </w:rPr>
        <w:t xml:space="preserve"> представляются префиксом </w:t>
      </w:r>
      <w:r w:rsidR="00F15340">
        <w:rPr>
          <w:rFonts w:ascii="Times New Roman" w:eastAsia="Times New Roman" w:hAnsi="Times New Roman"/>
          <w:lang w:eastAsia="ru-RU" w:bidi="ar-SA"/>
        </w:rPr>
        <w:t>q</w:t>
      </w:r>
      <w:r w:rsidRPr="00D26802">
        <w:rPr>
          <w:rFonts w:ascii="Times New Roman" w:eastAsia="Times New Roman" w:hAnsi="Times New Roman"/>
          <w:lang w:val="ru-RU" w:eastAsia="ru-RU" w:bidi="ar-SA"/>
        </w:rPr>
        <w:t>((</w:t>
      </w:r>
      <w:r w:rsidRPr="00D26802">
        <w:rPr>
          <w:rFonts w:ascii="Times New Roman" w:eastAsia="Times New Roman" w:hAnsi="Times New Roman"/>
          <w:i/>
          <w:iCs/>
          <w:lang w:val="ru-RU" w:eastAsia="ru-RU" w:bidi="ar-SA"/>
        </w:rPr>
        <w:t>n</w:t>
      </w:r>
      <w:r w:rsidRPr="00D26802">
        <w:rPr>
          <w:rFonts w:ascii="Times New Roman" w:eastAsia="Times New Roman" w:hAnsi="Times New Roman"/>
          <w:lang w:val="ru-RU" w:eastAsia="ru-RU" w:bidi="ar-SA"/>
        </w:rPr>
        <w:t>−</w:t>
      </w:r>
      <w:r w:rsidRPr="00D26802">
        <w:rPr>
          <w:rFonts w:ascii="Times New Roman" w:eastAsia="Times New Roman" w:hAnsi="Times New Roman"/>
          <w:i/>
          <w:iCs/>
          <w:lang w:val="ru-RU" w:eastAsia="ru-RU" w:bidi="ar-SA"/>
        </w:rPr>
        <w:t>j</w:t>
      </w:r>
      <w:r w:rsidRPr="00D26802">
        <w:rPr>
          <w:rFonts w:ascii="Times New Roman" w:eastAsia="Times New Roman" w:hAnsi="Times New Roman"/>
          <w:lang w:val="ru-RU" w:eastAsia="ru-RU" w:bidi="ar-SA"/>
        </w:rPr>
        <w:t>) </w:t>
      </w:r>
      <w:proofErr w:type="spellStart"/>
      <w:r w:rsidRPr="00D26802">
        <w:rPr>
          <w:rFonts w:ascii="Times New Roman" w:eastAsia="Times New Roman" w:hAnsi="Times New Roman"/>
          <w:lang w:val="ru-RU" w:eastAsia="ru-RU" w:bidi="ar-SA"/>
        </w:rPr>
        <w:t>div</w:t>
      </w:r>
      <w:proofErr w:type="spellEnd"/>
      <w:r w:rsidRPr="00D26802">
        <w:rPr>
          <w:rFonts w:ascii="Times New Roman" w:eastAsia="Times New Roman" w:hAnsi="Times New Roman"/>
          <w:lang w:val="ru-RU" w:eastAsia="ru-RU" w:bidi="ar-SA"/>
        </w:rPr>
        <w:t> </w:t>
      </w:r>
      <w:r w:rsidRPr="00D26802">
        <w:rPr>
          <w:rFonts w:ascii="Times New Roman" w:eastAsia="Times New Roman" w:hAnsi="Times New Roman"/>
          <w:i/>
          <w:iCs/>
          <w:lang w:val="ru-RU" w:eastAsia="ru-RU" w:bidi="ar-SA"/>
        </w:rPr>
        <w:t>m</w:t>
      </w:r>
      <w:r w:rsidR="00F15340">
        <w:rPr>
          <w:rFonts w:ascii="Times New Roman" w:eastAsia="Times New Roman" w:hAnsi="Times New Roman"/>
          <w:lang w:val="ru-RU" w:eastAsia="ru-RU" w:bidi="ar-SA"/>
        </w:rPr>
        <w:t xml:space="preserve">), за которым идет </w:t>
      </w:r>
      <w:r w:rsidR="00F15340">
        <w:rPr>
          <w:rFonts w:ascii="Times New Roman" w:eastAsia="Times New Roman" w:hAnsi="Times New Roman"/>
          <w:lang w:eastAsia="ru-RU" w:bidi="ar-SA"/>
        </w:rPr>
        <w:t>r</w:t>
      </w:r>
      <w:r w:rsidRPr="00D26802">
        <w:rPr>
          <w:rFonts w:ascii="Times New Roman" w:eastAsia="Times New Roman" w:hAnsi="Times New Roman"/>
          <w:lang w:val="ru-RU" w:eastAsia="ru-RU" w:bidi="ar-SA"/>
        </w:rPr>
        <w:t>((</w:t>
      </w:r>
      <w:r w:rsidRPr="00D26802">
        <w:rPr>
          <w:rFonts w:ascii="Times New Roman" w:eastAsia="Times New Roman" w:hAnsi="Times New Roman"/>
          <w:i/>
          <w:iCs/>
          <w:lang w:val="ru-RU" w:eastAsia="ru-RU" w:bidi="ar-SA"/>
        </w:rPr>
        <w:t>n</w:t>
      </w:r>
      <w:r w:rsidRPr="00D26802">
        <w:rPr>
          <w:rFonts w:ascii="Times New Roman" w:eastAsia="Times New Roman" w:hAnsi="Times New Roman"/>
          <w:lang w:val="ru-RU" w:eastAsia="ru-RU" w:bidi="ar-SA"/>
        </w:rPr>
        <w:t>−</w:t>
      </w:r>
      <w:r w:rsidRPr="00D26802">
        <w:rPr>
          <w:rFonts w:ascii="Times New Roman" w:eastAsia="Times New Roman" w:hAnsi="Times New Roman"/>
          <w:i/>
          <w:iCs/>
          <w:lang w:val="ru-RU" w:eastAsia="ru-RU" w:bidi="ar-SA"/>
        </w:rPr>
        <w:t>j</w:t>
      </w:r>
      <w:r w:rsidRPr="00D26802">
        <w:rPr>
          <w:rFonts w:ascii="Times New Roman" w:eastAsia="Times New Roman" w:hAnsi="Times New Roman"/>
          <w:lang w:val="ru-RU" w:eastAsia="ru-RU" w:bidi="ar-SA"/>
        </w:rPr>
        <w:t>) </w:t>
      </w:r>
      <w:proofErr w:type="spellStart"/>
      <w:r w:rsidRPr="00D26802">
        <w:rPr>
          <w:rFonts w:ascii="Times New Roman" w:eastAsia="Times New Roman" w:hAnsi="Times New Roman"/>
          <w:lang w:val="ru-RU" w:eastAsia="ru-RU" w:bidi="ar-SA"/>
        </w:rPr>
        <w:t>mod</w:t>
      </w:r>
      <w:proofErr w:type="spellEnd"/>
      <w:r w:rsidRPr="00D26802">
        <w:rPr>
          <w:rFonts w:ascii="Times New Roman" w:eastAsia="Times New Roman" w:hAnsi="Times New Roman"/>
          <w:lang w:val="ru-RU" w:eastAsia="ru-RU" w:bidi="ar-SA"/>
        </w:rPr>
        <w:t> </w:t>
      </w:r>
      <w:r w:rsidRPr="00D26802">
        <w:rPr>
          <w:rFonts w:ascii="Times New Roman" w:eastAsia="Times New Roman" w:hAnsi="Times New Roman"/>
          <w:i/>
          <w:iCs/>
          <w:lang w:val="ru-RU" w:eastAsia="ru-RU" w:bidi="ar-SA"/>
        </w:rPr>
        <w:t>m</w:t>
      </w:r>
      <w:r w:rsidRPr="00D26802">
        <w:rPr>
          <w:rFonts w:ascii="Times New Roman" w:eastAsia="Times New Roman" w:hAnsi="Times New Roman"/>
          <w:lang w:val="ru-RU" w:eastAsia="ru-RU" w:bidi="ar-SA"/>
        </w:rPr>
        <w:t>+2</w:t>
      </w:r>
      <w:r w:rsidRPr="00D26802">
        <w:rPr>
          <w:rFonts w:ascii="Times New Roman" w:eastAsia="Times New Roman" w:hAnsi="Times New Roman"/>
          <w:i/>
          <w:iCs/>
          <w:lang w:val="ru-RU" w:eastAsia="ru-RU" w:bidi="ar-SA"/>
        </w:rPr>
        <w:t>j</w:t>
      </w:r>
      <w:r w:rsidRPr="00D26802">
        <w:rPr>
          <w:rFonts w:ascii="Times New Roman" w:eastAsia="Times New Roman" w:hAnsi="Times New Roman"/>
          <w:lang w:val="ru-RU" w:eastAsia="ru-RU" w:bidi="ar-SA"/>
        </w:rPr>
        <w:t xml:space="preserve">) в </w:t>
      </w:r>
      <w:r w:rsidRPr="00D26802">
        <w:rPr>
          <w:rFonts w:ascii="Times New Roman" w:eastAsia="Times New Roman" w:hAnsi="Times New Roman"/>
          <w:i/>
          <w:iCs/>
          <w:lang w:val="ru-RU" w:eastAsia="ru-RU" w:bidi="ar-SA"/>
        </w:rPr>
        <w:t>k</w:t>
      </w:r>
      <w:r w:rsidRPr="00D26802">
        <w:rPr>
          <w:rFonts w:ascii="Times New Roman" w:eastAsia="Times New Roman" w:hAnsi="Times New Roman"/>
          <w:lang w:val="ru-RU" w:eastAsia="ru-RU" w:bidi="ar-SA"/>
        </w:rPr>
        <w:t xml:space="preserve"> битах. Случай степени 2 — это частный случай основного правила. Таким образом, если </w:t>
      </w:r>
      <w:r w:rsidRPr="00D26802">
        <w:rPr>
          <w:rFonts w:ascii="Times New Roman" w:eastAsia="Times New Roman" w:hAnsi="Times New Roman"/>
          <w:i/>
          <w:iCs/>
          <w:lang w:val="ru-RU" w:eastAsia="ru-RU" w:bidi="ar-SA"/>
        </w:rPr>
        <w:t>j</w:t>
      </w:r>
      <w:r w:rsidRPr="00D26802">
        <w:rPr>
          <w:rFonts w:ascii="Times New Roman" w:eastAsia="Times New Roman" w:hAnsi="Times New Roman"/>
          <w:lang w:val="ru-RU" w:eastAsia="ru-RU" w:bidi="ar-SA"/>
        </w:rPr>
        <w:t> = 2</w:t>
      </w:r>
      <w:r w:rsidRPr="00D26802">
        <w:rPr>
          <w:rFonts w:ascii="Times New Roman" w:eastAsia="Times New Roman" w:hAnsi="Times New Roman"/>
          <w:vertAlign w:val="superscript"/>
          <w:lang w:val="ru-RU" w:eastAsia="ru-RU" w:bidi="ar-SA"/>
        </w:rPr>
        <w:t>(</w:t>
      </w:r>
      <w:r w:rsidRPr="00D26802">
        <w:rPr>
          <w:rFonts w:ascii="Times New Roman" w:eastAsia="Times New Roman" w:hAnsi="Times New Roman"/>
          <w:i/>
          <w:iCs/>
          <w:vertAlign w:val="superscript"/>
          <w:lang w:val="ru-RU" w:eastAsia="ru-RU" w:bidi="ar-SA"/>
        </w:rPr>
        <w:t>k</w:t>
      </w:r>
      <w:r w:rsidRPr="00D26802">
        <w:rPr>
          <w:rFonts w:ascii="Times New Roman" w:eastAsia="Times New Roman" w:hAnsi="Times New Roman"/>
          <w:vertAlign w:val="superscript"/>
          <w:lang w:val="ru-RU" w:eastAsia="ru-RU" w:bidi="ar-SA"/>
        </w:rPr>
        <w:t>−1)</w:t>
      </w:r>
      <w:r w:rsidRPr="00D26802">
        <w:rPr>
          <w:rFonts w:ascii="Times New Roman" w:eastAsia="Times New Roman" w:hAnsi="Times New Roman"/>
          <w:lang w:val="ru-RU" w:eastAsia="ru-RU" w:bidi="ar-SA"/>
        </w:rPr>
        <w:t>−</w:t>
      </w:r>
      <w:r w:rsidRPr="00D26802">
        <w:rPr>
          <w:rFonts w:ascii="Times New Roman" w:eastAsia="Times New Roman" w:hAnsi="Times New Roman"/>
          <w:i/>
          <w:iCs/>
          <w:lang w:val="ru-RU" w:eastAsia="ru-RU" w:bidi="ar-SA"/>
        </w:rPr>
        <w:t>m</w:t>
      </w:r>
      <w:r w:rsidRPr="00D26802">
        <w:rPr>
          <w:rFonts w:ascii="Times New Roman" w:eastAsia="Times New Roman" w:hAnsi="Times New Roman"/>
          <w:lang w:val="ru-RU" w:eastAsia="ru-RU" w:bidi="ar-SA"/>
        </w:rPr>
        <w:t xml:space="preserve">, код </w:t>
      </w:r>
      <w:proofErr w:type="spellStart"/>
      <w:r w:rsidRPr="00D26802">
        <w:rPr>
          <w:rFonts w:ascii="Times New Roman" w:eastAsia="Times New Roman" w:hAnsi="Times New Roman"/>
          <w:lang w:val="ru-RU" w:eastAsia="ru-RU" w:bidi="ar-SA"/>
        </w:rPr>
        <w:t>Голомба</w:t>
      </w:r>
      <w:proofErr w:type="spellEnd"/>
      <w:r w:rsidRPr="00D26802">
        <w:rPr>
          <w:rFonts w:ascii="Times New Roman" w:eastAsia="Times New Roman" w:hAnsi="Times New Roman"/>
          <w:lang w:val="ru-RU" w:eastAsia="ru-RU" w:bidi="ar-SA"/>
        </w:rPr>
        <w:t xml:space="preserve"> для </w:t>
      </w:r>
      <w:r w:rsidRPr="00D26802">
        <w:rPr>
          <w:rFonts w:ascii="Times New Roman" w:eastAsia="Times New Roman" w:hAnsi="Times New Roman"/>
          <w:i/>
          <w:iCs/>
          <w:lang w:val="ru-RU" w:eastAsia="ru-RU" w:bidi="ar-SA"/>
        </w:rPr>
        <w:t>n</w:t>
      </w:r>
      <w:r w:rsidRPr="00D26802">
        <w:rPr>
          <w:rFonts w:ascii="Times New Roman" w:eastAsia="Times New Roman" w:hAnsi="Times New Roman"/>
          <w:lang w:val="ru-RU" w:eastAsia="ru-RU" w:bidi="ar-SA"/>
        </w:rPr>
        <w:t xml:space="preserve"> с заданным параметром </w:t>
      </w:r>
      <w:r w:rsidRPr="00D26802">
        <w:rPr>
          <w:rFonts w:ascii="Times New Roman" w:eastAsia="Times New Roman" w:hAnsi="Times New Roman"/>
          <w:i/>
          <w:iCs/>
          <w:lang w:val="ru-RU" w:eastAsia="ru-RU" w:bidi="ar-SA"/>
        </w:rPr>
        <w:t>m</w:t>
      </w:r>
      <w:r w:rsidRPr="00D26802">
        <w:rPr>
          <w:rFonts w:ascii="Times New Roman" w:eastAsia="Times New Roman" w:hAnsi="Times New Roman"/>
          <w:lang w:val="ru-RU" w:eastAsia="ru-RU" w:bidi="ar-SA"/>
        </w:rPr>
        <w:t xml:space="preserve">, дается соединением двух кодов: </w:t>
      </w:r>
    </w:p>
    <w:p w:rsidR="00395CE7" w:rsidRPr="00F15340" w:rsidRDefault="00D26802" w:rsidP="00D26802">
      <w:pPr>
        <w:spacing w:before="100" w:beforeAutospacing="1" w:after="100" w:afterAutospacing="1" w:line="360" w:lineRule="auto"/>
        <w:jc w:val="both"/>
        <w:rPr>
          <w:rFonts w:ascii="Times New Roman" w:eastAsia="Times New Roman" w:hAnsi="Times New Roman"/>
          <w:lang w:eastAsia="ru-RU" w:bidi="ar-SA"/>
        </w:rPr>
      </w:pPr>
      <w:proofErr w:type="spellStart"/>
      <w:proofErr w:type="gramStart"/>
      <w:r w:rsidRPr="00D26802">
        <w:rPr>
          <w:b/>
        </w:rPr>
        <w:t>Golomb</w:t>
      </w:r>
      <w:proofErr w:type="spellEnd"/>
      <w:r w:rsidRPr="00F15340">
        <w:rPr>
          <w:b/>
        </w:rPr>
        <w:t>(</w:t>
      </w:r>
      <w:proofErr w:type="spellStart"/>
      <w:proofErr w:type="gramEnd"/>
      <w:r w:rsidRPr="00D26802">
        <w:rPr>
          <w:rStyle w:val="HTML2"/>
          <w:b/>
        </w:rPr>
        <w:t>n</w:t>
      </w:r>
      <w:r w:rsidRPr="00F15340">
        <w:rPr>
          <w:b/>
        </w:rPr>
        <w:t>,</w:t>
      </w:r>
      <w:r w:rsidRPr="00D26802">
        <w:rPr>
          <w:rStyle w:val="HTML2"/>
          <w:b/>
        </w:rPr>
        <w:t>m</w:t>
      </w:r>
      <w:proofErr w:type="spellEnd"/>
      <w:r w:rsidRPr="00F15340">
        <w:rPr>
          <w:b/>
        </w:rPr>
        <w:t>)</w:t>
      </w:r>
      <w:r w:rsidR="00F15340">
        <w:rPr>
          <w:b/>
        </w:rPr>
        <w:t xml:space="preserve"> is</w:t>
      </w:r>
      <w:r w:rsidRPr="00D26802">
        <w:rPr>
          <w:b/>
        </w:rPr>
        <w:t> </w:t>
      </w:r>
      <w:r w:rsidR="00F15340">
        <w:rPr>
          <w:b/>
        </w:rPr>
        <w:t xml:space="preserve">(q = </w:t>
      </w:r>
      <w:r w:rsidRPr="00F15340">
        <w:rPr>
          <w:b/>
        </w:rPr>
        <w:t>(</w:t>
      </w:r>
      <w:r w:rsidRPr="00D26802">
        <w:rPr>
          <w:rStyle w:val="HTML2"/>
          <w:b/>
        </w:rPr>
        <w:t>n</w:t>
      </w:r>
      <w:r w:rsidRPr="00F15340">
        <w:rPr>
          <w:b/>
        </w:rPr>
        <w:t>−</w:t>
      </w:r>
      <w:r w:rsidRPr="00D26802">
        <w:rPr>
          <w:rStyle w:val="HTML2"/>
          <w:b/>
        </w:rPr>
        <w:t>j</w:t>
      </w:r>
      <w:r w:rsidRPr="00F15340">
        <w:rPr>
          <w:b/>
        </w:rPr>
        <w:t>)</w:t>
      </w:r>
      <w:r w:rsidRPr="00D26802">
        <w:rPr>
          <w:b/>
        </w:rPr>
        <w:t> div </w:t>
      </w:r>
      <w:r w:rsidRPr="00D26802">
        <w:rPr>
          <w:rStyle w:val="HTML2"/>
          <w:b/>
        </w:rPr>
        <w:t>m</w:t>
      </w:r>
      <w:r w:rsidR="00F15340">
        <w:rPr>
          <w:b/>
        </w:rPr>
        <w:t>,</w:t>
      </w:r>
      <w:r w:rsidRPr="00D26802">
        <w:rPr>
          <w:b/>
        </w:rPr>
        <w:t> </w:t>
      </w:r>
      <w:r w:rsidRPr="00F15340">
        <w:rPr>
          <w:b/>
        </w:rPr>
        <w:t xml:space="preserve"> </w:t>
      </w:r>
      <w:r w:rsidR="00F15340">
        <w:rPr>
          <w:b/>
        </w:rPr>
        <w:t xml:space="preserve">r = </w:t>
      </w:r>
      <w:r w:rsidRPr="00F15340">
        <w:rPr>
          <w:b/>
        </w:rPr>
        <w:t>(</w:t>
      </w:r>
      <w:r w:rsidRPr="00D26802">
        <w:rPr>
          <w:rStyle w:val="HTML2"/>
          <w:b/>
        </w:rPr>
        <w:t>n</w:t>
      </w:r>
      <w:r w:rsidRPr="00F15340">
        <w:rPr>
          <w:b/>
        </w:rPr>
        <w:t>−</w:t>
      </w:r>
      <w:r w:rsidRPr="00D26802">
        <w:rPr>
          <w:rStyle w:val="HTML2"/>
          <w:b/>
        </w:rPr>
        <w:t>j</w:t>
      </w:r>
      <w:r w:rsidRPr="00F15340">
        <w:rPr>
          <w:b/>
        </w:rPr>
        <w:t>)</w:t>
      </w:r>
      <w:r w:rsidRPr="00D26802">
        <w:rPr>
          <w:b/>
        </w:rPr>
        <w:t> mod </w:t>
      </w:r>
      <w:r w:rsidRPr="00D26802">
        <w:rPr>
          <w:rStyle w:val="HTML2"/>
          <w:b/>
        </w:rPr>
        <w:t>m</w:t>
      </w:r>
      <w:r w:rsidRPr="00F15340">
        <w:rPr>
          <w:b/>
        </w:rPr>
        <w:t>+2</w:t>
      </w:r>
      <w:r w:rsidRPr="00D26802">
        <w:rPr>
          <w:rStyle w:val="HTML2"/>
          <w:b/>
        </w:rPr>
        <w:t>j</w:t>
      </w:r>
      <w:r w:rsidR="00F15340">
        <w:rPr>
          <w:rStyle w:val="HTML2"/>
          <w:b/>
        </w:rPr>
        <w:t xml:space="preserve"> </w:t>
      </w:r>
      <w:r w:rsidRPr="00F15340">
        <w:rPr>
          <w:b/>
        </w:rPr>
        <w:t>)</w:t>
      </w:r>
    </w:p>
    <w:p w:rsidR="00D26802" w:rsidRDefault="00D26802" w:rsidP="00D26802">
      <w:pPr>
        <w:spacing w:before="100" w:beforeAutospacing="1" w:after="100" w:afterAutospacing="1" w:line="360" w:lineRule="auto"/>
        <w:jc w:val="both"/>
        <w:rPr>
          <w:rFonts w:ascii="Times New Roman" w:eastAsia="Times New Roman" w:hAnsi="Times New Roman"/>
          <w:lang w:val="ru-RU" w:eastAsia="ru-RU" w:bidi="ar-SA"/>
        </w:rPr>
      </w:pPr>
      <w:r w:rsidRPr="00D26802">
        <w:rPr>
          <w:rFonts w:ascii="Times New Roman" w:eastAsia="Times New Roman" w:hAnsi="Times New Roman"/>
          <w:b/>
          <w:u w:val="single"/>
          <w:lang w:val="ru-RU" w:eastAsia="ru-RU" w:bidi="ar-SA"/>
        </w:rPr>
        <w:t>Код Райса</w:t>
      </w:r>
      <w:r w:rsidR="00DF55CA" w:rsidRPr="00DF55CA">
        <w:rPr>
          <w:rFonts w:ascii="Times New Roman" w:eastAsia="Times New Roman" w:hAnsi="Times New Roman"/>
          <w:lang w:val="ru-RU" w:eastAsia="ru-RU" w:bidi="ar-SA"/>
        </w:rPr>
        <w:t xml:space="preserve"> </w:t>
      </w:r>
      <w:r w:rsidR="00DF55CA" w:rsidRPr="00DF55CA">
        <w:rPr>
          <w:rFonts w:ascii="Times New Roman" w:hAnsi="Times New Roman"/>
          <w:lang w:val="ru-RU"/>
        </w:rPr>
        <w:t>[</w:t>
      </w:r>
      <w:proofErr w:type="spellStart"/>
      <w:r w:rsidR="00DF55CA" w:rsidRPr="00DF55CA">
        <w:rPr>
          <w:rFonts w:ascii="Times New Roman" w:hAnsi="Times New Roman"/>
        </w:rPr>
        <w:t>rg</w:t>
      </w:r>
      <w:proofErr w:type="spellEnd"/>
      <w:r w:rsidR="00DF55CA" w:rsidRPr="00DF55CA">
        <w:rPr>
          <w:rFonts w:ascii="Times New Roman" w:hAnsi="Times New Roman"/>
          <w:lang w:val="ru-RU"/>
        </w:rPr>
        <w:t>_</w:t>
      </w:r>
      <w:r w:rsidR="00DF55CA" w:rsidRPr="00DF55CA">
        <w:rPr>
          <w:rFonts w:ascii="Times New Roman" w:hAnsi="Times New Roman"/>
        </w:rPr>
        <w:t>codes</w:t>
      </w:r>
      <w:r w:rsidR="00DF55CA" w:rsidRPr="00DF55CA">
        <w:rPr>
          <w:rFonts w:ascii="Times New Roman" w:hAnsi="Times New Roman"/>
          <w:lang w:val="ru-RU"/>
        </w:rPr>
        <w:t>]</w:t>
      </w:r>
      <w:r w:rsidR="00DF55CA">
        <w:rPr>
          <w:rFonts w:ascii="Times New Roman" w:hAnsi="Times New Roman"/>
          <w:lang w:val="ru-RU"/>
        </w:rPr>
        <w:t xml:space="preserve"> </w:t>
      </w:r>
      <w:r>
        <w:rPr>
          <w:rFonts w:ascii="Times New Roman" w:eastAsia="Times New Roman" w:hAnsi="Times New Roman"/>
          <w:lang w:val="ru-RU" w:eastAsia="ru-RU" w:bidi="ar-SA"/>
        </w:rPr>
        <w:t xml:space="preserve">код – частный случай кода </w:t>
      </w:r>
      <w:proofErr w:type="spellStart"/>
      <w:r w:rsidRPr="00D26802">
        <w:rPr>
          <w:rFonts w:ascii="Times New Roman" w:eastAsia="Times New Roman" w:hAnsi="Times New Roman"/>
          <w:lang w:val="ru-RU" w:eastAsia="ru-RU" w:bidi="ar-SA"/>
        </w:rPr>
        <w:t>Голомба</w:t>
      </w:r>
      <w:proofErr w:type="spellEnd"/>
      <w:r w:rsidRPr="00D26802">
        <w:rPr>
          <w:rFonts w:ascii="Times New Roman" w:eastAsia="Times New Roman" w:hAnsi="Times New Roman"/>
          <w:lang w:val="ru-RU" w:eastAsia="ru-RU" w:bidi="ar-SA"/>
        </w:rPr>
        <w:t xml:space="preserve">, когда </w:t>
      </w:r>
      <w:r w:rsidRPr="00D26802">
        <w:rPr>
          <w:rFonts w:ascii="Times New Roman" w:eastAsia="Times New Roman" w:hAnsi="Times New Roman"/>
          <w:i/>
          <w:iCs/>
          <w:lang w:val="ru-RU" w:eastAsia="ru-RU" w:bidi="ar-SA"/>
        </w:rPr>
        <w:t>m</w:t>
      </w:r>
      <w:r w:rsidRPr="00D26802">
        <w:rPr>
          <w:rFonts w:ascii="Times New Roman" w:eastAsia="Times New Roman" w:hAnsi="Times New Roman"/>
          <w:lang w:val="ru-RU" w:eastAsia="ru-RU" w:bidi="ar-SA"/>
        </w:rPr>
        <w:t xml:space="preserve"> является степенью двойки. На самом деле данные коды имеют параметр </w:t>
      </w:r>
      <w:r w:rsidRPr="00D26802">
        <w:rPr>
          <w:rFonts w:ascii="Times New Roman" w:eastAsia="Times New Roman" w:hAnsi="Times New Roman"/>
          <w:i/>
          <w:iCs/>
          <w:lang w:val="ru-RU" w:eastAsia="ru-RU" w:bidi="ar-SA"/>
        </w:rPr>
        <w:t>k</w:t>
      </w:r>
      <w:r w:rsidRPr="00D26802">
        <w:rPr>
          <w:rFonts w:ascii="Times New Roman" w:eastAsia="Times New Roman" w:hAnsi="Times New Roman"/>
          <w:lang w:val="ru-RU" w:eastAsia="ru-RU" w:bidi="ar-SA"/>
        </w:rPr>
        <w:t xml:space="preserve">, по которому вычисляется значение </w:t>
      </w:r>
      <w:r w:rsidRPr="00D26802">
        <w:rPr>
          <w:rFonts w:ascii="Times New Roman" w:eastAsia="Times New Roman" w:hAnsi="Times New Roman"/>
          <w:i/>
          <w:iCs/>
          <w:lang w:val="ru-RU" w:eastAsia="ru-RU" w:bidi="ar-SA"/>
        </w:rPr>
        <w:t>m</w:t>
      </w:r>
      <w:r w:rsidRPr="00D26802">
        <w:rPr>
          <w:rFonts w:ascii="Times New Roman" w:eastAsia="Times New Roman" w:hAnsi="Times New Roman"/>
          <w:lang w:val="ru-RU" w:eastAsia="ru-RU" w:bidi="ar-SA"/>
        </w:rPr>
        <w:t> = 2</w:t>
      </w:r>
      <w:r w:rsidRPr="00D26802">
        <w:rPr>
          <w:rFonts w:ascii="Times New Roman" w:eastAsia="Times New Roman" w:hAnsi="Times New Roman"/>
          <w:i/>
          <w:iCs/>
          <w:vertAlign w:val="superscript"/>
          <w:lang w:val="ru-RU" w:eastAsia="ru-RU" w:bidi="ar-SA"/>
        </w:rPr>
        <w:t>k</w:t>
      </w:r>
      <w:r w:rsidRPr="00D26802">
        <w:rPr>
          <w:rFonts w:ascii="Times New Roman" w:eastAsia="Times New Roman" w:hAnsi="Times New Roman"/>
          <w:lang w:val="ru-RU" w:eastAsia="ru-RU" w:bidi="ar-SA"/>
        </w:rPr>
        <w:t xml:space="preserve">. Тогда код Райса для числа </w:t>
      </w:r>
      <w:r w:rsidRPr="00D26802">
        <w:rPr>
          <w:rFonts w:ascii="Times New Roman" w:eastAsia="Times New Roman" w:hAnsi="Times New Roman"/>
          <w:i/>
          <w:iCs/>
          <w:lang w:val="ru-RU" w:eastAsia="ru-RU" w:bidi="ar-SA"/>
        </w:rPr>
        <w:t>n</w:t>
      </w:r>
      <w:r w:rsidRPr="00D26802">
        <w:rPr>
          <w:rFonts w:ascii="Times New Roman" w:eastAsia="Times New Roman" w:hAnsi="Times New Roman"/>
          <w:lang w:val="ru-RU" w:eastAsia="ru-RU" w:bidi="ar-SA"/>
        </w:rPr>
        <w:t xml:space="preserve"> с заданным параметром </w:t>
      </w:r>
      <w:r w:rsidRPr="00D26802">
        <w:rPr>
          <w:rFonts w:ascii="Times New Roman" w:eastAsia="Times New Roman" w:hAnsi="Times New Roman"/>
          <w:i/>
          <w:iCs/>
          <w:lang w:val="ru-RU" w:eastAsia="ru-RU" w:bidi="ar-SA"/>
        </w:rPr>
        <w:t>k</w:t>
      </w:r>
      <w:r w:rsidRPr="00D26802">
        <w:rPr>
          <w:rFonts w:ascii="Times New Roman" w:eastAsia="Times New Roman" w:hAnsi="Times New Roman"/>
          <w:lang w:val="ru-RU" w:eastAsia="ru-RU" w:bidi="ar-SA"/>
        </w:rPr>
        <w:t xml:space="preserve"> будет выглядеть следующим образом: </w:t>
      </w:r>
    </w:p>
    <w:p w:rsidR="00D26802" w:rsidRPr="00D26802" w:rsidRDefault="00D26802" w:rsidP="00D26802">
      <w:pPr>
        <w:spacing w:before="100" w:beforeAutospacing="1" w:after="100" w:afterAutospacing="1" w:line="360" w:lineRule="auto"/>
        <w:jc w:val="both"/>
        <w:rPr>
          <w:rFonts w:ascii="Times New Roman" w:eastAsia="Times New Roman" w:hAnsi="Times New Roman"/>
          <w:b/>
          <w:lang w:eastAsia="ru-RU" w:bidi="ar-SA"/>
        </w:rPr>
      </w:pPr>
      <w:proofErr w:type="gramStart"/>
      <w:r w:rsidRPr="00D26802">
        <w:rPr>
          <w:rFonts w:ascii="Times New Roman" w:eastAsia="Times New Roman" w:hAnsi="Times New Roman"/>
          <w:b/>
          <w:lang w:eastAsia="ru-RU" w:bidi="ar-SA"/>
        </w:rPr>
        <w:t>Rice(</w:t>
      </w:r>
      <w:proofErr w:type="spellStart"/>
      <w:proofErr w:type="gramEnd"/>
      <w:r w:rsidRPr="00D26802">
        <w:rPr>
          <w:rFonts w:ascii="Times New Roman" w:eastAsia="Times New Roman" w:hAnsi="Times New Roman"/>
          <w:b/>
          <w:i/>
          <w:iCs/>
          <w:lang w:eastAsia="ru-RU" w:bidi="ar-SA"/>
        </w:rPr>
        <w:t>n</w:t>
      </w:r>
      <w:r w:rsidRPr="00D26802">
        <w:rPr>
          <w:rFonts w:ascii="Times New Roman" w:eastAsia="Times New Roman" w:hAnsi="Times New Roman"/>
          <w:b/>
          <w:lang w:eastAsia="ru-RU" w:bidi="ar-SA"/>
        </w:rPr>
        <w:t>,</w:t>
      </w:r>
      <w:r w:rsidRPr="00D26802">
        <w:rPr>
          <w:rFonts w:ascii="Times New Roman" w:eastAsia="Times New Roman" w:hAnsi="Times New Roman"/>
          <w:b/>
          <w:i/>
          <w:iCs/>
          <w:lang w:eastAsia="ru-RU" w:bidi="ar-SA"/>
        </w:rPr>
        <w:t>k</w:t>
      </w:r>
      <w:proofErr w:type="spellEnd"/>
      <w:r w:rsidR="00F15340">
        <w:rPr>
          <w:rFonts w:ascii="Times New Roman" w:eastAsia="Times New Roman" w:hAnsi="Times New Roman"/>
          <w:b/>
          <w:lang w:eastAsia="ru-RU" w:bidi="ar-SA"/>
        </w:rPr>
        <w:t xml:space="preserve">) is ( q = </w:t>
      </w:r>
      <w:r w:rsidRPr="00D26802">
        <w:rPr>
          <w:rFonts w:ascii="Times New Roman" w:eastAsia="Times New Roman" w:hAnsi="Times New Roman"/>
          <w:b/>
          <w:i/>
          <w:iCs/>
          <w:lang w:eastAsia="ru-RU" w:bidi="ar-SA"/>
        </w:rPr>
        <w:t>n</w:t>
      </w:r>
      <w:r w:rsidRPr="00D26802">
        <w:rPr>
          <w:rFonts w:ascii="Times New Roman" w:eastAsia="Times New Roman" w:hAnsi="Times New Roman"/>
          <w:b/>
          <w:lang w:eastAsia="ru-RU" w:bidi="ar-SA"/>
        </w:rPr>
        <w:t> div </w:t>
      </w:r>
      <w:r w:rsidR="00BC6F4D" w:rsidRPr="00BC6F4D">
        <w:rPr>
          <w:rFonts w:ascii="Times New Roman" w:eastAsia="Times New Roman" w:hAnsi="Times New Roman"/>
          <w:b/>
          <w:i/>
          <w:iCs/>
          <w:lang w:eastAsia="ru-RU" w:bidi="ar-SA"/>
        </w:rPr>
        <w:t>2</w:t>
      </w:r>
      <w:r w:rsidR="00BC6F4D" w:rsidRPr="00BC6F4D">
        <w:rPr>
          <w:rFonts w:ascii="Times New Roman" w:eastAsia="Times New Roman" w:hAnsi="Times New Roman"/>
          <w:b/>
          <w:i/>
          <w:iCs/>
          <w:vertAlign w:val="superscript"/>
          <w:lang w:eastAsia="ru-RU" w:bidi="ar-SA"/>
        </w:rPr>
        <w:t>k</w:t>
      </w:r>
      <w:r w:rsidR="00F15340">
        <w:rPr>
          <w:rFonts w:ascii="Times New Roman" w:eastAsia="Times New Roman" w:hAnsi="Times New Roman"/>
          <w:b/>
          <w:lang w:eastAsia="ru-RU" w:bidi="ar-SA"/>
        </w:rPr>
        <w:t>,</w:t>
      </w:r>
      <w:r w:rsidRPr="00D26802">
        <w:rPr>
          <w:rFonts w:ascii="Times New Roman" w:eastAsia="Times New Roman" w:hAnsi="Times New Roman"/>
          <w:b/>
          <w:lang w:eastAsia="ru-RU" w:bidi="ar-SA"/>
        </w:rPr>
        <w:t xml:space="preserve"> </w:t>
      </w:r>
      <w:r w:rsidR="00F15340">
        <w:rPr>
          <w:rFonts w:ascii="Times New Roman" w:eastAsia="Times New Roman" w:hAnsi="Times New Roman"/>
          <w:b/>
          <w:lang w:eastAsia="ru-RU" w:bidi="ar-SA"/>
        </w:rPr>
        <w:t xml:space="preserve">r = </w:t>
      </w:r>
      <w:r w:rsidRPr="00D26802">
        <w:rPr>
          <w:rFonts w:ascii="Times New Roman" w:eastAsia="Times New Roman" w:hAnsi="Times New Roman"/>
          <w:b/>
          <w:i/>
          <w:iCs/>
          <w:lang w:eastAsia="ru-RU" w:bidi="ar-SA"/>
        </w:rPr>
        <w:t>n</w:t>
      </w:r>
      <w:r w:rsidRPr="00D26802">
        <w:rPr>
          <w:rFonts w:ascii="Times New Roman" w:eastAsia="Times New Roman" w:hAnsi="Times New Roman"/>
          <w:b/>
          <w:lang w:eastAsia="ru-RU" w:bidi="ar-SA"/>
        </w:rPr>
        <w:t> mod </w:t>
      </w:r>
      <w:r w:rsidR="00BC6F4D" w:rsidRPr="00BC6F4D">
        <w:rPr>
          <w:rFonts w:ascii="Times New Roman" w:eastAsia="Times New Roman" w:hAnsi="Times New Roman"/>
          <w:b/>
          <w:i/>
          <w:iCs/>
          <w:lang w:eastAsia="ru-RU" w:bidi="ar-SA"/>
        </w:rPr>
        <w:t>2</w:t>
      </w:r>
      <w:r w:rsidR="00BC6F4D" w:rsidRPr="00BC6F4D">
        <w:rPr>
          <w:rFonts w:ascii="Times New Roman" w:eastAsia="Times New Roman" w:hAnsi="Times New Roman"/>
          <w:b/>
          <w:i/>
          <w:iCs/>
          <w:vertAlign w:val="superscript"/>
          <w:lang w:eastAsia="ru-RU" w:bidi="ar-SA"/>
        </w:rPr>
        <w:t>k</w:t>
      </w:r>
      <w:r w:rsidR="00F15340">
        <w:rPr>
          <w:rFonts w:ascii="Times New Roman" w:eastAsia="Times New Roman" w:hAnsi="Times New Roman"/>
          <w:b/>
          <w:lang w:eastAsia="ru-RU" w:bidi="ar-SA"/>
        </w:rPr>
        <w:t>)</w:t>
      </w:r>
    </w:p>
    <w:p w:rsidR="00F15340" w:rsidRPr="00962EC0" w:rsidRDefault="00BC6F4D" w:rsidP="00D26802">
      <w:pPr>
        <w:spacing w:before="100" w:beforeAutospacing="1" w:after="100" w:afterAutospacing="1" w:line="360" w:lineRule="auto"/>
        <w:jc w:val="both"/>
        <w:rPr>
          <w:rFonts w:ascii="Times New Roman" w:eastAsia="Times New Roman" w:hAnsi="Times New Roman"/>
          <w:lang w:val="ru-RU" w:eastAsia="ru-RU" w:bidi="ar-SA"/>
        </w:rPr>
      </w:pPr>
      <w:r>
        <w:rPr>
          <w:rFonts w:ascii="Times New Roman" w:eastAsia="Times New Roman" w:hAnsi="Times New Roman"/>
          <w:lang w:val="ru-RU" w:eastAsia="ru-RU" w:bidi="ar-SA"/>
        </w:rPr>
        <w:t>Таким образом, Коды Райса-</w:t>
      </w:r>
      <w:proofErr w:type="spellStart"/>
      <w:r>
        <w:rPr>
          <w:rFonts w:ascii="Times New Roman" w:eastAsia="Times New Roman" w:hAnsi="Times New Roman"/>
          <w:lang w:val="ru-RU" w:eastAsia="ru-RU" w:bidi="ar-SA"/>
        </w:rPr>
        <w:t>Голомба</w:t>
      </w:r>
      <w:proofErr w:type="spellEnd"/>
      <w:r w:rsidR="00736AA2">
        <w:rPr>
          <w:rFonts w:ascii="Times New Roman" w:eastAsia="Times New Roman" w:hAnsi="Times New Roman"/>
          <w:lang w:val="ru-RU" w:eastAsia="ru-RU" w:bidi="ar-SA"/>
        </w:rPr>
        <w:t xml:space="preserve"> кодируют число 2 частями (</w:t>
      </w:r>
      <w:r w:rsidR="00F15340">
        <w:rPr>
          <w:rFonts w:ascii="Times New Roman" w:eastAsia="Times New Roman" w:hAnsi="Times New Roman"/>
          <w:lang w:eastAsia="ru-RU" w:bidi="ar-SA"/>
        </w:rPr>
        <w:t>q</w:t>
      </w:r>
      <w:r w:rsidR="00736AA2">
        <w:rPr>
          <w:rFonts w:ascii="Times New Roman" w:eastAsia="Times New Roman" w:hAnsi="Times New Roman"/>
          <w:lang w:val="ru-RU" w:eastAsia="ru-RU" w:bidi="ar-SA"/>
        </w:rPr>
        <w:t xml:space="preserve"> и </w:t>
      </w:r>
      <w:r w:rsidR="00F15340">
        <w:rPr>
          <w:rFonts w:ascii="Times New Roman" w:eastAsia="Times New Roman" w:hAnsi="Times New Roman"/>
          <w:lang w:eastAsia="ru-RU" w:bidi="ar-SA"/>
        </w:rPr>
        <w:t>r</w:t>
      </w:r>
      <w:r w:rsidR="00736AA2">
        <w:rPr>
          <w:rFonts w:ascii="Times New Roman" w:eastAsia="Times New Roman" w:hAnsi="Times New Roman"/>
          <w:lang w:val="ru-RU" w:eastAsia="ru-RU" w:bidi="ar-SA"/>
        </w:rPr>
        <w:t>). И</w:t>
      </w:r>
      <w:r>
        <w:rPr>
          <w:rFonts w:ascii="Times New Roman" w:eastAsia="Times New Roman" w:hAnsi="Times New Roman"/>
          <w:lang w:val="ru-RU" w:eastAsia="ru-RU" w:bidi="ar-SA"/>
        </w:rPr>
        <w:t xml:space="preserve"> могут трактоваться как позиция некой корзины</w:t>
      </w:r>
      <w:r w:rsidR="00736AA2">
        <w:rPr>
          <w:rFonts w:ascii="Times New Roman" w:eastAsia="Times New Roman" w:hAnsi="Times New Roman"/>
          <w:lang w:val="ru-RU" w:eastAsia="ru-RU" w:bidi="ar-SA"/>
        </w:rPr>
        <w:t xml:space="preserve"> </w:t>
      </w:r>
      <w:r w:rsidR="00F15340">
        <w:rPr>
          <w:rFonts w:ascii="Times New Roman" w:eastAsia="Times New Roman" w:hAnsi="Times New Roman"/>
          <w:lang w:eastAsia="ru-RU" w:bidi="ar-SA"/>
        </w:rPr>
        <w:t>q</w:t>
      </w:r>
      <w:r>
        <w:rPr>
          <w:rFonts w:ascii="Times New Roman" w:eastAsia="Times New Roman" w:hAnsi="Times New Roman"/>
          <w:lang w:val="ru-RU" w:eastAsia="ru-RU" w:bidi="ar-SA"/>
        </w:rPr>
        <w:t xml:space="preserve"> + смещение внутри нее -</w:t>
      </w:r>
      <w:r w:rsidR="00736AA2">
        <w:rPr>
          <w:rFonts w:ascii="Times New Roman" w:eastAsia="Times New Roman" w:hAnsi="Times New Roman"/>
          <w:lang w:val="ru-RU" w:eastAsia="ru-RU" w:bidi="ar-SA"/>
        </w:rPr>
        <w:t xml:space="preserve"> </w:t>
      </w:r>
      <w:r w:rsidR="00F15340">
        <w:rPr>
          <w:rFonts w:ascii="Times New Roman" w:eastAsia="Times New Roman" w:hAnsi="Times New Roman"/>
          <w:lang w:eastAsia="ru-RU" w:bidi="ar-SA"/>
        </w:rPr>
        <w:t>r</w:t>
      </w:r>
      <w:r>
        <w:rPr>
          <w:rFonts w:ascii="Times New Roman" w:eastAsia="Times New Roman" w:hAnsi="Times New Roman"/>
          <w:lang w:val="ru-RU" w:eastAsia="ru-RU" w:bidi="ar-SA"/>
        </w:rPr>
        <w:t>.</w:t>
      </w:r>
      <w:r w:rsidR="00F15340">
        <w:rPr>
          <w:rFonts w:ascii="Times New Roman" w:eastAsia="Times New Roman" w:hAnsi="Times New Roman"/>
          <w:lang w:val="ru-RU" w:eastAsia="ru-RU" w:bidi="ar-SA"/>
        </w:rPr>
        <w:t xml:space="preserve"> Например, используя код </w:t>
      </w:r>
      <w:proofErr w:type="spellStart"/>
      <w:r w:rsidR="00F15340">
        <w:rPr>
          <w:rFonts w:ascii="Times New Roman" w:eastAsia="Times New Roman" w:hAnsi="Times New Roman"/>
          <w:lang w:val="ru-RU" w:eastAsia="ru-RU" w:bidi="ar-SA"/>
        </w:rPr>
        <w:t>голомба</w:t>
      </w:r>
      <w:proofErr w:type="spellEnd"/>
      <w:r w:rsidR="00F15340">
        <w:rPr>
          <w:rFonts w:ascii="Times New Roman" w:eastAsia="Times New Roman" w:hAnsi="Times New Roman"/>
          <w:lang w:val="ru-RU" w:eastAsia="ru-RU" w:bidi="ar-SA"/>
        </w:rPr>
        <w:t xml:space="preserve"> с параметром </w:t>
      </w:r>
      <w:r w:rsidR="00F15340">
        <w:rPr>
          <w:rFonts w:ascii="Times New Roman" w:eastAsia="Times New Roman" w:hAnsi="Times New Roman"/>
          <w:lang w:eastAsia="ru-RU" w:bidi="ar-SA"/>
        </w:rPr>
        <w:t>M</w:t>
      </w:r>
      <w:r w:rsidR="00F15340" w:rsidRPr="00F15340">
        <w:rPr>
          <w:rFonts w:ascii="Times New Roman" w:eastAsia="Times New Roman" w:hAnsi="Times New Roman"/>
          <w:lang w:val="ru-RU" w:eastAsia="ru-RU" w:bidi="ar-SA"/>
        </w:rPr>
        <w:t>=10</w:t>
      </w:r>
      <w:r w:rsidR="00F15340">
        <w:rPr>
          <w:rFonts w:ascii="Times New Roman" w:eastAsia="Times New Roman" w:hAnsi="Times New Roman"/>
          <w:lang w:val="ru-RU" w:eastAsia="ru-RU" w:bidi="ar-SA"/>
        </w:rPr>
        <w:t>, десятичное число 43 будет разбито на</w:t>
      </w:r>
      <w:r w:rsidR="00F15340" w:rsidRPr="00F15340">
        <w:rPr>
          <w:rFonts w:ascii="Times New Roman" w:eastAsia="Times New Roman" w:hAnsi="Times New Roman"/>
          <w:lang w:val="ru-RU" w:eastAsia="ru-RU" w:bidi="ar-SA"/>
        </w:rPr>
        <w:t xml:space="preserve"> </w:t>
      </w:r>
      <w:r w:rsidR="00F15340">
        <w:rPr>
          <w:rFonts w:ascii="Times New Roman" w:eastAsia="Times New Roman" w:hAnsi="Times New Roman"/>
          <w:lang w:eastAsia="ru-RU" w:bidi="ar-SA"/>
        </w:rPr>
        <w:t>q</w:t>
      </w:r>
      <w:r w:rsidR="00F15340">
        <w:rPr>
          <w:rFonts w:ascii="Times New Roman" w:eastAsia="Times New Roman" w:hAnsi="Times New Roman"/>
          <w:lang w:val="ru-RU" w:eastAsia="ru-RU" w:bidi="ar-SA"/>
        </w:rPr>
        <w:t>=4</w:t>
      </w:r>
      <w:r w:rsidR="00F15340" w:rsidRPr="00F15340">
        <w:rPr>
          <w:rFonts w:ascii="Times New Roman" w:eastAsia="Times New Roman" w:hAnsi="Times New Roman"/>
          <w:lang w:val="ru-RU" w:eastAsia="ru-RU" w:bidi="ar-SA"/>
        </w:rPr>
        <w:t>,</w:t>
      </w:r>
      <w:r w:rsidR="00F15340">
        <w:rPr>
          <w:rFonts w:ascii="Times New Roman" w:eastAsia="Times New Roman" w:hAnsi="Times New Roman"/>
          <w:lang w:val="ru-RU" w:eastAsia="ru-RU" w:bidi="ar-SA"/>
        </w:rPr>
        <w:t xml:space="preserve"> r=2; и будет закодировано как </w:t>
      </w:r>
      <w:proofErr w:type="spellStart"/>
      <w:r w:rsidR="00F15340" w:rsidRPr="00F15340">
        <w:rPr>
          <w:rFonts w:ascii="Times New Roman" w:hAnsi="Times New Roman"/>
        </w:rPr>
        <w:t>qcode</w:t>
      </w:r>
      <w:proofErr w:type="spellEnd"/>
      <w:r w:rsidR="00F15340" w:rsidRPr="00F15340">
        <w:rPr>
          <w:rFonts w:ascii="Times New Roman" w:hAnsi="Times New Roman"/>
          <w:lang w:val="ru-RU"/>
        </w:rPr>
        <w:t>(</w:t>
      </w:r>
      <w:r w:rsidR="00F15340" w:rsidRPr="00F15340">
        <w:rPr>
          <w:rFonts w:ascii="Times New Roman" w:hAnsi="Times New Roman"/>
          <w:i/>
          <w:iCs/>
        </w:rPr>
        <w:t>q</w:t>
      </w:r>
      <w:r w:rsidR="00F15340" w:rsidRPr="00F15340">
        <w:rPr>
          <w:rFonts w:ascii="Times New Roman" w:hAnsi="Times New Roman"/>
          <w:lang w:val="ru-RU"/>
        </w:rPr>
        <w:t>),</w:t>
      </w:r>
      <w:r w:rsidR="00F15340">
        <w:rPr>
          <w:rFonts w:ascii="Times New Roman" w:hAnsi="Times New Roman"/>
          <w:lang w:val="ru-RU"/>
        </w:rPr>
        <w:t xml:space="preserve"> </w:t>
      </w:r>
      <w:proofErr w:type="spellStart"/>
      <w:r w:rsidR="00F15340" w:rsidRPr="00F15340">
        <w:rPr>
          <w:rFonts w:ascii="Times New Roman" w:hAnsi="Times New Roman"/>
        </w:rPr>
        <w:t>rcode</w:t>
      </w:r>
      <w:proofErr w:type="spellEnd"/>
      <w:r w:rsidR="00F15340" w:rsidRPr="00F15340">
        <w:rPr>
          <w:rFonts w:ascii="Times New Roman" w:hAnsi="Times New Roman"/>
          <w:lang w:val="ru-RU"/>
        </w:rPr>
        <w:t>(</w:t>
      </w:r>
      <w:r w:rsidR="00F15340" w:rsidRPr="00F15340">
        <w:rPr>
          <w:rFonts w:ascii="Times New Roman" w:hAnsi="Times New Roman"/>
          <w:i/>
          <w:iCs/>
        </w:rPr>
        <w:t>r</w:t>
      </w:r>
      <w:r w:rsidR="00F15340" w:rsidRPr="00F15340">
        <w:rPr>
          <w:rFonts w:ascii="Times New Roman" w:hAnsi="Times New Roman"/>
          <w:lang w:val="ru-RU"/>
        </w:rPr>
        <w:t xml:space="preserve">) = </w:t>
      </w:r>
      <w:proofErr w:type="spellStart"/>
      <w:r w:rsidR="00F15340" w:rsidRPr="00F15340">
        <w:rPr>
          <w:rFonts w:ascii="Times New Roman" w:hAnsi="Times New Roman"/>
        </w:rPr>
        <w:t>qcode</w:t>
      </w:r>
      <w:proofErr w:type="spellEnd"/>
      <w:r w:rsidR="00F15340" w:rsidRPr="00F15340">
        <w:rPr>
          <w:rFonts w:ascii="Times New Roman" w:hAnsi="Times New Roman"/>
          <w:lang w:val="ru-RU"/>
        </w:rPr>
        <w:t>(4),</w:t>
      </w:r>
      <w:r w:rsidR="00F15340">
        <w:rPr>
          <w:rFonts w:ascii="Times New Roman" w:hAnsi="Times New Roman"/>
          <w:lang w:val="ru-RU"/>
        </w:rPr>
        <w:t xml:space="preserve"> </w:t>
      </w:r>
      <w:proofErr w:type="spellStart"/>
      <w:r w:rsidR="00F15340" w:rsidRPr="00F15340">
        <w:rPr>
          <w:rFonts w:ascii="Times New Roman" w:hAnsi="Times New Roman"/>
        </w:rPr>
        <w:t>rcode</w:t>
      </w:r>
      <w:proofErr w:type="spellEnd"/>
      <w:r w:rsidR="00F15340" w:rsidRPr="00F15340">
        <w:rPr>
          <w:rFonts w:ascii="Times New Roman" w:hAnsi="Times New Roman"/>
          <w:lang w:val="ru-RU"/>
        </w:rPr>
        <w:t>(2) = 11110,010. При</w:t>
      </w:r>
      <w:r w:rsidR="00F15340" w:rsidRPr="00962EC0">
        <w:rPr>
          <w:rFonts w:ascii="Times New Roman" w:hAnsi="Times New Roman"/>
          <w:lang w:val="ru-RU"/>
        </w:rPr>
        <w:t xml:space="preserve"> </w:t>
      </w:r>
      <w:r w:rsidR="00F15340" w:rsidRPr="00F15340">
        <w:rPr>
          <w:rFonts w:ascii="Times New Roman" w:hAnsi="Times New Roman"/>
          <w:lang w:val="ru-RU"/>
        </w:rPr>
        <w:t>этом</w:t>
      </w:r>
      <w:r w:rsidR="00F15340" w:rsidRPr="00962EC0">
        <w:rPr>
          <w:rFonts w:ascii="Times New Roman" w:hAnsi="Times New Roman"/>
          <w:lang w:val="ru-RU"/>
        </w:rPr>
        <w:t xml:space="preserve"> </w:t>
      </w:r>
      <w:r w:rsidR="00F15340" w:rsidRPr="00F15340">
        <w:rPr>
          <w:rFonts w:ascii="Times New Roman" w:hAnsi="Times New Roman"/>
          <w:lang w:val="ru-RU"/>
        </w:rPr>
        <w:t>нам</w:t>
      </w:r>
      <w:r w:rsidR="00F15340" w:rsidRPr="00962EC0">
        <w:rPr>
          <w:rFonts w:ascii="Times New Roman" w:hAnsi="Times New Roman"/>
          <w:lang w:val="ru-RU"/>
        </w:rPr>
        <w:t xml:space="preserve"> </w:t>
      </w:r>
      <w:r w:rsidR="00F15340" w:rsidRPr="00F15340">
        <w:rPr>
          <w:rFonts w:ascii="Times New Roman" w:hAnsi="Times New Roman"/>
          <w:lang w:val="ru-RU"/>
        </w:rPr>
        <w:t>не</w:t>
      </w:r>
      <w:r w:rsidR="00F15340" w:rsidRPr="00962EC0">
        <w:rPr>
          <w:rFonts w:ascii="Times New Roman" w:hAnsi="Times New Roman"/>
          <w:lang w:val="ru-RU"/>
        </w:rPr>
        <w:t xml:space="preserve"> </w:t>
      </w:r>
      <w:r w:rsidR="00F15340" w:rsidRPr="00F15340">
        <w:rPr>
          <w:rFonts w:ascii="Times New Roman" w:hAnsi="Times New Roman"/>
          <w:lang w:val="ru-RU"/>
        </w:rPr>
        <w:t>обязательно</w:t>
      </w:r>
      <w:r w:rsidR="00F15340" w:rsidRPr="00962EC0">
        <w:rPr>
          <w:rFonts w:ascii="Times New Roman" w:hAnsi="Times New Roman"/>
          <w:lang w:val="ru-RU"/>
        </w:rPr>
        <w:t xml:space="preserve"> </w:t>
      </w:r>
      <w:r w:rsidR="00F15340" w:rsidRPr="00F15340">
        <w:rPr>
          <w:rFonts w:ascii="Times New Roman" w:hAnsi="Times New Roman"/>
          <w:lang w:val="ru-RU"/>
        </w:rPr>
        <w:t>ко</w:t>
      </w:r>
      <w:r w:rsidR="00F324F2">
        <w:rPr>
          <w:rFonts w:ascii="Times New Roman" w:hAnsi="Times New Roman"/>
          <w:lang w:val="ru-RU"/>
        </w:rPr>
        <w:t>дировать</w:t>
      </w:r>
      <w:r w:rsidR="00F324F2" w:rsidRPr="00962EC0">
        <w:rPr>
          <w:rFonts w:ascii="Times New Roman" w:hAnsi="Times New Roman"/>
          <w:lang w:val="ru-RU"/>
        </w:rPr>
        <w:t xml:space="preserve"> </w:t>
      </w:r>
      <w:r w:rsidR="00F324F2">
        <w:rPr>
          <w:rFonts w:ascii="Times New Roman" w:hAnsi="Times New Roman"/>
          <w:lang w:val="ru-RU"/>
        </w:rPr>
        <w:t>запятую</w:t>
      </w:r>
      <w:r w:rsidR="00F324F2" w:rsidRPr="00962EC0">
        <w:rPr>
          <w:rFonts w:ascii="Times New Roman" w:hAnsi="Times New Roman"/>
          <w:lang w:val="ru-RU"/>
        </w:rPr>
        <w:t xml:space="preserve">, </w:t>
      </w:r>
      <w:r w:rsidR="00F324F2">
        <w:rPr>
          <w:rFonts w:ascii="Times New Roman" w:hAnsi="Times New Roman"/>
          <w:lang w:val="ru-RU"/>
        </w:rPr>
        <w:t>т</w:t>
      </w:r>
      <w:r w:rsidR="00F324F2" w:rsidRPr="00962EC0">
        <w:rPr>
          <w:rFonts w:ascii="Times New Roman" w:hAnsi="Times New Roman"/>
          <w:lang w:val="ru-RU"/>
        </w:rPr>
        <w:t>.</w:t>
      </w:r>
      <w:r w:rsidR="00F324F2">
        <w:rPr>
          <w:rFonts w:ascii="Times New Roman" w:hAnsi="Times New Roman"/>
          <w:lang w:val="ru-RU"/>
        </w:rPr>
        <w:t>к</w:t>
      </w:r>
      <w:r w:rsidR="00F324F2" w:rsidRPr="00962EC0">
        <w:rPr>
          <w:rFonts w:ascii="Times New Roman" w:hAnsi="Times New Roman"/>
          <w:lang w:val="ru-RU"/>
        </w:rPr>
        <w:t xml:space="preserve">. </w:t>
      </w:r>
      <w:r w:rsidR="00F324F2">
        <w:rPr>
          <w:rFonts w:ascii="Times New Roman" w:hAnsi="Times New Roman"/>
          <w:lang w:val="ru-RU"/>
        </w:rPr>
        <w:t>наличие нуля в унарном коде</w:t>
      </w:r>
      <w:r w:rsidR="00962EC0">
        <w:rPr>
          <w:rFonts w:ascii="Times New Roman" w:hAnsi="Times New Roman"/>
          <w:lang w:val="ru-RU"/>
        </w:rPr>
        <w:t xml:space="preserve"> однозначно информирует об окончании </w:t>
      </w:r>
      <w:r w:rsidR="00962EC0" w:rsidRPr="00962EC0">
        <w:rPr>
          <w:rFonts w:ascii="Times New Roman" w:hAnsi="Times New Roman"/>
          <w:lang w:val="ru-RU"/>
        </w:rPr>
        <w:t xml:space="preserve"> </w:t>
      </w:r>
      <w:r w:rsidR="00962EC0">
        <w:rPr>
          <w:rFonts w:ascii="Times New Roman" w:hAnsi="Times New Roman"/>
        </w:rPr>
        <w:t>q</w:t>
      </w:r>
      <w:r w:rsidR="00962EC0">
        <w:rPr>
          <w:rFonts w:ascii="Times New Roman" w:hAnsi="Times New Roman"/>
          <w:lang w:val="ru-RU"/>
        </w:rPr>
        <w:t xml:space="preserve"> и начале </w:t>
      </w:r>
      <w:r w:rsidR="00962EC0">
        <w:rPr>
          <w:rFonts w:ascii="Times New Roman" w:hAnsi="Times New Roman"/>
        </w:rPr>
        <w:t>r</w:t>
      </w:r>
      <w:r w:rsidR="009F008A" w:rsidRPr="00962EC0">
        <w:rPr>
          <w:rFonts w:ascii="Times New Roman" w:hAnsi="Times New Roman"/>
          <w:lang w:val="ru-RU"/>
        </w:rPr>
        <w:t>.</w:t>
      </w:r>
    </w:p>
    <w:p w:rsidR="00A53503" w:rsidRDefault="00A53503" w:rsidP="00A53503">
      <w:pPr>
        <w:pStyle w:val="3"/>
        <w:rPr>
          <w:lang w:val="ru-RU"/>
        </w:rPr>
      </w:pPr>
      <w:r>
        <w:rPr>
          <w:lang w:val="ru-RU"/>
        </w:rPr>
        <w:lastRenderedPageBreak/>
        <w:t>Эффективность метода</w:t>
      </w:r>
    </w:p>
    <w:p w:rsidR="00A24F5F" w:rsidRPr="00C43E36" w:rsidRDefault="00A53503" w:rsidP="007F5A9D">
      <w:pPr>
        <w:spacing w:line="360" w:lineRule="auto"/>
        <w:jc w:val="both"/>
        <w:rPr>
          <w:rFonts w:ascii="Times New Roman" w:hAnsi="Times New Roman"/>
          <w:lang w:val="ru-RU"/>
        </w:rPr>
      </w:pPr>
      <w:r w:rsidRPr="00A53503">
        <w:rPr>
          <w:rFonts w:ascii="Times New Roman" w:hAnsi="Times New Roman"/>
          <w:lang w:val="ru-RU"/>
        </w:rPr>
        <w:t xml:space="preserve">В </w:t>
      </w:r>
      <w:proofErr w:type="spellStart"/>
      <w:r w:rsidRPr="00A53503">
        <w:rPr>
          <w:rFonts w:ascii="Times New Roman" w:hAnsi="Times New Roman"/>
          <w:lang w:val="ru-RU"/>
        </w:rPr>
        <w:t>рассмотренно</w:t>
      </w:r>
      <w:proofErr w:type="spellEnd"/>
      <w:r w:rsidRPr="00A53503">
        <w:rPr>
          <w:rFonts w:ascii="Times New Roman" w:hAnsi="Times New Roman"/>
          <w:lang w:val="ru-RU"/>
        </w:rPr>
        <w:t xml:space="preserve"> нами примере</w:t>
      </w:r>
      <w:r>
        <w:rPr>
          <w:rFonts w:ascii="Times New Roman" w:hAnsi="Times New Roman"/>
          <w:lang w:val="ru-RU"/>
        </w:rPr>
        <w:t xml:space="preserve"> число 43 было закодировано 8 битами. Хотя для его представления в обычном бинарном коде достаточно всего 6 бит. 43 = </w:t>
      </w:r>
      <w:r w:rsidRPr="00A53503">
        <w:rPr>
          <w:rFonts w:ascii="Times New Roman" w:hAnsi="Times New Roman"/>
          <w:lang w:val="ru-RU"/>
        </w:rPr>
        <w:t>101011</w:t>
      </w:r>
      <w:r>
        <w:rPr>
          <w:rFonts w:ascii="Times New Roman" w:hAnsi="Times New Roman"/>
        </w:rPr>
        <w:t>b</w:t>
      </w:r>
      <w:r>
        <w:rPr>
          <w:rFonts w:ascii="Times New Roman" w:hAnsi="Times New Roman"/>
          <w:lang w:val="ru-RU"/>
        </w:rPr>
        <w:t>.</w:t>
      </w:r>
      <w:r w:rsidRPr="00A53503">
        <w:rPr>
          <w:rFonts w:ascii="Times New Roman" w:hAnsi="Times New Roman"/>
          <w:lang w:val="ru-RU"/>
        </w:rPr>
        <w:t xml:space="preserve"> </w:t>
      </w:r>
      <w:r>
        <w:rPr>
          <w:rFonts w:ascii="Times New Roman" w:hAnsi="Times New Roman"/>
          <w:lang w:val="ru-RU"/>
        </w:rPr>
        <w:t xml:space="preserve">Код </w:t>
      </w:r>
      <w:proofErr w:type="spellStart"/>
      <w:r>
        <w:rPr>
          <w:rFonts w:ascii="Times New Roman" w:hAnsi="Times New Roman"/>
          <w:lang w:val="ru-RU"/>
        </w:rPr>
        <w:t>голубма</w:t>
      </w:r>
      <w:proofErr w:type="spellEnd"/>
      <w:r>
        <w:rPr>
          <w:rFonts w:ascii="Times New Roman" w:hAnsi="Times New Roman"/>
          <w:lang w:val="ru-RU"/>
        </w:rPr>
        <w:t xml:space="preserve"> для кодирования 1 числа действительно не является оптимальным. Сжатие при помощи кодирования </w:t>
      </w:r>
      <w:proofErr w:type="spellStart"/>
      <w:r>
        <w:rPr>
          <w:rFonts w:ascii="Times New Roman" w:hAnsi="Times New Roman"/>
          <w:lang w:val="ru-RU"/>
        </w:rPr>
        <w:t>голумба</w:t>
      </w:r>
      <w:proofErr w:type="spellEnd"/>
      <w:r>
        <w:rPr>
          <w:rFonts w:ascii="Times New Roman" w:hAnsi="Times New Roman"/>
          <w:lang w:val="ru-RU"/>
        </w:rPr>
        <w:t xml:space="preserve"> работает тогда, когда кодируемые элементы принадлежат очень большому интервалу, но на самом деле используют только незначительная часть символов из него.</w:t>
      </w:r>
      <w:r w:rsidR="00A24F5F" w:rsidRPr="00A24F5F">
        <w:rPr>
          <w:rFonts w:ascii="Times New Roman" w:hAnsi="Times New Roman"/>
          <w:lang w:val="ru-RU"/>
        </w:rPr>
        <w:t xml:space="preserve"> </w:t>
      </w:r>
      <w:r w:rsidR="00001A3C">
        <w:rPr>
          <w:rFonts w:ascii="Times New Roman" w:hAnsi="Times New Roman"/>
          <w:lang w:val="ru-RU"/>
        </w:rPr>
        <w:t>Извес</w:t>
      </w:r>
      <w:r w:rsidR="00BD1310">
        <w:rPr>
          <w:rFonts w:ascii="Times New Roman" w:hAnsi="Times New Roman"/>
          <w:lang w:val="ru-RU"/>
        </w:rPr>
        <w:t xml:space="preserve">тно также, что код </w:t>
      </w:r>
      <w:proofErr w:type="spellStart"/>
      <w:r w:rsidR="00BD1310">
        <w:rPr>
          <w:rFonts w:ascii="Times New Roman" w:hAnsi="Times New Roman"/>
          <w:lang w:val="ru-RU"/>
        </w:rPr>
        <w:t>голомба</w:t>
      </w:r>
      <w:proofErr w:type="spellEnd"/>
      <w:r w:rsidR="00BD1310">
        <w:rPr>
          <w:rFonts w:ascii="Times New Roman" w:hAnsi="Times New Roman"/>
          <w:lang w:val="ru-RU"/>
        </w:rPr>
        <w:t xml:space="preserve"> оптимален для</w:t>
      </w:r>
      <w:r w:rsidR="00001A3C">
        <w:rPr>
          <w:rFonts w:ascii="Times New Roman" w:hAnsi="Times New Roman"/>
          <w:lang w:val="ru-RU"/>
        </w:rPr>
        <w:t xml:space="preserve"> кодирования </w:t>
      </w:r>
      <w:proofErr w:type="spellStart"/>
      <w:r w:rsidR="00001A3C">
        <w:rPr>
          <w:rFonts w:ascii="Times New Roman" w:hAnsi="Times New Roman"/>
          <w:lang w:val="ru-RU"/>
        </w:rPr>
        <w:t>последовтаельностей</w:t>
      </w:r>
      <w:proofErr w:type="spellEnd"/>
      <w:r w:rsidR="00BD1310">
        <w:rPr>
          <w:rFonts w:ascii="Times New Roman" w:hAnsi="Times New Roman"/>
          <w:lang w:val="ru-RU"/>
        </w:rPr>
        <w:t xml:space="preserve"> чисел</w:t>
      </w:r>
      <w:r w:rsidR="00001A3C">
        <w:rPr>
          <w:rFonts w:ascii="Times New Roman" w:hAnsi="Times New Roman"/>
          <w:lang w:val="ru-RU"/>
        </w:rPr>
        <w:t>,</w:t>
      </w:r>
      <w:r w:rsidR="00BD1310">
        <w:rPr>
          <w:rFonts w:ascii="Times New Roman" w:hAnsi="Times New Roman"/>
          <w:lang w:val="ru-RU"/>
        </w:rPr>
        <w:t xml:space="preserve"> имеющих гео</w:t>
      </w:r>
      <w:r w:rsidR="00001A3C">
        <w:rPr>
          <w:rFonts w:ascii="Times New Roman" w:hAnsi="Times New Roman"/>
          <w:lang w:val="ru-RU"/>
        </w:rPr>
        <w:t>метрическое распределение около</w:t>
      </w:r>
      <w:r w:rsidR="00BD1310">
        <w:rPr>
          <w:rFonts w:ascii="Times New Roman" w:hAnsi="Times New Roman"/>
          <w:lang w:val="ru-RU"/>
        </w:rPr>
        <w:t xml:space="preserve"> нуля.</w:t>
      </w:r>
      <w:r w:rsidR="00A24F5F" w:rsidRPr="00A24F5F">
        <w:rPr>
          <w:rFonts w:ascii="Times New Roman" w:hAnsi="Times New Roman"/>
          <w:lang w:val="ru-RU"/>
        </w:rPr>
        <w:t xml:space="preserve"> </w:t>
      </w:r>
      <w:r w:rsidR="00A24F5F">
        <w:rPr>
          <w:rFonts w:ascii="Times New Roman" w:hAnsi="Times New Roman"/>
          <w:lang w:val="ru-RU"/>
        </w:rPr>
        <w:t>Кодирование Райса часто используется в сочетании с другими методами</w:t>
      </w:r>
      <w:r w:rsidR="00C43E36" w:rsidRPr="00C43E36">
        <w:rPr>
          <w:rFonts w:ascii="Times New Roman" w:hAnsi="Times New Roman"/>
          <w:lang w:val="ru-RU"/>
        </w:rPr>
        <w:t xml:space="preserve"> </w:t>
      </w:r>
      <w:r w:rsidR="00C43E36" w:rsidRPr="00A24F5F">
        <w:rPr>
          <w:rFonts w:ascii="Times New Roman" w:hAnsi="Times New Roman"/>
          <w:lang w:val="ru-RU"/>
        </w:rPr>
        <w:t>[</w:t>
      </w:r>
      <w:proofErr w:type="spellStart"/>
      <w:r w:rsidR="00C43E36" w:rsidRPr="00A24F5F">
        <w:rPr>
          <w:rFonts w:ascii="Times New Roman" w:hAnsi="Times New Roman"/>
        </w:rPr>
        <w:t>rg</w:t>
      </w:r>
      <w:proofErr w:type="spellEnd"/>
      <w:r w:rsidR="00C43E36" w:rsidRPr="00A24F5F">
        <w:rPr>
          <w:rFonts w:ascii="Times New Roman" w:hAnsi="Times New Roman"/>
          <w:lang w:val="ru-RU"/>
        </w:rPr>
        <w:t>_</w:t>
      </w:r>
      <w:r w:rsidR="00C43E36" w:rsidRPr="00A24F5F">
        <w:rPr>
          <w:rFonts w:ascii="Times New Roman" w:hAnsi="Times New Roman"/>
        </w:rPr>
        <w:t>wiki</w:t>
      </w:r>
      <w:r w:rsidR="00C43E36" w:rsidRPr="00A24F5F">
        <w:rPr>
          <w:rFonts w:ascii="Times New Roman" w:hAnsi="Times New Roman"/>
          <w:lang w:val="ru-RU"/>
        </w:rPr>
        <w:t>]</w:t>
      </w:r>
      <w:r w:rsidR="00A24F5F">
        <w:rPr>
          <w:rFonts w:ascii="Times New Roman" w:hAnsi="Times New Roman"/>
          <w:lang w:val="ru-RU"/>
        </w:rPr>
        <w:t>.</w:t>
      </w:r>
    </w:p>
    <w:p w:rsidR="00A24F5F" w:rsidRPr="002823DA" w:rsidRDefault="00A24F5F" w:rsidP="00A24F5F">
      <w:pPr>
        <w:pStyle w:val="2"/>
        <w:rPr>
          <w:lang w:val="ru-RU"/>
        </w:rPr>
      </w:pPr>
      <w:r>
        <w:rPr>
          <w:lang w:val="ru-RU"/>
        </w:rPr>
        <w:t>Метод</w:t>
      </w:r>
      <w:r w:rsidRPr="00070ECB">
        <w:rPr>
          <w:lang w:val="ru-RU"/>
        </w:rPr>
        <w:t xml:space="preserve">: </w:t>
      </w:r>
      <w:r>
        <w:rPr>
          <w:lang w:val="ru-RU"/>
        </w:rPr>
        <w:t>Словарное сжатие –</w:t>
      </w:r>
      <w:r w:rsidR="002823DA" w:rsidRPr="002823DA">
        <w:rPr>
          <w:lang w:val="ru-RU"/>
        </w:rPr>
        <w:t xml:space="preserve"> </w:t>
      </w:r>
      <w:r>
        <w:rPr>
          <w:lang w:val="ru-RU"/>
        </w:rPr>
        <w:t>(</w:t>
      </w:r>
      <w:r>
        <w:t>LZ</w:t>
      </w:r>
      <w:r w:rsidR="00596100" w:rsidRPr="00683B6A">
        <w:rPr>
          <w:lang w:val="ru-RU"/>
        </w:rPr>
        <w:t>77</w:t>
      </w:r>
      <w:r w:rsidR="005C2C6D" w:rsidRPr="00913B57">
        <w:rPr>
          <w:lang w:val="ru-RU"/>
        </w:rPr>
        <w:t xml:space="preserve">, </w:t>
      </w:r>
      <w:r w:rsidR="005C2C6D">
        <w:t>LZSS</w:t>
      </w:r>
      <w:r w:rsidR="00596100" w:rsidRPr="00596100">
        <w:rPr>
          <w:lang w:val="ru-RU"/>
        </w:rPr>
        <w:t xml:space="preserve">, </w:t>
      </w:r>
      <w:r w:rsidR="00596100">
        <w:t>LZ</w:t>
      </w:r>
      <w:r w:rsidR="00596100" w:rsidRPr="00683B6A">
        <w:rPr>
          <w:lang w:val="ru-RU"/>
        </w:rPr>
        <w:t>78</w:t>
      </w:r>
      <w:r w:rsidRPr="00953637">
        <w:rPr>
          <w:lang w:val="ru-RU"/>
        </w:rPr>
        <w:t xml:space="preserve">, </w:t>
      </w:r>
      <w:r>
        <w:t>LZW</w:t>
      </w:r>
      <w:r w:rsidR="00A50985" w:rsidRPr="00A50985">
        <w:rPr>
          <w:lang w:val="ru-RU"/>
        </w:rPr>
        <w:t xml:space="preserve">, </w:t>
      </w:r>
      <w:r w:rsidR="00A50985">
        <w:t>LZMA</w:t>
      </w:r>
      <w:r w:rsidR="00474EE8" w:rsidRPr="009A3A98">
        <w:rPr>
          <w:lang w:val="ru-RU"/>
        </w:rPr>
        <w:t xml:space="preserve">, </w:t>
      </w:r>
      <w:r w:rsidR="00474EE8">
        <w:t>LZO</w:t>
      </w:r>
      <w:r w:rsidRPr="00953637">
        <w:rPr>
          <w:lang w:val="ru-RU"/>
        </w:rPr>
        <w:t>)</w:t>
      </w:r>
    </w:p>
    <w:p w:rsidR="00416E1D" w:rsidRDefault="00416E1D" w:rsidP="00FB06D1">
      <w:pPr>
        <w:spacing w:line="360" w:lineRule="auto"/>
        <w:jc w:val="both"/>
        <w:rPr>
          <w:rFonts w:ascii="Times New Roman" w:hAnsi="Times New Roman"/>
          <w:lang w:val="ru-RU"/>
        </w:rPr>
      </w:pPr>
      <w:r>
        <w:rPr>
          <w:rFonts w:ascii="Times New Roman" w:hAnsi="Times New Roman"/>
          <w:lang w:val="ru-RU"/>
        </w:rPr>
        <w:t>Словарные методы сжатия можно условно разделить на 2 типа. Одно и двух проходные. В случае двухпроходной организации на первом проходе строится словарь, а на втором производится упаковка.</w:t>
      </w:r>
      <w:r w:rsidR="006F689F">
        <w:rPr>
          <w:rFonts w:ascii="Times New Roman" w:hAnsi="Times New Roman"/>
          <w:lang w:val="ru-RU"/>
        </w:rPr>
        <w:t xml:space="preserve"> Как правило двухпроходные алгоритмы позволяют достичь чуть большей степени сжатия, однако требуют больше </w:t>
      </w:r>
      <w:proofErr w:type="spellStart"/>
      <w:r w:rsidR="006F689F">
        <w:rPr>
          <w:rFonts w:ascii="Times New Roman" w:hAnsi="Times New Roman"/>
          <w:lang w:val="ru-RU"/>
        </w:rPr>
        <w:t>вр</w:t>
      </w:r>
      <w:r w:rsidR="00FB06D1">
        <w:rPr>
          <w:rFonts w:ascii="Times New Roman" w:hAnsi="Times New Roman"/>
          <w:lang w:val="ru-RU"/>
        </w:rPr>
        <w:t>емни</w:t>
      </w:r>
      <w:proofErr w:type="spellEnd"/>
      <w:r w:rsidR="00FB06D1">
        <w:rPr>
          <w:rFonts w:ascii="Times New Roman" w:hAnsi="Times New Roman"/>
          <w:lang w:val="ru-RU"/>
        </w:rPr>
        <w:t xml:space="preserve"> т.к. требуют 2 проходов</w:t>
      </w:r>
      <w:r w:rsidR="00FB06D1" w:rsidRPr="00FB06D1">
        <w:rPr>
          <w:rFonts w:ascii="Times New Roman" w:hAnsi="Times New Roman"/>
          <w:lang w:val="ru-RU"/>
        </w:rPr>
        <w:t xml:space="preserve"> </w:t>
      </w:r>
      <w:r w:rsidR="006F689F" w:rsidRPr="006F689F">
        <w:rPr>
          <w:rFonts w:ascii="Times New Roman" w:hAnsi="Times New Roman"/>
          <w:lang w:val="ru-RU"/>
        </w:rPr>
        <w:t>[</w:t>
      </w:r>
      <w:r w:rsidR="006F689F">
        <w:rPr>
          <w:rFonts w:ascii="Times New Roman" w:hAnsi="Times New Roman"/>
        </w:rPr>
        <w:t>writing</w:t>
      </w:r>
      <w:r w:rsidR="006F689F" w:rsidRPr="006F689F">
        <w:rPr>
          <w:rFonts w:ascii="Times New Roman" w:hAnsi="Times New Roman"/>
          <w:lang w:val="ru-RU"/>
        </w:rPr>
        <w:t>_</w:t>
      </w:r>
      <w:r w:rsidR="006F689F">
        <w:rPr>
          <w:rFonts w:ascii="Times New Roman" w:hAnsi="Times New Roman"/>
        </w:rPr>
        <w:t>zip</w:t>
      </w:r>
      <w:r w:rsidR="006F689F" w:rsidRPr="006F689F">
        <w:rPr>
          <w:rFonts w:ascii="Times New Roman" w:hAnsi="Times New Roman"/>
          <w:lang w:val="ru-RU"/>
        </w:rPr>
        <w:t>]</w:t>
      </w:r>
      <w:r w:rsidR="006F689F">
        <w:rPr>
          <w:rFonts w:ascii="Times New Roman" w:hAnsi="Times New Roman"/>
          <w:lang w:val="ru-RU"/>
        </w:rPr>
        <w:t>.</w:t>
      </w:r>
      <w:r w:rsidR="00231E79">
        <w:rPr>
          <w:rFonts w:ascii="Times New Roman" w:hAnsi="Times New Roman"/>
          <w:lang w:val="ru-RU"/>
        </w:rPr>
        <w:t xml:space="preserve"> В данном разделе будут рассмотрены основные алгоритмы и опущены некоторые их </w:t>
      </w:r>
      <w:proofErr w:type="spellStart"/>
      <w:r w:rsidR="00231E79">
        <w:rPr>
          <w:rFonts w:ascii="Times New Roman" w:hAnsi="Times New Roman"/>
          <w:lang w:val="ru-RU"/>
        </w:rPr>
        <w:t>модицикации</w:t>
      </w:r>
      <w:proofErr w:type="spellEnd"/>
      <w:r w:rsidR="00231E79">
        <w:rPr>
          <w:rFonts w:ascii="Times New Roman" w:hAnsi="Times New Roman"/>
          <w:lang w:val="ru-RU"/>
        </w:rPr>
        <w:t xml:space="preserve"> (такие как </w:t>
      </w:r>
      <w:r w:rsidR="00231E79">
        <w:rPr>
          <w:rFonts w:ascii="Times New Roman" w:hAnsi="Times New Roman"/>
        </w:rPr>
        <w:t>LZR</w:t>
      </w:r>
      <w:r w:rsidR="00231E79" w:rsidRPr="00231E79">
        <w:rPr>
          <w:rFonts w:ascii="Times New Roman" w:hAnsi="Times New Roman"/>
          <w:lang w:val="ru-RU"/>
        </w:rPr>
        <w:t xml:space="preserve">, </w:t>
      </w:r>
      <w:r w:rsidR="00231E79">
        <w:rPr>
          <w:rFonts w:ascii="Times New Roman" w:hAnsi="Times New Roman"/>
        </w:rPr>
        <w:t>LZB</w:t>
      </w:r>
      <w:r w:rsidR="00231E79" w:rsidRPr="00231E79">
        <w:rPr>
          <w:rFonts w:ascii="Times New Roman" w:hAnsi="Times New Roman"/>
          <w:lang w:val="ru-RU"/>
        </w:rPr>
        <w:t xml:space="preserve">, </w:t>
      </w:r>
      <w:r w:rsidR="00231E79">
        <w:rPr>
          <w:rFonts w:ascii="Times New Roman" w:hAnsi="Times New Roman"/>
        </w:rPr>
        <w:t>LZH</w:t>
      </w:r>
      <w:r w:rsidR="00231E79" w:rsidRPr="00231E79">
        <w:rPr>
          <w:rFonts w:ascii="Times New Roman" w:hAnsi="Times New Roman"/>
          <w:lang w:val="ru-RU"/>
        </w:rPr>
        <w:t xml:space="preserve">, </w:t>
      </w:r>
      <w:r w:rsidR="00231E79">
        <w:rPr>
          <w:rFonts w:ascii="Times New Roman" w:hAnsi="Times New Roman"/>
        </w:rPr>
        <w:t>LZT</w:t>
      </w:r>
      <w:r w:rsidR="00231E79" w:rsidRPr="00231E79">
        <w:rPr>
          <w:rFonts w:ascii="Times New Roman" w:hAnsi="Times New Roman"/>
          <w:lang w:val="ru-RU"/>
        </w:rPr>
        <w:t xml:space="preserve">, </w:t>
      </w:r>
      <w:r w:rsidR="00231E79">
        <w:rPr>
          <w:rFonts w:ascii="Times New Roman" w:hAnsi="Times New Roman"/>
        </w:rPr>
        <w:t>LZMW</w:t>
      </w:r>
      <w:r w:rsidR="00231E79" w:rsidRPr="00231E79">
        <w:rPr>
          <w:rFonts w:ascii="Times New Roman" w:hAnsi="Times New Roman"/>
          <w:lang w:val="ru-RU"/>
        </w:rPr>
        <w:t xml:space="preserve">, </w:t>
      </w:r>
      <w:r w:rsidR="00231E79">
        <w:rPr>
          <w:rFonts w:ascii="Times New Roman" w:hAnsi="Times New Roman"/>
        </w:rPr>
        <w:t>LZJ</w:t>
      </w:r>
      <w:r w:rsidR="00231E79" w:rsidRPr="00231E79">
        <w:rPr>
          <w:rFonts w:ascii="Times New Roman" w:hAnsi="Times New Roman"/>
          <w:lang w:val="ru-RU"/>
        </w:rPr>
        <w:t xml:space="preserve">, </w:t>
      </w:r>
      <w:r w:rsidR="00231E79">
        <w:rPr>
          <w:rFonts w:ascii="Times New Roman" w:hAnsi="Times New Roman"/>
        </w:rPr>
        <w:t>LZFG</w:t>
      </w:r>
      <w:r w:rsidR="00231E79">
        <w:rPr>
          <w:rFonts w:ascii="Times New Roman" w:hAnsi="Times New Roman"/>
          <w:lang w:val="ru-RU"/>
        </w:rPr>
        <w:t>).</w:t>
      </w:r>
    </w:p>
    <w:p w:rsidR="00231E79" w:rsidRPr="002631D2" w:rsidRDefault="00B459CD" w:rsidP="00FB06D1">
      <w:pPr>
        <w:spacing w:line="360" w:lineRule="auto"/>
        <w:jc w:val="both"/>
        <w:rPr>
          <w:rFonts w:ascii="Times New Roman" w:hAnsi="Times New Roman"/>
          <w:b/>
          <w:lang w:val="ru-RU"/>
        </w:rPr>
      </w:pPr>
      <w:r w:rsidRPr="00B459CD">
        <w:rPr>
          <w:rFonts w:ascii="Times New Roman" w:hAnsi="Times New Roman"/>
          <w:b/>
        </w:rPr>
        <w:t>RLE</w:t>
      </w:r>
    </w:p>
    <w:p w:rsidR="00B459CD" w:rsidRPr="00B459CD" w:rsidRDefault="00B459CD" w:rsidP="00B459CD">
      <w:pPr>
        <w:spacing w:before="100" w:beforeAutospacing="1" w:after="100" w:afterAutospacing="1" w:line="360" w:lineRule="auto"/>
        <w:jc w:val="both"/>
        <w:rPr>
          <w:rFonts w:ascii="Times New Roman" w:eastAsia="Times New Roman" w:hAnsi="Times New Roman"/>
          <w:lang w:val="ru-RU" w:eastAsia="ru-RU" w:bidi="ar-SA"/>
        </w:rPr>
      </w:pPr>
      <w:r w:rsidRPr="00B459CD">
        <w:rPr>
          <w:rFonts w:ascii="Times New Roman" w:eastAsia="Times New Roman" w:hAnsi="Times New Roman"/>
          <w:lang w:val="ru-RU" w:eastAsia="ru-RU" w:bidi="ar-SA"/>
        </w:rPr>
        <w:t xml:space="preserve">Групповое кодирование - </w:t>
      </w:r>
      <w:proofErr w:type="spellStart"/>
      <w:r w:rsidRPr="00B459CD">
        <w:rPr>
          <w:rFonts w:ascii="Times New Roman" w:eastAsia="Times New Roman" w:hAnsi="Times New Roman"/>
          <w:lang w:val="ru-RU" w:eastAsia="ru-RU" w:bidi="ar-SA"/>
        </w:rPr>
        <w:t>Run</w:t>
      </w:r>
      <w:proofErr w:type="spellEnd"/>
      <w:r w:rsidRPr="00B459CD">
        <w:rPr>
          <w:rFonts w:ascii="Times New Roman" w:eastAsia="Times New Roman" w:hAnsi="Times New Roman"/>
          <w:lang w:val="ru-RU" w:eastAsia="ru-RU" w:bidi="ar-SA"/>
        </w:rPr>
        <w:t xml:space="preserve"> </w:t>
      </w:r>
      <w:proofErr w:type="spellStart"/>
      <w:r w:rsidRPr="00B459CD">
        <w:rPr>
          <w:rFonts w:ascii="Times New Roman" w:eastAsia="Times New Roman" w:hAnsi="Times New Roman"/>
          <w:lang w:val="ru-RU" w:eastAsia="ru-RU" w:bidi="ar-SA"/>
        </w:rPr>
        <w:t>Length</w:t>
      </w:r>
      <w:proofErr w:type="spellEnd"/>
      <w:r w:rsidRPr="00B459CD">
        <w:rPr>
          <w:rFonts w:ascii="Times New Roman" w:eastAsia="Times New Roman" w:hAnsi="Times New Roman"/>
          <w:lang w:val="ru-RU" w:eastAsia="ru-RU" w:bidi="ar-SA"/>
        </w:rPr>
        <w:t xml:space="preserve"> </w:t>
      </w:r>
      <w:proofErr w:type="spellStart"/>
      <w:r w:rsidRPr="00B459CD">
        <w:rPr>
          <w:rFonts w:ascii="Times New Roman" w:eastAsia="Times New Roman" w:hAnsi="Times New Roman"/>
          <w:lang w:val="ru-RU" w:eastAsia="ru-RU" w:bidi="ar-SA"/>
        </w:rPr>
        <w:t>Encoding</w:t>
      </w:r>
      <w:proofErr w:type="spellEnd"/>
      <w:r w:rsidRPr="00B459CD">
        <w:rPr>
          <w:rFonts w:ascii="Times New Roman" w:eastAsia="Times New Roman" w:hAnsi="Times New Roman"/>
          <w:lang w:val="ru-RU" w:eastAsia="ru-RU" w:bidi="ar-SA"/>
        </w:rPr>
        <w:t xml:space="preserve"> (RLE) - один из самых старых и самых простых алгоритмов архивации. Сжатие в RLE происходит за счет замены цепочек одинаковых байт на пары "счетчик, значение".  Одна из реализаций алгоритма такова: ищут </w:t>
      </w:r>
      <w:proofErr w:type="spellStart"/>
      <w:r w:rsidRPr="00B459CD">
        <w:rPr>
          <w:rFonts w:ascii="Times New Roman" w:eastAsia="Times New Roman" w:hAnsi="Times New Roman"/>
          <w:lang w:val="ru-RU" w:eastAsia="ru-RU" w:bidi="ar-SA"/>
        </w:rPr>
        <w:t>наименнее</w:t>
      </w:r>
      <w:proofErr w:type="spellEnd"/>
      <w:r w:rsidRPr="00B459CD">
        <w:rPr>
          <w:rFonts w:ascii="Times New Roman" w:eastAsia="Times New Roman" w:hAnsi="Times New Roman"/>
          <w:lang w:val="ru-RU" w:eastAsia="ru-RU" w:bidi="ar-SA"/>
        </w:rPr>
        <w:t xml:space="preserve"> часто встречающийся байт, называют его префиксом и делают замены цепочек одинаковых символов на тройки "префикс, счетчик, значение". Если же этот байт </w:t>
      </w:r>
      <w:proofErr w:type="spellStart"/>
      <w:r w:rsidRPr="00B459CD">
        <w:rPr>
          <w:rFonts w:ascii="Times New Roman" w:eastAsia="Times New Roman" w:hAnsi="Times New Roman"/>
          <w:lang w:val="ru-RU" w:eastAsia="ru-RU" w:bidi="ar-SA"/>
        </w:rPr>
        <w:t>встретичается</w:t>
      </w:r>
      <w:proofErr w:type="spellEnd"/>
      <w:r w:rsidRPr="00B459CD">
        <w:rPr>
          <w:rFonts w:ascii="Times New Roman" w:eastAsia="Times New Roman" w:hAnsi="Times New Roman"/>
          <w:lang w:val="ru-RU" w:eastAsia="ru-RU" w:bidi="ar-SA"/>
        </w:rPr>
        <w:t xml:space="preserve"> в исходном файле один или два раза подряд, то его заменяют на пару "префикс, 1" или "префикс, 2". Остается одна неиспользованная пара "префикс, 0", которую можно использовать как признак конца упакованных данных.  </w:t>
      </w:r>
      <w:r>
        <w:rPr>
          <w:rFonts w:ascii="Times New Roman" w:eastAsia="Times New Roman" w:hAnsi="Times New Roman"/>
          <w:lang w:val="ru-RU" w:eastAsia="ru-RU" w:bidi="ar-SA"/>
        </w:rPr>
        <w:t xml:space="preserve">При кодировании </w:t>
      </w:r>
      <w:r w:rsidRPr="00B459CD">
        <w:rPr>
          <w:rFonts w:ascii="Times New Roman" w:eastAsia="Times New Roman" w:hAnsi="Times New Roman"/>
          <w:lang w:val="ru-RU" w:eastAsia="ru-RU" w:bidi="ar-SA"/>
        </w:rPr>
        <w:t>файлов</w:t>
      </w:r>
      <w:r>
        <w:rPr>
          <w:rFonts w:ascii="Times New Roman" w:eastAsia="Times New Roman" w:hAnsi="Times New Roman"/>
          <w:lang w:val="ru-RU" w:eastAsia="ru-RU" w:bidi="ar-SA"/>
        </w:rPr>
        <w:t xml:space="preserve">, в которых встречаются </w:t>
      </w:r>
      <w:proofErr w:type="spellStart"/>
      <w:r>
        <w:rPr>
          <w:rFonts w:ascii="Times New Roman" w:eastAsia="Times New Roman" w:hAnsi="Times New Roman"/>
          <w:lang w:val="ru-RU" w:eastAsia="ru-RU" w:bidi="ar-SA"/>
        </w:rPr>
        <w:t>юникодные</w:t>
      </w:r>
      <w:proofErr w:type="spellEnd"/>
      <w:r>
        <w:rPr>
          <w:rFonts w:ascii="Times New Roman" w:eastAsia="Times New Roman" w:hAnsi="Times New Roman"/>
          <w:lang w:val="ru-RU" w:eastAsia="ru-RU" w:bidi="ar-SA"/>
        </w:rPr>
        <w:t xml:space="preserve"> строки эффективно</w:t>
      </w:r>
      <w:r w:rsidRPr="00B459CD">
        <w:rPr>
          <w:rFonts w:ascii="Times New Roman" w:eastAsia="Times New Roman" w:hAnsi="Times New Roman"/>
          <w:lang w:val="ru-RU" w:eastAsia="ru-RU" w:bidi="ar-SA"/>
        </w:rPr>
        <w:t xml:space="preserve"> искать и упаковывать последовател</w:t>
      </w:r>
      <w:r>
        <w:rPr>
          <w:rFonts w:ascii="Times New Roman" w:eastAsia="Times New Roman" w:hAnsi="Times New Roman"/>
          <w:lang w:val="ru-RU" w:eastAsia="ru-RU" w:bidi="ar-SA"/>
        </w:rPr>
        <w:t xml:space="preserve">ьности вида </w:t>
      </w:r>
      <w:proofErr w:type="spellStart"/>
      <w:r>
        <w:rPr>
          <w:rFonts w:ascii="Times New Roman" w:eastAsia="Times New Roman" w:hAnsi="Times New Roman"/>
          <w:lang w:val="ru-RU" w:eastAsia="ru-RU" w:bidi="ar-SA"/>
        </w:rPr>
        <w:t>AxAyAzAwAt</w:t>
      </w:r>
      <w:proofErr w:type="spellEnd"/>
      <w:r>
        <w:rPr>
          <w:rFonts w:ascii="Times New Roman" w:eastAsia="Times New Roman" w:hAnsi="Times New Roman"/>
          <w:lang w:val="ru-RU" w:eastAsia="ru-RU" w:bidi="ar-SA"/>
        </w:rPr>
        <w:t>..</w:t>
      </w:r>
      <w:r w:rsidRPr="00B459CD">
        <w:rPr>
          <w:rFonts w:ascii="Times New Roman" w:eastAsia="Times New Roman" w:hAnsi="Times New Roman"/>
          <w:lang w:val="ru-RU" w:eastAsia="ru-RU" w:bidi="ar-SA"/>
        </w:rPr>
        <w:t>.</w:t>
      </w:r>
    </w:p>
    <w:p w:rsidR="00B459CD" w:rsidRPr="00A45571" w:rsidRDefault="00B459CD" w:rsidP="00FB06D1">
      <w:pPr>
        <w:spacing w:line="360" w:lineRule="auto"/>
        <w:jc w:val="both"/>
        <w:rPr>
          <w:rFonts w:ascii="Times New Roman" w:hAnsi="Times New Roman"/>
          <w:b/>
          <w:lang w:val="ru-RU"/>
        </w:rPr>
      </w:pPr>
      <w:r w:rsidRPr="00B459CD">
        <w:rPr>
          <w:rFonts w:ascii="Times New Roman" w:hAnsi="Times New Roman"/>
          <w:b/>
        </w:rPr>
        <w:t>LZ</w:t>
      </w:r>
      <w:r w:rsidRPr="00B459CD">
        <w:rPr>
          <w:rFonts w:ascii="Times New Roman" w:hAnsi="Times New Roman"/>
          <w:b/>
          <w:lang w:val="ru-RU"/>
        </w:rPr>
        <w:t>77</w:t>
      </w:r>
      <w:r w:rsidRPr="00A45571">
        <w:rPr>
          <w:rFonts w:ascii="Times New Roman" w:hAnsi="Times New Roman"/>
          <w:b/>
          <w:lang w:val="ru-RU"/>
        </w:rPr>
        <w:t xml:space="preserve">, </w:t>
      </w:r>
      <w:r w:rsidRPr="00B459CD">
        <w:rPr>
          <w:rFonts w:ascii="Times New Roman" w:hAnsi="Times New Roman"/>
          <w:b/>
        </w:rPr>
        <w:t>LZ</w:t>
      </w:r>
      <w:r w:rsidRPr="00B459CD">
        <w:rPr>
          <w:rFonts w:ascii="Times New Roman" w:hAnsi="Times New Roman"/>
          <w:b/>
          <w:lang w:val="ru-RU"/>
        </w:rPr>
        <w:t>7</w:t>
      </w:r>
      <w:r w:rsidRPr="00A45571">
        <w:rPr>
          <w:rFonts w:ascii="Times New Roman" w:hAnsi="Times New Roman"/>
          <w:b/>
          <w:lang w:val="ru-RU"/>
        </w:rPr>
        <w:t>8</w:t>
      </w:r>
    </w:p>
    <w:p w:rsidR="00596100" w:rsidRDefault="00683B6A" w:rsidP="00683B6A">
      <w:pPr>
        <w:spacing w:line="360" w:lineRule="auto"/>
        <w:jc w:val="both"/>
        <w:rPr>
          <w:rFonts w:ascii="Times New Roman" w:hAnsi="Times New Roman"/>
          <w:lang w:val="ru-RU"/>
        </w:rPr>
      </w:pPr>
      <w:proofErr w:type="gramStart"/>
      <w:r w:rsidRPr="00683B6A">
        <w:rPr>
          <w:rFonts w:ascii="Times New Roman" w:hAnsi="Times New Roman"/>
        </w:rPr>
        <w:t>LZ</w:t>
      </w:r>
      <w:r w:rsidRPr="00683B6A">
        <w:rPr>
          <w:rFonts w:ascii="Times New Roman" w:hAnsi="Times New Roman"/>
          <w:lang w:val="ru-RU"/>
        </w:rPr>
        <w:t xml:space="preserve">77 и </w:t>
      </w:r>
      <w:r w:rsidRPr="00683B6A">
        <w:rPr>
          <w:rFonts w:ascii="Times New Roman" w:hAnsi="Times New Roman"/>
        </w:rPr>
        <w:t>LZ</w:t>
      </w:r>
      <w:r w:rsidRPr="00683B6A">
        <w:rPr>
          <w:rFonts w:ascii="Times New Roman" w:hAnsi="Times New Roman"/>
          <w:lang w:val="ru-RU"/>
        </w:rPr>
        <w:t>78 — алгоритмы сжатия без потерь, опубликованные в статьях Абрахама Лемпеля и Якоба Зива в 1977 и 1978 годах.</w:t>
      </w:r>
      <w:proofErr w:type="gramEnd"/>
      <w:r w:rsidRPr="00683B6A">
        <w:rPr>
          <w:rFonts w:ascii="Times New Roman" w:hAnsi="Times New Roman"/>
          <w:lang w:val="ru-RU"/>
        </w:rPr>
        <w:t xml:space="preserve"> Эти алгоритмы — самые известные варианты в семье </w:t>
      </w:r>
      <w:r w:rsidRPr="00683B6A">
        <w:rPr>
          <w:rFonts w:ascii="Times New Roman" w:hAnsi="Times New Roman"/>
        </w:rPr>
        <w:t>LZ</w:t>
      </w:r>
      <w:r w:rsidRPr="00683B6A">
        <w:rPr>
          <w:rFonts w:ascii="Times New Roman" w:hAnsi="Times New Roman"/>
          <w:lang w:val="ru-RU"/>
        </w:rPr>
        <w:t>*</w:t>
      </w:r>
      <w:r w:rsidR="003C2D5C" w:rsidRPr="003C2D5C">
        <w:rPr>
          <w:rFonts w:ascii="Times New Roman" w:hAnsi="Times New Roman"/>
          <w:lang w:val="ru-RU"/>
        </w:rPr>
        <w:t>*</w:t>
      </w:r>
      <w:r w:rsidRPr="00683B6A">
        <w:rPr>
          <w:rFonts w:ascii="Times New Roman" w:hAnsi="Times New Roman"/>
          <w:lang w:val="ru-RU"/>
        </w:rPr>
        <w:t xml:space="preserve">, которая также включает </w:t>
      </w:r>
      <w:r w:rsidRPr="00683B6A">
        <w:rPr>
          <w:rFonts w:ascii="Times New Roman" w:hAnsi="Times New Roman"/>
        </w:rPr>
        <w:t>LZW</w:t>
      </w:r>
      <w:r w:rsidRPr="00683B6A">
        <w:rPr>
          <w:rFonts w:ascii="Times New Roman" w:hAnsi="Times New Roman"/>
          <w:lang w:val="ru-RU"/>
        </w:rPr>
        <w:t xml:space="preserve">, </w:t>
      </w:r>
      <w:r w:rsidRPr="00683B6A">
        <w:rPr>
          <w:rFonts w:ascii="Times New Roman" w:hAnsi="Times New Roman"/>
        </w:rPr>
        <w:t>LZSS</w:t>
      </w:r>
      <w:r w:rsidRPr="00683B6A">
        <w:rPr>
          <w:rFonts w:ascii="Times New Roman" w:hAnsi="Times New Roman"/>
          <w:lang w:val="ru-RU"/>
        </w:rPr>
        <w:t xml:space="preserve">, </w:t>
      </w:r>
      <w:r w:rsidRPr="00683B6A">
        <w:rPr>
          <w:rFonts w:ascii="Times New Roman" w:hAnsi="Times New Roman"/>
        </w:rPr>
        <w:t>LZMA</w:t>
      </w:r>
      <w:r w:rsidRPr="00683B6A">
        <w:rPr>
          <w:rFonts w:ascii="Times New Roman" w:hAnsi="Times New Roman"/>
          <w:lang w:val="ru-RU"/>
        </w:rPr>
        <w:t xml:space="preserve"> и другие алгоритмы. Оба алгоритма — алгоритмы со словарным подходом. Алгоритм </w:t>
      </w:r>
      <w:r w:rsidRPr="00683B6A">
        <w:rPr>
          <w:rFonts w:ascii="Times New Roman" w:hAnsi="Times New Roman"/>
        </w:rPr>
        <w:t>LZ</w:t>
      </w:r>
      <w:r w:rsidRPr="00683B6A">
        <w:rPr>
          <w:rFonts w:ascii="Times New Roman" w:hAnsi="Times New Roman"/>
          <w:lang w:val="ru-RU"/>
        </w:rPr>
        <w:t xml:space="preserve">77 использует "скользящее </w:t>
      </w:r>
      <w:r w:rsidRPr="00683B6A">
        <w:rPr>
          <w:rFonts w:ascii="Times New Roman" w:hAnsi="Times New Roman"/>
          <w:lang w:val="ru-RU"/>
        </w:rPr>
        <w:lastRenderedPageBreak/>
        <w:t xml:space="preserve">окно", которое эквивалентно неявному использованию словарного подхода, сначала предложенного в </w:t>
      </w:r>
      <w:r w:rsidRPr="00683B6A">
        <w:rPr>
          <w:rFonts w:ascii="Times New Roman" w:hAnsi="Times New Roman"/>
        </w:rPr>
        <w:t>LZ</w:t>
      </w:r>
      <w:r w:rsidRPr="00683B6A">
        <w:rPr>
          <w:rFonts w:ascii="Times New Roman" w:hAnsi="Times New Roman"/>
          <w:lang w:val="ru-RU"/>
        </w:rPr>
        <w:t>78 [</w:t>
      </w:r>
      <w:r>
        <w:rPr>
          <w:rFonts w:ascii="Times New Roman" w:hAnsi="Times New Roman"/>
        </w:rPr>
        <w:t>wiki</w:t>
      </w:r>
      <w:r w:rsidRPr="00683B6A">
        <w:rPr>
          <w:rFonts w:ascii="Times New Roman" w:hAnsi="Times New Roman"/>
          <w:lang w:val="ru-RU"/>
        </w:rPr>
        <w:t>77].</w:t>
      </w:r>
    </w:p>
    <w:p w:rsidR="00CA6A05" w:rsidRPr="00054744" w:rsidRDefault="00CA6A05" w:rsidP="00CA6A05">
      <w:pPr>
        <w:pStyle w:val="3"/>
        <w:rPr>
          <w:lang w:val="ru-RU"/>
        </w:rPr>
      </w:pPr>
      <w:r>
        <w:t>LZ</w:t>
      </w:r>
      <w:r w:rsidRPr="00793DBE">
        <w:rPr>
          <w:lang w:val="ru-RU"/>
        </w:rPr>
        <w:t>77</w:t>
      </w:r>
      <w:r w:rsidR="00892F74">
        <w:rPr>
          <w:lang w:val="ru-RU"/>
        </w:rPr>
        <w:t xml:space="preserve"> </w:t>
      </w:r>
    </w:p>
    <w:p w:rsidR="00683B6A" w:rsidRPr="00683B6A" w:rsidRDefault="00683B6A" w:rsidP="00913918">
      <w:pPr>
        <w:spacing w:before="100" w:beforeAutospacing="1" w:after="100" w:afterAutospacing="1" w:line="360" w:lineRule="auto"/>
        <w:jc w:val="both"/>
        <w:rPr>
          <w:rFonts w:ascii="Times New Roman" w:eastAsia="Times New Roman" w:hAnsi="Times New Roman"/>
          <w:lang w:val="ru-RU" w:eastAsia="ru-RU" w:bidi="ar-SA"/>
        </w:rPr>
      </w:pPr>
      <w:r w:rsidRPr="00683B6A">
        <w:rPr>
          <w:rFonts w:ascii="Times New Roman" w:eastAsia="Times New Roman" w:hAnsi="Times New Roman"/>
          <w:lang w:val="ru-RU" w:eastAsia="ru-RU" w:bidi="ar-SA"/>
        </w:rPr>
        <w:t>LZ77 использует уже просмотренную часть сообщения как словарь. Чтобы достигнуть сжатия, алгоритм пытается заменить очередной фрагмент сообщения на указатель в содержимое словаря</w:t>
      </w:r>
      <w:r w:rsidR="00913918" w:rsidRPr="00913918">
        <w:rPr>
          <w:rFonts w:ascii="Times New Roman" w:eastAsia="Times New Roman" w:hAnsi="Times New Roman"/>
          <w:lang w:val="ru-RU" w:eastAsia="ru-RU" w:bidi="ar-SA"/>
        </w:rPr>
        <w:t xml:space="preserve"> (</w:t>
      </w:r>
      <w:r w:rsidR="00913918">
        <w:rPr>
          <w:rFonts w:ascii="Times New Roman" w:eastAsia="Times New Roman" w:hAnsi="Times New Roman"/>
          <w:lang w:val="ru-RU" w:eastAsia="ru-RU" w:bidi="ar-SA"/>
        </w:rPr>
        <w:t>который хранится в той же строке</w:t>
      </w:r>
      <w:r w:rsidR="00913918" w:rsidRPr="00913918">
        <w:rPr>
          <w:rFonts w:ascii="Times New Roman" w:eastAsia="Times New Roman" w:hAnsi="Times New Roman"/>
          <w:lang w:val="ru-RU" w:eastAsia="ru-RU" w:bidi="ar-SA"/>
        </w:rPr>
        <w:t>)</w:t>
      </w:r>
      <w:r w:rsidRPr="00683B6A">
        <w:rPr>
          <w:rFonts w:ascii="Times New Roman" w:eastAsia="Times New Roman" w:hAnsi="Times New Roman"/>
          <w:lang w:val="ru-RU" w:eastAsia="ru-RU" w:bidi="ar-SA"/>
        </w:rPr>
        <w:t xml:space="preserve">. В качестве модели данных LZ77 использует "скользящее" по сообщению окно, разделенное на две неравных части. Первая часть, большая по размеру, включает уже просмотренную часть сообщения. Вторая, намного меньшая, — буфер, содержащий еще не закодированные символы. Как правило, размер окна — несколько килобайтов. Буфер намного меньше, обычно не больше, чем сто байтов. Алгоритм пытается найти фрагмент в словаре, который совпадает с содержанием буфера </w:t>
      </w:r>
      <w:r w:rsidRPr="00683B6A">
        <w:rPr>
          <w:rFonts w:ascii="Times New Roman" w:hAnsi="Times New Roman"/>
          <w:lang w:val="ru-RU"/>
        </w:rPr>
        <w:t>[</w:t>
      </w:r>
      <w:r>
        <w:rPr>
          <w:rFonts w:ascii="Times New Roman" w:hAnsi="Times New Roman"/>
        </w:rPr>
        <w:t>wiki</w:t>
      </w:r>
      <w:r w:rsidRPr="00683B6A">
        <w:rPr>
          <w:rFonts w:ascii="Times New Roman" w:hAnsi="Times New Roman"/>
          <w:lang w:val="ru-RU"/>
        </w:rPr>
        <w:t>77]</w:t>
      </w:r>
      <w:r w:rsidRPr="00683B6A">
        <w:rPr>
          <w:rFonts w:ascii="Times New Roman" w:eastAsia="Times New Roman" w:hAnsi="Times New Roman"/>
          <w:lang w:val="ru-RU" w:eastAsia="ru-RU" w:bidi="ar-SA"/>
        </w:rPr>
        <w:t xml:space="preserve">. </w:t>
      </w:r>
    </w:p>
    <w:p w:rsidR="00683B6A" w:rsidRPr="00683B6A" w:rsidRDefault="00683B6A" w:rsidP="00683B6A">
      <w:pPr>
        <w:spacing w:before="100" w:beforeAutospacing="1" w:after="100" w:afterAutospacing="1" w:line="360" w:lineRule="auto"/>
        <w:rPr>
          <w:rFonts w:ascii="Times New Roman" w:eastAsia="Times New Roman" w:hAnsi="Times New Roman"/>
          <w:lang w:val="ru-RU" w:eastAsia="ru-RU" w:bidi="ar-SA"/>
        </w:rPr>
      </w:pPr>
      <w:r w:rsidRPr="00683B6A">
        <w:rPr>
          <w:rFonts w:ascii="Times New Roman" w:eastAsia="Times New Roman" w:hAnsi="Times New Roman"/>
          <w:lang w:val="ru-RU" w:eastAsia="ru-RU" w:bidi="ar-SA"/>
        </w:rPr>
        <w:t xml:space="preserve">Алгоритм LZ77 выдает коды, состоящие из трех элементов: </w:t>
      </w:r>
    </w:p>
    <w:p w:rsidR="00683B6A" w:rsidRPr="00683B6A" w:rsidRDefault="00683B6A" w:rsidP="00683B6A">
      <w:pPr>
        <w:numPr>
          <w:ilvl w:val="0"/>
          <w:numId w:val="38"/>
        </w:numPr>
        <w:spacing w:before="100" w:beforeAutospacing="1" w:after="100" w:afterAutospacing="1" w:line="360" w:lineRule="auto"/>
        <w:rPr>
          <w:rFonts w:ascii="Times New Roman" w:eastAsia="Times New Roman" w:hAnsi="Times New Roman"/>
          <w:lang w:val="ru-RU" w:eastAsia="ru-RU" w:bidi="ar-SA"/>
        </w:rPr>
      </w:pPr>
      <w:r w:rsidRPr="00683B6A">
        <w:rPr>
          <w:rFonts w:ascii="Times New Roman" w:eastAsia="Times New Roman" w:hAnsi="Times New Roman"/>
          <w:lang w:val="ru-RU" w:eastAsia="ru-RU" w:bidi="ar-SA"/>
        </w:rPr>
        <w:t>смещение в словаре относительно его начала п</w:t>
      </w:r>
      <w:r w:rsidR="00DC68B3">
        <w:rPr>
          <w:rFonts w:ascii="Times New Roman" w:eastAsia="Times New Roman" w:hAnsi="Times New Roman"/>
          <w:lang w:val="ru-RU" w:eastAsia="ru-RU" w:bidi="ar-SA"/>
        </w:rPr>
        <w:t>одстроки, которая соответствует</w:t>
      </w:r>
      <w:r w:rsidR="00DC68B3" w:rsidRPr="00DC68B3">
        <w:rPr>
          <w:rFonts w:ascii="Times New Roman" w:eastAsia="Times New Roman" w:hAnsi="Times New Roman"/>
          <w:lang w:val="ru-RU" w:eastAsia="ru-RU" w:bidi="ar-SA"/>
        </w:rPr>
        <w:t xml:space="preserve"> </w:t>
      </w:r>
      <w:r w:rsidRPr="00683B6A">
        <w:rPr>
          <w:rFonts w:ascii="Times New Roman" w:eastAsia="Times New Roman" w:hAnsi="Times New Roman"/>
          <w:lang w:val="ru-RU" w:eastAsia="ru-RU" w:bidi="ar-SA"/>
        </w:rPr>
        <w:t xml:space="preserve">содержанию буфера; </w:t>
      </w:r>
    </w:p>
    <w:p w:rsidR="00683B6A" w:rsidRPr="00683B6A" w:rsidRDefault="00683B6A" w:rsidP="00683B6A">
      <w:pPr>
        <w:numPr>
          <w:ilvl w:val="0"/>
          <w:numId w:val="38"/>
        </w:numPr>
        <w:spacing w:before="100" w:beforeAutospacing="1" w:after="100" w:afterAutospacing="1" w:line="360" w:lineRule="auto"/>
        <w:rPr>
          <w:rFonts w:ascii="Times New Roman" w:eastAsia="Times New Roman" w:hAnsi="Times New Roman"/>
          <w:lang w:val="ru-RU" w:eastAsia="ru-RU" w:bidi="ar-SA"/>
        </w:rPr>
      </w:pPr>
      <w:r w:rsidRPr="00683B6A">
        <w:rPr>
          <w:rFonts w:ascii="Times New Roman" w:eastAsia="Times New Roman" w:hAnsi="Times New Roman"/>
          <w:lang w:val="ru-RU" w:eastAsia="ru-RU" w:bidi="ar-SA"/>
        </w:rPr>
        <w:t xml:space="preserve">длина подстроки; </w:t>
      </w:r>
    </w:p>
    <w:p w:rsidR="00683B6A" w:rsidRPr="00683B6A" w:rsidRDefault="00683B6A" w:rsidP="00683B6A">
      <w:pPr>
        <w:numPr>
          <w:ilvl w:val="0"/>
          <w:numId w:val="38"/>
        </w:numPr>
        <w:spacing w:before="100" w:beforeAutospacing="1" w:after="100" w:afterAutospacing="1" w:line="360" w:lineRule="auto"/>
        <w:rPr>
          <w:rFonts w:ascii="Times New Roman" w:eastAsia="Times New Roman" w:hAnsi="Times New Roman"/>
          <w:lang w:val="ru-RU" w:eastAsia="ru-RU" w:bidi="ar-SA"/>
        </w:rPr>
      </w:pPr>
      <w:r w:rsidRPr="00683B6A">
        <w:rPr>
          <w:rFonts w:ascii="Times New Roman" w:eastAsia="Times New Roman" w:hAnsi="Times New Roman"/>
          <w:lang w:val="ru-RU" w:eastAsia="ru-RU" w:bidi="ar-SA"/>
        </w:rPr>
        <w:t xml:space="preserve">первый символ в буфере после подстроки. </w:t>
      </w:r>
    </w:p>
    <w:p w:rsidR="00683B6A" w:rsidRDefault="00683B6A" w:rsidP="00DC68B3">
      <w:pPr>
        <w:spacing w:before="100" w:beforeAutospacing="1" w:after="100" w:afterAutospacing="1" w:line="360" w:lineRule="auto"/>
        <w:jc w:val="both"/>
        <w:rPr>
          <w:rFonts w:ascii="Times New Roman" w:eastAsia="Times New Roman" w:hAnsi="Times New Roman"/>
          <w:lang w:val="ru-RU" w:eastAsia="ru-RU" w:bidi="ar-SA"/>
        </w:rPr>
      </w:pPr>
      <w:r w:rsidRPr="00683B6A">
        <w:rPr>
          <w:rFonts w:ascii="Times New Roman" w:eastAsia="Times New Roman" w:hAnsi="Times New Roman"/>
          <w:lang w:val="ru-RU" w:eastAsia="ru-RU" w:bidi="ar-SA"/>
        </w:rPr>
        <w:t xml:space="preserve">После этого алгоритм перемещает окно на длину совпадающей подстроки +1 символ влево. Если совпадение не найдено, алгоритм выдает код </w:t>
      </w:r>
      <w:r w:rsidRPr="00683B6A">
        <w:rPr>
          <w:rFonts w:ascii="Times New Roman" w:eastAsia="Times New Roman" w:hAnsi="Times New Roman"/>
          <w:i/>
          <w:iCs/>
          <w:lang w:val="ru-RU" w:eastAsia="ru-RU" w:bidi="ar-SA"/>
        </w:rPr>
        <w:t>&lt;0, 0, первый символ в буфере&gt;</w:t>
      </w:r>
      <w:r w:rsidRPr="00683B6A">
        <w:rPr>
          <w:rFonts w:ascii="Times New Roman" w:eastAsia="Times New Roman" w:hAnsi="Times New Roman"/>
          <w:lang w:val="ru-RU" w:eastAsia="ru-RU" w:bidi="ar-SA"/>
        </w:rPr>
        <w:t xml:space="preserve"> и продолжает свою работу. Хотя такое решение неэффективно, оно гарантирует, что алгоритм сможет закодировать любое сообщение </w:t>
      </w:r>
      <w:r w:rsidRPr="00683B6A">
        <w:rPr>
          <w:rFonts w:ascii="Times New Roman" w:hAnsi="Times New Roman"/>
          <w:lang w:val="ru-RU"/>
        </w:rPr>
        <w:t>[</w:t>
      </w:r>
      <w:r>
        <w:rPr>
          <w:rFonts w:ascii="Times New Roman" w:hAnsi="Times New Roman"/>
        </w:rPr>
        <w:t>wiki</w:t>
      </w:r>
      <w:r w:rsidRPr="00683B6A">
        <w:rPr>
          <w:rFonts w:ascii="Times New Roman" w:hAnsi="Times New Roman"/>
          <w:lang w:val="ru-RU"/>
        </w:rPr>
        <w:t>77]</w:t>
      </w:r>
      <w:r w:rsidRPr="00683B6A">
        <w:rPr>
          <w:rFonts w:ascii="Times New Roman" w:eastAsia="Times New Roman" w:hAnsi="Times New Roman"/>
          <w:lang w:val="ru-RU" w:eastAsia="ru-RU" w:bidi="ar-SA"/>
        </w:rPr>
        <w:t xml:space="preserve">. </w:t>
      </w:r>
    </w:p>
    <w:p w:rsidR="00BA18BC" w:rsidRDefault="00BA18BC" w:rsidP="00BA18BC">
      <w:pPr>
        <w:keepNext/>
        <w:spacing w:before="100" w:beforeAutospacing="1" w:after="100" w:afterAutospacing="1" w:line="360" w:lineRule="auto"/>
        <w:jc w:val="center"/>
      </w:pPr>
      <w:r>
        <w:rPr>
          <w:noProof/>
          <w:lang w:val="ru-RU" w:eastAsia="ru-RU" w:bidi="ar-SA"/>
        </w:rPr>
        <w:drawing>
          <wp:inline distT="0" distB="0" distL="0" distR="0" wp14:anchorId="6043A0DA" wp14:editId="1D7EB8F8">
            <wp:extent cx="2811780" cy="1957568"/>
            <wp:effectExtent l="0" t="0" r="0" b="0"/>
            <wp:docPr id="32" name="Picture 32" descr="http://do.gendocs.ru/pars_docs/tw_refs/83/82124/82124_html_m291d175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do.gendocs.ru/pars_docs/tw_refs/83/82124/82124_html_m291d175b.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11780" cy="1957568"/>
                    </a:xfrm>
                    <a:prstGeom prst="rect">
                      <a:avLst/>
                    </a:prstGeom>
                    <a:noFill/>
                    <a:ln>
                      <a:noFill/>
                    </a:ln>
                  </pic:spPr>
                </pic:pic>
              </a:graphicData>
            </a:graphic>
          </wp:inline>
        </w:drawing>
      </w:r>
    </w:p>
    <w:p w:rsidR="00BA18BC" w:rsidRPr="00BA18BC" w:rsidRDefault="00BA18BC" w:rsidP="00BA18BC">
      <w:pPr>
        <w:pStyle w:val="af7"/>
        <w:jc w:val="center"/>
        <w:rPr>
          <w:rFonts w:ascii="Times New Roman" w:eastAsia="Times New Roman" w:hAnsi="Times New Roman"/>
          <w:color w:val="000000" w:themeColor="text1"/>
          <w:sz w:val="24"/>
          <w:szCs w:val="24"/>
          <w:lang w:val="ru-RU" w:eastAsia="ru-RU" w:bidi="ar-SA"/>
        </w:rPr>
      </w:pPr>
      <w:r w:rsidRPr="00BA18BC">
        <w:rPr>
          <w:rFonts w:ascii="Times New Roman" w:hAnsi="Times New Roman"/>
          <w:color w:val="000000" w:themeColor="text1"/>
          <w:sz w:val="24"/>
          <w:szCs w:val="24"/>
          <w:lang w:val="ru-RU"/>
        </w:rPr>
        <w:t xml:space="preserve">Рисунок </w:t>
      </w:r>
      <w:r w:rsidRPr="00BA18BC">
        <w:rPr>
          <w:rFonts w:ascii="Times New Roman" w:hAnsi="Times New Roman"/>
          <w:color w:val="000000" w:themeColor="text1"/>
          <w:sz w:val="24"/>
          <w:szCs w:val="24"/>
        </w:rPr>
        <w:fldChar w:fldCharType="begin"/>
      </w:r>
      <w:r w:rsidRPr="00BA18BC">
        <w:rPr>
          <w:rFonts w:ascii="Times New Roman" w:hAnsi="Times New Roman"/>
          <w:color w:val="000000" w:themeColor="text1"/>
          <w:sz w:val="24"/>
          <w:szCs w:val="24"/>
          <w:lang w:val="ru-RU"/>
        </w:rPr>
        <w:instrText xml:space="preserve"> </w:instrText>
      </w:r>
      <w:r w:rsidRPr="00BA18BC">
        <w:rPr>
          <w:rFonts w:ascii="Times New Roman" w:hAnsi="Times New Roman"/>
          <w:color w:val="000000" w:themeColor="text1"/>
          <w:sz w:val="24"/>
          <w:szCs w:val="24"/>
        </w:rPr>
        <w:instrText>SEQ</w:instrText>
      </w:r>
      <w:r w:rsidRPr="00BA18BC">
        <w:rPr>
          <w:rFonts w:ascii="Times New Roman" w:hAnsi="Times New Roman"/>
          <w:color w:val="000000" w:themeColor="text1"/>
          <w:sz w:val="24"/>
          <w:szCs w:val="24"/>
          <w:lang w:val="ru-RU"/>
        </w:rPr>
        <w:instrText xml:space="preserve"> Рисунок \* </w:instrText>
      </w:r>
      <w:r w:rsidRPr="00BA18BC">
        <w:rPr>
          <w:rFonts w:ascii="Times New Roman" w:hAnsi="Times New Roman"/>
          <w:color w:val="000000" w:themeColor="text1"/>
          <w:sz w:val="24"/>
          <w:szCs w:val="24"/>
        </w:rPr>
        <w:instrText>ARABIC</w:instrText>
      </w:r>
      <w:r w:rsidRPr="00BA18BC">
        <w:rPr>
          <w:rFonts w:ascii="Times New Roman" w:hAnsi="Times New Roman"/>
          <w:color w:val="000000" w:themeColor="text1"/>
          <w:sz w:val="24"/>
          <w:szCs w:val="24"/>
          <w:lang w:val="ru-RU"/>
        </w:rPr>
        <w:instrText xml:space="preserve"> </w:instrText>
      </w:r>
      <w:r w:rsidRPr="00BA18BC">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22</w:t>
      </w:r>
      <w:r w:rsidRPr="00BA18BC">
        <w:rPr>
          <w:rFonts w:ascii="Times New Roman" w:hAnsi="Times New Roman"/>
          <w:color w:val="000000" w:themeColor="text1"/>
          <w:sz w:val="24"/>
          <w:szCs w:val="24"/>
        </w:rPr>
        <w:fldChar w:fldCharType="end"/>
      </w:r>
      <w:r w:rsidRPr="00BA18BC">
        <w:rPr>
          <w:rFonts w:ascii="Times New Roman" w:hAnsi="Times New Roman"/>
          <w:color w:val="000000" w:themeColor="text1"/>
          <w:sz w:val="24"/>
          <w:szCs w:val="24"/>
          <w:lang w:val="ru-RU"/>
        </w:rPr>
        <w:t xml:space="preserve">. </w:t>
      </w:r>
      <w:proofErr w:type="gramStart"/>
      <w:r>
        <w:rPr>
          <w:rFonts w:ascii="Times New Roman" w:hAnsi="Times New Roman"/>
          <w:color w:val="000000" w:themeColor="text1"/>
          <w:sz w:val="24"/>
          <w:szCs w:val="24"/>
          <w:lang w:val="ru-RU"/>
        </w:rPr>
        <w:t>Закодированное</w:t>
      </w:r>
      <w:proofErr w:type="gramEnd"/>
      <w:r>
        <w:rPr>
          <w:rFonts w:ascii="Times New Roman" w:hAnsi="Times New Roman"/>
          <w:color w:val="000000" w:themeColor="text1"/>
          <w:sz w:val="24"/>
          <w:szCs w:val="24"/>
          <w:lang w:val="ru-RU"/>
        </w:rPr>
        <w:t xml:space="preserve"> по алгоритму LZ77</w:t>
      </w:r>
      <w:r w:rsidRPr="00BA18BC">
        <w:rPr>
          <w:rFonts w:ascii="Times New Roman" w:hAnsi="Times New Roman"/>
          <w:color w:val="000000" w:themeColor="text1"/>
          <w:sz w:val="24"/>
          <w:szCs w:val="24"/>
          <w:lang w:val="ru-RU"/>
        </w:rPr>
        <w:t xml:space="preserve"> строка "КРАСНАЯ КРАСКА".</w:t>
      </w:r>
    </w:p>
    <w:p w:rsidR="00793DBE" w:rsidRPr="00054744" w:rsidRDefault="00423B22" w:rsidP="00DC68B3">
      <w:pPr>
        <w:spacing w:before="100" w:beforeAutospacing="1" w:after="100" w:afterAutospacing="1" w:line="360" w:lineRule="auto"/>
        <w:jc w:val="both"/>
        <w:rPr>
          <w:rFonts w:ascii="Times New Roman" w:eastAsia="Times New Roman" w:hAnsi="Times New Roman"/>
          <w:lang w:val="ru-RU" w:eastAsia="ru-RU" w:bidi="ar-SA"/>
        </w:rPr>
      </w:pPr>
      <w:r>
        <w:rPr>
          <w:rFonts w:ascii="Times New Roman" w:eastAsia="Times New Roman" w:hAnsi="Times New Roman"/>
          <w:lang w:val="ru-RU" w:eastAsia="ru-RU" w:bidi="ar-SA"/>
        </w:rPr>
        <w:lastRenderedPageBreak/>
        <w:t xml:space="preserve">Метод сжатия называемый </w:t>
      </w:r>
      <w:r>
        <w:rPr>
          <w:rFonts w:ascii="Times New Roman" w:eastAsia="Times New Roman" w:hAnsi="Times New Roman"/>
          <w:lang w:eastAsia="ru-RU" w:bidi="ar-SA"/>
        </w:rPr>
        <w:t>DEFLATE</w:t>
      </w:r>
      <w:r w:rsidRPr="00423B22">
        <w:rPr>
          <w:rFonts w:ascii="Times New Roman" w:eastAsia="Times New Roman" w:hAnsi="Times New Roman"/>
          <w:lang w:val="ru-RU" w:eastAsia="ru-RU" w:bidi="ar-SA"/>
        </w:rPr>
        <w:t xml:space="preserve"> </w:t>
      </w:r>
      <w:r>
        <w:rPr>
          <w:rFonts w:ascii="Times New Roman" w:eastAsia="Times New Roman" w:hAnsi="Times New Roman"/>
          <w:lang w:val="ru-RU" w:eastAsia="ru-RU" w:bidi="ar-SA"/>
        </w:rPr>
        <w:t xml:space="preserve">применяет </w:t>
      </w:r>
      <w:r>
        <w:rPr>
          <w:rFonts w:ascii="Times New Roman" w:eastAsia="Times New Roman" w:hAnsi="Times New Roman"/>
          <w:lang w:eastAsia="ru-RU" w:bidi="ar-SA"/>
        </w:rPr>
        <w:t>LZ</w:t>
      </w:r>
      <w:r w:rsidRPr="00423B22">
        <w:rPr>
          <w:rFonts w:ascii="Times New Roman" w:eastAsia="Times New Roman" w:hAnsi="Times New Roman"/>
          <w:lang w:val="ru-RU" w:eastAsia="ru-RU" w:bidi="ar-SA"/>
        </w:rPr>
        <w:t xml:space="preserve">77 </w:t>
      </w:r>
      <w:r>
        <w:rPr>
          <w:rFonts w:ascii="Times New Roman" w:eastAsia="Times New Roman" w:hAnsi="Times New Roman"/>
          <w:lang w:val="ru-RU" w:eastAsia="ru-RU" w:bidi="ar-SA"/>
        </w:rPr>
        <w:t xml:space="preserve">в сочетании с кодированием </w:t>
      </w:r>
      <w:proofErr w:type="spellStart"/>
      <w:r>
        <w:rPr>
          <w:rFonts w:ascii="Times New Roman" w:eastAsia="Times New Roman" w:hAnsi="Times New Roman"/>
          <w:lang w:val="ru-RU" w:eastAsia="ru-RU" w:bidi="ar-SA"/>
        </w:rPr>
        <w:t>хаффмана</w:t>
      </w:r>
      <w:proofErr w:type="spellEnd"/>
      <w:r>
        <w:rPr>
          <w:rFonts w:ascii="Times New Roman" w:eastAsia="Times New Roman" w:hAnsi="Times New Roman"/>
          <w:lang w:val="ru-RU" w:eastAsia="ru-RU" w:bidi="ar-SA"/>
        </w:rPr>
        <w:t xml:space="preserve">. </w:t>
      </w:r>
    </w:p>
    <w:p w:rsidR="00892F74" w:rsidRPr="00CF3FA8" w:rsidRDefault="00892F74" w:rsidP="00892F74">
      <w:pPr>
        <w:pStyle w:val="3"/>
        <w:rPr>
          <w:rFonts w:ascii="Times New Roman" w:eastAsia="Times New Roman" w:hAnsi="Times New Roman"/>
          <w:lang w:val="ru-RU" w:eastAsia="ru-RU" w:bidi="ar-SA"/>
        </w:rPr>
      </w:pPr>
      <w:r w:rsidRPr="00CF3FA8">
        <w:t>LZSS</w:t>
      </w:r>
    </w:p>
    <w:p w:rsidR="00913918" w:rsidRDefault="00892F74" w:rsidP="00DC68B3">
      <w:pPr>
        <w:spacing w:before="100" w:beforeAutospacing="1" w:after="100" w:afterAutospacing="1" w:line="360" w:lineRule="auto"/>
        <w:jc w:val="both"/>
        <w:rPr>
          <w:rFonts w:ascii="Times New Roman" w:hAnsi="Times New Roman"/>
          <w:lang w:val="ru-RU"/>
        </w:rPr>
      </w:pPr>
      <w:r w:rsidRPr="00C34990">
        <w:rPr>
          <w:rFonts w:ascii="Times New Roman" w:hAnsi="Times New Roman"/>
          <w:lang w:val="ru-RU"/>
        </w:rPr>
        <w:t xml:space="preserve">Эта версия </w:t>
      </w:r>
      <w:r w:rsidRPr="00C34990">
        <w:rPr>
          <w:rFonts w:ascii="Times New Roman" w:hAnsi="Times New Roman"/>
        </w:rPr>
        <w:t>LZ</w:t>
      </w:r>
      <w:r w:rsidRPr="00C34990">
        <w:rPr>
          <w:rFonts w:ascii="Times New Roman" w:hAnsi="Times New Roman"/>
          <w:lang w:val="ru-RU"/>
        </w:rPr>
        <w:t xml:space="preserve">77 была разработана </w:t>
      </w:r>
      <w:proofErr w:type="spellStart"/>
      <w:r w:rsidRPr="00C34990">
        <w:rPr>
          <w:rFonts w:ascii="Times New Roman" w:hAnsi="Times New Roman"/>
          <w:lang w:val="ru-RU"/>
        </w:rPr>
        <w:t>Сторером</w:t>
      </w:r>
      <w:proofErr w:type="spellEnd"/>
      <w:r w:rsidRPr="00C34990">
        <w:rPr>
          <w:rFonts w:ascii="Times New Roman" w:hAnsi="Times New Roman"/>
          <w:lang w:val="ru-RU"/>
        </w:rPr>
        <w:t xml:space="preserve"> (</w:t>
      </w:r>
      <w:proofErr w:type="spellStart"/>
      <w:r w:rsidRPr="00C34990">
        <w:rPr>
          <w:rFonts w:ascii="Times New Roman" w:hAnsi="Times New Roman"/>
        </w:rPr>
        <w:t>Storer</w:t>
      </w:r>
      <w:proofErr w:type="spellEnd"/>
      <w:r w:rsidRPr="00C34990">
        <w:rPr>
          <w:rFonts w:ascii="Times New Roman" w:hAnsi="Times New Roman"/>
          <w:lang w:val="ru-RU"/>
        </w:rPr>
        <w:t xml:space="preserve">) и </w:t>
      </w:r>
      <w:proofErr w:type="spellStart"/>
      <w:r w:rsidRPr="00C34990">
        <w:rPr>
          <w:rFonts w:ascii="Times New Roman" w:hAnsi="Times New Roman"/>
          <w:lang w:val="ru-RU"/>
        </w:rPr>
        <w:t>Сжимански</w:t>
      </w:r>
      <w:proofErr w:type="spellEnd"/>
      <w:r w:rsidRPr="00C34990">
        <w:rPr>
          <w:rFonts w:ascii="Times New Roman" w:hAnsi="Times New Roman"/>
          <w:lang w:val="ru-RU"/>
        </w:rPr>
        <w:t xml:space="preserve"> (</w:t>
      </w:r>
      <w:r w:rsidRPr="00C34990">
        <w:rPr>
          <w:rFonts w:ascii="Times New Roman" w:hAnsi="Times New Roman"/>
        </w:rPr>
        <w:t>Szymanski</w:t>
      </w:r>
      <w:r w:rsidRPr="00C34990">
        <w:rPr>
          <w:rFonts w:ascii="Times New Roman" w:hAnsi="Times New Roman"/>
          <w:lang w:val="ru-RU"/>
        </w:rPr>
        <w:t>) в 1982 [</w:t>
      </w:r>
      <w:proofErr w:type="spellStart"/>
      <w:r w:rsidRPr="00C34990">
        <w:rPr>
          <w:rFonts w:ascii="Times New Roman" w:hAnsi="Times New Roman"/>
        </w:rPr>
        <w:t>Storer</w:t>
      </w:r>
      <w:proofErr w:type="spellEnd"/>
      <w:r w:rsidRPr="00C34990">
        <w:rPr>
          <w:rFonts w:ascii="Times New Roman" w:hAnsi="Times New Roman"/>
          <w:lang w:val="ru-RU"/>
        </w:rPr>
        <w:t xml:space="preserve"> 82]. Базовый алгоритм был улучшен по трем направлениям: (1) упреждающий буфер сохранялся в циклической очереди, (2) буфер поиска (словарь) хранился в виде дерева двоичного поиска и (3) метки имели два поля, а не три </w:t>
      </w:r>
      <w:r w:rsidRPr="00C34990">
        <w:rPr>
          <w:rFonts w:ascii="Times New Roman" w:hAnsi="Times New Roman"/>
          <w:iCs/>
          <w:lang w:val="ru-RU"/>
        </w:rPr>
        <w:t>[</w:t>
      </w:r>
      <w:proofErr w:type="spellStart"/>
      <w:r w:rsidRPr="00C34990">
        <w:rPr>
          <w:rFonts w:ascii="Times New Roman" w:hAnsi="Times New Roman"/>
          <w:iCs/>
        </w:rPr>
        <w:t>csite</w:t>
      </w:r>
      <w:proofErr w:type="spellEnd"/>
      <w:r w:rsidRPr="00C34990">
        <w:rPr>
          <w:rFonts w:ascii="Times New Roman" w:hAnsi="Times New Roman"/>
          <w:iCs/>
          <w:lang w:val="ru-RU"/>
        </w:rPr>
        <w:t>2]</w:t>
      </w:r>
      <w:r w:rsidRPr="00C34990">
        <w:rPr>
          <w:rFonts w:ascii="Times New Roman" w:hAnsi="Times New Roman"/>
          <w:lang w:val="ru-RU"/>
        </w:rPr>
        <w:t>.</w:t>
      </w:r>
      <w:r w:rsidR="00C34990" w:rsidRPr="00C34990">
        <w:rPr>
          <w:rFonts w:ascii="Times New Roman" w:hAnsi="Times New Roman"/>
          <w:lang w:val="ru-RU"/>
        </w:rPr>
        <w:t xml:space="preserve"> В </w:t>
      </w:r>
      <w:r w:rsidR="00C34990" w:rsidRPr="00C34990">
        <w:rPr>
          <w:rFonts w:ascii="Times New Roman" w:hAnsi="Times New Roman"/>
        </w:rPr>
        <w:t>LZSS</w:t>
      </w:r>
      <w:r w:rsidR="00C34990" w:rsidRPr="00C34990">
        <w:rPr>
          <w:rFonts w:ascii="Times New Roman" w:hAnsi="Times New Roman"/>
          <w:lang w:val="ru-RU"/>
        </w:rPr>
        <w:t xml:space="preserve"> окно сдвигается ровно на длину найденной подстроки или на 1, если не найдено вхождение подстроки из буфера в словарь. Длина подстроки в </w:t>
      </w:r>
      <w:r w:rsidR="00C34990" w:rsidRPr="00C34990">
        <w:rPr>
          <w:rFonts w:ascii="Times New Roman" w:hAnsi="Times New Roman"/>
        </w:rPr>
        <w:t>LZSS</w:t>
      </w:r>
      <w:r w:rsidR="00C34990" w:rsidRPr="00C34990">
        <w:rPr>
          <w:rFonts w:ascii="Times New Roman" w:hAnsi="Times New Roman"/>
          <w:lang w:val="ru-RU"/>
        </w:rPr>
        <w:t xml:space="preserve"> всегда больше нуля, поэтому длина двоичного кода для длины подстроки - это округленный до большего целого двоичный логарифм от длины буфера.</w:t>
      </w:r>
    </w:p>
    <w:p w:rsidR="00C34990" w:rsidRDefault="00C34990" w:rsidP="00C34990">
      <w:pPr>
        <w:keepNext/>
        <w:spacing w:before="100" w:beforeAutospacing="1" w:after="100" w:afterAutospacing="1" w:line="360" w:lineRule="auto"/>
        <w:jc w:val="center"/>
      </w:pPr>
      <w:r>
        <w:rPr>
          <w:noProof/>
          <w:lang w:val="ru-RU" w:eastAsia="ru-RU" w:bidi="ar-SA"/>
        </w:rPr>
        <w:drawing>
          <wp:inline distT="0" distB="0" distL="0" distR="0" wp14:anchorId="218AB98B" wp14:editId="61FCCCDB">
            <wp:extent cx="3482340" cy="2280104"/>
            <wp:effectExtent l="0" t="0" r="0" b="0"/>
            <wp:docPr id="24" name="Picture 24" descr="http://do.gendocs.ru/pars_docs/tw_refs/83/82124/82124_html_m3abb24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o.gendocs.ru/pars_docs/tw_refs/83/82124/82124_html_m3abb2446.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482340" cy="2280104"/>
                    </a:xfrm>
                    <a:prstGeom prst="rect">
                      <a:avLst/>
                    </a:prstGeom>
                    <a:noFill/>
                    <a:ln>
                      <a:noFill/>
                    </a:ln>
                  </pic:spPr>
                </pic:pic>
              </a:graphicData>
            </a:graphic>
          </wp:inline>
        </w:drawing>
      </w:r>
    </w:p>
    <w:p w:rsidR="00913918" w:rsidRDefault="00C34990" w:rsidP="00C34990">
      <w:pPr>
        <w:pStyle w:val="af7"/>
        <w:jc w:val="center"/>
        <w:rPr>
          <w:rFonts w:ascii="Times New Roman" w:hAnsi="Times New Roman"/>
          <w:color w:val="000000" w:themeColor="text1"/>
          <w:sz w:val="24"/>
          <w:szCs w:val="24"/>
          <w:lang w:val="ru-RU"/>
        </w:rPr>
      </w:pPr>
      <w:r w:rsidRPr="00C34990">
        <w:rPr>
          <w:rFonts w:ascii="Times New Roman" w:hAnsi="Times New Roman"/>
          <w:color w:val="000000" w:themeColor="text1"/>
          <w:sz w:val="24"/>
          <w:szCs w:val="24"/>
          <w:lang w:val="ru-RU"/>
        </w:rPr>
        <w:t xml:space="preserve">Рисунок </w:t>
      </w:r>
      <w:r w:rsidRPr="00C34990">
        <w:rPr>
          <w:rFonts w:ascii="Times New Roman" w:hAnsi="Times New Roman"/>
          <w:color w:val="000000" w:themeColor="text1"/>
          <w:sz w:val="24"/>
          <w:szCs w:val="24"/>
        </w:rPr>
        <w:fldChar w:fldCharType="begin"/>
      </w:r>
      <w:r w:rsidRPr="00C34990">
        <w:rPr>
          <w:rFonts w:ascii="Times New Roman" w:hAnsi="Times New Roman"/>
          <w:color w:val="000000" w:themeColor="text1"/>
          <w:sz w:val="24"/>
          <w:szCs w:val="24"/>
          <w:lang w:val="ru-RU"/>
        </w:rPr>
        <w:instrText xml:space="preserve"> </w:instrText>
      </w:r>
      <w:r w:rsidRPr="00C34990">
        <w:rPr>
          <w:rFonts w:ascii="Times New Roman" w:hAnsi="Times New Roman"/>
          <w:color w:val="000000" w:themeColor="text1"/>
          <w:sz w:val="24"/>
          <w:szCs w:val="24"/>
        </w:rPr>
        <w:instrText>SEQ</w:instrText>
      </w:r>
      <w:r w:rsidRPr="00C34990">
        <w:rPr>
          <w:rFonts w:ascii="Times New Roman" w:hAnsi="Times New Roman"/>
          <w:color w:val="000000" w:themeColor="text1"/>
          <w:sz w:val="24"/>
          <w:szCs w:val="24"/>
          <w:lang w:val="ru-RU"/>
        </w:rPr>
        <w:instrText xml:space="preserve"> Рисунок \* </w:instrText>
      </w:r>
      <w:r w:rsidRPr="00C34990">
        <w:rPr>
          <w:rFonts w:ascii="Times New Roman" w:hAnsi="Times New Roman"/>
          <w:color w:val="000000" w:themeColor="text1"/>
          <w:sz w:val="24"/>
          <w:szCs w:val="24"/>
        </w:rPr>
        <w:instrText>ARABIC</w:instrText>
      </w:r>
      <w:r w:rsidRPr="00C34990">
        <w:rPr>
          <w:rFonts w:ascii="Times New Roman" w:hAnsi="Times New Roman"/>
          <w:color w:val="000000" w:themeColor="text1"/>
          <w:sz w:val="24"/>
          <w:szCs w:val="24"/>
          <w:lang w:val="ru-RU"/>
        </w:rPr>
        <w:instrText xml:space="preserve"> </w:instrText>
      </w:r>
      <w:r w:rsidRPr="00C34990">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23</w:t>
      </w:r>
      <w:r w:rsidRPr="00C34990">
        <w:rPr>
          <w:rFonts w:ascii="Times New Roman" w:hAnsi="Times New Roman"/>
          <w:color w:val="000000" w:themeColor="text1"/>
          <w:sz w:val="24"/>
          <w:szCs w:val="24"/>
        </w:rPr>
        <w:fldChar w:fldCharType="end"/>
      </w:r>
      <w:r w:rsidRPr="00C34990">
        <w:rPr>
          <w:rFonts w:ascii="Times New Roman" w:hAnsi="Times New Roman"/>
          <w:color w:val="000000" w:themeColor="text1"/>
          <w:sz w:val="24"/>
          <w:szCs w:val="24"/>
          <w:lang w:val="ru-RU"/>
        </w:rPr>
        <w:t xml:space="preserve">. </w:t>
      </w:r>
      <w:proofErr w:type="gramStart"/>
      <w:r>
        <w:rPr>
          <w:rFonts w:ascii="Times New Roman" w:hAnsi="Times New Roman"/>
          <w:color w:val="000000" w:themeColor="text1"/>
          <w:sz w:val="24"/>
          <w:szCs w:val="24"/>
          <w:lang w:val="ru-RU"/>
        </w:rPr>
        <w:t>Закодированное</w:t>
      </w:r>
      <w:proofErr w:type="gramEnd"/>
      <w:r>
        <w:rPr>
          <w:rFonts w:ascii="Times New Roman" w:hAnsi="Times New Roman"/>
          <w:color w:val="000000" w:themeColor="text1"/>
          <w:sz w:val="24"/>
          <w:szCs w:val="24"/>
          <w:lang w:val="ru-RU"/>
        </w:rPr>
        <w:t xml:space="preserve"> по алгоритму LZSS строка</w:t>
      </w:r>
      <w:r w:rsidRPr="00C34990">
        <w:rPr>
          <w:rFonts w:ascii="Times New Roman" w:hAnsi="Times New Roman"/>
          <w:color w:val="000000" w:themeColor="text1"/>
          <w:sz w:val="24"/>
          <w:szCs w:val="24"/>
          <w:lang w:val="ru-RU"/>
        </w:rPr>
        <w:t xml:space="preserve"> "КРАСНАЯ КРАСКА"</w:t>
      </w:r>
      <w:r w:rsidR="00BA18BC">
        <w:rPr>
          <w:rFonts w:ascii="Times New Roman" w:hAnsi="Times New Roman"/>
          <w:color w:val="000000" w:themeColor="text1"/>
          <w:sz w:val="24"/>
          <w:szCs w:val="24"/>
          <w:lang w:val="ru-RU"/>
        </w:rPr>
        <w:t>.</w:t>
      </w:r>
    </w:p>
    <w:p w:rsidR="00C34990" w:rsidRPr="00C34990" w:rsidRDefault="00C34990" w:rsidP="00C34990">
      <w:pPr>
        <w:rPr>
          <w:lang w:val="ru-RU"/>
        </w:rPr>
      </w:pPr>
    </w:p>
    <w:p w:rsidR="00CA6A05" w:rsidRPr="00793DBE" w:rsidRDefault="00CA6A05" w:rsidP="00CA6A05">
      <w:pPr>
        <w:pStyle w:val="3"/>
        <w:rPr>
          <w:lang w:val="ru-RU"/>
        </w:rPr>
      </w:pPr>
      <w:r>
        <w:t>LZ</w:t>
      </w:r>
      <w:r w:rsidRPr="00793DBE">
        <w:rPr>
          <w:lang w:val="ru-RU"/>
        </w:rPr>
        <w:t>78</w:t>
      </w:r>
    </w:p>
    <w:p w:rsidR="00DC68B3" w:rsidRPr="00DC68B3" w:rsidRDefault="00DC68B3" w:rsidP="00DC68B3">
      <w:pPr>
        <w:spacing w:before="100" w:beforeAutospacing="1" w:after="100" w:afterAutospacing="1" w:line="360" w:lineRule="auto"/>
        <w:jc w:val="both"/>
        <w:rPr>
          <w:rFonts w:ascii="Times New Roman" w:eastAsia="Times New Roman" w:hAnsi="Times New Roman"/>
          <w:lang w:val="ru-RU" w:eastAsia="ru-RU" w:bidi="ar-SA"/>
        </w:rPr>
      </w:pPr>
      <w:r w:rsidRPr="00DC68B3">
        <w:rPr>
          <w:rFonts w:ascii="Times New Roman" w:eastAsia="Times New Roman" w:hAnsi="Times New Roman"/>
          <w:lang w:val="ru-RU" w:eastAsia="ru-RU" w:bidi="ar-SA"/>
        </w:rPr>
        <w:t xml:space="preserve">Алгоритм LZ78 вносит все встреченные последовательности в словарь. Каждый раз, когда среди данных, которые нужно сжать, встречается последовательность, программа обращается к словарю: </w:t>
      </w:r>
    </w:p>
    <w:p w:rsidR="00DC68B3" w:rsidRPr="00DC68B3" w:rsidRDefault="00DC68B3" w:rsidP="00DC68B3">
      <w:pPr>
        <w:numPr>
          <w:ilvl w:val="0"/>
          <w:numId w:val="39"/>
        </w:numPr>
        <w:spacing w:before="100" w:beforeAutospacing="1" w:after="100" w:afterAutospacing="1" w:line="360" w:lineRule="auto"/>
        <w:jc w:val="both"/>
        <w:rPr>
          <w:rFonts w:ascii="Times New Roman" w:eastAsia="Times New Roman" w:hAnsi="Times New Roman"/>
          <w:lang w:val="ru-RU" w:eastAsia="ru-RU" w:bidi="ar-SA"/>
        </w:rPr>
      </w:pPr>
      <w:r w:rsidRPr="00DC68B3">
        <w:rPr>
          <w:rFonts w:ascii="Times New Roman" w:eastAsia="Times New Roman" w:hAnsi="Times New Roman"/>
          <w:lang w:val="ru-RU" w:eastAsia="ru-RU" w:bidi="ar-SA"/>
        </w:rPr>
        <w:t xml:space="preserve">если последовательность находится в словаре, то на выход подается код для этой записи </w:t>
      </w:r>
    </w:p>
    <w:p w:rsidR="00DC68B3" w:rsidRPr="00DC68B3" w:rsidRDefault="00DC68B3" w:rsidP="00DC68B3">
      <w:pPr>
        <w:numPr>
          <w:ilvl w:val="0"/>
          <w:numId w:val="40"/>
        </w:numPr>
        <w:spacing w:before="100" w:beforeAutospacing="1" w:after="100" w:afterAutospacing="1" w:line="360" w:lineRule="auto"/>
        <w:jc w:val="both"/>
        <w:rPr>
          <w:rFonts w:ascii="Times New Roman" w:eastAsia="Times New Roman" w:hAnsi="Times New Roman"/>
          <w:lang w:val="ru-RU" w:eastAsia="ru-RU" w:bidi="ar-SA"/>
        </w:rPr>
      </w:pPr>
      <w:r w:rsidRPr="00DC68B3">
        <w:rPr>
          <w:rFonts w:ascii="Times New Roman" w:eastAsia="Times New Roman" w:hAnsi="Times New Roman"/>
          <w:lang w:val="ru-RU" w:eastAsia="ru-RU" w:bidi="ar-SA"/>
        </w:rPr>
        <w:t xml:space="preserve">если последовательность — дополненная версия последовательности из словаря, то эта последовательность добавляется в словарь </w:t>
      </w:r>
    </w:p>
    <w:p w:rsidR="00DC68B3" w:rsidRPr="00A50985" w:rsidRDefault="00DC68B3" w:rsidP="00DC68B3">
      <w:pPr>
        <w:spacing w:before="100" w:beforeAutospacing="1" w:after="100" w:afterAutospacing="1" w:line="360" w:lineRule="auto"/>
        <w:jc w:val="both"/>
        <w:rPr>
          <w:rFonts w:ascii="Times New Roman" w:eastAsia="Times New Roman" w:hAnsi="Times New Roman"/>
          <w:lang w:val="ru-RU" w:eastAsia="ru-RU" w:bidi="ar-SA"/>
        </w:rPr>
      </w:pPr>
      <w:r w:rsidRPr="00DC68B3">
        <w:rPr>
          <w:rFonts w:ascii="Times New Roman" w:eastAsia="Times New Roman" w:hAnsi="Times New Roman"/>
          <w:lang w:val="ru-RU" w:eastAsia="ru-RU" w:bidi="ar-SA"/>
        </w:rPr>
        <w:lastRenderedPageBreak/>
        <w:t xml:space="preserve">Например, если в словаре уже хранится последовательность </w:t>
      </w:r>
      <w:r w:rsidRPr="00DC68B3">
        <w:rPr>
          <w:rFonts w:ascii="Times New Roman" w:eastAsia="Times New Roman" w:hAnsi="Times New Roman"/>
          <w:i/>
          <w:iCs/>
          <w:lang w:val="ru-RU" w:eastAsia="ru-RU" w:bidi="ar-SA"/>
        </w:rPr>
        <w:t>ABC</w:t>
      </w:r>
      <w:r w:rsidRPr="00DC68B3">
        <w:rPr>
          <w:rFonts w:ascii="Times New Roman" w:eastAsia="Times New Roman" w:hAnsi="Times New Roman"/>
          <w:lang w:val="ru-RU" w:eastAsia="ru-RU" w:bidi="ar-SA"/>
        </w:rPr>
        <w:t xml:space="preserve">, и программа встречает последовательность </w:t>
      </w:r>
      <w:r w:rsidRPr="00DC68B3">
        <w:rPr>
          <w:rFonts w:ascii="Times New Roman" w:eastAsia="Times New Roman" w:hAnsi="Times New Roman"/>
          <w:i/>
          <w:iCs/>
          <w:lang w:val="ru-RU" w:eastAsia="ru-RU" w:bidi="ar-SA"/>
        </w:rPr>
        <w:t>ABCA</w:t>
      </w:r>
      <w:r w:rsidRPr="00DC68B3">
        <w:rPr>
          <w:rFonts w:ascii="Times New Roman" w:eastAsia="Times New Roman" w:hAnsi="Times New Roman"/>
          <w:lang w:val="ru-RU" w:eastAsia="ru-RU" w:bidi="ar-SA"/>
        </w:rPr>
        <w:t xml:space="preserve">, то на выход сначала подается код из словаря для </w:t>
      </w:r>
      <w:r w:rsidRPr="00DC68B3">
        <w:rPr>
          <w:rFonts w:ascii="Times New Roman" w:eastAsia="Times New Roman" w:hAnsi="Times New Roman"/>
          <w:i/>
          <w:iCs/>
          <w:lang w:val="ru-RU" w:eastAsia="ru-RU" w:bidi="ar-SA"/>
        </w:rPr>
        <w:t>ABC</w:t>
      </w:r>
      <w:r w:rsidRPr="00DC68B3">
        <w:rPr>
          <w:rFonts w:ascii="Times New Roman" w:eastAsia="Times New Roman" w:hAnsi="Times New Roman"/>
          <w:lang w:val="ru-RU" w:eastAsia="ru-RU" w:bidi="ar-SA"/>
        </w:rPr>
        <w:t xml:space="preserve">, затем символ </w:t>
      </w:r>
      <w:r w:rsidRPr="00DC68B3">
        <w:rPr>
          <w:rFonts w:ascii="Times New Roman" w:eastAsia="Times New Roman" w:hAnsi="Times New Roman"/>
          <w:i/>
          <w:iCs/>
          <w:lang w:val="ru-RU" w:eastAsia="ru-RU" w:bidi="ar-SA"/>
        </w:rPr>
        <w:t>A</w:t>
      </w:r>
      <w:r w:rsidRPr="00DC68B3">
        <w:rPr>
          <w:rFonts w:ascii="Times New Roman" w:eastAsia="Times New Roman" w:hAnsi="Times New Roman"/>
          <w:lang w:val="ru-RU" w:eastAsia="ru-RU" w:bidi="ar-SA"/>
        </w:rPr>
        <w:t xml:space="preserve">, а затем последовательность </w:t>
      </w:r>
      <w:r w:rsidRPr="00DC68B3">
        <w:rPr>
          <w:rFonts w:ascii="Times New Roman" w:eastAsia="Times New Roman" w:hAnsi="Times New Roman"/>
          <w:i/>
          <w:iCs/>
          <w:lang w:val="ru-RU" w:eastAsia="ru-RU" w:bidi="ar-SA"/>
        </w:rPr>
        <w:t>ABCA</w:t>
      </w:r>
      <w:r w:rsidRPr="00DC68B3">
        <w:rPr>
          <w:rFonts w:ascii="Times New Roman" w:eastAsia="Times New Roman" w:hAnsi="Times New Roman"/>
          <w:lang w:val="ru-RU" w:eastAsia="ru-RU" w:bidi="ar-SA"/>
        </w:rPr>
        <w:t xml:space="preserve"> будет добавлена в словарь. Если потом встретится последовательность </w:t>
      </w:r>
      <w:r w:rsidRPr="00DC68B3">
        <w:rPr>
          <w:rFonts w:ascii="Times New Roman" w:eastAsia="Times New Roman" w:hAnsi="Times New Roman"/>
          <w:i/>
          <w:iCs/>
          <w:lang w:val="ru-RU" w:eastAsia="ru-RU" w:bidi="ar-SA"/>
        </w:rPr>
        <w:t>ABCAB</w:t>
      </w:r>
      <w:r w:rsidRPr="00DC68B3">
        <w:rPr>
          <w:rFonts w:ascii="Times New Roman" w:eastAsia="Times New Roman" w:hAnsi="Times New Roman"/>
          <w:lang w:val="ru-RU" w:eastAsia="ru-RU" w:bidi="ar-SA"/>
        </w:rPr>
        <w:t xml:space="preserve">, на выход подастся код для </w:t>
      </w:r>
      <w:r w:rsidRPr="00DC68B3">
        <w:rPr>
          <w:rFonts w:ascii="Times New Roman" w:eastAsia="Times New Roman" w:hAnsi="Times New Roman"/>
          <w:i/>
          <w:iCs/>
          <w:lang w:val="ru-RU" w:eastAsia="ru-RU" w:bidi="ar-SA"/>
        </w:rPr>
        <w:t>ABCA</w:t>
      </w:r>
      <w:r w:rsidRPr="00DC68B3">
        <w:rPr>
          <w:rFonts w:ascii="Times New Roman" w:eastAsia="Times New Roman" w:hAnsi="Times New Roman"/>
          <w:lang w:val="ru-RU" w:eastAsia="ru-RU" w:bidi="ar-SA"/>
        </w:rPr>
        <w:t xml:space="preserve">, символ </w:t>
      </w:r>
      <w:r w:rsidRPr="00DC68B3">
        <w:rPr>
          <w:rFonts w:ascii="Times New Roman" w:eastAsia="Times New Roman" w:hAnsi="Times New Roman"/>
          <w:i/>
          <w:iCs/>
          <w:lang w:val="ru-RU" w:eastAsia="ru-RU" w:bidi="ar-SA"/>
        </w:rPr>
        <w:t>B</w:t>
      </w:r>
      <w:r w:rsidRPr="00DC68B3">
        <w:rPr>
          <w:rFonts w:ascii="Times New Roman" w:eastAsia="Times New Roman" w:hAnsi="Times New Roman"/>
          <w:lang w:val="ru-RU" w:eastAsia="ru-RU" w:bidi="ar-SA"/>
        </w:rPr>
        <w:t xml:space="preserve">, и в словарь добавится </w:t>
      </w:r>
      <w:r w:rsidRPr="00DC68B3">
        <w:rPr>
          <w:rFonts w:ascii="Times New Roman" w:eastAsia="Times New Roman" w:hAnsi="Times New Roman"/>
          <w:i/>
          <w:iCs/>
          <w:lang w:val="ru-RU" w:eastAsia="ru-RU" w:bidi="ar-SA"/>
        </w:rPr>
        <w:t>ABCAB</w:t>
      </w:r>
      <w:r w:rsidRPr="00DC68B3">
        <w:rPr>
          <w:rFonts w:ascii="Times New Roman" w:eastAsia="Times New Roman" w:hAnsi="Times New Roman"/>
          <w:lang w:val="ru-RU" w:eastAsia="ru-RU" w:bidi="ar-SA"/>
        </w:rPr>
        <w:t xml:space="preserve">. Каждый раз, когда программа встречает последовательность из словаря, она выдает код и добавляет в словарь новую последовательность, которая на один байт длиннее </w:t>
      </w:r>
      <w:r w:rsidRPr="00683B6A">
        <w:rPr>
          <w:rFonts w:ascii="Times New Roman" w:hAnsi="Times New Roman"/>
          <w:lang w:val="ru-RU"/>
        </w:rPr>
        <w:t>[</w:t>
      </w:r>
      <w:r>
        <w:rPr>
          <w:rFonts w:ascii="Times New Roman" w:hAnsi="Times New Roman"/>
        </w:rPr>
        <w:t>wiki</w:t>
      </w:r>
      <w:r w:rsidRPr="00683B6A">
        <w:rPr>
          <w:rFonts w:ascii="Times New Roman" w:hAnsi="Times New Roman"/>
          <w:lang w:val="ru-RU"/>
        </w:rPr>
        <w:t>77]</w:t>
      </w:r>
      <w:r w:rsidRPr="00DC68B3">
        <w:rPr>
          <w:rFonts w:ascii="Times New Roman" w:eastAsia="Times New Roman" w:hAnsi="Times New Roman"/>
          <w:lang w:val="ru-RU" w:eastAsia="ru-RU" w:bidi="ar-SA"/>
        </w:rPr>
        <w:t xml:space="preserve">. </w:t>
      </w:r>
    </w:p>
    <w:p w:rsidR="00151ADB" w:rsidRDefault="00151ADB" w:rsidP="00151ADB">
      <w:pPr>
        <w:keepNext/>
        <w:spacing w:before="100" w:beforeAutospacing="1" w:after="100" w:afterAutospacing="1" w:line="360" w:lineRule="auto"/>
        <w:jc w:val="center"/>
      </w:pPr>
      <w:r>
        <w:rPr>
          <w:noProof/>
          <w:lang w:val="ru-RU" w:eastAsia="ru-RU" w:bidi="ar-SA"/>
        </w:rPr>
        <w:drawing>
          <wp:inline distT="0" distB="0" distL="0" distR="0" wp14:anchorId="3A4BD2B6" wp14:editId="09DF7234">
            <wp:extent cx="2916384" cy="3993707"/>
            <wp:effectExtent l="0" t="0" r="0" b="0"/>
            <wp:docPr id="10" name="Picture 10" descr="http://oldwww.rasip.fer.hr/research/compress/algorithms/fund/lz/lz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oldwww.rasip.fer.hr/research/compress/algorithms/fund/lz/lz78.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21535" cy="4000760"/>
                    </a:xfrm>
                    <a:prstGeom prst="rect">
                      <a:avLst/>
                    </a:prstGeom>
                    <a:noFill/>
                    <a:ln>
                      <a:noFill/>
                    </a:ln>
                  </pic:spPr>
                </pic:pic>
              </a:graphicData>
            </a:graphic>
          </wp:inline>
        </w:drawing>
      </w:r>
    </w:p>
    <w:p w:rsidR="00683B6A" w:rsidRPr="00581C87" w:rsidRDefault="00151ADB" w:rsidP="00581C87">
      <w:pPr>
        <w:pStyle w:val="af7"/>
        <w:jc w:val="center"/>
        <w:rPr>
          <w:rFonts w:ascii="Times New Roman" w:eastAsia="Times New Roman" w:hAnsi="Times New Roman"/>
          <w:color w:val="000000" w:themeColor="text1"/>
          <w:sz w:val="24"/>
          <w:szCs w:val="24"/>
          <w:lang w:val="ru-RU" w:eastAsia="ru-RU" w:bidi="ar-SA"/>
        </w:rPr>
      </w:pPr>
      <w:r w:rsidRPr="00581C87">
        <w:rPr>
          <w:rFonts w:ascii="Times New Roman" w:hAnsi="Times New Roman"/>
          <w:color w:val="000000" w:themeColor="text1"/>
          <w:sz w:val="24"/>
          <w:szCs w:val="24"/>
          <w:lang w:val="ru-RU"/>
        </w:rPr>
        <w:t xml:space="preserve">Рисунок </w:t>
      </w:r>
      <w:r w:rsidRPr="00151ADB">
        <w:rPr>
          <w:rFonts w:ascii="Times New Roman" w:hAnsi="Times New Roman"/>
          <w:color w:val="000000" w:themeColor="text1"/>
          <w:sz w:val="24"/>
          <w:szCs w:val="24"/>
        </w:rPr>
        <w:fldChar w:fldCharType="begin"/>
      </w:r>
      <w:r w:rsidRPr="00581C87">
        <w:rPr>
          <w:rFonts w:ascii="Times New Roman" w:hAnsi="Times New Roman"/>
          <w:color w:val="000000" w:themeColor="text1"/>
          <w:sz w:val="24"/>
          <w:szCs w:val="24"/>
          <w:lang w:val="ru-RU"/>
        </w:rPr>
        <w:instrText xml:space="preserve"> </w:instrText>
      </w:r>
      <w:r w:rsidRPr="00151ADB">
        <w:rPr>
          <w:rFonts w:ascii="Times New Roman" w:hAnsi="Times New Roman"/>
          <w:color w:val="000000" w:themeColor="text1"/>
          <w:sz w:val="24"/>
          <w:szCs w:val="24"/>
        </w:rPr>
        <w:instrText>SEQ</w:instrText>
      </w:r>
      <w:r w:rsidRPr="00581C87">
        <w:rPr>
          <w:rFonts w:ascii="Times New Roman" w:hAnsi="Times New Roman"/>
          <w:color w:val="000000" w:themeColor="text1"/>
          <w:sz w:val="24"/>
          <w:szCs w:val="24"/>
          <w:lang w:val="ru-RU"/>
        </w:rPr>
        <w:instrText xml:space="preserve"> Рисунок \* </w:instrText>
      </w:r>
      <w:r w:rsidRPr="00151ADB">
        <w:rPr>
          <w:rFonts w:ascii="Times New Roman" w:hAnsi="Times New Roman"/>
          <w:color w:val="000000" w:themeColor="text1"/>
          <w:sz w:val="24"/>
          <w:szCs w:val="24"/>
        </w:rPr>
        <w:instrText>ARABIC</w:instrText>
      </w:r>
      <w:r w:rsidRPr="00581C87">
        <w:rPr>
          <w:rFonts w:ascii="Times New Roman" w:hAnsi="Times New Roman"/>
          <w:color w:val="000000" w:themeColor="text1"/>
          <w:sz w:val="24"/>
          <w:szCs w:val="24"/>
          <w:lang w:val="ru-RU"/>
        </w:rPr>
        <w:instrText xml:space="preserve"> </w:instrText>
      </w:r>
      <w:r w:rsidRPr="00151ADB">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24</w:t>
      </w:r>
      <w:r w:rsidRPr="00151ADB">
        <w:rPr>
          <w:rFonts w:ascii="Times New Roman" w:hAnsi="Times New Roman"/>
          <w:color w:val="000000" w:themeColor="text1"/>
          <w:sz w:val="24"/>
          <w:szCs w:val="24"/>
        </w:rPr>
        <w:fldChar w:fldCharType="end"/>
      </w:r>
      <w:r w:rsidRPr="00581C87">
        <w:rPr>
          <w:rFonts w:ascii="Times New Roman" w:hAnsi="Times New Roman"/>
          <w:color w:val="000000" w:themeColor="text1"/>
          <w:sz w:val="24"/>
          <w:szCs w:val="24"/>
          <w:lang w:val="ru-RU"/>
        </w:rPr>
        <w:t xml:space="preserve">. </w:t>
      </w:r>
      <w:r w:rsidRPr="00151ADB">
        <w:rPr>
          <w:rFonts w:ascii="Times New Roman" w:hAnsi="Times New Roman"/>
          <w:color w:val="000000" w:themeColor="text1"/>
          <w:sz w:val="24"/>
          <w:szCs w:val="24"/>
          <w:lang w:val="ru-RU"/>
        </w:rPr>
        <w:t xml:space="preserve">Иллюстрация работы метода </w:t>
      </w:r>
      <w:r w:rsidRPr="00151ADB">
        <w:rPr>
          <w:rFonts w:ascii="Times New Roman" w:hAnsi="Times New Roman"/>
          <w:color w:val="000000" w:themeColor="text1"/>
          <w:sz w:val="24"/>
          <w:szCs w:val="24"/>
        </w:rPr>
        <w:t>LZ</w:t>
      </w:r>
      <w:r w:rsidRPr="00581C87">
        <w:rPr>
          <w:rFonts w:ascii="Times New Roman" w:hAnsi="Times New Roman"/>
          <w:color w:val="000000" w:themeColor="text1"/>
          <w:sz w:val="24"/>
          <w:szCs w:val="24"/>
          <w:lang w:val="ru-RU"/>
        </w:rPr>
        <w:t>78</w:t>
      </w:r>
    </w:p>
    <w:p w:rsidR="00581C87" w:rsidRPr="00581C87" w:rsidRDefault="00581C87" w:rsidP="00581C87">
      <w:pPr>
        <w:spacing w:before="100" w:beforeAutospacing="1" w:after="100" w:afterAutospacing="1" w:line="360" w:lineRule="auto"/>
        <w:jc w:val="both"/>
        <w:rPr>
          <w:rFonts w:ascii="Times New Roman" w:eastAsia="Times New Roman" w:hAnsi="Times New Roman"/>
          <w:lang w:val="ru-RU" w:eastAsia="ru-RU" w:bidi="ar-SA"/>
        </w:rPr>
      </w:pPr>
      <w:r>
        <w:rPr>
          <w:rFonts w:ascii="Times New Roman" w:eastAsia="Times New Roman" w:hAnsi="Times New Roman"/>
          <w:lang w:val="ru-RU" w:eastAsia="ru-RU" w:bidi="ar-SA"/>
        </w:rPr>
        <w:t>Таким образом, н</w:t>
      </w:r>
      <w:r w:rsidRPr="00581C87">
        <w:rPr>
          <w:rFonts w:ascii="Times New Roman" w:eastAsia="Times New Roman" w:hAnsi="Times New Roman"/>
          <w:lang w:val="ru-RU" w:eastAsia="ru-RU" w:bidi="ar-SA"/>
        </w:rPr>
        <w:t>а выход кодера поступает последовательность меток, состоящих из двух полей. Первое поле -</w:t>
      </w:r>
      <w:r>
        <w:rPr>
          <w:rFonts w:ascii="Times New Roman" w:eastAsia="Times New Roman" w:hAnsi="Times New Roman"/>
          <w:lang w:val="ru-RU" w:eastAsia="ru-RU" w:bidi="ar-SA"/>
        </w:rPr>
        <w:t xml:space="preserve"> </w:t>
      </w:r>
      <w:r w:rsidRPr="00581C87">
        <w:rPr>
          <w:rFonts w:ascii="Times New Roman" w:eastAsia="Times New Roman" w:hAnsi="Times New Roman"/>
          <w:lang w:val="ru-RU" w:eastAsia="ru-RU" w:bidi="ar-SA"/>
        </w:rPr>
        <w:t>это указатель на строку в словаре, а второе - код символа. Метка не содержит длины строки, поскольку строка берется из словаря. Каждая метка соответствует последовательности во входном файле, и эта последовательность добавляется в словарь после того, как метка записана в выходной сжатый файл. Ничего из словаря не удаляется, что является одновременно и преимуществом над LZ77 (поскольку будущие строки могут совпадать даже с очень давними последовательностями) и недостатком (так как быстро растет объем словаря)</w:t>
      </w:r>
      <w:r w:rsidR="00CA6A05">
        <w:rPr>
          <w:rFonts w:ascii="Times New Roman" w:eastAsia="Times New Roman" w:hAnsi="Times New Roman"/>
          <w:lang w:val="ru-RU" w:eastAsia="ru-RU" w:bidi="ar-SA"/>
        </w:rPr>
        <w:t xml:space="preserve"> </w:t>
      </w:r>
      <w:r w:rsidR="00CA6A05" w:rsidRPr="00581C87">
        <w:rPr>
          <w:rFonts w:ascii="Times New Roman" w:hAnsi="Times New Roman"/>
          <w:iCs/>
          <w:lang w:val="ru-RU"/>
        </w:rPr>
        <w:t>[</w:t>
      </w:r>
      <w:proofErr w:type="spellStart"/>
      <w:r w:rsidR="00CA6A05">
        <w:rPr>
          <w:rFonts w:ascii="Times New Roman" w:hAnsi="Times New Roman"/>
          <w:iCs/>
        </w:rPr>
        <w:t>csite</w:t>
      </w:r>
      <w:proofErr w:type="spellEnd"/>
      <w:r w:rsidR="00CA6A05" w:rsidRPr="00581C87">
        <w:rPr>
          <w:rFonts w:ascii="Times New Roman" w:hAnsi="Times New Roman"/>
          <w:iCs/>
          <w:lang w:val="ru-RU"/>
        </w:rPr>
        <w:t>2]</w:t>
      </w:r>
      <w:r w:rsidRPr="00581C87">
        <w:rPr>
          <w:rFonts w:ascii="Times New Roman" w:eastAsia="Times New Roman" w:hAnsi="Times New Roman"/>
          <w:lang w:val="ru-RU" w:eastAsia="ru-RU" w:bidi="ar-SA"/>
        </w:rPr>
        <w:t xml:space="preserve">. </w:t>
      </w:r>
    </w:p>
    <w:p w:rsidR="00581C87" w:rsidRPr="00793DBE" w:rsidRDefault="00581C87" w:rsidP="00581C87">
      <w:pPr>
        <w:spacing w:before="100" w:beforeAutospacing="1" w:after="100" w:afterAutospacing="1" w:line="360" w:lineRule="auto"/>
        <w:jc w:val="both"/>
        <w:rPr>
          <w:rFonts w:ascii="Times New Roman" w:eastAsia="Times New Roman" w:hAnsi="Times New Roman"/>
          <w:lang w:val="ru-RU" w:eastAsia="ru-RU" w:bidi="ar-SA"/>
        </w:rPr>
      </w:pPr>
      <w:r w:rsidRPr="00581C87">
        <w:rPr>
          <w:rFonts w:ascii="Times New Roman" w:eastAsia="Times New Roman" w:hAnsi="Times New Roman"/>
          <w:lang w:val="ru-RU" w:eastAsia="ru-RU" w:bidi="ar-SA"/>
        </w:rPr>
        <w:lastRenderedPageBreak/>
        <w:t xml:space="preserve">Словарь начинает строиться из пустой строки в позиции нуль. По мере поступления и кодирования символов, новые строки добавляются в позиции 1, 2 и т.д. Когда следующий символ </w:t>
      </w:r>
      <w:r w:rsidRPr="00581C87">
        <w:rPr>
          <w:rFonts w:ascii="Times New Roman" w:eastAsia="Times New Roman" w:hAnsi="Times New Roman"/>
          <w:i/>
          <w:iCs/>
          <w:lang w:val="ru-RU" w:eastAsia="ru-RU" w:bidi="ar-SA"/>
        </w:rPr>
        <w:t xml:space="preserve">х </w:t>
      </w:r>
      <w:r w:rsidRPr="00581C87">
        <w:rPr>
          <w:rFonts w:ascii="Times New Roman" w:eastAsia="Times New Roman" w:hAnsi="Times New Roman"/>
          <w:lang w:val="ru-RU" w:eastAsia="ru-RU" w:bidi="ar-SA"/>
        </w:rPr>
        <w:t xml:space="preserve">читается из входного файла, в словаре ищется строка из одного символа </w:t>
      </w:r>
      <w:r w:rsidRPr="00581C87">
        <w:rPr>
          <w:rFonts w:ascii="Times New Roman" w:eastAsia="Times New Roman" w:hAnsi="Times New Roman"/>
          <w:i/>
          <w:iCs/>
          <w:lang w:val="ru-RU" w:eastAsia="ru-RU" w:bidi="ar-SA"/>
        </w:rPr>
        <w:t xml:space="preserve">х. </w:t>
      </w:r>
      <w:r w:rsidRPr="00581C87">
        <w:rPr>
          <w:rFonts w:ascii="Times New Roman" w:eastAsia="Times New Roman" w:hAnsi="Times New Roman"/>
          <w:lang w:val="ru-RU" w:eastAsia="ru-RU" w:bidi="ar-SA"/>
        </w:rPr>
        <w:t xml:space="preserve">Если такой строки нет, то </w:t>
      </w:r>
      <w:r w:rsidRPr="00581C87">
        <w:rPr>
          <w:rFonts w:ascii="Times New Roman" w:eastAsia="Times New Roman" w:hAnsi="Times New Roman"/>
          <w:i/>
          <w:iCs/>
          <w:lang w:val="ru-RU" w:eastAsia="ru-RU" w:bidi="ar-SA"/>
        </w:rPr>
        <w:t xml:space="preserve">х </w:t>
      </w:r>
      <w:r w:rsidRPr="00581C87">
        <w:rPr>
          <w:rFonts w:ascii="Times New Roman" w:eastAsia="Times New Roman" w:hAnsi="Times New Roman"/>
          <w:lang w:val="ru-RU" w:eastAsia="ru-RU" w:bidi="ar-SA"/>
        </w:rPr>
        <w:t xml:space="preserve">добавляется в словарь, а на выход подается метка (0, </w:t>
      </w:r>
      <w:r w:rsidRPr="00581C87">
        <w:rPr>
          <w:rFonts w:ascii="Times New Roman" w:eastAsia="Times New Roman" w:hAnsi="Times New Roman"/>
          <w:i/>
          <w:iCs/>
          <w:lang w:val="ru-RU" w:eastAsia="ru-RU" w:bidi="ar-SA"/>
        </w:rPr>
        <w:t xml:space="preserve">х). </w:t>
      </w:r>
      <w:r w:rsidRPr="00581C87">
        <w:rPr>
          <w:rFonts w:ascii="Times New Roman" w:eastAsia="Times New Roman" w:hAnsi="Times New Roman"/>
          <w:lang w:val="ru-RU" w:eastAsia="ru-RU" w:bidi="ar-SA"/>
        </w:rPr>
        <w:t xml:space="preserve">Эта метка означает строку «нуль </w:t>
      </w:r>
      <w:r w:rsidRPr="00581C87">
        <w:rPr>
          <w:rFonts w:ascii="Times New Roman" w:eastAsia="Times New Roman" w:hAnsi="Times New Roman"/>
          <w:i/>
          <w:iCs/>
          <w:lang w:val="ru-RU" w:eastAsia="ru-RU" w:bidi="ar-SA"/>
        </w:rPr>
        <w:t xml:space="preserve">х» </w:t>
      </w:r>
      <w:r w:rsidRPr="00581C87">
        <w:rPr>
          <w:rFonts w:ascii="Times New Roman" w:eastAsia="Times New Roman" w:hAnsi="Times New Roman"/>
          <w:lang w:val="ru-RU" w:eastAsia="ru-RU" w:bidi="ar-SA"/>
        </w:rPr>
        <w:t xml:space="preserve">(соединение нулевой строки и </w:t>
      </w:r>
      <w:r w:rsidRPr="00581C87">
        <w:rPr>
          <w:rFonts w:ascii="Times New Roman" w:eastAsia="Times New Roman" w:hAnsi="Times New Roman"/>
          <w:i/>
          <w:iCs/>
          <w:lang w:val="ru-RU" w:eastAsia="ru-RU" w:bidi="ar-SA"/>
        </w:rPr>
        <w:t xml:space="preserve">х). </w:t>
      </w:r>
      <w:r w:rsidRPr="00581C87">
        <w:rPr>
          <w:rFonts w:ascii="Times New Roman" w:eastAsia="Times New Roman" w:hAnsi="Times New Roman"/>
          <w:lang w:val="ru-RU" w:eastAsia="ru-RU" w:bidi="ar-SA"/>
        </w:rPr>
        <w:t xml:space="preserve">Если вхождение символа </w:t>
      </w:r>
      <w:r w:rsidRPr="00581C87">
        <w:rPr>
          <w:rFonts w:ascii="Times New Roman" w:eastAsia="Times New Roman" w:hAnsi="Times New Roman"/>
          <w:i/>
          <w:iCs/>
          <w:lang w:val="ru-RU" w:eastAsia="ru-RU" w:bidi="ar-SA"/>
        </w:rPr>
        <w:t xml:space="preserve">х </w:t>
      </w:r>
      <w:r w:rsidRPr="00581C87">
        <w:rPr>
          <w:rFonts w:ascii="Times New Roman" w:eastAsia="Times New Roman" w:hAnsi="Times New Roman"/>
          <w:lang w:val="ru-RU" w:eastAsia="ru-RU" w:bidi="ar-SA"/>
        </w:rPr>
        <w:t xml:space="preserve">обнаружено (скажем, в позиции 37), то читается следующий символ </w:t>
      </w:r>
      <w:r w:rsidRPr="00581C87">
        <w:rPr>
          <w:rFonts w:ascii="Times New Roman" w:eastAsia="Times New Roman" w:hAnsi="Times New Roman"/>
          <w:i/>
          <w:iCs/>
          <w:lang w:val="ru-RU" w:eastAsia="ru-RU" w:bidi="ar-SA"/>
        </w:rPr>
        <w:t xml:space="preserve">у, </w:t>
      </w:r>
      <w:r w:rsidRPr="00581C87">
        <w:rPr>
          <w:rFonts w:ascii="Times New Roman" w:eastAsia="Times New Roman" w:hAnsi="Times New Roman"/>
          <w:lang w:val="ru-RU" w:eastAsia="ru-RU" w:bidi="ar-SA"/>
        </w:rPr>
        <w:t xml:space="preserve">и в словаре ищется вхождение </w:t>
      </w:r>
      <w:proofErr w:type="spellStart"/>
      <w:r w:rsidRPr="00581C87">
        <w:rPr>
          <w:rFonts w:ascii="Times New Roman" w:eastAsia="Times New Roman" w:hAnsi="Times New Roman"/>
          <w:lang w:val="ru-RU" w:eastAsia="ru-RU" w:bidi="ar-SA"/>
        </w:rPr>
        <w:t>двухсимвольной</w:t>
      </w:r>
      <w:proofErr w:type="spellEnd"/>
      <w:r w:rsidRPr="00581C87">
        <w:rPr>
          <w:rFonts w:ascii="Times New Roman" w:eastAsia="Times New Roman" w:hAnsi="Times New Roman"/>
          <w:lang w:val="ru-RU" w:eastAsia="ru-RU" w:bidi="ar-SA"/>
        </w:rPr>
        <w:t xml:space="preserve"> строки </w:t>
      </w:r>
      <w:proofErr w:type="spellStart"/>
      <w:r w:rsidRPr="00581C87">
        <w:rPr>
          <w:rFonts w:ascii="Times New Roman" w:eastAsia="Times New Roman" w:hAnsi="Times New Roman"/>
          <w:i/>
          <w:iCs/>
          <w:lang w:val="ru-RU" w:eastAsia="ru-RU" w:bidi="ar-SA"/>
        </w:rPr>
        <w:t>ху</w:t>
      </w:r>
      <w:proofErr w:type="spellEnd"/>
      <w:r w:rsidRPr="00581C87">
        <w:rPr>
          <w:rFonts w:ascii="Times New Roman" w:eastAsia="Times New Roman" w:hAnsi="Times New Roman"/>
          <w:i/>
          <w:iCs/>
          <w:lang w:val="ru-RU" w:eastAsia="ru-RU" w:bidi="ar-SA"/>
        </w:rPr>
        <w:t xml:space="preserve">. </w:t>
      </w:r>
      <w:r w:rsidRPr="00581C87">
        <w:rPr>
          <w:rFonts w:ascii="Times New Roman" w:eastAsia="Times New Roman" w:hAnsi="Times New Roman"/>
          <w:lang w:val="ru-RU" w:eastAsia="ru-RU" w:bidi="ar-SA"/>
        </w:rPr>
        <w:t xml:space="preserve">Если такое не найдено, то в словарь записывается строка </w:t>
      </w:r>
      <w:proofErr w:type="spellStart"/>
      <w:r w:rsidRPr="00581C87">
        <w:rPr>
          <w:rFonts w:ascii="Times New Roman" w:eastAsia="Times New Roman" w:hAnsi="Times New Roman"/>
          <w:i/>
          <w:iCs/>
          <w:lang w:val="ru-RU" w:eastAsia="ru-RU" w:bidi="ar-SA"/>
        </w:rPr>
        <w:t>ху</w:t>
      </w:r>
      <w:proofErr w:type="spellEnd"/>
      <w:r w:rsidRPr="00581C87">
        <w:rPr>
          <w:rFonts w:ascii="Times New Roman" w:eastAsia="Times New Roman" w:hAnsi="Times New Roman"/>
          <w:i/>
          <w:iCs/>
          <w:lang w:val="ru-RU" w:eastAsia="ru-RU" w:bidi="ar-SA"/>
        </w:rPr>
        <w:t xml:space="preserve">, </w:t>
      </w:r>
      <w:r w:rsidRPr="00581C87">
        <w:rPr>
          <w:rFonts w:ascii="Times New Roman" w:eastAsia="Times New Roman" w:hAnsi="Times New Roman"/>
          <w:lang w:val="ru-RU" w:eastAsia="ru-RU" w:bidi="ar-SA"/>
        </w:rPr>
        <w:t xml:space="preserve">а на выход подается метка (37, </w:t>
      </w:r>
      <w:r w:rsidRPr="00581C87">
        <w:rPr>
          <w:rFonts w:ascii="Times New Roman" w:eastAsia="Times New Roman" w:hAnsi="Times New Roman"/>
          <w:i/>
          <w:iCs/>
          <w:lang w:val="ru-RU" w:eastAsia="ru-RU" w:bidi="ar-SA"/>
        </w:rPr>
        <w:t xml:space="preserve">у). </w:t>
      </w:r>
      <w:r w:rsidRPr="00581C87">
        <w:rPr>
          <w:rFonts w:ascii="Times New Roman" w:eastAsia="Times New Roman" w:hAnsi="Times New Roman"/>
          <w:lang w:val="ru-RU" w:eastAsia="ru-RU" w:bidi="ar-SA"/>
        </w:rPr>
        <w:t xml:space="preserve">Такая метка означает строку </w:t>
      </w:r>
      <w:proofErr w:type="spellStart"/>
      <w:r w:rsidRPr="00581C87">
        <w:rPr>
          <w:rFonts w:ascii="Times New Roman" w:eastAsia="Times New Roman" w:hAnsi="Times New Roman"/>
          <w:i/>
          <w:iCs/>
          <w:lang w:val="ru-RU" w:eastAsia="ru-RU" w:bidi="ar-SA"/>
        </w:rPr>
        <w:t>ху</w:t>
      </w:r>
      <w:proofErr w:type="spellEnd"/>
      <w:r w:rsidRPr="00581C87">
        <w:rPr>
          <w:rFonts w:ascii="Times New Roman" w:eastAsia="Times New Roman" w:hAnsi="Times New Roman"/>
          <w:i/>
          <w:iCs/>
          <w:lang w:val="ru-RU" w:eastAsia="ru-RU" w:bidi="ar-SA"/>
        </w:rPr>
        <w:t xml:space="preserve">, </w:t>
      </w:r>
      <w:r w:rsidRPr="00581C87">
        <w:rPr>
          <w:rFonts w:ascii="Times New Roman" w:eastAsia="Times New Roman" w:hAnsi="Times New Roman"/>
          <w:lang w:val="ru-RU" w:eastAsia="ru-RU" w:bidi="ar-SA"/>
        </w:rPr>
        <w:t xml:space="preserve">так как позицию 37 в словаре занимает символ </w:t>
      </w:r>
      <w:r w:rsidRPr="00581C87">
        <w:rPr>
          <w:rFonts w:ascii="Times New Roman" w:eastAsia="Times New Roman" w:hAnsi="Times New Roman"/>
          <w:i/>
          <w:iCs/>
          <w:lang w:val="ru-RU" w:eastAsia="ru-RU" w:bidi="ar-SA"/>
        </w:rPr>
        <w:t xml:space="preserve">х. </w:t>
      </w:r>
      <w:r w:rsidRPr="00581C87">
        <w:rPr>
          <w:rFonts w:ascii="Times New Roman" w:eastAsia="Times New Roman" w:hAnsi="Times New Roman"/>
          <w:lang w:val="ru-RU" w:eastAsia="ru-RU" w:bidi="ar-SA"/>
        </w:rPr>
        <w:t>Процесс продолжается до конца входного файла</w:t>
      </w:r>
      <w:r w:rsidR="00CA6A05">
        <w:rPr>
          <w:rFonts w:ascii="Times New Roman" w:eastAsia="Times New Roman" w:hAnsi="Times New Roman"/>
          <w:lang w:val="ru-RU" w:eastAsia="ru-RU" w:bidi="ar-SA"/>
        </w:rPr>
        <w:t xml:space="preserve"> </w:t>
      </w:r>
      <w:r w:rsidR="00CA6A05" w:rsidRPr="00581C87">
        <w:rPr>
          <w:rFonts w:ascii="Times New Roman" w:hAnsi="Times New Roman"/>
          <w:iCs/>
          <w:lang w:val="ru-RU"/>
        </w:rPr>
        <w:t>[</w:t>
      </w:r>
      <w:proofErr w:type="spellStart"/>
      <w:r w:rsidR="00CA6A05">
        <w:rPr>
          <w:rFonts w:ascii="Times New Roman" w:hAnsi="Times New Roman"/>
          <w:iCs/>
        </w:rPr>
        <w:t>csite</w:t>
      </w:r>
      <w:proofErr w:type="spellEnd"/>
      <w:r w:rsidR="00CA6A05" w:rsidRPr="00581C87">
        <w:rPr>
          <w:rFonts w:ascii="Times New Roman" w:hAnsi="Times New Roman"/>
          <w:iCs/>
          <w:lang w:val="ru-RU"/>
        </w:rPr>
        <w:t>2]</w:t>
      </w:r>
      <w:r w:rsidRPr="00581C87">
        <w:rPr>
          <w:rFonts w:ascii="Times New Roman" w:eastAsia="Times New Roman" w:hAnsi="Times New Roman"/>
          <w:lang w:val="ru-RU" w:eastAsia="ru-RU" w:bidi="ar-SA"/>
        </w:rPr>
        <w:t xml:space="preserve">. </w:t>
      </w:r>
    </w:p>
    <w:p w:rsidR="009939E6" w:rsidRDefault="00BF25F5" w:rsidP="00581C87">
      <w:pPr>
        <w:spacing w:before="100" w:beforeAutospacing="1" w:after="100" w:afterAutospacing="1" w:line="360" w:lineRule="auto"/>
        <w:jc w:val="both"/>
        <w:rPr>
          <w:rFonts w:ascii="Times New Roman" w:hAnsi="Times New Roman"/>
          <w:lang w:val="ru-RU"/>
        </w:rPr>
      </w:pPr>
      <w:r w:rsidRPr="00BF25F5">
        <w:rPr>
          <w:rFonts w:ascii="Times New Roman" w:hAnsi="Times New Roman"/>
          <w:lang w:val="ru-RU"/>
        </w:rPr>
        <w:t xml:space="preserve">В общем случае текущий символ читается и становится одно-буквенной строкой. Затем кодер пытается найти ее в словаре. Если строка найдена, читается следующий символ и присоединяется к текущей строке, образуя двухбуквенную строку, которую кодер опять пытается найти в словаре. До тех пор пока такие строки находятся в словаре, происходит чтение новых символов и их присоединение к текущей строке. В некоторый момент такой строки в словаре не оказывается. Тогда кодер добавляет ее в словарь и строит метку, в первом поле которой стоит указатель на последнюю найденную в словаре строку, а во втором поле записан последний символ строки (на котором произошел обрыв успешных поисков) </w:t>
      </w:r>
      <w:r w:rsidRPr="00581C87">
        <w:rPr>
          <w:rFonts w:ascii="Times New Roman" w:hAnsi="Times New Roman"/>
          <w:iCs/>
          <w:lang w:val="ru-RU"/>
        </w:rPr>
        <w:t>[</w:t>
      </w:r>
      <w:proofErr w:type="spellStart"/>
      <w:r>
        <w:rPr>
          <w:rFonts w:ascii="Times New Roman" w:hAnsi="Times New Roman"/>
          <w:iCs/>
        </w:rPr>
        <w:t>csite</w:t>
      </w:r>
      <w:proofErr w:type="spellEnd"/>
      <w:r w:rsidRPr="00581C87">
        <w:rPr>
          <w:rFonts w:ascii="Times New Roman" w:hAnsi="Times New Roman"/>
          <w:iCs/>
          <w:lang w:val="ru-RU"/>
        </w:rPr>
        <w:t>2]</w:t>
      </w:r>
      <w:r w:rsidRPr="00BF25F5">
        <w:rPr>
          <w:rFonts w:ascii="Times New Roman" w:hAnsi="Times New Roman"/>
          <w:lang w:val="ru-RU"/>
        </w:rPr>
        <w:t>.</w:t>
      </w:r>
    </w:p>
    <w:p w:rsidR="00133E3F" w:rsidRDefault="00133E3F" w:rsidP="00133E3F">
      <w:pPr>
        <w:keepNext/>
        <w:spacing w:before="100" w:beforeAutospacing="1" w:after="100" w:afterAutospacing="1" w:line="360" w:lineRule="auto"/>
        <w:jc w:val="center"/>
      </w:pPr>
      <w:r>
        <w:rPr>
          <w:noProof/>
          <w:lang w:val="ru-RU" w:eastAsia="ru-RU" w:bidi="ar-SA"/>
        </w:rPr>
        <w:drawing>
          <wp:inline distT="0" distB="0" distL="0" distR="0" wp14:anchorId="5C2CDF73" wp14:editId="40851F36">
            <wp:extent cx="2832350" cy="2552700"/>
            <wp:effectExtent l="0" t="0" r="0" b="0"/>
            <wp:docPr id="33" name="Picture 33" descr="http://do.gendocs.ru/pars_docs/tw_refs/83/82124/82124_html_m369178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do.gendocs.ru/pars_docs/tw_refs/83/82124/82124_html_m36917854.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32350" cy="2552700"/>
                    </a:xfrm>
                    <a:prstGeom prst="rect">
                      <a:avLst/>
                    </a:prstGeom>
                    <a:noFill/>
                    <a:ln>
                      <a:noFill/>
                    </a:ln>
                  </pic:spPr>
                </pic:pic>
              </a:graphicData>
            </a:graphic>
          </wp:inline>
        </w:drawing>
      </w:r>
    </w:p>
    <w:p w:rsidR="00133E3F" w:rsidRPr="00133E3F" w:rsidRDefault="00133E3F" w:rsidP="00133E3F">
      <w:pPr>
        <w:pStyle w:val="af7"/>
        <w:jc w:val="center"/>
        <w:rPr>
          <w:rFonts w:ascii="Times New Roman" w:hAnsi="Times New Roman"/>
          <w:color w:val="000000" w:themeColor="text1"/>
          <w:sz w:val="24"/>
          <w:szCs w:val="24"/>
          <w:lang w:val="ru-RU"/>
        </w:rPr>
      </w:pPr>
      <w:r w:rsidRPr="00133E3F">
        <w:rPr>
          <w:rFonts w:ascii="Times New Roman" w:hAnsi="Times New Roman"/>
          <w:color w:val="000000" w:themeColor="text1"/>
          <w:sz w:val="24"/>
          <w:szCs w:val="24"/>
          <w:lang w:val="ru-RU"/>
        </w:rPr>
        <w:t xml:space="preserve">Рисунок </w:t>
      </w:r>
      <w:r w:rsidRPr="00133E3F">
        <w:rPr>
          <w:rFonts w:ascii="Times New Roman" w:hAnsi="Times New Roman"/>
          <w:color w:val="000000" w:themeColor="text1"/>
          <w:sz w:val="24"/>
          <w:szCs w:val="24"/>
        </w:rPr>
        <w:fldChar w:fldCharType="begin"/>
      </w:r>
      <w:r w:rsidRPr="00133E3F">
        <w:rPr>
          <w:rFonts w:ascii="Times New Roman" w:hAnsi="Times New Roman"/>
          <w:color w:val="000000" w:themeColor="text1"/>
          <w:sz w:val="24"/>
          <w:szCs w:val="24"/>
          <w:lang w:val="ru-RU"/>
        </w:rPr>
        <w:instrText xml:space="preserve"> </w:instrText>
      </w:r>
      <w:r w:rsidRPr="00133E3F">
        <w:rPr>
          <w:rFonts w:ascii="Times New Roman" w:hAnsi="Times New Roman"/>
          <w:color w:val="000000" w:themeColor="text1"/>
          <w:sz w:val="24"/>
          <w:szCs w:val="24"/>
        </w:rPr>
        <w:instrText>SEQ</w:instrText>
      </w:r>
      <w:r w:rsidRPr="00133E3F">
        <w:rPr>
          <w:rFonts w:ascii="Times New Roman" w:hAnsi="Times New Roman"/>
          <w:color w:val="000000" w:themeColor="text1"/>
          <w:sz w:val="24"/>
          <w:szCs w:val="24"/>
          <w:lang w:val="ru-RU"/>
        </w:rPr>
        <w:instrText xml:space="preserve"> Рисунок \* </w:instrText>
      </w:r>
      <w:r w:rsidRPr="00133E3F">
        <w:rPr>
          <w:rFonts w:ascii="Times New Roman" w:hAnsi="Times New Roman"/>
          <w:color w:val="000000" w:themeColor="text1"/>
          <w:sz w:val="24"/>
          <w:szCs w:val="24"/>
        </w:rPr>
        <w:instrText>ARABIC</w:instrText>
      </w:r>
      <w:r w:rsidRPr="00133E3F">
        <w:rPr>
          <w:rFonts w:ascii="Times New Roman" w:hAnsi="Times New Roman"/>
          <w:color w:val="000000" w:themeColor="text1"/>
          <w:sz w:val="24"/>
          <w:szCs w:val="24"/>
          <w:lang w:val="ru-RU"/>
        </w:rPr>
        <w:instrText xml:space="preserve"> </w:instrText>
      </w:r>
      <w:r w:rsidRPr="00133E3F">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25</w:t>
      </w:r>
      <w:r w:rsidRPr="00133E3F">
        <w:rPr>
          <w:rFonts w:ascii="Times New Roman" w:hAnsi="Times New Roman"/>
          <w:color w:val="000000" w:themeColor="text1"/>
          <w:sz w:val="24"/>
          <w:szCs w:val="24"/>
        </w:rPr>
        <w:fldChar w:fldCharType="end"/>
      </w:r>
      <w:r w:rsidRPr="00133E3F">
        <w:rPr>
          <w:rFonts w:ascii="Times New Roman" w:hAnsi="Times New Roman"/>
          <w:color w:val="000000" w:themeColor="text1"/>
          <w:sz w:val="24"/>
          <w:szCs w:val="24"/>
          <w:lang w:val="ru-RU"/>
        </w:rPr>
        <w:t xml:space="preserve">. </w:t>
      </w:r>
      <w:proofErr w:type="gramStart"/>
      <w:r w:rsidRPr="00133E3F">
        <w:rPr>
          <w:rFonts w:ascii="Times New Roman" w:hAnsi="Times New Roman"/>
          <w:color w:val="000000" w:themeColor="text1"/>
          <w:sz w:val="24"/>
          <w:szCs w:val="24"/>
          <w:lang w:val="ru-RU"/>
        </w:rPr>
        <w:t>Закодированное</w:t>
      </w:r>
      <w:proofErr w:type="gramEnd"/>
      <w:r w:rsidRPr="00133E3F">
        <w:rPr>
          <w:rFonts w:ascii="Times New Roman" w:hAnsi="Times New Roman"/>
          <w:color w:val="000000" w:themeColor="text1"/>
          <w:sz w:val="24"/>
          <w:szCs w:val="24"/>
          <w:lang w:val="ru-RU"/>
        </w:rPr>
        <w:t xml:space="preserve"> по алгоритму LZ78 строка "КРАСНАЯ КРАСКА".</w:t>
      </w:r>
    </w:p>
    <w:p w:rsidR="009939E6" w:rsidRPr="009939E6" w:rsidRDefault="009939E6" w:rsidP="009939E6">
      <w:pPr>
        <w:spacing w:line="360" w:lineRule="auto"/>
        <w:jc w:val="both"/>
        <w:rPr>
          <w:rFonts w:ascii="Times New Roman" w:eastAsia="Times New Roman" w:hAnsi="Times New Roman"/>
          <w:lang w:val="ru-RU" w:eastAsia="ru-RU" w:bidi="ar-SA"/>
        </w:rPr>
      </w:pPr>
      <w:r>
        <w:rPr>
          <w:rFonts w:ascii="Times New Roman" w:eastAsia="Times New Roman" w:hAnsi="Times New Roman"/>
          <w:lang w:val="ru-RU" w:eastAsia="ru-RU" w:bidi="ar-SA"/>
        </w:rPr>
        <w:t>Поскольку размер словаря</w:t>
      </w:r>
      <w:r w:rsidRPr="009939E6">
        <w:rPr>
          <w:rFonts w:ascii="Times New Roman" w:eastAsia="Times New Roman" w:hAnsi="Times New Roman"/>
          <w:lang w:val="ru-RU" w:eastAsia="ru-RU" w:bidi="ar-SA"/>
        </w:rPr>
        <w:t xml:space="preserve"> ничем не ограничен, может во</w:t>
      </w:r>
      <w:r w:rsidR="0057741E">
        <w:rPr>
          <w:rFonts w:ascii="Times New Roman" w:eastAsia="Times New Roman" w:hAnsi="Times New Roman"/>
          <w:lang w:val="ru-RU" w:eastAsia="ru-RU" w:bidi="ar-SA"/>
        </w:rPr>
        <w:t>зникнуть переполнение</w:t>
      </w:r>
      <w:r w:rsidRPr="009939E6">
        <w:rPr>
          <w:rFonts w:ascii="Times New Roman" w:eastAsia="Times New Roman" w:hAnsi="Times New Roman"/>
          <w:lang w:val="ru-RU" w:eastAsia="ru-RU" w:bidi="ar-SA"/>
        </w:rPr>
        <w:t xml:space="preserve">. Первоначальный LZ78 метод не устанавливает, что делать в этом случае. Он является, </w:t>
      </w:r>
      <w:r w:rsidRPr="009939E6">
        <w:rPr>
          <w:rFonts w:ascii="Times New Roman" w:eastAsia="Times New Roman" w:hAnsi="Times New Roman"/>
          <w:lang w:val="ru-RU" w:eastAsia="ru-RU" w:bidi="ar-SA"/>
        </w:rPr>
        <w:lastRenderedPageBreak/>
        <w:t>скорее, теоретическим методом, который удобно исследовать, но трудно использовать на практике. Ниже приводятся некоторые возможные решения этой проблемы</w:t>
      </w:r>
      <w:r w:rsidR="008E79E1" w:rsidRPr="00793DBE">
        <w:rPr>
          <w:rFonts w:ascii="Times New Roman" w:eastAsia="Times New Roman" w:hAnsi="Times New Roman"/>
          <w:lang w:val="ru-RU" w:eastAsia="ru-RU" w:bidi="ar-SA"/>
        </w:rPr>
        <w:t xml:space="preserve"> </w:t>
      </w:r>
      <w:r w:rsidR="008E79E1" w:rsidRPr="00581C87">
        <w:rPr>
          <w:rFonts w:ascii="Times New Roman" w:hAnsi="Times New Roman"/>
          <w:iCs/>
          <w:lang w:val="ru-RU"/>
        </w:rPr>
        <w:t>[</w:t>
      </w:r>
      <w:proofErr w:type="spellStart"/>
      <w:r w:rsidR="008E79E1">
        <w:rPr>
          <w:rFonts w:ascii="Times New Roman" w:hAnsi="Times New Roman"/>
          <w:iCs/>
        </w:rPr>
        <w:t>csite</w:t>
      </w:r>
      <w:proofErr w:type="spellEnd"/>
      <w:r w:rsidR="008E79E1" w:rsidRPr="00581C87">
        <w:rPr>
          <w:rFonts w:ascii="Times New Roman" w:hAnsi="Times New Roman"/>
          <w:iCs/>
          <w:lang w:val="ru-RU"/>
        </w:rPr>
        <w:t>2]</w:t>
      </w:r>
      <w:r w:rsidRPr="009939E6">
        <w:rPr>
          <w:rFonts w:ascii="Times New Roman" w:eastAsia="Times New Roman" w:hAnsi="Times New Roman"/>
          <w:lang w:val="ru-RU" w:eastAsia="ru-RU" w:bidi="ar-SA"/>
        </w:rPr>
        <w:t xml:space="preserve">. </w:t>
      </w:r>
    </w:p>
    <w:p w:rsidR="009939E6" w:rsidRPr="009939E6" w:rsidRDefault="009939E6" w:rsidP="009939E6">
      <w:pPr>
        <w:spacing w:before="100" w:beforeAutospacing="1" w:after="100" w:afterAutospacing="1" w:line="360" w:lineRule="auto"/>
        <w:jc w:val="both"/>
        <w:rPr>
          <w:rFonts w:ascii="Times New Roman" w:eastAsia="Times New Roman" w:hAnsi="Times New Roman"/>
          <w:lang w:val="ru-RU" w:eastAsia="ru-RU" w:bidi="ar-SA"/>
        </w:rPr>
      </w:pPr>
      <w:r w:rsidRPr="009939E6">
        <w:rPr>
          <w:rFonts w:ascii="Times New Roman" w:eastAsia="Times New Roman" w:hAnsi="Times New Roman"/>
          <w:lang w:val="ru-RU" w:eastAsia="ru-RU" w:bidi="ar-SA"/>
        </w:rPr>
        <w:t>1. Простейшее решение - это заморозить словарь, когда он переполнится. Новые узлы не добавляются, словарь становится статическим, но с его помощью можно по-прежнему кодировать последовательности</w:t>
      </w:r>
      <w:r w:rsidR="008E79E1" w:rsidRPr="008E79E1">
        <w:rPr>
          <w:rFonts w:ascii="Times New Roman" w:eastAsia="Times New Roman" w:hAnsi="Times New Roman"/>
          <w:lang w:val="ru-RU" w:eastAsia="ru-RU" w:bidi="ar-SA"/>
        </w:rPr>
        <w:t xml:space="preserve"> </w:t>
      </w:r>
      <w:r w:rsidR="008E79E1" w:rsidRPr="00581C87">
        <w:rPr>
          <w:rFonts w:ascii="Times New Roman" w:hAnsi="Times New Roman"/>
          <w:iCs/>
          <w:lang w:val="ru-RU"/>
        </w:rPr>
        <w:t>[</w:t>
      </w:r>
      <w:proofErr w:type="spellStart"/>
      <w:r w:rsidR="008E79E1">
        <w:rPr>
          <w:rFonts w:ascii="Times New Roman" w:hAnsi="Times New Roman"/>
          <w:iCs/>
        </w:rPr>
        <w:t>csite</w:t>
      </w:r>
      <w:proofErr w:type="spellEnd"/>
      <w:r w:rsidR="008E79E1" w:rsidRPr="00581C87">
        <w:rPr>
          <w:rFonts w:ascii="Times New Roman" w:hAnsi="Times New Roman"/>
          <w:iCs/>
          <w:lang w:val="ru-RU"/>
        </w:rPr>
        <w:t>2]</w:t>
      </w:r>
      <w:r w:rsidR="008E79E1" w:rsidRPr="00BF25F5">
        <w:rPr>
          <w:rFonts w:ascii="Times New Roman" w:hAnsi="Times New Roman"/>
          <w:lang w:val="ru-RU"/>
        </w:rPr>
        <w:t>.</w:t>
      </w:r>
      <w:r w:rsidRPr="009939E6">
        <w:rPr>
          <w:rFonts w:ascii="Times New Roman" w:eastAsia="Times New Roman" w:hAnsi="Times New Roman"/>
          <w:lang w:val="ru-RU" w:eastAsia="ru-RU" w:bidi="ar-SA"/>
        </w:rPr>
        <w:t xml:space="preserve">. </w:t>
      </w:r>
    </w:p>
    <w:p w:rsidR="009939E6" w:rsidRDefault="009939E6" w:rsidP="009939E6">
      <w:pPr>
        <w:spacing w:before="100" w:beforeAutospacing="1" w:after="100" w:afterAutospacing="1" w:line="360" w:lineRule="auto"/>
        <w:jc w:val="both"/>
        <w:rPr>
          <w:rFonts w:ascii="Times New Roman" w:eastAsia="Times New Roman" w:hAnsi="Times New Roman"/>
          <w:lang w:val="ru-RU" w:eastAsia="ru-RU" w:bidi="ar-SA"/>
        </w:rPr>
      </w:pPr>
      <w:r w:rsidRPr="009939E6">
        <w:rPr>
          <w:rFonts w:ascii="Times New Roman" w:eastAsia="Times New Roman" w:hAnsi="Times New Roman"/>
          <w:lang w:val="ru-RU" w:eastAsia="ru-RU" w:bidi="ar-SA"/>
        </w:rPr>
        <w:t>2. Удалит</w:t>
      </w:r>
      <w:r w:rsidR="0057741E">
        <w:rPr>
          <w:rFonts w:ascii="Times New Roman" w:eastAsia="Times New Roman" w:hAnsi="Times New Roman"/>
          <w:lang w:val="ru-RU" w:eastAsia="ru-RU" w:bidi="ar-SA"/>
        </w:rPr>
        <w:t xml:space="preserve">ь </w:t>
      </w:r>
      <w:r w:rsidR="0057741E">
        <w:rPr>
          <w:rFonts w:ascii="Times New Roman" w:eastAsia="Times New Roman" w:hAnsi="Times New Roman"/>
          <w:lang w:eastAsia="ru-RU" w:bidi="ar-SA"/>
        </w:rPr>
        <w:t>c</w:t>
      </w:r>
      <w:proofErr w:type="spellStart"/>
      <w:r w:rsidR="0057741E">
        <w:rPr>
          <w:rFonts w:ascii="Times New Roman" w:eastAsia="Times New Roman" w:hAnsi="Times New Roman"/>
          <w:lang w:val="ru-RU" w:eastAsia="ru-RU" w:bidi="ar-SA"/>
        </w:rPr>
        <w:t>ловарь</w:t>
      </w:r>
      <w:proofErr w:type="spellEnd"/>
      <w:r w:rsidRPr="009939E6">
        <w:rPr>
          <w:rFonts w:ascii="Times New Roman" w:eastAsia="Times New Roman" w:hAnsi="Times New Roman"/>
          <w:lang w:val="ru-RU" w:eastAsia="ru-RU" w:bidi="ar-SA"/>
        </w:rPr>
        <w:t xml:space="preserve"> при пер</w:t>
      </w:r>
      <w:r w:rsidR="0057741E">
        <w:rPr>
          <w:rFonts w:ascii="Times New Roman" w:eastAsia="Times New Roman" w:hAnsi="Times New Roman"/>
          <w:lang w:val="ru-RU" w:eastAsia="ru-RU" w:bidi="ar-SA"/>
        </w:rPr>
        <w:t>еполнении и начать строить новый</w:t>
      </w:r>
      <w:r w:rsidRPr="009939E6">
        <w:rPr>
          <w:rFonts w:ascii="Times New Roman" w:eastAsia="Times New Roman" w:hAnsi="Times New Roman"/>
          <w:lang w:val="ru-RU" w:eastAsia="ru-RU" w:bidi="ar-SA"/>
        </w:rPr>
        <w:t>. Это решение эффективно разбивает данные на блоки, и в каждом блоке используется свой собственный словарь. Если содержимое сжимаемых данных меняется от блока к блоку, то этот метод дает хорошие результаты, поскольку в словаре не хранятся строки, которые с малой вероятностью поступят в дальнейшем. Здесь опять, как и в LZ77 неявно предполагается, что похожие данные будут группироваться близко друг к другу</w:t>
      </w:r>
      <w:r w:rsidR="008E79E1" w:rsidRPr="008E79E1">
        <w:rPr>
          <w:rFonts w:ascii="Times New Roman" w:eastAsia="Times New Roman" w:hAnsi="Times New Roman"/>
          <w:lang w:val="ru-RU" w:eastAsia="ru-RU" w:bidi="ar-SA"/>
        </w:rPr>
        <w:t xml:space="preserve"> </w:t>
      </w:r>
      <w:r w:rsidR="008E79E1" w:rsidRPr="00581C87">
        <w:rPr>
          <w:rFonts w:ascii="Times New Roman" w:hAnsi="Times New Roman"/>
          <w:iCs/>
          <w:lang w:val="ru-RU"/>
        </w:rPr>
        <w:t>[</w:t>
      </w:r>
      <w:proofErr w:type="spellStart"/>
      <w:r w:rsidR="008E79E1">
        <w:rPr>
          <w:rFonts w:ascii="Times New Roman" w:hAnsi="Times New Roman"/>
          <w:iCs/>
        </w:rPr>
        <w:t>csite</w:t>
      </w:r>
      <w:proofErr w:type="spellEnd"/>
      <w:r w:rsidR="008E79E1" w:rsidRPr="00581C87">
        <w:rPr>
          <w:rFonts w:ascii="Times New Roman" w:hAnsi="Times New Roman"/>
          <w:iCs/>
          <w:lang w:val="ru-RU"/>
        </w:rPr>
        <w:t>2]</w:t>
      </w:r>
      <w:r w:rsidR="008E79E1" w:rsidRPr="00BF25F5">
        <w:rPr>
          <w:rFonts w:ascii="Times New Roman" w:hAnsi="Times New Roman"/>
          <w:lang w:val="ru-RU"/>
        </w:rPr>
        <w:t>.</w:t>
      </w:r>
      <w:r w:rsidRPr="009939E6">
        <w:rPr>
          <w:rFonts w:ascii="Times New Roman" w:eastAsia="Times New Roman" w:hAnsi="Times New Roman"/>
          <w:lang w:val="ru-RU" w:eastAsia="ru-RU" w:bidi="ar-SA"/>
        </w:rPr>
        <w:t xml:space="preserve">. </w:t>
      </w:r>
    </w:p>
    <w:p w:rsidR="009939E6" w:rsidRPr="009939E6" w:rsidRDefault="001A6845" w:rsidP="009939E6">
      <w:pPr>
        <w:spacing w:before="100" w:beforeAutospacing="1" w:after="100" w:afterAutospacing="1" w:line="360" w:lineRule="auto"/>
        <w:jc w:val="both"/>
        <w:rPr>
          <w:rFonts w:ascii="Times New Roman" w:eastAsia="Times New Roman" w:hAnsi="Times New Roman"/>
          <w:lang w:val="ru-RU" w:eastAsia="ru-RU" w:bidi="ar-SA"/>
        </w:rPr>
      </w:pPr>
      <w:r>
        <w:rPr>
          <w:rFonts w:ascii="Times New Roman" w:eastAsia="Times New Roman" w:hAnsi="Times New Roman"/>
          <w:lang w:val="ru-RU" w:eastAsia="ru-RU" w:bidi="ar-SA"/>
        </w:rPr>
        <w:t xml:space="preserve">3. </w:t>
      </w:r>
      <w:r w:rsidR="009939E6" w:rsidRPr="009939E6">
        <w:rPr>
          <w:rFonts w:ascii="Times New Roman" w:eastAsia="Times New Roman" w:hAnsi="Times New Roman"/>
          <w:lang w:val="ru-RU" w:eastAsia="ru-RU" w:bidi="ar-SA"/>
        </w:rPr>
        <w:t xml:space="preserve">Утилита </w:t>
      </w:r>
      <w:proofErr w:type="spellStart"/>
      <w:r w:rsidR="009939E6" w:rsidRPr="009939E6">
        <w:rPr>
          <w:rFonts w:ascii="Times New Roman" w:eastAsia="Times New Roman" w:hAnsi="Times New Roman"/>
          <w:lang w:val="ru-RU" w:eastAsia="ru-RU" w:bidi="ar-SA"/>
        </w:rPr>
        <w:t>compress</w:t>
      </w:r>
      <w:proofErr w:type="spellEnd"/>
      <w:r w:rsidR="009939E6" w:rsidRPr="009939E6">
        <w:rPr>
          <w:rFonts w:ascii="Times New Roman" w:eastAsia="Times New Roman" w:hAnsi="Times New Roman"/>
          <w:lang w:val="ru-RU" w:eastAsia="ru-RU" w:bidi="ar-SA"/>
        </w:rPr>
        <w:t xml:space="preserve"> операционной системы UNIX использует более сложное решение. Эта программа (еще называемая LZC) испо</w:t>
      </w:r>
      <w:r w:rsidR="009939E6">
        <w:rPr>
          <w:rFonts w:ascii="Times New Roman" w:eastAsia="Times New Roman" w:hAnsi="Times New Roman"/>
          <w:lang w:val="ru-RU" w:eastAsia="ru-RU" w:bidi="ar-SA"/>
        </w:rPr>
        <w:t xml:space="preserve">льзует алгоритм LZW </w:t>
      </w:r>
      <w:r w:rsidR="009939E6" w:rsidRPr="009939E6">
        <w:rPr>
          <w:rFonts w:ascii="Times New Roman" w:eastAsia="Times New Roman" w:hAnsi="Times New Roman"/>
          <w:lang w:val="ru-RU" w:eastAsia="ru-RU" w:bidi="ar-SA"/>
        </w:rPr>
        <w:t>с растущим словарем. Она начинает работать с маленьким словарем, состоящим всего из 2</w:t>
      </w:r>
      <w:r w:rsidR="009939E6" w:rsidRPr="009939E6">
        <w:rPr>
          <w:rFonts w:ascii="Times New Roman" w:eastAsia="Times New Roman" w:hAnsi="Times New Roman"/>
          <w:vertAlign w:val="superscript"/>
          <w:lang w:val="ru-RU" w:eastAsia="ru-RU" w:bidi="ar-SA"/>
        </w:rPr>
        <w:t>9</w:t>
      </w:r>
      <w:r w:rsidR="009939E6" w:rsidRPr="009939E6">
        <w:rPr>
          <w:rFonts w:ascii="Times New Roman" w:eastAsia="Times New Roman" w:hAnsi="Times New Roman"/>
          <w:lang w:val="ru-RU" w:eastAsia="ru-RU" w:bidi="ar-SA"/>
        </w:rPr>
        <w:t xml:space="preserve"> = 512 строк, причем первые 256 уже заполнены. При использовании исходного словаря в сжатый файл записываются 9-битовые указатели. После заполнения этого словаря его размер удваивается до 1024 строк. С этого момента используются 10-битовые указатели. Этот процесс продолжается до тех пор, пока размер указателей не достигнет некоторого максимального значения, задаваемого пользователем (от 9 до 16 бит, причем 16 принято по умолчанию). Когда наибольший допустимый словарь полностью заполняется, программа продолжает работать без изменения словаря (который теперь становится статическим), но одновременно делается мониторинг коэффициента сжатия. Если этот коэффициент превышает некоторый предустановленный порог, то происходит сброс словаря, процесс начинается с исходного 512-строчного словаря. При таком подходе словарь никогда не устаревает</w:t>
      </w:r>
      <w:r w:rsidR="008E79E1" w:rsidRPr="00406654">
        <w:rPr>
          <w:rFonts w:ascii="Times New Roman" w:eastAsia="Times New Roman" w:hAnsi="Times New Roman"/>
          <w:lang w:val="ru-RU" w:eastAsia="ru-RU" w:bidi="ar-SA"/>
        </w:rPr>
        <w:t xml:space="preserve"> </w:t>
      </w:r>
      <w:r w:rsidR="008E79E1" w:rsidRPr="00581C87">
        <w:rPr>
          <w:rFonts w:ascii="Times New Roman" w:hAnsi="Times New Roman"/>
          <w:iCs/>
          <w:lang w:val="ru-RU"/>
        </w:rPr>
        <w:t>[</w:t>
      </w:r>
      <w:proofErr w:type="spellStart"/>
      <w:r w:rsidR="008E79E1">
        <w:rPr>
          <w:rFonts w:ascii="Times New Roman" w:hAnsi="Times New Roman"/>
          <w:iCs/>
        </w:rPr>
        <w:t>csite</w:t>
      </w:r>
      <w:proofErr w:type="spellEnd"/>
      <w:r w:rsidR="008E79E1" w:rsidRPr="00581C87">
        <w:rPr>
          <w:rFonts w:ascii="Times New Roman" w:hAnsi="Times New Roman"/>
          <w:iCs/>
          <w:lang w:val="ru-RU"/>
        </w:rPr>
        <w:t>2]</w:t>
      </w:r>
      <w:r w:rsidR="009939E6" w:rsidRPr="009939E6">
        <w:rPr>
          <w:rFonts w:ascii="Times New Roman" w:eastAsia="Times New Roman" w:hAnsi="Times New Roman"/>
          <w:lang w:val="ru-RU" w:eastAsia="ru-RU" w:bidi="ar-SA"/>
        </w:rPr>
        <w:t xml:space="preserve">. </w:t>
      </w:r>
    </w:p>
    <w:p w:rsidR="001A6845" w:rsidRPr="009939E6" w:rsidRDefault="001A6845" w:rsidP="001A6845">
      <w:pPr>
        <w:pStyle w:val="3"/>
        <w:rPr>
          <w:lang w:val="ru-RU"/>
        </w:rPr>
      </w:pPr>
      <w:r>
        <w:t>LZW</w:t>
      </w:r>
    </w:p>
    <w:p w:rsidR="001A6845" w:rsidRDefault="00406654" w:rsidP="00406654">
      <w:pPr>
        <w:spacing w:line="360" w:lineRule="auto"/>
        <w:jc w:val="both"/>
        <w:rPr>
          <w:rFonts w:ascii="Times New Roman" w:hAnsi="Times New Roman"/>
          <w:lang w:val="ru-RU"/>
        </w:rPr>
      </w:pPr>
      <w:r>
        <w:rPr>
          <w:rFonts w:ascii="Times New Roman" w:hAnsi="Times New Roman"/>
          <w:lang w:val="ru-RU"/>
        </w:rPr>
        <w:t xml:space="preserve">Алгоритм </w:t>
      </w:r>
      <w:r>
        <w:rPr>
          <w:rFonts w:ascii="Times New Roman" w:hAnsi="Times New Roman"/>
        </w:rPr>
        <w:t>LZW</w:t>
      </w:r>
      <w:r w:rsidRPr="00406654">
        <w:rPr>
          <w:rFonts w:ascii="Times New Roman" w:hAnsi="Times New Roman"/>
          <w:lang w:val="ru-RU"/>
        </w:rPr>
        <w:t xml:space="preserve"> </w:t>
      </w:r>
      <w:r>
        <w:rPr>
          <w:rFonts w:ascii="Times New Roman" w:hAnsi="Times New Roman"/>
          <w:lang w:val="ru-RU"/>
        </w:rPr>
        <w:t xml:space="preserve">построен </w:t>
      </w:r>
      <w:proofErr w:type="spellStart"/>
      <w:r>
        <w:rPr>
          <w:rFonts w:ascii="Times New Roman" w:hAnsi="Times New Roman"/>
          <w:lang w:val="ru-RU"/>
        </w:rPr>
        <w:t>вокру</w:t>
      </w:r>
      <w:proofErr w:type="spellEnd"/>
      <w:r>
        <w:rPr>
          <w:rFonts w:ascii="Times New Roman" w:hAnsi="Times New Roman"/>
          <w:lang w:val="ru-RU"/>
        </w:rPr>
        <w:t xml:space="preserve"> словаря фраз, который отображает строки символов сжимаемого сообщения в коды фиксированной длинны.</w:t>
      </w:r>
      <w:r w:rsidR="00D8620D">
        <w:rPr>
          <w:rFonts w:ascii="Times New Roman" w:hAnsi="Times New Roman"/>
          <w:lang w:val="ru-RU"/>
        </w:rPr>
        <w:t xml:space="preserve"> Таблица, как и в </w:t>
      </w:r>
      <w:r w:rsidR="00D8620D">
        <w:rPr>
          <w:rFonts w:ascii="Times New Roman" w:hAnsi="Times New Roman"/>
        </w:rPr>
        <w:t>LZ</w:t>
      </w:r>
      <w:r w:rsidR="00D8620D" w:rsidRPr="00D8620D">
        <w:rPr>
          <w:rFonts w:ascii="Times New Roman" w:hAnsi="Times New Roman"/>
          <w:lang w:val="ru-RU"/>
        </w:rPr>
        <w:t>78</w:t>
      </w:r>
      <w:r w:rsidR="00D8620D">
        <w:rPr>
          <w:rFonts w:ascii="Times New Roman" w:hAnsi="Times New Roman"/>
          <w:lang w:val="ru-RU"/>
        </w:rPr>
        <w:t xml:space="preserve"> обладает свойством </w:t>
      </w:r>
      <w:proofErr w:type="spellStart"/>
      <w:r w:rsidR="00D8620D">
        <w:rPr>
          <w:rFonts w:ascii="Times New Roman" w:hAnsi="Times New Roman"/>
          <w:lang w:val="ru-RU"/>
        </w:rPr>
        <w:t>предшестоввания</w:t>
      </w:r>
      <w:proofErr w:type="spellEnd"/>
      <w:r w:rsidR="00D8620D">
        <w:rPr>
          <w:rFonts w:ascii="Times New Roman" w:hAnsi="Times New Roman"/>
          <w:lang w:val="ru-RU"/>
        </w:rPr>
        <w:t xml:space="preserve">. То есть для каждой фразы </w:t>
      </w:r>
      <w:r w:rsidR="00D8620D">
        <w:rPr>
          <w:rFonts w:ascii="Times New Roman" w:hAnsi="Times New Roman"/>
        </w:rPr>
        <w:t>w</w:t>
      </w:r>
      <w:r w:rsidR="00D8620D">
        <w:rPr>
          <w:rFonts w:ascii="Times New Roman" w:hAnsi="Times New Roman"/>
          <w:lang w:val="ru-RU"/>
        </w:rPr>
        <w:t xml:space="preserve"> и символа </w:t>
      </w:r>
      <w:r w:rsidR="00D8620D">
        <w:rPr>
          <w:rFonts w:ascii="Times New Roman" w:hAnsi="Times New Roman"/>
        </w:rPr>
        <w:t>K</w:t>
      </w:r>
      <w:r w:rsidR="00D8620D">
        <w:rPr>
          <w:rFonts w:ascii="Times New Roman" w:hAnsi="Times New Roman"/>
          <w:lang w:val="ru-RU"/>
        </w:rPr>
        <w:t xml:space="preserve"> из того что фраза </w:t>
      </w:r>
      <w:proofErr w:type="spellStart"/>
      <w:r w:rsidR="00D8620D">
        <w:rPr>
          <w:rFonts w:ascii="Times New Roman" w:hAnsi="Times New Roman"/>
        </w:rPr>
        <w:t>wK</w:t>
      </w:r>
      <w:proofErr w:type="spellEnd"/>
      <w:r w:rsidR="00D8620D">
        <w:rPr>
          <w:rFonts w:ascii="Times New Roman" w:hAnsi="Times New Roman"/>
          <w:lang w:val="ru-RU"/>
        </w:rPr>
        <w:t xml:space="preserve"> присутствует в словаре, следует что фраза </w:t>
      </w:r>
      <w:r w:rsidR="00D8620D">
        <w:rPr>
          <w:rFonts w:ascii="Times New Roman" w:hAnsi="Times New Roman"/>
        </w:rPr>
        <w:t>w</w:t>
      </w:r>
      <w:r w:rsidR="00D8620D" w:rsidRPr="00D8620D">
        <w:rPr>
          <w:rFonts w:ascii="Times New Roman" w:hAnsi="Times New Roman"/>
          <w:lang w:val="ru-RU"/>
        </w:rPr>
        <w:t xml:space="preserve"> </w:t>
      </w:r>
      <w:r w:rsidR="00D8620D">
        <w:rPr>
          <w:rFonts w:ascii="Times New Roman" w:hAnsi="Times New Roman"/>
          <w:lang w:val="ru-RU"/>
        </w:rPr>
        <w:t xml:space="preserve">в нем также присутствует </w:t>
      </w:r>
      <w:r w:rsidR="00D8620D" w:rsidRPr="00D8620D">
        <w:rPr>
          <w:rFonts w:ascii="Times New Roman" w:hAnsi="Times New Roman"/>
          <w:lang w:val="ru-RU"/>
        </w:rPr>
        <w:t>[</w:t>
      </w:r>
      <w:proofErr w:type="spellStart"/>
      <w:r w:rsidR="00D8620D">
        <w:rPr>
          <w:rFonts w:ascii="Times New Roman" w:hAnsi="Times New Roman"/>
        </w:rPr>
        <w:t>lzw</w:t>
      </w:r>
      <w:proofErr w:type="spellEnd"/>
      <w:r w:rsidR="00D8620D" w:rsidRPr="00D8620D">
        <w:rPr>
          <w:rFonts w:ascii="Times New Roman" w:hAnsi="Times New Roman"/>
          <w:lang w:val="ru-RU"/>
        </w:rPr>
        <w:t>_</w:t>
      </w:r>
      <w:proofErr w:type="spellStart"/>
      <w:r w:rsidR="00D8620D">
        <w:rPr>
          <w:rFonts w:ascii="Times New Roman" w:hAnsi="Times New Roman"/>
        </w:rPr>
        <w:t>mastr</w:t>
      </w:r>
      <w:proofErr w:type="spellEnd"/>
      <w:r w:rsidR="00D8620D" w:rsidRPr="00D8620D">
        <w:rPr>
          <w:rFonts w:ascii="Times New Roman" w:hAnsi="Times New Roman"/>
          <w:lang w:val="ru-RU"/>
        </w:rPr>
        <w:t>]</w:t>
      </w:r>
      <w:r w:rsidR="00D8620D">
        <w:rPr>
          <w:rFonts w:ascii="Times New Roman" w:hAnsi="Times New Roman"/>
          <w:lang w:val="ru-RU"/>
        </w:rPr>
        <w:t>.</w:t>
      </w:r>
    </w:p>
    <w:p w:rsidR="00406654" w:rsidRDefault="00D8620D" w:rsidP="002645DC">
      <w:pPr>
        <w:spacing w:line="360" w:lineRule="auto"/>
        <w:jc w:val="both"/>
        <w:rPr>
          <w:rFonts w:ascii="Times New Roman" w:hAnsi="Times New Roman"/>
          <w:lang w:val="ru-RU"/>
        </w:rPr>
      </w:pPr>
      <w:r>
        <w:rPr>
          <w:rFonts w:ascii="Times New Roman" w:hAnsi="Times New Roman"/>
          <w:lang w:val="ru-RU"/>
        </w:rPr>
        <w:t xml:space="preserve">Декодер </w:t>
      </w:r>
      <w:proofErr w:type="spellStart"/>
      <w:r>
        <w:rPr>
          <w:rFonts w:ascii="Times New Roman" w:hAnsi="Times New Roman"/>
        </w:rPr>
        <w:t>lzw</w:t>
      </w:r>
      <w:proofErr w:type="spellEnd"/>
      <w:r>
        <w:rPr>
          <w:rFonts w:ascii="Times New Roman" w:hAnsi="Times New Roman"/>
          <w:lang w:val="ru-RU"/>
        </w:rPr>
        <w:t xml:space="preserve"> использует тот же словарь, что и кодер, строя его по аналогичным правилам при восстановлении сжатого сообщения. Каждый считываемый код разбивается на </w:t>
      </w:r>
      <w:proofErr w:type="spellStart"/>
      <w:r>
        <w:rPr>
          <w:rFonts w:ascii="Times New Roman" w:hAnsi="Times New Roman"/>
          <w:lang w:val="ru-RU"/>
        </w:rPr>
        <w:lastRenderedPageBreak/>
        <w:t>предшевствующую</w:t>
      </w:r>
      <w:proofErr w:type="spellEnd"/>
      <w:r>
        <w:rPr>
          <w:rFonts w:ascii="Times New Roman" w:hAnsi="Times New Roman"/>
          <w:lang w:val="ru-RU"/>
        </w:rPr>
        <w:t xml:space="preserve"> фразу </w:t>
      </w:r>
      <w:r>
        <w:rPr>
          <w:rFonts w:ascii="Times New Roman" w:hAnsi="Times New Roman"/>
        </w:rPr>
        <w:t>w</w:t>
      </w:r>
      <w:r w:rsidRPr="00D8620D">
        <w:rPr>
          <w:rFonts w:ascii="Times New Roman" w:hAnsi="Times New Roman"/>
          <w:lang w:val="ru-RU"/>
        </w:rPr>
        <w:t xml:space="preserve"> </w:t>
      </w:r>
      <w:r>
        <w:rPr>
          <w:rFonts w:ascii="Times New Roman" w:hAnsi="Times New Roman"/>
          <w:lang w:val="ru-RU"/>
        </w:rPr>
        <w:t xml:space="preserve">и символ </w:t>
      </w:r>
      <w:r>
        <w:rPr>
          <w:rFonts w:ascii="Times New Roman" w:hAnsi="Times New Roman"/>
        </w:rPr>
        <w:t>K</w:t>
      </w:r>
      <w:r w:rsidRPr="00D8620D">
        <w:rPr>
          <w:rFonts w:ascii="Times New Roman" w:hAnsi="Times New Roman"/>
          <w:lang w:val="ru-RU"/>
        </w:rPr>
        <w:t xml:space="preserve">. </w:t>
      </w:r>
      <w:r>
        <w:rPr>
          <w:rFonts w:ascii="Times New Roman" w:hAnsi="Times New Roman"/>
          <w:lang w:val="ru-RU"/>
        </w:rPr>
        <w:t xml:space="preserve">Затем рекурсия продолжается для последующей фразы </w:t>
      </w:r>
      <w:r>
        <w:rPr>
          <w:rFonts w:ascii="Times New Roman" w:hAnsi="Times New Roman"/>
        </w:rPr>
        <w:t>w</w:t>
      </w:r>
      <w:r>
        <w:rPr>
          <w:rFonts w:ascii="Times New Roman" w:hAnsi="Times New Roman"/>
          <w:lang w:val="ru-RU"/>
        </w:rPr>
        <w:t xml:space="preserve"> до тех пор пока она не окажется кодом одного символа, что и завершает </w:t>
      </w:r>
      <w:proofErr w:type="spellStart"/>
      <w:r>
        <w:rPr>
          <w:rFonts w:ascii="Times New Roman" w:hAnsi="Times New Roman"/>
          <w:lang w:val="ru-RU"/>
        </w:rPr>
        <w:t>декомпресииию</w:t>
      </w:r>
      <w:proofErr w:type="spellEnd"/>
      <w:r>
        <w:rPr>
          <w:rFonts w:ascii="Times New Roman" w:hAnsi="Times New Roman"/>
          <w:lang w:val="ru-RU"/>
        </w:rPr>
        <w:t xml:space="preserve"> этого кода. Обновление словаря происходит для каждого декодируемого символа кроме первого. После завершения декодирования кода, его последний символ, соединенный с предыдущей фразой, добавляется в словарь.</w:t>
      </w:r>
      <w:r w:rsidR="002C638E">
        <w:rPr>
          <w:rFonts w:ascii="Times New Roman" w:hAnsi="Times New Roman"/>
          <w:lang w:val="ru-RU"/>
        </w:rPr>
        <w:t xml:space="preserve"> Новая фраза получает то же значение кода (позицию в словаре), что присвоил ей кодер. Таким образом, декодер шаг за шагом восстанавливает тот словарь который построил кодер</w:t>
      </w:r>
      <w:r w:rsidR="002C2FC8">
        <w:rPr>
          <w:rFonts w:ascii="Times New Roman" w:hAnsi="Times New Roman"/>
          <w:lang w:val="ru-RU"/>
        </w:rPr>
        <w:t xml:space="preserve"> </w:t>
      </w:r>
      <w:r w:rsidR="002C2FC8" w:rsidRPr="00D8620D">
        <w:rPr>
          <w:rFonts w:ascii="Times New Roman" w:hAnsi="Times New Roman"/>
          <w:lang w:val="ru-RU"/>
        </w:rPr>
        <w:t>[</w:t>
      </w:r>
      <w:proofErr w:type="spellStart"/>
      <w:r w:rsidR="002C2FC8">
        <w:rPr>
          <w:rFonts w:ascii="Times New Roman" w:hAnsi="Times New Roman"/>
        </w:rPr>
        <w:t>lzw</w:t>
      </w:r>
      <w:proofErr w:type="spellEnd"/>
      <w:r w:rsidR="002C2FC8" w:rsidRPr="00D8620D">
        <w:rPr>
          <w:rFonts w:ascii="Times New Roman" w:hAnsi="Times New Roman"/>
          <w:lang w:val="ru-RU"/>
        </w:rPr>
        <w:t>_</w:t>
      </w:r>
      <w:proofErr w:type="spellStart"/>
      <w:r w:rsidR="002C2FC8">
        <w:rPr>
          <w:rFonts w:ascii="Times New Roman" w:hAnsi="Times New Roman"/>
        </w:rPr>
        <w:t>mastr</w:t>
      </w:r>
      <w:proofErr w:type="spellEnd"/>
      <w:r w:rsidR="002C2FC8" w:rsidRPr="00D8620D">
        <w:rPr>
          <w:rFonts w:ascii="Times New Roman" w:hAnsi="Times New Roman"/>
          <w:lang w:val="ru-RU"/>
        </w:rPr>
        <w:t>]</w:t>
      </w:r>
      <w:r w:rsidR="002C638E">
        <w:rPr>
          <w:rFonts w:ascii="Times New Roman" w:hAnsi="Times New Roman"/>
          <w:lang w:val="ru-RU"/>
        </w:rPr>
        <w:t>.</w:t>
      </w:r>
      <w:r w:rsidR="002C2FC8">
        <w:rPr>
          <w:rFonts w:ascii="Times New Roman" w:hAnsi="Times New Roman"/>
          <w:lang w:val="ru-RU"/>
        </w:rPr>
        <w:t xml:space="preserve"> </w:t>
      </w:r>
    </w:p>
    <w:p w:rsidR="007E0AAB" w:rsidRDefault="007E0AAB" w:rsidP="007E0AAB">
      <w:pPr>
        <w:keepNext/>
        <w:spacing w:line="360" w:lineRule="auto"/>
        <w:jc w:val="center"/>
      </w:pPr>
      <w:r>
        <w:rPr>
          <w:noProof/>
          <w:lang w:val="ru-RU" w:eastAsia="ru-RU" w:bidi="ar-SA"/>
        </w:rPr>
        <w:drawing>
          <wp:inline distT="0" distB="0" distL="0" distR="0" wp14:anchorId="4E0B2BB0" wp14:editId="1D97ED4F">
            <wp:extent cx="2735580" cy="3026452"/>
            <wp:effectExtent l="0" t="0" r="0" b="0"/>
            <wp:docPr id="34" name="Picture 34" descr="http://do.gendocs.ru/pars_docs/tw_refs/83/82124/82124_html_6d06f9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do.gendocs.ru/pars_docs/tw_refs/83/82124/82124_html_6d06f926.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36145" cy="3027077"/>
                    </a:xfrm>
                    <a:prstGeom prst="rect">
                      <a:avLst/>
                    </a:prstGeom>
                    <a:noFill/>
                    <a:ln>
                      <a:noFill/>
                    </a:ln>
                  </pic:spPr>
                </pic:pic>
              </a:graphicData>
            </a:graphic>
          </wp:inline>
        </w:drawing>
      </w:r>
    </w:p>
    <w:p w:rsidR="007E0AAB" w:rsidRPr="007E0AAB" w:rsidRDefault="007E0AAB" w:rsidP="007E0AAB">
      <w:pPr>
        <w:pStyle w:val="af7"/>
        <w:jc w:val="center"/>
        <w:rPr>
          <w:rFonts w:ascii="Times New Roman" w:hAnsi="Times New Roman"/>
          <w:color w:val="000000" w:themeColor="text1"/>
          <w:sz w:val="24"/>
          <w:szCs w:val="24"/>
          <w:lang w:val="ru-RU"/>
        </w:rPr>
      </w:pPr>
      <w:r w:rsidRPr="007E0AAB">
        <w:rPr>
          <w:rFonts w:ascii="Times New Roman" w:hAnsi="Times New Roman"/>
          <w:color w:val="000000" w:themeColor="text1"/>
          <w:sz w:val="24"/>
          <w:szCs w:val="24"/>
          <w:lang w:val="ru-RU"/>
        </w:rPr>
        <w:t xml:space="preserve">Рисунок </w:t>
      </w:r>
      <w:r w:rsidRPr="007E0AAB">
        <w:rPr>
          <w:rFonts w:ascii="Times New Roman" w:hAnsi="Times New Roman"/>
          <w:color w:val="000000" w:themeColor="text1"/>
          <w:sz w:val="24"/>
          <w:szCs w:val="24"/>
        </w:rPr>
        <w:fldChar w:fldCharType="begin"/>
      </w:r>
      <w:r w:rsidRPr="007E0AAB">
        <w:rPr>
          <w:rFonts w:ascii="Times New Roman" w:hAnsi="Times New Roman"/>
          <w:color w:val="000000" w:themeColor="text1"/>
          <w:sz w:val="24"/>
          <w:szCs w:val="24"/>
          <w:lang w:val="ru-RU"/>
        </w:rPr>
        <w:instrText xml:space="preserve"> </w:instrText>
      </w:r>
      <w:r w:rsidRPr="007E0AAB">
        <w:rPr>
          <w:rFonts w:ascii="Times New Roman" w:hAnsi="Times New Roman"/>
          <w:color w:val="000000" w:themeColor="text1"/>
          <w:sz w:val="24"/>
          <w:szCs w:val="24"/>
        </w:rPr>
        <w:instrText>SEQ</w:instrText>
      </w:r>
      <w:r w:rsidRPr="007E0AAB">
        <w:rPr>
          <w:rFonts w:ascii="Times New Roman" w:hAnsi="Times New Roman"/>
          <w:color w:val="000000" w:themeColor="text1"/>
          <w:sz w:val="24"/>
          <w:szCs w:val="24"/>
          <w:lang w:val="ru-RU"/>
        </w:rPr>
        <w:instrText xml:space="preserve"> Рисунок \* </w:instrText>
      </w:r>
      <w:r w:rsidRPr="007E0AAB">
        <w:rPr>
          <w:rFonts w:ascii="Times New Roman" w:hAnsi="Times New Roman"/>
          <w:color w:val="000000" w:themeColor="text1"/>
          <w:sz w:val="24"/>
          <w:szCs w:val="24"/>
        </w:rPr>
        <w:instrText>ARABIC</w:instrText>
      </w:r>
      <w:r w:rsidRPr="007E0AAB">
        <w:rPr>
          <w:rFonts w:ascii="Times New Roman" w:hAnsi="Times New Roman"/>
          <w:color w:val="000000" w:themeColor="text1"/>
          <w:sz w:val="24"/>
          <w:szCs w:val="24"/>
          <w:lang w:val="ru-RU"/>
        </w:rPr>
        <w:instrText xml:space="preserve"> </w:instrText>
      </w:r>
      <w:r w:rsidRPr="007E0AAB">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26</w:t>
      </w:r>
      <w:r w:rsidRPr="007E0AAB">
        <w:rPr>
          <w:rFonts w:ascii="Times New Roman" w:hAnsi="Times New Roman"/>
          <w:color w:val="000000" w:themeColor="text1"/>
          <w:sz w:val="24"/>
          <w:szCs w:val="24"/>
        </w:rPr>
        <w:fldChar w:fldCharType="end"/>
      </w:r>
      <w:r w:rsidRPr="007E0AAB">
        <w:rPr>
          <w:rFonts w:ascii="Times New Roman" w:hAnsi="Times New Roman"/>
          <w:color w:val="000000" w:themeColor="text1"/>
          <w:sz w:val="24"/>
          <w:szCs w:val="24"/>
          <w:lang w:val="ru-RU"/>
        </w:rPr>
        <w:t xml:space="preserve">. </w:t>
      </w:r>
      <w:proofErr w:type="gramStart"/>
      <w:r>
        <w:rPr>
          <w:rFonts w:ascii="Times New Roman" w:hAnsi="Times New Roman"/>
          <w:color w:val="000000" w:themeColor="text1"/>
          <w:sz w:val="24"/>
          <w:szCs w:val="24"/>
          <w:lang w:val="ru-RU"/>
        </w:rPr>
        <w:t>Закодированное</w:t>
      </w:r>
      <w:proofErr w:type="gramEnd"/>
      <w:r>
        <w:rPr>
          <w:rFonts w:ascii="Times New Roman" w:hAnsi="Times New Roman"/>
          <w:color w:val="000000" w:themeColor="text1"/>
          <w:sz w:val="24"/>
          <w:szCs w:val="24"/>
          <w:lang w:val="ru-RU"/>
        </w:rPr>
        <w:t xml:space="preserve"> по алгоритму LZ</w:t>
      </w:r>
      <w:r>
        <w:rPr>
          <w:rFonts w:ascii="Times New Roman" w:hAnsi="Times New Roman"/>
          <w:color w:val="000000" w:themeColor="text1"/>
          <w:sz w:val="24"/>
          <w:szCs w:val="24"/>
        </w:rPr>
        <w:t>W</w:t>
      </w:r>
      <w:r w:rsidRPr="007E0AAB">
        <w:rPr>
          <w:rFonts w:ascii="Times New Roman" w:hAnsi="Times New Roman"/>
          <w:color w:val="000000" w:themeColor="text1"/>
          <w:sz w:val="24"/>
          <w:szCs w:val="24"/>
          <w:lang w:val="ru-RU"/>
        </w:rPr>
        <w:t xml:space="preserve"> строка "КРАСНАЯ КРАСКА".</w:t>
      </w:r>
    </w:p>
    <w:p w:rsidR="009939E6" w:rsidRDefault="009939E6" w:rsidP="009939E6">
      <w:pPr>
        <w:pStyle w:val="3"/>
        <w:rPr>
          <w:lang w:val="ru-RU"/>
        </w:rPr>
      </w:pPr>
      <w:r>
        <w:t>LZMA</w:t>
      </w:r>
    </w:p>
    <w:p w:rsidR="00535AE8" w:rsidRPr="00535AE8" w:rsidRDefault="00DF6625" w:rsidP="00535AE8">
      <w:pPr>
        <w:pStyle w:val="af4"/>
        <w:spacing w:line="360" w:lineRule="auto"/>
        <w:jc w:val="both"/>
      </w:pPr>
      <w:r w:rsidRPr="00DF6625">
        <w:rPr>
          <w:bCs/>
        </w:rPr>
        <w:t>LZMA</w:t>
      </w:r>
      <w:r>
        <w:t xml:space="preserve"> (</w:t>
      </w:r>
      <w:r w:rsidRPr="00DF6625">
        <w:rPr>
          <w:rFonts w:eastAsiaTheme="majorEastAsia"/>
        </w:rPr>
        <w:t>англ.</w:t>
      </w:r>
      <w:r>
        <w:t> </w:t>
      </w:r>
      <w:r>
        <w:rPr>
          <w:i/>
          <w:iCs/>
          <w:lang w:val="en"/>
        </w:rPr>
        <w:t>Lempel</w:t>
      </w:r>
      <w:r w:rsidR="007A06B8">
        <w:rPr>
          <w:i/>
          <w:iCs/>
        </w:rPr>
        <w:t xml:space="preserve"> </w:t>
      </w:r>
      <w:r w:rsidRPr="00DF6625">
        <w:rPr>
          <w:i/>
          <w:iCs/>
        </w:rPr>
        <w:t>-</w:t>
      </w:r>
      <w:r w:rsidR="007A06B8">
        <w:rPr>
          <w:i/>
          <w:iCs/>
        </w:rPr>
        <w:t xml:space="preserve"> </w:t>
      </w:r>
      <w:proofErr w:type="spellStart"/>
      <w:r>
        <w:rPr>
          <w:i/>
          <w:iCs/>
          <w:lang w:val="en"/>
        </w:rPr>
        <w:t>Ziv</w:t>
      </w:r>
      <w:proofErr w:type="spellEnd"/>
      <w:r w:rsidRPr="00DF6625">
        <w:rPr>
          <w:i/>
          <w:iCs/>
        </w:rPr>
        <w:t>-</w:t>
      </w:r>
      <w:r>
        <w:rPr>
          <w:i/>
          <w:iCs/>
          <w:lang w:val="en"/>
        </w:rPr>
        <w:t>Markov</w:t>
      </w:r>
      <w:r w:rsidR="007A06B8">
        <w:rPr>
          <w:i/>
          <w:iCs/>
        </w:rPr>
        <w:t xml:space="preserve"> </w:t>
      </w:r>
      <w:r>
        <w:rPr>
          <w:i/>
          <w:iCs/>
          <w:lang w:val="en"/>
        </w:rPr>
        <w:t>chain</w:t>
      </w:r>
      <w:r w:rsidR="007A06B8">
        <w:rPr>
          <w:i/>
          <w:iCs/>
        </w:rPr>
        <w:t xml:space="preserve"> </w:t>
      </w:r>
      <w:r w:rsidRPr="00DF6625">
        <w:rPr>
          <w:i/>
          <w:iCs/>
        </w:rPr>
        <w:t>-</w:t>
      </w:r>
      <w:r w:rsidR="007A06B8">
        <w:rPr>
          <w:i/>
          <w:iCs/>
        </w:rPr>
        <w:t xml:space="preserve"> </w:t>
      </w:r>
      <w:r>
        <w:rPr>
          <w:i/>
          <w:iCs/>
          <w:lang w:val="en"/>
        </w:rPr>
        <w:t>Algorithm</w:t>
      </w:r>
      <w:r w:rsidR="007A06B8">
        <w:t xml:space="preserve">) - </w:t>
      </w:r>
      <w:r>
        <w:t xml:space="preserve">алгоритм </w:t>
      </w:r>
      <w:r w:rsidRPr="00DF6625">
        <w:rPr>
          <w:rFonts w:eastAsiaTheme="majorEastAsia"/>
        </w:rPr>
        <w:t>сжатия данных</w:t>
      </w:r>
      <w:r>
        <w:t xml:space="preserve">, разрабатываемый с </w:t>
      </w:r>
      <w:r w:rsidRPr="00DF6625">
        <w:rPr>
          <w:rFonts w:eastAsiaTheme="majorEastAsia"/>
        </w:rPr>
        <w:t>2001 года</w:t>
      </w:r>
      <w:r>
        <w:t xml:space="preserve">. Используется в архиваторе </w:t>
      </w:r>
      <w:r w:rsidRPr="00DF6625">
        <w:rPr>
          <w:rFonts w:eastAsiaTheme="majorEastAsia"/>
        </w:rPr>
        <w:t>7-Zip</w:t>
      </w:r>
      <w:r>
        <w:t xml:space="preserve"> для создания сжатых архивов в формате 7z. Алгоритм основан на схеме </w:t>
      </w:r>
      <w:r w:rsidRPr="00DF6625">
        <w:rPr>
          <w:rFonts w:eastAsiaTheme="majorEastAsia"/>
        </w:rPr>
        <w:t>сжатия данных по словарю</w:t>
      </w:r>
      <w:r>
        <w:t xml:space="preserve">, сходной с использованной в </w:t>
      </w:r>
      <w:r w:rsidRPr="00DF6625">
        <w:rPr>
          <w:rFonts w:eastAsiaTheme="majorEastAsia"/>
        </w:rPr>
        <w:t>LZ77</w:t>
      </w:r>
      <w:r>
        <w:t xml:space="preserve">, и обеспечивает высокий коэффициент сжатия (обычно превышающий коэффициент, получаемый при сжатии с использованием </w:t>
      </w:r>
      <w:r w:rsidRPr="00DF6625">
        <w:rPr>
          <w:rFonts w:eastAsiaTheme="majorEastAsia"/>
        </w:rPr>
        <w:t>bzip2</w:t>
      </w:r>
      <w:r>
        <w:t xml:space="preserve">), а также позволяет использовать словари различного размера (до 4 </w:t>
      </w:r>
      <w:r w:rsidRPr="00DF6625">
        <w:rPr>
          <w:rFonts w:eastAsiaTheme="majorEastAsia"/>
        </w:rPr>
        <w:t>Гб</w:t>
      </w:r>
      <w:r>
        <w:t xml:space="preserve">) </w:t>
      </w:r>
      <w:r w:rsidRPr="00DF6625">
        <w:t>[</w:t>
      </w:r>
      <w:proofErr w:type="spellStart"/>
      <w:r>
        <w:rPr>
          <w:lang w:val="en-US"/>
        </w:rPr>
        <w:t>lzma</w:t>
      </w:r>
      <w:proofErr w:type="spellEnd"/>
      <w:r w:rsidRPr="00DF6625">
        <w:t>_</w:t>
      </w:r>
      <w:r>
        <w:rPr>
          <w:lang w:val="en-US"/>
        </w:rPr>
        <w:t>wiki</w:t>
      </w:r>
      <w:r w:rsidRPr="00DF6625">
        <w:t>]</w:t>
      </w:r>
      <w:r>
        <w:t>.</w:t>
      </w:r>
    </w:p>
    <w:p w:rsidR="008F6532" w:rsidRPr="00557EA8" w:rsidRDefault="00535AE8" w:rsidP="00535AE8">
      <w:pPr>
        <w:pStyle w:val="af4"/>
        <w:spacing w:line="360" w:lineRule="auto"/>
        <w:jc w:val="both"/>
      </w:pPr>
      <w:r>
        <w:t>LZMA</w:t>
      </w:r>
      <w:r w:rsidRPr="00535AE8">
        <w:t xml:space="preserve"> </w:t>
      </w:r>
      <w:r>
        <w:t xml:space="preserve">представляет из себя сочетание модифицированного алгоритма </w:t>
      </w:r>
      <w:r>
        <w:rPr>
          <w:lang w:val="en-US"/>
        </w:rPr>
        <w:t>LZ</w:t>
      </w:r>
      <w:r w:rsidRPr="00535AE8">
        <w:t xml:space="preserve">77 </w:t>
      </w:r>
      <w:r>
        <w:t>и арифметического кодирования. При этом выход</w:t>
      </w:r>
      <w:r w:rsidRPr="00535AE8">
        <w:t xml:space="preserve"> </w:t>
      </w:r>
      <w:r>
        <w:t xml:space="preserve">модифицированного </w:t>
      </w:r>
      <w:r>
        <w:rPr>
          <w:lang w:val="en-US"/>
        </w:rPr>
        <w:t>LZ</w:t>
      </w:r>
      <w:r>
        <w:t xml:space="preserve">77 подается на вход </w:t>
      </w:r>
      <w:proofErr w:type="spellStart"/>
      <w:r>
        <w:t>арифметическуму</w:t>
      </w:r>
      <w:proofErr w:type="spellEnd"/>
      <w:r>
        <w:t xml:space="preserve"> кодеру</w:t>
      </w:r>
      <w:r w:rsidR="005834A3">
        <w:t>, использующему специальную модель предсказания вероятности появления отдельных бит</w:t>
      </w:r>
      <w:r w:rsidR="00D60EEB">
        <w:t xml:space="preserve"> </w:t>
      </w:r>
      <w:r w:rsidR="00D60EEB" w:rsidRPr="00DF6625">
        <w:t>[</w:t>
      </w:r>
      <w:proofErr w:type="spellStart"/>
      <w:r w:rsidR="00D60EEB">
        <w:rPr>
          <w:lang w:val="en-US"/>
        </w:rPr>
        <w:t>lzma</w:t>
      </w:r>
      <w:proofErr w:type="spellEnd"/>
      <w:r w:rsidR="00D60EEB" w:rsidRPr="00DF6625">
        <w:t>_</w:t>
      </w:r>
      <w:r w:rsidR="00D60EEB">
        <w:rPr>
          <w:lang w:val="en-US"/>
        </w:rPr>
        <w:t>wiki</w:t>
      </w:r>
      <w:r w:rsidR="00D60EEB" w:rsidRPr="00D60EEB">
        <w:t>_</w:t>
      </w:r>
      <w:proofErr w:type="spellStart"/>
      <w:r w:rsidR="00D60EEB">
        <w:rPr>
          <w:lang w:val="en-US"/>
        </w:rPr>
        <w:t>eng</w:t>
      </w:r>
      <w:proofErr w:type="spellEnd"/>
      <w:r w:rsidR="00D60EEB" w:rsidRPr="00DF6625">
        <w:t>]</w:t>
      </w:r>
      <w:r w:rsidR="005834A3">
        <w:t>.</w:t>
      </w:r>
      <w:r w:rsidR="00D60EEB">
        <w:t xml:space="preserve"> Кодер ищет во вход</w:t>
      </w:r>
      <w:r w:rsidR="00FF3C70">
        <w:t xml:space="preserve">ном потоке строки из словаря и </w:t>
      </w:r>
      <w:proofErr w:type="gramStart"/>
      <w:r w:rsidR="00FF3C70">
        <w:rPr>
          <w:lang w:val="en-US"/>
        </w:rPr>
        <w:t>c</w:t>
      </w:r>
      <w:proofErr w:type="spellStart"/>
      <w:proofErr w:type="gramEnd"/>
      <w:r w:rsidR="00D60EEB">
        <w:t>оздает</w:t>
      </w:r>
      <w:proofErr w:type="spellEnd"/>
      <w:r w:rsidR="00D60EEB">
        <w:t xml:space="preserve"> на выходе поток ссылок и</w:t>
      </w:r>
      <w:r w:rsidR="00A367EF">
        <w:t xml:space="preserve"> символов на фразы. Это поток сж</w:t>
      </w:r>
      <w:r w:rsidR="00D60EEB">
        <w:t xml:space="preserve">имается арифметическим кодером </w:t>
      </w:r>
      <w:proofErr w:type="spellStart"/>
      <w:r w:rsidR="00D60EEB">
        <w:t>побитово</w:t>
      </w:r>
      <w:proofErr w:type="spellEnd"/>
      <w:r w:rsidR="00D60EEB">
        <w:t>.</w:t>
      </w:r>
      <w:r w:rsidR="008F6532" w:rsidRPr="008F6532">
        <w:t xml:space="preserve"> </w:t>
      </w:r>
      <w:r w:rsidR="00A367EF">
        <w:t xml:space="preserve">В разделе про арифметическое сжатие </w:t>
      </w:r>
      <w:r w:rsidR="00A367EF">
        <w:lastRenderedPageBreak/>
        <w:t>нами обсуждался вопрос моделирования</w:t>
      </w:r>
      <w:r w:rsidR="00E239CF">
        <w:t xml:space="preserve"> входного</w:t>
      </w:r>
      <w:r w:rsidR="00A367EF">
        <w:t xml:space="preserve"> потока символов.</w:t>
      </w:r>
      <w:r w:rsidR="00557EA8" w:rsidRPr="00557EA8">
        <w:t xml:space="preserve"> </w:t>
      </w:r>
      <w:proofErr w:type="gramStart"/>
      <w:r w:rsidR="00557EA8">
        <w:rPr>
          <w:lang w:val="en-US"/>
        </w:rPr>
        <w:t>LZMA</w:t>
      </w:r>
      <w:r w:rsidR="00557EA8">
        <w:t xml:space="preserve"> использует для этих целей Цепи Маркова.</w:t>
      </w:r>
      <w:proofErr w:type="gramEnd"/>
    </w:p>
    <w:p w:rsidR="00474EE8" w:rsidRPr="00CF7C41" w:rsidRDefault="00474EE8" w:rsidP="00474EE8">
      <w:pPr>
        <w:pStyle w:val="3"/>
        <w:rPr>
          <w:lang w:val="ru-RU"/>
        </w:rPr>
      </w:pPr>
      <w:r>
        <w:t>LZO</w:t>
      </w:r>
    </w:p>
    <w:p w:rsidR="00826EA8" w:rsidRPr="00826EA8" w:rsidRDefault="00CF7C41" w:rsidP="00535AE8">
      <w:pPr>
        <w:pStyle w:val="af4"/>
        <w:spacing w:line="360" w:lineRule="auto"/>
        <w:jc w:val="both"/>
      </w:pPr>
      <w:r w:rsidRPr="00CF7C41">
        <w:rPr>
          <w:bCs/>
        </w:rPr>
        <w:t>LZO</w:t>
      </w:r>
      <w:r>
        <w:t xml:space="preserve"> это </w:t>
      </w:r>
      <w:r w:rsidRPr="00CF7C41">
        <w:rPr>
          <w:rFonts w:eastAsiaTheme="majorEastAsia"/>
        </w:rPr>
        <w:t>алгоритм</w:t>
      </w:r>
      <w:r>
        <w:t xml:space="preserve"> </w:t>
      </w:r>
      <w:r w:rsidRPr="00CF7C41">
        <w:rPr>
          <w:rFonts w:eastAsiaTheme="majorEastAsia"/>
        </w:rPr>
        <w:t>сжатия данных</w:t>
      </w:r>
      <w:r>
        <w:t xml:space="preserve">, разработанный для достижения максимальной скорости распаковки. LZO — это аббревиатура от фамилий разработчиков: </w:t>
      </w:r>
      <w:proofErr w:type="spellStart"/>
      <w:r>
        <w:t>Lempel-Ziv-Oberhumer</w:t>
      </w:r>
      <w:proofErr w:type="spellEnd"/>
      <w:r>
        <w:t xml:space="preserve"> (Лемпель-Зив-</w:t>
      </w:r>
      <w:proofErr w:type="spellStart"/>
      <w:r>
        <w:t>Оберхеймер</w:t>
      </w:r>
      <w:proofErr w:type="spellEnd"/>
      <w:r>
        <w:t xml:space="preserve">). </w:t>
      </w:r>
      <w:r w:rsidR="005C4923">
        <w:t xml:space="preserve">Помимо высокой скорости как запаковки (примерно в 12 раз </w:t>
      </w:r>
      <w:proofErr w:type="spellStart"/>
      <w:r w:rsidR="005C4923">
        <w:t>медленее</w:t>
      </w:r>
      <w:proofErr w:type="spellEnd"/>
      <w:r w:rsidR="005C4923">
        <w:t xml:space="preserve"> операции копирования при помощи </w:t>
      </w:r>
      <w:proofErr w:type="spellStart"/>
      <w:r w:rsidR="005C4923">
        <w:rPr>
          <w:lang w:val="en-US"/>
        </w:rPr>
        <w:t>memcpy</w:t>
      </w:r>
      <w:proofErr w:type="spellEnd"/>
      <w:r w:rsidR="005C4923" w:rsidRPr="005C4923">
        <w:t xml:space="preserve"> [</w:t>
      </w:r>
      <w:proofErr w:type="spellStart"/>
      <w:r w:rsidR="005C4923">
        <w:rPr>
          <w:lang w:val="en-US"/>
        </w:rPr>
        <w:t>lzo</w:t>
      </w:r>
      <w:proofErr w:type="spellEnd"/>
      <w:r w:rsidR="005C4923" w:rsidRPr="005C4923">
        <w:t>_</w:t>
      </w:r>
      <w:r w:rsidR="005C4923">
        <w:rPr>
          <w:lang w:val="en-US"/>
        </w:rPr>
        <w:t>original</w:t>
      </w:r>
      <w:r w:rsidR="005C4923" w:rsidRPr="005C4923">
        <w:t>]</w:t>
      </w:r>
      <w:r w:rsidR="005C4923">
        <w:t>) так и распаковки</w:t>
      </w:r>
      <w:r w:rsidR="005C4923" w:rsidRPr="005C4923">
        <w:t xml:space="preserve"> (</w:t>
      </w:r>
      <w:proofErr w:type="spellStart"/>
      <w:r w:rsidR="005C4923">
        <w:t>всего-лишь</w:t>
      </w:r>
      <w:proofErr w:type="spellEnd"/>
      <w:r w:rsidR="005C4923">
        <w:t xml:space="preserve"> в 3-5 раз </w:t>
      </w:r>
      <w:proofErr w:type="spellStart"/>
      <w:r w:rsidR="005C4923">
        <w:t>медленее</w:t>
      </w:r>
      <w:proofErr w:type="spellEnd"/>
      <w:r w:rsidR="005C4923">
        <w:t xml:space="preserve"> операции копирования при помощи </w:t>
      </w:r>
      <w:proofErr w:type="spellStart"/>
      <w:r w:rsidR="005C4923">
        <w:rPr>
          <w:lang w:val="en-US"/>
        </w:rPr>
        <w:t>memcpy</w:t>
      </w:r>
      <w:proofErr w:type="spellEnd"/>
      <w:r w:rsidR="005C4923" w:rsidRPr="005C4923">
        <w:t>)</w:t>
      </w:r>
      <w:r w:rsidR="005C4923">
        <w:t xml:space="preserve">, </w:t>
      </w:r>
      <w:r w:rsidR="005C4923">
        <w:rPr>
          <w:lang w:val="en-US"/>
        </w:rPr>
        <w:t>LZO</w:t>
      </w:r>
      <w:r w:rsidR="005C4923">
        <w:t xml:space="preserve"> сжатие обладает важным свойством</w:t>
      </w:r>
      <w:r w:rsidR="00012113">
        <w:t xml:space="preserve"> </w:t>
      </w:r>
      <w:r w:rsidR="00012113" w:rsidRPr="00012113">
        <w:t>‘</w:t>
      </w:r>
      <w:r w:rsidR="00012113">
        <w:t>произвольного доступа</w:t>
      </w:r>
      <w:r w:rsidR="00012113" w:rsidRPr="00012113">
        <w:t>’</w:t>
      </w:r>
      <w:r w:rsidR="005C4923">
        <w:t xml:space="preserve"> – </w:t>
      </w:r>
      <w:proofErr w:type="spellStart"/>
      <w:r w:rsidR="005C4923">
        <w:t>блочностью</w:t>
      </w:r>
      <w:proofErr w:type="spellEnd"/>
      <w:r w:rsidR="005C4923">
        <w:t xml:space="preserve"> сжатого представления</w:t>
      </w:r>
      <w:r w:rsidR="00012113">
        <w:t xml:space="preserve"> и возможностью разжимать данные не с начала файла, а с начала блока, что позволяет использовать его в качестве удобного хранилища данных для алгоритмов параллельной обработки</w:t>
      </w:r>
      <w:r w:rsidR="005C4923">
        <w:t>.</w:t>
      </w:r>
      <w:r w:rsidR="00826EA8" w:rsidRPr="00826EA8">
        <w:t xml:space="preserve"> </w:t>
      </w:r>
      <w:r w:rsidR="00826EA8" w:rsidRPr="00D55510">
        <w:t xml:space="preserve">К сожалению, подробная информация об </w:t>
      </w:r>
      <w:proofErr w:type="spellStart"/>
      <w:r w:rsidR="00826EA8" w:rsidRPr="00D55510">
        <w:t>исплементации</w:t>
      </w:r>
      <w:proofErr w:type="spellEnd"/>
      <w:r w:rsidR="00826EA8" w:rsidRPr="00D55510">
        <w:t xml:space="preserve"> алгоритма </w:t>
      </w:r>
      <w:r w:rsidR="00826EA8" w:rsidRPr="00D55510">
        <w:rPr>
          <w:lang w:val="en-US"/>
        </w:rPr>
        <w:t>LZO</w:t>
      </w:r>
      <w:r w:rsidR="00826EA8" w:rsidRPr="00D55510">
        <w:t xml:space="preserve"> в открытом доступе отсутствует</w:t>
      </w:r>
      <w:r w:rsidR="00D55510">
        <w:t xml:space="preserve">, что затрудняет его исследование и реализацию на </w:t>
      </w:r>
      <w:r w:rsidR="00D55510">
        <w:rPr>
          <w:lang w:val="en-US"/>
        </w:rPr>
        <w:t>GPU</w:t>
      </w:r>
      <w:r w:rsidR="00826EA8" w:rsidRPr="00D55510">
        <w:t>.</w:t>
      </w:r>
    </w:p>
    <w:p w:rsidR="009A3A98" w:rsidRPr="00793DBE" w:rsidRDefault="00793DBE" w:rsidP="00793DBE">
      <w:pPr>
        <w:pStyle w:val="2"/>
        <w:rPr>
          <w:lang w:val="ru-RU"/>
        </w:rPr>
      </w:pPr>
      <w:r>
        <w:rPr>
          <w:lang w:val="ru-RU"/>
        </w:rPr>
        <w:t>Анал</w:t>
      </w:r>
      <w:r w:rsidR="004A0CBE">
        <w:rPr>
          <w:lang w:val="ru-RU"/>
        </w:rPr>
        <w:t>из применимости словарных методов</w:t>
      </w:r>
      <w:r>
        <w:rPr>
          <w:lang w:val="ru-RU"/>
        </w:rPr>
        <w:t xml:space="preserve"> сжатия на </w:t>
      </w:r>
      <w:r>
        <w:t>GPU</w:t>
      </w:r>
    </w:p>
    <w:p w:rsidR="00663709" w:rsidRPr="00913918" w:rsidRDefault="00D6233C" w:rsidP="00535AE8">
      <w:pPr>
        <w:pStyle w:val="af4"/>
        <w:spacing w:line="360" w:lineRule="auto"/>
        <w:jc w:val="both"/>
      </w:pPr>
      <w:r>
        <w:t xml:space="preserve">В работах </w:t>
      </w:r>
      <w:r w:rsidR="000B79BC" w:rsidRPr="00D6233C">
        <w:t>[</w:t>
      </w:r>
      <w:proofErr w:type="spellStart"/>
      <w:r w:rsidR="000B79BC">
        <w:rPr>
          <w:lang w:val="en-US"/>
        </w:rPr>
        <w:t>culzss</w:t>
      </w:r>
      <w:proofErr w:type="spellEnd"/>
      <w:r>
        <w:t>1</w:t>
      </w:r>
      <w:r w:rsidR="000B79BC" w:rsidRPr="00D6233C">
        <w:t>]</w:t>
      </w:r>
      <w:r>
        <w:t xml:space="preserve"> и </w:t>
      </w:r>
      <w:r w:rsidRPr="00D6233C">
        <w:t>[</w:t>
      </w:r>
      <w:proofErr w:type="spellStart"/>
      <w:r>
        <w:rPr>
          <w:lang w:val="en-US"/>
        </w:rPr>
        <w:t>culzss</w:t>
      </w:r>
      <w:proofErr w:type="spellEnd"/>
      <w:r w:rsidRPr="00D6233C">
        <w:t>2]</w:t>
      </w:r>
      <w:r>
        <w:t xml:space="preserve"> </w:t>
      </w:r>
      <w:proofErr w:type="spellStart"/>
      <w:r>
        <w:t>рассматриваетмя</w:t>
      </w:r>
      <w:proofErr w:type="spellEnd"/>
      <w:r>
        <w:t xml:space="preserve"> параллельная реализация словарного сжатия по методу </w:t>
      </w:r>
      <w:r>
        <w:rPr>
          <w:lang w:val="en-US"/>
        </w:rPr>
        <w:t>LZSS</w:t>
      </w:r>
      <w:r w:rsidRPr="00D6233C">
        <w:t>.</w:t>
      </w:r>
      <w:r w:rsidR="001909FB">
        <w:t xml:space="preserve"> </w:t>
      </w:r>
      <w:r w:rsidR="00663709">
        <w:t>Поскольку в алгоритме</w:t>
      </w:r>
      <w:r w:rsidR="00913918">
        <w:t xml:space="preserve"> используется упреждающий буфер (скользящее окно)</w:t>
      </w:r>
      <w:r w:rsidR="00B51E80">
        <w:t>, то параллельное сжатие для си</w:t>
      </w:r>
      <w:r w:rsidR="00913918">
        <w:t>м</w:t>
      </w:r>
      <w:r w:rsidR="00B51E80">
        <w:t>в</w:t>
      </w:r>
      <w:r w:rsidR="00913918">
        <w:t xml:space="preserve">олов </w:t>
      </w:r>
      <w:r w:rsidR="00913918" w:rsidRPr="00913918">
        <w:t>‘</w:t>
      </w:r>
      <w:r w:rsidR="00913918">
        <w:rPr>
          <w:lang w:val="en-US"/>
        </w:rPr>
        <w:t>a</w:t>
      </w:r>
      <w:r w:rsidR="00913918" w:rsidRPr="00913918">
        <w:t xml:space="preserve">’ </w:t>
      </w:r>
      <w:r w:rsidR="00913918">
        <w:t>и</w:t>
      </w:r>
      <w:r w:rsidR="00913918" w:rsidRPr="00913918">
        <w:t xml:space="preserve"> ‘</w:t>
      </w:r>
      <w:r w:rsidR="00913918">
        <w:rPr>
          <w:lang w:val="en-US"/>
        </w:rPr>
        <w:t>b</w:t>
      </w:r>
      <w:r w:rsidR="00913918" w:rsidRPr="00913918">
        <w:t>’</w:t>
      </w:r>
      <w:r w:rsidR="00B51E80">
        <w:t xml:space="preserve"> возможно</w:t>
      </w:r>
      <w:r w:rsidR="00913918">
        <w:t xml:space="preserve"> в том случае, если символы</w:t>
      </w:r>
      <w:r w:rsidR="00913918" w:rsidRPr="00913918">
        <w:t xml:space="preserve"> ‘</w:t>
      </w:r>
      <w:r w:rsidR="00913918">
        <w:rPr>
          <w:lang w:val="en-US"/>
        </w:rPr>
        <w:t>a</w:t>
      </w:r>
      <w:r w:rsidR="00913918" w:rsidRPr="00913918">
        <w:t xml:space="preserve">’ </w:t>
      </w:r>
      <w:r w:rsidR="00913918">
        <w:t>и</w:t>
      </w:r>
      <w:r w:rsidR="00913918" w:rsidRPr="00913918">
        <w:t xml:space="preserve"> ‘</w:t>
      </w:r>
      <w:r w:rsidR="00913918">
        <w:rPr>
          <w:lang w:val="en-US"/>
        </w:rPr>
        <w:t>b</w:t>
      </w:r>
      <w:r w:rsidR="00913918" w:rsidRPr="00913918">
        <w:t>’</w:t>
      </w:r>
      <w:r w:rsidR="00913918">
        <w:t xml:space="preserve"> не используют одно и то же окно.</w:t>
      </w:r>
    </w:p>
    <w:p w:rsidR="001975CE" w:rsidRDefault="001909FB" w:rsidP="00535AE8">
      <w:pPr>
        <w:pStyle w:val="af4"/>
        <w:spacing w:line="360" w:lineRule="auto"/>
        <w:jc w:val="both"/>
      </w:pPr>
      <w:r>
        <w:t xml:space="preserve">В работе </w:t>
      </w:r>
      <w:r w:rsidRPr="00D6233C">
        <w:t>[</w:t>
      </w:r>
      <w:proofErr w:type="spellStart"/>
      <w:r>
        <w:rPr>
          <w:lang w:val="en-US"/>
        </w:rPr>
        <w:t>culzss</w:t>
      </w:r>
      <w:proofErr w:type="spellEnd"/>
      <w:r>
        <w:t>1</w:t>
      </w:r>
      <w:r w:rsidRPr="00D6233C">
        <w:t>]</w:t>
      </w:r>
      <w:r>
        <w:t xml:space="preserve"> сжатие было реализовано двумя различными путями.</w:t>
      </w:r>
      <w:r w:rsidR="00B272E5">
        <w:t xml:space="preserve"> В первой версии (рис. </w:t>
      </w:r>
      <w:r w:rsidR="00BB056C">
        <w:t>2</w:t>
      </w:r>
      <w:r w:rsidR="00B272E5">
        <w:t>8</w:t>
      </w:r>
      <w:r w:rsidR="004004F9">
        <w:t xml:space="preserve">) каждому </w:t>
      </w:r>
      <w:r w:rsidR="004004F9">
        <w:rPr>
          <w:lang w:val="en-US"/>
        </w:rPr>
        <w:t>CUDA</w:t>
      </w:r>
      <w:r w:rsidR="004004F9">
        <w:t xml:space="preserve"> </w:t>
      </w:r>
      <w:proofErr w:type="spellStart"/>
      <w:r w:rsidR="004004F9">
        <w:t>пототоку</w:t>
      </w:r>
      <w:proofErr w:type="spellEnd"/>
      <w:r w:rsidR="004004F9">
        <w:t xml:space="preserve"> была отдана некоторая часть работы по сжатию</w:t>
      </w:r>
      <w:r w:rsidR="00580059">
        <w:t xml:space="preserve"> аналогично тому как делается при параллельной реализации </w:t>
      </w:r>
      <w:r w:rsidR="00580059">
        <w:rPr>
          <w:lang w:val="en-US"/>
        </w:rPr>
        <w:t>LZSS</w:t>
      </w:r>
      <w:r w:rsidR="00580059">
        <w:t xml:space="preserve"> на </w:t>
      </w:r>
      <w:r w:rsidR="00580059">
        <w:rPr>
          <w:lang w:val="en-US"/>
        </w:rPr>
        <w:t>CPU</w:t>
      </w:r>
      <w:r w:rsidR="00AF7BDD">
        <w:t xml:space="preserve"> (то есть каждый поток сжимал свой участок данных независимо)</w:t>
      </w:r>
      <w:r w:rsidR="004004F9">
        <w:t>.</w:t>
      </w:r>
      <w:r w:rsidR="000A3D51" w:rsidRPr="000A3D51">
        <w:t xml:space="preserve"> </w:t>
      </w:r>
      <w:r w:rsidR="000A3D51">
        <w:t>Во второй версии алгоритма</w:t>
      </w:r>
      <w:r w:rsidR="00B0770A">
        <w:t xml:space="preserve"> (которая более ориентирована на </w:t>
      </w:r>
      <w:r w:rsidR="00B0770A">
        <w:rPr>
          <w:lang w:val="en-US"/>
        </w:rPr>
        <w:t>SIMD</w:t>
      </w:r>
      <w:r w:rsidR="00B0770A">
        <w:t xml:space="preserve"> природу </w:t>
      </w:r>
      <w:r w:rsidR="00B0770A">
        <w:rPr>
          <w:lang w:val="en-US"/>
        </w:rPr>
        <w:t>GPU</w:t>
      </w:r>
      <w:r w:rsidR="00B0770A">
        <w:t>)</w:t>
      </w:r>
      <w:r w:rsidR="00EB5BBC">
        <w:t xml:space="preserve"> целый</w:t>
      </w:r>
      <w:r w:rsidR="00AF7BDD">
        <w:t xml:space="preserve"> блок потоков работал</w:t>
      </w:r>
      <w:r w:rsidR="00942CBC">
        <w:t xml:space="preserve"> </w:t>
      </w:r>
      <w:proofErr w:type="spellStart"/>
      <w:r w:rsidR="00942CBC">
        <w:t>соместно</w:t>
      </w:r>
      <w:proofErr w:type="spellEnd"/>
      <w:r w:rsidR="00942CBC">
        <w:t xml:space="preserve"> над одним блоком данных</w:t>
      </w:r>
      <w:r w:rsidR="00F622C8">
        <w:t xml:space="preserve"> (одним скользящем окном)</w:t>
      </w:r>
      <w:r w:rsidR="00F04800">
        <w:t>, используя разделяемую память для синхронизации</w:t>
      </w:r>
      <w:r w:rsidR="00F622C8">
        <w:t xml:space="preserve"> (</w:t>
      </w:r>
      <w:r w:rsidR="00B272E5">
        <w:t xml:space="preserve">рис </w:t>
      </w:r>
      <w:r w:rsidR="00BB056C">
        <w:t>2</w:t>
      </w:r>
      <w:r w:rsidR="00B272E5">
        <w:t>7</w:t>
      </w:r>
      <w:r w:rsidR="00B272E5" w:rsidRPr="00B272E5">
        <w:t>,</w:t>
      </w:r>
      <w:r w:rsidR="00BB056C">
        <w:t xml:space="preserve"> 2</w:t>
      </w:r>
      <w:r w:rsidR="00B272E5">
        <w:t>8</w:t>
      </w:r>
      <w:r w:rsidR="00F622C8">
        <w:t>)</w:t>
      </w:r>
      <w:r w:rsidR="00942CBC">
        <w:t>.</w:t>
      </w:r>
      <w:r w:rsidR="00F622C8">
        <w:t xml:space="preserve"> </w:t>
      </w:r>
    </w:p>
    <w:p w:rsidR="00B272E5" w:rsidRDefault="00B272E5" w:rsidP="00B272E5">
      <w:pPr>
        <w:pStyle w:val="af4"/>
        <w:keepNext/>
        <w:spacing w:line="360" w:lineRule="auto"/>
        <w:jc w:val="center"/>
      </w:pPr>
      <w:r>
        <w:rPr>
          <w:noProof/>
        </w:rPr>
        <w:lastRenderedPageBreak/>
        <w:drawing>
          <wp:inline distT="0" distB="0" distL="0" distR="0" wp14:anchorId="6877B887" wp14:editId="53EF0229">
            <wp:extent cx="4454305" cy="149731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66605" cy="1501452"/>
                    </a:xfrm>
                    <a:prstGeom prst="rect">
                      <a:avLst/>
                    </a:prstGeom>
                    <a:noFill/>
                    <a:ln>
                      <a:noFill/>
                    </a:ln>
                  </pic:spPr>
                </pic:pic>
              </a:graphicData>
            </a:graphic>
          </wp:inline>
        </w:drawing>
      </w:r>
    </w:p>
    <w:p w:rsidR="00B272E5" w:rsidRPr="00B272E5" w:rsidRDefault="00B272E5" w:rsidP="00B272E5">
      <w:pPr>
        <w:pStyle w:val="af7"/>
        <w:jc w:val="center"/>
        <w:rPr>
          <w:rFonts w:ascii="Times New Roman" w:hAnsi="Times New Roman"/>
          <w:color w:val="auto"/>
          <w:sz w:val="24"/>
          <w:szCs w:val="24"/>
          <w:lang w:val="ru-RU"/>
        </w:rPr>
      </w:pPr>
      <w:r w:rsidRPr="00B272E5">
        <w:rPr>
          <w:rFonts w:ascii="Times New Roman" w:hAnsi="Times New Roman"/>
          <w:color w:val="auto"/>
          <w:sz w:val="24"/>
          <w:szCs w:val="24"/>
          <w:lang w:val="ru-RU"/>
        </w:rPr>
        <w:t xml:space="preserve">Рисунок </w:t>
      </w:r>
      <w:r w:rsidRPr="00B272E5">
        <w:rPr>
          <w:rFonts w:ascii="Times New Roman" w:hAnsi="Times New Roman"/>
          <w:color w:val="auto"/>
          <w:sz w:val="24"/>
          <w:szCs w:val="24"/>
        </w:rPr>
        <w:fldChar w:fldCharType="begin"/>
      </w:r>
      <w:r w:rsidRPr="00B272E5">
        <w:rPr>
          <w:rFonts w:ascii="Times New Roman" w:hAnsi="Times New Roman"/>
          <w:color w:val="auto"/>
          <w:sz w:val="24"/>
          <w:szCs w:val="24"/>
          <w:lang w:val="ru-RU"/>
        </w:rPr>
        <w:instrText xml:space="preserve"> </w:instrText>
      </w:r>
      <w:r w:rsidRPr="00B272E5">
        <w:rPr>
          <w:rFonts w:ascii="Times New Roman" w:hAnsi="Times New Roman"/>
          <w:color w:val="auto"/>
          <w:sz w:val="24"/>
          <w:szCs w:val="24"/>
        </w:rPr>
        <w:instrText>SEQ</w:instrText>
      </w:r>
      <w:r w:rsidRPr="00B272E5">
        <w:rPr>
          <w:rFonts w:ascii="Times New Roman" w:hAnsi="Times New Roman"/>
          <w:color w:val="auto"/>
          <w:sz w:val="24"/>
          <w:szCs w:val="24"/>
          <w:lang w:val="ru-RU"/>
        </w:rPr>
        <w:instrText xml:space="preserve"> Рисунок \* </w:instrText>
      </w:r>
      <w:r w:rsidRPr="00B272E5">
        <w:rPr>
          <w:rFonts w:ascii="Times New Roman" w:hAnsi="Times New Roman"/>
          <w:color w:val="auto"/>
          <w:sz w:val="24"/>
          <w:szCs w:val="24"/>
        </w:rPr>
        <w:instrText>ARABIC</w:instrText>
      </w:r>
      <w:r w:rsidRPr="00B272E5">
        <w:rPr>
          <w:rFonts w:ascii="Times New Roman" w:hAnsi="Times New Roman"/>
          <w:color w:val="auto"/>
          <w:sz w:val="24"/>
          <w:szCs w:val="24"/>
          <w:lang w:val="ru-RU"/>
        </w:rPr>
        <w:instrText xml:space="preserve"> </w:instrText>
      </w:r>
      <w:r w:rsidRPr="00B272E5">
        <w:rPr>
          <w:rFonts w:ascii="Times New Roman" w:hAnsi="Times New Roman"/>
          <w:color w:val="auto"/>
          <w:sz w:val="24"/>
          <w:szCs w:val="24"/>
        </w:rPr>
        <w:fldChar w:fldCharType="separate"/>
      </w:r>
      <w:r w:rsidR="00D04820" w:rsidRPr="00FF3C70">
        <w:rPr>
          <w:rFonts w:ascii="Times New Roman" w:hAnsi="Times New Roman"/>
          <w:noProof/>
          <w:color w:val="auto"/>
          <w:sz w:val="24"/>
          <w:szCs w:val="24"/>
          <w:lang w:val="ru-RU"/>
        </w:rPr>
        <w:t>27</w:t>
      </w:r>
      <w:r w:rsidRPr="00B272E5">
        <w:rPr>
          <w:rFonts w:ascii="Times New Roman" w:hAnsi="Times New Roman"/>
          <w:color w:val="auto"/>
          <w:sz w:val="24"/>
          <w:szCs w:val="24"/>
        </w:rPr>
        <w:fldChar w:fldCharType="end"/>
      </w:r>
      <w:r w:rsidRPr="00B272E5">
        <w:rPr>
          <w:rFonts w:ascii="Times New Roman" w:hAnsi="Times New Roman"/>
          <w:color w:val="auto"/>
          <w:sz w:val="24"/>
          <w:szCs w:val="24"/>
          <w:lang w:val="ru-RU"/>
        </w:rPr>
        <w:t>.</w:t>
      </w:r>
      <w:r>
        <w:rPr>
          <w:rFonts w:ascii="Times New Roman" w:hAnsi="Times New Roman"/>
          <w:color w:val="auto"/>
          <w:sz w:val="24"/>
          <w:szCs w:val="24"/>
          <w:lang w:val="ru-RU"/>
        </w:rPr>
        <w:t xml:space="preserve"> П</w:t>
      </w:r>
      <w:r w:rsidRPr="00B272E5">
        <w:rPr>
          <w:rFonts w:ascii="Times New Roman" w:hAnsi="Times New Roman"/>
          <w:color w:val="auto"/>
          <w:sz w:val="24"/>
          <w:szCs w:val="24"/>
          <w:lang w:val="ru-RU"/>
        </w:rPr>
        <w:t>араллельная реализация сопоставления строки ранее встречаемой последовательности символов.</w:t>
      </w:r>
    </w:p>
    <w:p w:rsidR="00DD0A4C" w:rsidRDefault="00DD0A4C" w:rsidP="00DD0A4C">
      <w:pPr>
        <w:pStyle w:val="af4"/>
        <w:keepNext/>
        <w:spacing w:line="360" w:lineRule="auto"/>
        <w:jc w:val="center"/>
      </w:pPr>
      <w:r>
        <w:rPr>
          <w:noProof/>
        </w:rPr>
        <w:drawing>
          <wp:inline distT="0" distB="0" distL="0" distR="0" wp14:anchorId="1332C70C" wp14:editId="1E0ADD45">
            <wp:extent cx="3258887" cy="445430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65725" cy="4463652"/>
                    </a:xfrm>
                    <a:prstGeom prst="rect">
                      <a:avLst/>
                    </a:prstGeom>
                    <a:noFill/>
                    <a:ln>
                      <a:noFill/>
                    </a:ln>
                  </pic:spPr>
                </pic:pic>
              </a:graphicData>
            </a:graphic>
          </wp:inline>
        </w:drawing>
      </w:r>
    </w:p>
    <w:p w:rsidR="00DD0A4C" w:rsidRPr="00FE3B26" w:rsidRDefault="00DD0A4C" w:rsidP="00DD0A4C">
      <w:pPr>
        <w:pStyle w:val="af7"/>
        <w:jc w:val="center"/>
        <w:rPr>
          <w:rFonts w:ascii="Times New Roman" w:hAnsi="Times New Roman"/>
          <w:color w:val="000000" w:themeColor="text1"/>
          <w:sz w:val="24"/>
          <w:szCs w:val="24"/>
          <w:lang w:val="ru-RU"/>
        </w:rPr>
      </w:pPr>
      <w:r w:rsidRPr="00DD0A4C">
        <w:rPr>
          <w:rFonts w:ascii="Times New Roman" w:hAnsi="Times New Roman"/>
          <w:color w:val="000000" w:themeColor="text1"/>
          <w:sz w:val="24"/>
          <w:szCs w:val="24"/>
          <w:lang w:val="ru-RU"/>
        </w:rPr>
        <w:t xml:space="preserve">Рисунок </w:t>
      </w:r>
      <w:r w:rsidRPr="00DD0A4C">
        <w:rPr>
          <w:rFonts w:ascii="Times New Roman" w:hAnsi="Times New Roman"/>
          <w:color w:val="000000" w:themeColor="text1"/>
          <w:sz w:val="24"/>
          <w:szCs w:val="24"/>
        </w:rPr>
        <w:fldChar w:fldCharType="begin"/>
      </w:r>
      <w:r w:rsidRPr="00DD0A4C">
        <w:rPr>
          <w:rFonts w:ascii="Times New Roman" w:hAnsi="Times New Roman"/>
          <w:color w:val="000000" w:themeColor="text1"/>
          <w:sz w:val="24"/>
          <w:szCs w:val="24"/>
          <w:lang w:val="ru-RU"/>
        </w:rPr>
        <w:instrText xml:space="preserve"> </w:instrText>
      </w:r>
      <w:r w:rsidRPr="00DD0A4C">
        <w:rPr>
          <w:rFonts w:ascii="Times New Roman" w:hAnsi="Times New Roman"/>
          <w:color w:val="000000" w:themeColor="text1"/>
          <w:sz w:val="24"/>
          <w:szCs w:val="24"/>
        </w:rPr>
        <w:instrText>SEQ</w:instrText>
      </w:r>
      <w:r w:rsidRPr="00DD0A4C">
        <w:rPr>
          <w:rFonts w:ascii="Times New Roman" w:hAnsi="Times New Roman"/>
          <w:color w:val="000000" w:themeColor="text1"/>
          <w:sz w:val="24"/>
          <w:szCs w:val="24"/>
          <w:lang w:val="ru-RU"/>
        </w:rPr>
        <w:instrText xml:space="preserve"> Рисунок \* </w:instrText>
      </w:r>
      <w:r w:rsidRPr="00DD0A4C">
        <w:rPr>
          <w:rFonts w:ascii="Times New Roman" w:hAnsi="Times New Roman"/>
          <w:color w:val="000000" w:themeColor="text1"/>
          <w:sz w:val="24"/>
          <w:szCs w:val="24"/>
        </w:rPr>
        <w:instrText>ARABIC</w:instrText>
      </w:r>
      <w:r w:rsidRPr="00DD0A4C">
        <w:rPr>
          <w:rFonts w:ascii="Times New Roman" w:hAnsi="Times New Roman"/>
          <w:color w:val="000000" w:themeColor="text1"/>
          <w:sz w:val="24"/>
          <w:szCs w:val="24"/>
          <w:lang w:val="ru-RU"/>
        </w:rPr>
        <w:instrText xml:space="preserve"> </w:instrText>
      </w:r>
      <w:r w:rsidRPr="00DD0A4C">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28</w:t>
      </w:r>
      <w:r w:rsidRPr="00DD0A4C">
        <w:rPr>
          <w:rFonts w:ascii="Times New Roman" w:hAnsi="Times New Roman"/>
          <w:color w:val="000000" w:themeColor="text1"/>
          <w:sz w:val="24"/>
          <w:szCs w:val="24"/>
        </w:rPr>
        <w:fldChar w:fldCharType="end"/>
      </w:r>
      <w:r w:rsidRPr="00DD0A4C">
        <w:rPr>
          <w:rFonts w:ascii="Times New Roman" w:hAnsi="Times New Roman"/>
          <w:color w:val="000000" w:themeColor="text1"/>
          <w:sz w:val="24"/>
          <w:szCs w:val="24"/>
          <w:lang w:val="ru-RU"/>
        </w:rPr>
        <w:t xml:space="preserve">. </w:t>
      </w:r>
      <w:proofErr w:type="gramStart"/>
      <w:r w:rsidRPr="00DD0A4C">
        <w:rPr>
          <w:rFonts w:ascii="Times New Roman" w:hAnsi="Times New Roman"/>
          <w:color w:val="000000" w:themeColor="text1"/>
          <w:sz w:val="24"/>
          <w:szCs w:val="24"/>
        </w:rPr>
        <w:t>C</w:t>
      </w:r>
      <w:proofErr w:type="spellStart"/>
      <w:proofErr w:type="gramEnd"/>
      <w:r w:rsidRPr="00DD0A4C">
        <w:rPr>
          <w:rFonts w:ascii="Times New Roman" w:hAnsi="Times New Roman"/>
          <w:color w:val="000000" w:themeColor="text1"/>
          <w:sz w:val="24"/>
          <w:szCs w:val="24"/>
          <w:lang w:val="ru-RU"/>
        </w:rPr>
        <w:t>хема</w:t>
      </w:r>
      <w:proofErr w:type="spellEnd"/>
      <w:r w:rsidRPr="00DD0A4C">
        <w:rPr>
          <w:rFonts w:ascii="Times New Roman" w:hAnsi="Times New Roman"/>
          <w:color w:val="000000" w:themeColor="text1"/>
          <w:sz w:val="24"/>
          <w:szCs w:val="24"/>
          <w:lang w:val="ru-RU"/>
        </w:rPr>
        <w:t xml:space="preserve"> работы алгоритма в работах [</w:t>
      </w:r>
      <w:proofErr w:type="spellStart"/>
      <w:r w:rsidRPr="00DD0A4C">
        <w:rPr>
          <w:rFonts w:ascii="Times New Roman" w:hAnsi="Times New Roman"/>
          <w:color w:val="000000" w:themeColor="text1"/>
          <w:sz w:val="24"/>
          <w:szCs w:val="24"/>
        </w:rPr>
        <w:t>culzss</w:t>
      </w:r>
      <w:proofErr w:type="spellEnd"/>
      <w:r w:rsidRPr="00DD0A4C">
        <w:rPr>
          <w:rFonts w:ascii="Times New Roman" w:hAnsi="Times New Roman"/>
          <w:color w:val="000000" w:themeColor="text1"/>
          <w:sz w:val="24"/>
          <w:szCs w:val="24"/>
          <w:lang w:val="ru-RU"/>
        </w:rPr>
        <w:t>1] и [</w:t>
      </w:r>
      <w:proofErr w:type="spellStart"/>
      <w:r w:rsidRPr="00DD0A4C">
        <w:rPr>
          <w:rFonts w:ascii="Times New Roman" w:hAnsi="Times New Roman"/>
          <w:color w:val="000000" w:themeColor="text1"/>
          <w:sz w:val="24"/>
          <w:szCs w:val="24"/>
        </w:rPr>
        <w:t>culzss</w:t>
      </w:r>
      <w:proofErr w:type="spellEnd"/>
      <w:r w:rsidRPr="00DD0A4C">
        <w:rPr>
          <w:rFonts w:ascii="Times New Roman" w:hAnsi="Times New Roman"/>
          <w:color w:val="000000" w:themeColor="text1"/>
          <w:sz w:val="24"/>
          <w:szCs w:val="24"/>
          <w:lang w:val="ru-RU"/>
        </w:rPr>
        <w:t>2].</w:t>
      </w:r>
    </w:p>
    <w:p w:rsidR="005573C4" w:rsidRPr="005573C4" w:rsidRDefault="004B428F" w:rsidP="00401C50">
      <w:pPr>
        <w:pStyle w:val="af4"/>
        <w:spacing w:line="360" w:lineRule="auto"/>
        <w:jc w:val="both"/>
      </w:pPr>
      <w:r>
        <w:t xml:space="preserve">Все потоки блока работали параллельно над поиском (сопоставлением) строки в скользящем окне для того чтобы определить, встречалась ли такая строка ранее. Также во 2 реализации использовалась параллельная загрузка данных в </w:t>
      </w:r>
      <w:proofErr w:type="spellStart"/>
      <w:r>
        <w:t>разеляемую</w:t>
      </w:r>
      <w:proofErr w:type="spellEnd"/>
      <w:r>
        <w:t xml:space="preserve"> память для блочной обработки</w:t>
      </w:r>
      <w:r w:rsidR="005573C4" w:rsidRPr="005573C4">
        <w:t xml:space="preserve"> (</w:t>
      </w:r>
      <w:r w:rsidR="001707DD">
        <w:t>рис. 29</w:t>
      </w:r>
      <w:r w:rsidR="005573C4" w:rsidRPr="005573C4">
        <w:t>)</w:t>
      </w:r>
      <w:r>
        <w:t>.</w:t>
      </w:r>
      <w:r w:rsidR="005573C4">
        <w:t xml:space="preserve"> Каждый поток загружал свой кусок данных в разделяемую память, после чего производилась синхронизация всех потоков внутри блока при помощи примитива </w:t>
      </w:r>
      <w:r w:rsidR="005573C4" w:rsidRPr="005573C4">
        <w:t>__</w:t>
      </w:r>
      <w:proofErr w:type="spellStart"/>
      <w:r w:rsidR="005573C4">
        <w:rPr>
          <w:lang w:val="en-US"/>
        </w:rPr>
        <w:t>syncthreads</w:t>
      </w:r>
      <w:proofErr w:type="spellEnd"/>
      <w:r w:rsidR="005573C4" w:rsidRPr="005573C4">
        <w:t xml:space="preserve">(). </w:t>
      </w:r>
      <w:r>
        <w:t xml:space="preserve"> </w:t>
      </w:r>
    </w:p>
    <w:p w:rsidR="005573C4" w:rsidRDefault="005573C4" w:rsidP="005573C4">
      <w:pPr>
        <w:pStyle w:val="af4"/>
        <w:keepNext/>
        <w:spacing w:line="360" w:lineRule="auto"/>
        <w:jc w:val="center"/>
      </w:pPr>
      <w:r>
        <w:rPr>
          <w:noProof/>
        </w:rPr>
        <w:lastRenderedPageBreak/>
        <w:drawing>
          <wp:inline distT="0" distB="0" distL="0" distR="0" wp14:anchorId="21D7659A" wp14:editId="5F618E00">
            <wp:extent cx="4490519" cy="3377977"/>
            <wp:effectExtent l="0" t="0" r="0" b="0"/>
            <wp:docPr id="3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srcRect/>
                    <a:stretch>
                      <a:fillRect/>
                    </a:stretch>
                  </pic:blipFill>
                  <pic:spPr bwMode="auto">
                    <a:xfrm>
                      <a:off x="0" y="0"/>
                      <a:ext cx="4492493" cy="3379462"/>
                    </a:xfrm>
                    <a:prstGeom prst="rect">
                      <a:avLst/>
                    </a:prstGeom>
                    <a:noFill/>
                    <a:ln w="9525">
                      <a:noFill/>
                      <a:miter lim="800000"/>
                      <a:headEnd/>
                      <a:tailEnd/>
                    </a:ln>
                  </pic:spPr>
                </pic:pic>
              </a:graphicData>
            </a:graphic>
          </wp:inline>
        </w:drawing>
      </w:r>
    </w:p>
    <w:p w:rsidR="005573C4" w:rsidRPr="005573C4" w:rsidRDefault="005573C4" w:rsidP="005573C4">
      <w:pPr>
        <w:pStyle w:val="af7"/>
        <w:jc w:val="center"/>
        <w:rPr>
          <w:rFonts w:ascii="Times New Roman" w:hAnsi="Times New Roman"/>
          <w:color w:val="000000" w:themeColor="text1"/>
          <w:sz w:val="24"/>
          <w:szCs w:val="24"/>
          <w:lang w:val="ru-RU"/>
        </w:rPr>
      </w:pPr>
      <w:r w:rsidRPr="005573C4">
        <w:rPr>
          <w:rFonts w:ascii="Times New Roman" w:hAnsi="Times New Roman"/>
          <w:color w:val="000000" w:themeColor="text1"/>
          <w:sz w:val="24"/>
          <w:szCs w:val="24"/>
          <w:lang w:val="ru-RU"/>
        </w:rPr>
        <w:t xml:space="preserve">Рисунок </w:t>
      </w:r>
      <w:r w:rsidRPr="005573C4">
        <w:rPr>
          <w:rFonts w:ascii="Times New Roman" w:hAnsi="Times New Roman"/>
          <w:color w:val="000000" w:themeColor="text1"/>
          <w:sz w:val="24"/>
          <w:szCs w:val="24"/>
        </w:rPr>
        <w:fldChar w:fldCharType="begin"/>
      </w:r>
      <w:r w:rsidRPr="005573C4">
        <w:rPr>
          <w:rFonts w:ascii="Times New Roman" w:hAnsi="Times New Roman"/>
          <w:color w:val="000000" w:themeColor="text1"/>
          <w:sz w:val="24"/>
          <w:szCs w:val="24"/>
          <w:lang w:val="ru-RU"/>
        </w:rPr>
        <w:instrText xml:space="preserve"> </w:instrText>
      </w:r>
      <w:r w:rsidRPr="005573C4">
        <w:rPr>
          <w:rFonts w:ascii="Times New Roman" w:hAnsi="Times New Roman"/>
          <w:color w:val="000000" w:themeColor="text1"/>
          <w:sz w:val="24"/>
          <w:szCs w:val="24"/>
        </w:rPr>
        <w:instrText>SEQ</w:instrText>
      </w:r>
      <w:r w:rsidRPr="005573C4">
        <w:rPr>
          <w:rFonts w:ascii="Times New Roman" w:hAnsi="Times New Roman"/>
          <w:color w:val="000000" w:themeColor="text1"/>
          <w:sz w:val="24"/>
          <w:szCs w:val="24"/>
          <w:lang w:val="ru-RU"/>
        </w:rPr>
        <w:instrText xml:space="preserve"> Рисунок \* </w:instrText>
      </w:r>
      <w:r w:rsidRPr="005573C4">
        <w:rPr>
          <w:rFonts w:ascii="Times New Roman" w:hAnsi="Times New Roman"/>
          <w:color w:val="000000" w:themeColor="text1"/>
          <w:sz w:val="24"/>
          <w:szCs w:val="24"/>
        </w:rPr>
        <w:instrText>ARABIC</w:instrText>
      </w:r>
      <w:r w:rsidRPr="005573C4">
        <w:rPr>
          <w:rFonts w:ascii="Times New Roman" w:hAnsi="Times New Roman"/>
          <w:color w:val="000000" w:themeColor="text1"/>
          <w:sz w:val="24"/>
          <w:szCs w:val="24"/>
          <w:lang w:val="ru-RU"/>
        </w:rPr>
        <w:instrText xml:space="preserve"> </w:instrText>
      </w:r>
      <w:r w:rsidRPr="005573C4">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29</w:t>
      </w:r>
      <w:r w:rsidRPr="005573C4">
        <w:rPr>
          <w:rFonts w:ascii="Times New Roman" w:hAnsi="Times New Roman"/>
          <w:color w:val="000000" w:themeColor="text1"/>
          <w:sz w:val="24"/>
          <w:szCs w:val="24"/>
        </w:rPr>
        <w:fldChar w:fldCharType="end"/>
      </w:r>
      <w:r w:rsidRPr="005573C4">
        <w:rPr>
          <w:rFonts w:ascii="Times New Roman" w:hAnsi="Times New Roman"/>
          <w:color w:val="000000" w:themeColor="text1"/>
          <w:sz w:val="24"/>
          <w:szCs w:val="24"/>
          <w:lang w:val="ru-RU"/>
        </w:rPr>
        <w:t>. Схема использования разделяемой памяти в работе [</w:t>
      </w:r>
      <w:proofErr w:type="spellStart"/>
      <w:r w:rsidRPr="005573C4">
        <w:rPr>
          <w:rFonts w:ascii="Times New Roman" w:hAnsi="Times New Roman"/>
          <w:color w:val="000000" w:themeColor="text1"/>
          <w:sz w:val="24"/>
          <w:szCs w:val="24"/>
        </w:rPr>
        <w:t>culzss</w:t>
      </w:r>
      <w:proofErr w:type="spellEnd"/>
      <w:r w:rsidRPr="005573C4">
        <w:rPr>
          <w:rFonts w:ascii="Times New Roman" w:hAnsi="Times New Roman"/>
          <w:color w:val="000000" w:themeColor="text1"/>
          <w:sz w:val="24"/>
          <w:szCs w:val="24"/>
          <w:lang w:val="ru-RU"/>
        </w:rPr>
        <w:t>1].</w:t>
      </w:r>
    </w:p>
    <w:p w:rsidR="005573C4" w:rsidRPr="00A041D6" w:rsidRDefault="009E4711" w:rsidP="00401C50">
      <w:pPr>
        <w:pStyle w:val="af4"/>
        <w:spacing w:line="360" w:lineRule="auto"/>
        <w:jc w:val="both"/>
      </w:pPr>
      <w:r>
        <w:t>В работе обоих версиях алгоритма</w:t>
      </w:r>
      <w:r w:rsidRPr="009E4711">
        <w:t xml:space="preserve"> </w:t>
      </w:r>
      <w:r>
        <w:t xml:space="preserve">центральный процессор формировал финальный выходной </w:t>
      </w:r>
      <w:proofErr w:type="spellStart"/>
      <w:r>
        <w:t>буффер</w:t>
      </w:r>
      <w:proofErr w:type="spellEnd"/>
      <w:r>
        <w:t xml:space="preserve"> </w:t>
      </w:r>
      <w:proofErr w:type="spellStart"/>
      <w:r>
        <w:t>объединя</w:t>
      </w:r>
      <w:proofErr w:type="spellEnd"/>
      <w:r>
        <w:t xml:space="preserve"> сжатые блоки данных в 1 буфер. </w:t>
      </w:r>
      <w:r w:rsidR="00A041D6">
        <w:t xml:space="preserve">В работе </w:t>
      </w:r>
      <w:r w:rsidR="00A041D6" w:rsidRPr="00D82003">
        <w:t>[</w:t>
      </w:r>
      <w:proofErr w:type="spellStart"/>
      <w:r w:rsidR="00A041D6">
        <w:rPr>
          <w:lang w:val="en-US"/>
        </w:rPr>
        <w:t>culzss</w:t>
      </w:r>
      <w:proofErr w:type="spellEnd"/>
      <w:r w:rsidR="00A041D6" w:rsidRPr="00D82003">
        <w:t>1]</w:t>
      </w:r>
      <w:r w:rsidR="00A041D6">
        <w:t xml:space="preserve"> было достигнуто ускорение от 2 до 18 раз </w:t>
      </w:r>
      <w:r w:rsidR="00A041D6" w:rsidRPr="0023070C">
        <w:t>(</w:t>
      </w:r>
      <w:r w:rsidR="00A041D6">
        <w:t>рис</w:t>
      </w:r>
      <w:r w:rsidR="00A041D6" w:rsidRPr="0023070C">
        <w:t xml:space="preserve"> </w:t>
      </w:r>
      <w:r w:rsidR="00A041D6" w:rsidRPr="00A041D6">
        <w:t xml:space="preserve">8, </w:t>
      </w:r>
      <w:r w:rsidR="00A041D6" w:rsidRPr="0023070C">
        <w:t>9).</w:t>
      </w:r>
    </w:p>
    <w:p w:rsidR="005C558D" w:rsidRDefault="005C558D" w:rsidP="005C558D">
      <w:pPr>
        <w:pStyle w:val="af4"/>
        <w:keepNext/>
        <w:spacing w:line="360" w:lineRule="auto"/>
        <w:jc w:val="both"/>
      </w:pPr>
      <w:r>
        <w:rPr>
          <w:noProof/>
        </w:rPr>
        <w:drawing>
          <wp:inline distT="0" distB="0" distL="0" distR="0" wp14:anchorId="3C9173A9" wp14:editId="330EF62F">
            <wp:extent cx="5935345" cy="17621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35345" cy="1762125"/>
                    </a:xfrm>
                    <a:prstGeom prst="rect">
                      <a:avLst/>
                    </a:prstGeom>
                    <a:noFill/>
                    <a:ln>
                      <a:noFill/>
                    </a:ln>
                  </pic:spPr>
                </pic:pic>
              </a:graphicData>
            </a:graphic>
          </wp:inline>
        </w:drawing>
      </w:r>
    </w:p>
    <w:p w:rsidR="00DD0A4C" w:rsidRDefault="005C558D" w:rsidP="005C558D">
      <w:pPr>
        <w:pStyle w:val="af7"/>
        <w:jc w:val="center"/>
        <w:rPr>
          <w:rFonts w:ascii="Times New Roman" w:hAnsi="Times New Roman"/>
          <w:color w:val="000000" w:themeColor="text1"/>
          <w:sz w:val="24"/>
          <w:szCs w:val="24"/>
          <w:lang w:val="ru-RU"/>
        </w:rPr>
      </w:pPr>
      <w:r w:rsidRPr="005C558D">
        <w:rPr>
          <w:rFonts w:ascii="Times New Roman" w:hAnsi="Times New Roman"/>
          <w:color w:val="000000" w:themeColor="text1"/>
          <w:sz w:val="24"/>
          <w:szCs w:val="24"/>
          <w:lang w:val="ru-RU"/>
        </w:rPr>
        <w:t xml:space="preserve">Рисунок </w:t>
      </w:r>
      <w:r w:rsidRPr="005C558D">
        <w:rPr>
          <w:rFonts w:ascii="Times New Roman" w:hAnsi="Times New Roman"/>
          <w:color w:val="000000" w:themeColor="text1"/>
          <w:sz w:val="24"/>
          <w:szCs w:val="24"/>
        </w:rPr>
        <w:fldChar w:fldCharType="begin"/>
      </w:r>
      <w:r w:rsidRPr="005C558D">
        <w:rPr>
          <w:rFonts w:ascii="Times New Roman" w:hAnsi="Times New Roman"/>
          <w:color w:val="000000" w:themeColor="text1"/>
          <w:sz w:val="24"/>
          <w:szCs w:val="24"/>
          <w:lang w:val="ru-RU"/>
        </w:rPr>
        <w:instrText xml:space="preserve"> </w:instrText>
      </w:r>
      <w:r w:rsidRPr="005C558D">
        <w:rPr>
          <w:rFonts w:ascii="Times New Roman" w:hAnsi="Times New Roman"/>
          <w:color w:val="000000" w:themeColor="text1"/>
          <w:sz w:val="24"/>
          <w:szCs w:val="24"/>
        </w:rPr>
        <w:instrText>SEQ</w:instrText>
      </w:r>
      <w:r w:rsidRPr="005C558D">
        <w:rPr>
          <w:rFonts w:ascii="Times New Roman" w:hAnsi="Times New Roman"/>
          <w:color w:val="000000" w:themeColor="text1"/>
          <w:sz w:val="24"/>
          <w:szCs w:val="24"/>
          <w:lang w:val="ru-RU"/>
        </w:rPr>
        <w:instrText xml:space="preserve"> Рисунок \* </w:instrText>
      </w:r>
      <w:r w:rsidRPr="005C558D">
        <w:rPr>
          <w:rFonts w:ascii="Times New Roman" w:hAnsi="Times New Roman"/>
          <w:color w:val="000000" w:themeColor="text1"/>
          <w:sz w:val="24"/>
          <w:szCs w:val="24"/>
        </w:rPr>
        <w:instrText>ARABIC</w:instrText>
      </w:r>
      <w:r w:rsidRPr="005C558D">
        <w:rPr>
          <w:rFonts w:ascii="Times New Roman" w:hAnsi="Times New Roman"/>
          <w:color w:val="000000" w:themeColor="text1"/>
          <w:sz w:val="24"/>
          <w:szCs w:val="24"/>
          <w:lang w:val="ru-RU"/>
        </w:rPr>
        <w:instrText xml:space="preserve"> </w:instrText>
      </w:r>
      <w:r w:rsidRPr="005C558D">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30</w:t>
      </w:r>
      <w:r w:rsidRPr="005C558D">
        <w:rPr>
          <w:rFonts w:ascii="Times New Roman" w:hAnsi="Times New Roman"/>
          <w:color w:val="000000" w:themeColor="text1"/>
          <w:sz w:val="24"/>
          <w:szCs w:val="24"/>
        </w:rPr>
        <w:fldChar w:fldCharType="end"/>
      </w:r>
      <w:r w:rsidRPr="005C558D">
        <w:rPr>
          <w:rFonts w:ascii="Times New Roman" w:hAnsi="Times New Roman"/>
          <w:color w:val="000000" w:themeColor="text1"/>
          <w:sz w:val="24"/>
          <w:szCs w:val="24"/>
          <w:lang w:val="ru-RU"/>
        </w:rPr>
        <w:t xml:space="preserve">. Сравнение скорости </w:t>
      </w:r>
      <w:proofErr w:type="spellStart"/>
      <w:r w:rsidRPr="005C558D">
        <w:rPr>
          <w:rFonts w:ascii="Times New Roman" w:hAnsi="Times New Roman"/>
          <w:color w:val="000000" w:themeColor="text1"/>
          <w:sz w:val="24"/>
          <w:szCs w:val="24"/>
          <w:lang w:val="ru-RU"/>
        </w:rPr>
        <w:t>компресии</w:t>
      </w:r>
      <w:proofErr w:type="spellEnd"/>
      <w:r w:rsidRPr="005C558D">
        <w:rPr>
          <w:rFonts w:ascii="Times New Roman" w:hAnsi="Times New Roman"/>
          <w:color w:val="000000" w:themeColor="text1"/>
          <w:sz w:val="24"/>
          <w:szCs w:val="24"/>
          <w:lang w:val="ru-RU"/>
        </w:rPr>
        <w:t xml:space="preserve"> реализации из работы [</w:t>
      </w:r>
      <w:proofErr w:type="spellStart"/>
      <w:r w:rsidRPr="005C558D">
        <w:rPr>
          <w:rFonts w:ascii="Times New Roman" w:hAnsi="Times New Roman"/>
          <w:color w:val="000000" w:themeColor="text1"/>
          <w:sz w:val="24"/>
          <w:szCs w:val="24"/>
        </w:rPr>
        <w:t>culzss</w:t>
      </w:r>
      <w:proofErr w:type="spellEnd"/>
      <w:r w:rsidRPr="005C558D">
        <w:rPr>
          <w:rFonts w:ascii="Times New Roman" w:hAnsi="Times New Roman"/>
          <w:color w:val="000000" w:themeColor="text1"/>
          <w:sz w:val="24"/>
          <w:szCs w:val="24"/>
          <w:lang w:val="ru-RU"/>
        </w:rPr>
        <w:t>1] с различными</w:t>
      </w:r>
      <w:r w:rsidR="00BC22E5">
        <w:rPr>
          <w:rFonts w:ascii="Times New Roman" w:hAnsi="Times New Roman"/>
          <w:color w:val="000000" w:themeColor="text1"/>
          <w:sz w:val="24"/>
          <w:szCs w:val="24"/>
          <w:lang w:val="ru-RU"/>
        </w:rPr>
        <w:t xml:space="preserve"> параллельными</w:t>
      </w:r>
      <w:r>
        <w:rPr>
          <w:rFonts w:ascii="Times New Roman" w:hAnsi="Times New Roman"/>
          <w:color w:val="000000" w:themeColor="text1"/>
          <w:sz w:val="24"/>
          <w:szCs w:val="24"/>
          <w:lang w:val="ru-RU"/>
        </w:rPr>
        <w:t xml:space="preserve"> реализациями</w:t>
      </w:r>
      <w:r w:rsidR="00BC22E5">
        <w:rPr>
          <w:rFonts w:ascii="Times New Roman" w:hAnsi="Times New Roman"/>
          <w:color w:val="000000" w:themeColor="text1"/>
          <w:sz w:val="24"/>
          <w:szCs w:val="24"/>
          <w:lang w:val="ru-RU"/>
        </w:rPr>
        <w:t xml:space="preserve"> на </w:t>
      </w:r>
      <w:r w:rsidR="00BC22E5">
        <w:rPr>
          <w:rFonts w:ascii="Times New Roman" w:hAnsi="Times New Roman"/>
          <w:color w:val="000000" w:themeColor="text1"/>
          <w:sz w:val="24"/>
          <w:szCs w:val="24"/>
        </w:rPr>
        <w:t>CPU</w:t>
      </w:r>
      <w:r>
        <w:rPr>
          <w:rFonts w:ascii="Times New Roman" w:hAnsi="Times New Roman"/>
          <w:color w:val="000000" w:themeColor="text1"/>
          <w:sz w:val="24"/>
          <w:szCs w:val="24"/>
          <w:lang w:val="ru-RU"/>
        </w:rPr>
        <w:t>.</w:t>
      </w:r>
    </w:p>
    <w:p w:rsidR="005A3B3F" w:rsidRPr="005A3B3F" w:rsidRDefault="005A3B3F" w:rsidP="005A3B3F">
      <w:pPr>
        <w:spacing w:line="360" w:lineRule="auto"/>
        <w:jc w:val="both"/>
        <w:rPr>
          <w:rFonts w:ascii="Times New Roman" w:hAnsi="Times New Roman"/>
          <w:lang w:val="ru-RU"/>
        </w:rPr>
      </w:pPr>
      <w:proofErr w:type="spellStart"/>
      <w:r w:rsidRPr="005A3B3F">
        <w:rPr>
          <w:rFonts w:ascii="Times New Roman" w:hAnsi="Times New Roman"/>
          <w:lang w:val="ru-RU"/>
        </w:rPr>
        <w:t>Декомпресиия</w:t>
      </w:r>
      <w:proofErr w:type="spellEnd"/>
      <w:r w:rsidRPr="005A3B3F">
        <w:rPr>
          <w:rFonts w:ascii="Times New Roman" w:hAnsi="Times New Roman"/>
          <w:lang w:val="ru-RU"/>
        </w:rPr>
        <w:t xml:space="preserve"> в работе [</w:t>
      </w:r>
      <w:r>
        <w:rPr>
          <w:rFonts w:ascii="Times New Roman" w:hAnsi="Times New Roman"/>
          <w:lang w:val="ru-RU"/>
        </w:rPr>
        <w:t>с</w:t>
      </w:r>
      <w:proofErr w:type="spellStart"/>
      <w:r>
        <w:rPr>
          <w:rFonts w:ascii="Times New Roman" w:hAnsi="Times New Roman"/>
        </w:rPr>
        <w:t>ulzss</w:t>
      </w:r>
      <w:proofErr w:type="spellEnd"/>
      <w:r w:rsidRPr="005A3B3F">
        <w:rPr>
          <w:rFonts w:ascii="Times New Roman" w:hAnsi="Times New Roman"/>
          <w:lang w:val="ru-RU"/>
        </w:rPr>
        <w:t xml:space="preserve">] </w:t>
      </w:r>
      <w:r>
        <w:rPr>
          <w:rFonts w:ascii="Times New Roman" w:hAnsi="Times New Roman"/>
          <w:lang w:val="ru-RU"/>
        </w:rPr>
        <w:t xml:space="preserve">выигрывала в 2-3.5 раза у однопоточной </w:t>
      </w:r>
      <w:r>
        <w:rPr>
          <w:rFonts w:ascii="Times New Roman" w:hAnsi="Times New Roman"/>
        </w:rPr>
        <w:t>CPU</w:t>
      </w:r>
      <w:r>
        <w:rPr>
          <w:rFonts w:ascii="Times New Roman" w:hAnsi="Times New Roman"/>
          <w:lang w:val="ru-RU"/>
        </w:rPr>
        <w:t xml:space="preserve"> реализации.</w:t>
      </w:r>
    </w:p>
    <w:p w:rsidR="005A3B3F" w:rsidRDefault="005A3B3F" w:rsidP="005A3B3F">
      <w:pPr>
        <w:keepNext/>
        <w:jc w:val="center"/>
      </w:pPr>
      <w:r>
        <w:rPr>
          <w:noProof/>
          <w:lang w:val="ru-RU" w:eastAsia="ru-RU" w:bidi="ar-SA"/>
        </w:rPr>
        <w:lastRenderedPageBreak/>
        <w:drawing>
          <wp:inline distT="0" distB="0" distL="0" distR="0" wp14:anchorId="6007301B" wp14:editId="0ECD5D25">
            <wp:extent cx="3702685" cy="188341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02685" cy="1883410"/>
                    </a:xfrm>
                    <a:prstGeom prst="rect">
                      <a:avLst/>
                    </a:prstGeom>
                    <a:noFill/>
                    <a:ln>
                      <a:noFill/>
                    </a:ln>
                  </pic:spPr>
                </pic:pic>
              </a:graphicData>
            </a:graphic>
          </wp:inline>
        </w:drawing>
      </w:r>
    </w:p>
    <w:p w:rsidR="005A3B3F" w:rsidRDefault="005A3B3F" w:rsidP="005A3B3F">
      <w:pPr>
        <w:pStyle w:val="af7"/>
        <w:jc w:val="center"/>
        <w:rPr>
          <w:rFonts w:ascii="Times New Roman" w:hAnsi="Times New Roman"/>
          <w:color w:val="000000" w:themeColor="text1"/>
          <w:sz w:val="24"/>
          <w:szCs w:val="24"/>
          <w:lang w:val="ru-RU"/>
        </w:rPr>
      </w:pPr>
      <w:r w:rsidRPr="005A3B3F">
        <w:rPr>
          <w:rFonts w:ascii="Times New Roman" w:hAnsi="Times New Roman"/>
          <w:color w:val="000000" w:themeColor="text1"/>
          <w:sz w:val="24"/>
          <w:szCs w:val="24"/>
          <w:lang w:val="ru-RU"/>
        </w:rPr>
        <w:t xml:space="preserve">Рисунок </w:t>
      </w:r>
      <w:r w:rsidRPr="005A3B3F">
        <w:rPr>
          <w:rFonts w:ascii="Times New Roman" w:hAnsi="Times New Roman"/>
          <w:color w:val="000000" w:themeColor="text1"/>
          <w:sz w:val="24"/>
          <w:szCs w:val="24"/>
        </w:rPr>
        <w:fldChar w:fldCharType="begin"/>
      </w:r>
      <w:r w:rsidRPr="005A3B3F">
        <w:rPr>
          <w:rFonts w:ascii="Times New Roman" w:hAnsi="Times New Roman"/>
          <w:color w:val="000000" w:themeColor="text1"/>
          <w:sz w:val="24"/>
          <w:szCs w:val="24"/>
          <w:lang w:val="ru-RU"/>
        </w:rPr>
        <w:instrText xml:space="preserve"> </w:instrText>
      </w:r>
      <w:r w:rsidRPr="005A3B3F">
        <w:rPr>
          <w:rFonts w:ascii="Times New Roman" w:hAnsi="Times New Roman"/>
          <w:color w:val="000000" w:themeColor="text1"/>
          <w:sz w:val="24"/>
          <w:szCs w:val="24"/>
        </w:rPr>
        <w:instrText>SEQ</w:instrText>
      </w:r>
      <w:r w:rsidRPr="005A3B3F">
        <w:rPr>
          <w:rFonts w:ascii="Times New Roman" w:hAnsi="Times New Roman"/>
          <w:color w:val="000000" w:themeColor="text1"/>
          <w:sz w:val="24"/>
          <w:szCs w:val="24"/>
          <w:lang w:val="ru-RU"/>
        </w:rPr>
        <w:instrText xml:space="preserve"> Рисунок \* </w:instrText>
      </w:r>
      <w:r w:rsidRPr="005A3B3F">
        <w:rPr>
          <w:rFonts w:ascii="Times New Roman" w:hAnsi="Times New Roman"/>
          <w:color w:val="000000" w:themeColor="text1"/>
          <w:sz w:val="24"/>
          <w:szCs w:val="24"/>
        </w:rPr>
        <w:instrText>ARABIC</w:instrText>
      </w:r>
      <w:r w:rsidRPr="005A3B3F">
        <w:rPr>
          <w:rFonts w:ascii="Times New Roman" w:hAnsi="Times New Roman"/>
          <w:color w:val="000000" w:themeColor="text1"/>
          <w:sz w:val="24"/>
          <w:szCs w:val="24"/>
          <w:lang w:val="ru-RU"/>
        </w:rPr>
        <w:instrText xml:space="preserve"> </w:instrText>
      </w:r>
      <w:r w:rsidRPr="005A3B3F">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31</w:t>
      </w:r>
      <w:r w:rsidRPr="005A3B3F">
        <w:rPr>
          <w:rFonts w:ascii="Times New Roman" w:hAnsi="Times New Roman"/>
          <w:color w:val="000000" w:themeColor="text1"/>
          <w:sz w:val="24"/>
          <w:szCs w:val="24"/>
        </w:rPr>
        <w:fldChar w:fldCharType="end"/>
      </w:r>
      <w:r w:rsidRPr="005A3B3F">
        <w:rPr>
          <w:rFonts w:ascii="Times New Roman" w:hAnsi="Times New Roman"/>
          <w:color w:val="000000" w:themeColor="text1"/>
          <w:sz w:val="24"/>
          <w:szCs w:val="24"/>
          <w:lang w:val="ru-RU"/>
        </w:rPr>
        <w:t xml:space="preserve">. Сравнение скорости </w:t>
      </w:r>
      <w:proofErr w:type="spellStart"/>
      <w:r w:rsidRPr="005A3B3F">
        <w:rPr>
          <w:rFonts w:ascii="Times New Roman" w:hAnsi="Times New Roman"/>
          <w:color w:val="000000" w:themeColor="text1"/>
          <w:sz w:val="24"/>
          <w:szCs w:val="24"/>
          <w:lang w:val="ru-RU"/>
        </w:rPr>
        <w:t>декомпресии</w:t>
      </w:r>
      <w:proofErr w:type="spellEnd"/>
      <w:r w:rsidRPr="005A3B3F">
        <w:rPr>
          <w:rFonts w:ascii="Times New Roman" w:hAnsi="Times New Roman"/>
          <w:color w:val="000000" w:themeColor="text1"/>
          <w:sz w:val="24"/>
          <w:szCs w:val="24"/>
          <w:lang w:val="ru-RU"/>
        </w:rPr>
        <w:t xml:space="preserve"> в работе [</w:t>
      </w:r>
      <w:proofErr w:type="spellStart"/>
      <w:r w:rsidRPr="005A3B3F">
        <w:rPr>
          <w:rFonts w:ascii="Times New Roman" w:hAnsi="Times New Roman"/>
          <w:color w:val="000000" w:themeColor="text1"/>
          <w:sz w:val="24"/>
          <w:szCs w:val="24"/>
        </w:rPr>
        <w:t>culzss</w:t>
      </w:r>
      <w:proofErr w:type="spellEnd"/>
      <w:r w:rsidRPr="005A3B3F">
        <w:rPr>
          <w:rFonts w:ascii="Times New Roman" w:hAnsi="Times New Roman"/>
          <w:color w:val="000000" w:themeColor="text1"/>
          <w:sz w:val="24"/>
          <w:szCs w:val="24"/>
          <w:lang w:val="ru-RU"/>
        </w:rPr>
        <w:t xml:space="preserve">1] </w:t>
      </w:r>
      <w:r w:rsidRPr="005A3B3F">
        <w:rPr>
          <w:rFonts w:ascii="Times New Roman" w:hAnsi="Times New Roman"/>
          <w:color w:val="000000" w:themeColor="text1"/>
          <w:sz w:val="24"/>
          <w:szCs w:val="24"/>
        </w:rPr>
        <w:t>c</w:t>
      </w:r>
      <w:r w:rsidRPr="005A3B3F">
        <w:rPr>
          <w:rFonts w:ascii="Times New Roman" w:hAnsi="Times New Roman"/>
          <w:color w:val="000000" w:themeColor="text1"/>
          <w:sz w:val="24"/>
          <w:szCs w:val="24"/>
          <w:lang w:val="ru-RU"/>
        </w:rPr>
        <w:t xml:space="preserve"> однопоточной реализацией.</w:t>
      </w:r>
    </w:p>
    <w:p w:rsidR="005A3B3F" w:rsidRPr="005A3B3F" w:rsidRDefault="005A3B3F" w:rsidP="005A3B3F">
      <w:pPr>
        <w:rPr>
          <w:lang w:val="ru-RU"/>
        </w:rPr>
      </w:pPr>
    </w:p>
    <w:p w:rsidR="00D82003" w:rsidRDefault="00D82003" w:rsidP="00D82003">
      <w:pPr>
        <w:keepNext/>
      </w:pPr>
      <w:r>
        <w:rPr>
          <w:noProof/>
          <w:lang w:val="ru-RU" w:eastAsia="ru-RU" w:bidi="ar-SA"/>
        </w:rPr>
        <w:drawing>
          <wp:inline distT="0" distB="0" distL="0" distR="0" wp14:anchorId="777B060A" wp14:editId="45A3B747">
            <wp:extent cx="5934075" cy="30289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4075" cy="3028950"/>
                    </a:xfrm>
                    <a:prstGeom prst="rect">
                      <a:avLst/>
                    </a:prstGeom>
                    <a:noFill/>
                    <a:ln>
                      <a:noFill/>
                    </a:ln>
                  </pic:spPr>
                </pic:pic>
              </a:graphicData>
            </a:graphic>
          </wp:inline>
        </w:drawing>
      </w:r>
    </w:p>
    <w:p w:rsidR="00D82003" w:rsidRPr="00D82003" w:rsidRDefault="00D82003" w:rsidP="00D82003">
      <w:pPr>
        <w:pStyle w:val="af7"/>
        <w:jc w:val="center"/>
        <w:rPr>
          <w:rFonts w:ascii="Times New Roman" w:hAnsi="Times New Roman"/>
          <w:color w:val="000000" w:themeColor="text1"/>
          <w:sz w:val="24"/>
          <w:szCs w:val="24"/>
          <w:lang w:val="ru-RU"/>
        </w:rPr>
      </w:pPr>
      <w:r w:rsidRPr="00D82003">
        <w:rPr>
          <w:rFonts w:ascii="Times New Roman" w:hAnsi="Times New Roman"/>
          <w:color w:val="000000" w:themeColor="text1"/>
          <w:sz w:val="24"/>
          <w:szCs w:val="24"/>
          <w:lang w:val="ru-RU"/>
        </w:rPr>
        <w:t xml:space="preserve">Рисунок </w:t>
      </w:r>
      <w:r w:rsidRPr="00D82003">
        <w:rPr>
          <w:rFonts w:ascii="Times New Roman" w:hAnsi="Times New Roman"/>
          <w:color w:val="000000" w:themeColor="text1"/>
          <w:sz w:val="24"/>
          <w:szCs w:val="24"/>
        </w:rPr>
        <w:fldChar w:fldCharType="begin"/>
      </w:r>
      <w:r w:rsidRPr="00D82003">
        <w:rPr>
          <w:rFonts w:ascii="Times New Roman" w:hAnsi="Times New Roman"/>
          <w:color w:val="000000" w:themeColor="text1"/>
          <w:sz w:val="24"/>
          <w:szCs w:val="24"/>
          <w:lang w:val="ru-RU"/>
        </w:rPr>
        <w:instrText xml:space="preserve"> </w:instrText>
      </w:r>
      <w:r w:rsidRPr="00D82003">
        <w:rPr>
          <w:rFonts w:ascii="Times New Roman" w:hAnsi="Times New Roman"/>
          <w:color w:val="000000" w:themeColor="text1"/>
          <w:sz w:val="24"/>
          <w:szCs w:val="24"/>
        </w:rPr>
        <w:instrText>SEQ</w:instrText>
      </w:r>
      <w:r w:rsidRPr="00D82003">
        <w:rPr>
          <w:rFonts w:ascii="Times New Roman" w:hAnsi="Times New Roman"/>
          <w:color w:val="000000" w:themeColor="text1"/>
          <w:sz w:val="24"/>
          <w:szCs w:val="24"/>
          <w:lang w:val="ru-RU"/>
        </w:rPr>
        <w:instrText xml:space="preserve"> Рисунок \* </w:instrText>
      </w:r>
      <w:r w:rsidRPr="00D82003">
        <w:rPr>
          <w:rFonts w:ascii="Times New Roman" w:hAnsi="Times New Roman"/>
          <w:color w:val="000000" w:themeColor="text1"/>
          <w:sz w:val="24"/>
          <w:szCs w:val="24"/>
        </w:rPr>
        <w:instrText>ARABIC</w:instrText>
      </w:r>
      <w:r w:rsidRPr="00D82003">
        <w:rPr>
          <w:rFonts w:ascii="Times New Roman" w:hAnsi="Times New Roman"/>
          <w:color w:val="000000" w:themeColor="text1"/>
          <w:sz w:val="24"/>
          <w:szCs w:val="24"/>
          <w:lang w:val="ru-RU"/>
        </w:rPr>
        <w:instrText xml:space="preserve"> </w:instrText>
      </w:r>
      <w:r w:rsidRPr="00D82003">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32</w:t>
      </w:r>
      <w:r w:rsidRPr="00D82003">
        <w:rPr>
          <w:rFonts w:ascii="Times New Roman" w:hAnsi="Times New Roman"/>
          <w:color w:val="000000" w:themeColor="text1"/>
          <w:sz w:val="24"/>
          <w:szCs w:val="24"/>
        </w:rPr>
        <w:fldChar w:fldCharType="end"/>
      </w:r>
      <w:r w:rsidRPr="00D82003">
        <w:rPr>
          <w:rFonts w:ascii="Times New Roman" w:hAnsi="Times New Roman"/>
          <w:color w:val="000000" w:themeColor="text1"/>
          <w:sz w:val="24"/>
          <w:szCs w:val="24"/>
          <w:lang w:val="ru-RU"/>
        </w:rPr>
        <w:t xml:space="preserve">. Ускорение </w:t>
      </w:r>
      <w:proofErr w:type="spellStart"/>
      <w:r w:rsidRPr="00D82003">
        <w:rPr>
          <w:rFonts w:ascii="Times New Roman" w:hAnsi="Times New Roman"/>
          <w:color w:val="000000" w:themeColor="text1"/>
          <w:sz w:val="24"/>
          <w:szCs w:val="24"/>
          <w:lang w:val="ru-RU"/>
        </w:rPr>
        <w:t>компресии</w:t>
      </w:r>
      <w:proofErr w:type="spellEnd"/>
      <w:r w:rsidRPr="00D82003">
        <w:rPr>
          <w:rFonts w:ascii="Times New Roman" w:hAnsi="Times New Roman"/>
          <w:color w:val="000000" w:themeColor="text1"/>
          <w:sz w:val="24"/>
          <w:szCs w:val="24"/>
          <w:lang w:val="ru-RU"/>
        </w:rPr>
        <w:t xml:space="preserve"> в </w:t>
      </w:r>
      <w:proofErr w:type="spellStart"/>
      <w:r w:rsidRPr="00D82003">
        <w:rPr>
          <w:rFonts w:ascii="Times New Roman" w:hAnsi="Times New Roman"/>
          <w:color w:val="000000" w:themeColor="text1"/>
          <w:sz w:val="24"/>
          <w:szCs w:val="24"/>
          <w:lang w:val="ru-RU"/>
        </w:rPr>
        <w:t>сравненни</w:t>
      </w:r>
      <w:proofErr w:type="spellEnd"/>
      <w:r w:rsidRPr="00D82003">
        <w:rPr>
          <w:rFonts w:ascii="Times New Roman" w:hAnsi="Times New Roman"/>
          <w:color w:val="000000" w:themeColor="text1"/>
          <w:sz w:val="24"/>
          <w:szCs w:val="24"/>
          <w:lang w:val="ru-RU"/>
        </w:rPr>
        <w:t xml:space="preserve"> с однопоточной реализацией.</w:t>
      </w:r>
    </w:p>
    <w:p w:rsidR="00D82003" w:rsidRPr="00FF774C" w:rsidRDefault="0005415C" w:rsidP="0005415C">
      <w:pPr>
        <w:spacing w:line="360" w:lineRule="auto"/>
        <w:jc w:val="both"/>
        <w:rPr>
          <w:rFonts w:ascii="Times New Roman" w:hAnsi="Times New Roman"/>
          <w:lang w:val="ru-RU"/>
        </w:rPr>
      </w:pPr>
      <w:r w:rsidRPr="0005415C">
        <w:rPr>
          <w:rFonts w:ascii="Times New Roman" w:hAnsi="Times New Roman"/>
          <w:lang w:val="ru-RU"/>
        </w:rPr>
        <w:t>Также в работе [</w:t>
      </w:r>
      <w:proofErr w:type="spellStart"/>
      <w:r>
        <w:rPr>
          <w:rFonts w:ascii="Times New Roman" w:hAnsi="Times New Roman"/>
        </w:rPr>
        <w:t>culzss</w:t>
      </w:r>
      <w:proofErr w:type="spellEnd"/>
      <w:r w:rsidRPr="0005415C">
        <w:rPr>
          <w:rFonts w:ascii="Times New Roman" w:hAnsi="Times New Roman"/>
          <w:lang w:val="ru-RU"/>
        </w:rPr>
        <w:t>1]</w:t>
      </w:r>
      <w:r>
        <w:rPr>
          <w:rFonts w:ascii="Times New Roman" w:hAnsi="Times New Roman"/>
          <w:lang w:val="ru-RU"/>
        </w:rPr>
        <w:t xml:space="preserve"> был проведен анализ ускорения компрессии и </w:t>
      </w:r>
      <w:proofErr w:type="spellStart"/>
      <w:r>
        <w:rPr>
          <w:rFonts w:ascii="Times New Roman" w:hAnsi="Times New Roman"/>
          <w:lang w:val="ru-RU"/>
        </w:rPr>
        <w:t>декомпресии</w:t>
      </w:r>
      <w:proofErr w:type="spellEnd"/>
      <w:r>
        <w:rPr>
          <w:rFonts w:ascii="Times New Roman" w:hAnsi="Times New Roman"/>
          <w:lang w:val="ru-RU"/>
        </w:rPr>
        <w:t xml:space="preserve"> при помощи нескольких </w:t>
      </w:r>
      <w:r>
        <w:rPr>
          <w:rFonts w:ascii="Times New Roman" w:hAnsi="Times New Roman"/>
        </w:rPr>
        <w:t>GPU</w:t>
      </w:r>
      <w:r w:rsidRPr="0005415C">
        <w:rPr>
          <w:rFonts w:ascii="Times New Roman" w:hAnsi="Times New Roman"/>
          <w:lang w:val="ru-RU"/>
        </w:rPr>
        <w:t>.</w:t>
      </w:r>
      <w:r w:rsidR="002F15D0">
        <w:rPr>
          <w:rFonts w:ascii="Times New Roman" w:hAnsi="Times New Roman"/>
          <w:lang w:val="ru-RU"/>
        </w:rPr>
        <w:t xml:space="preserve"> Дальнейшим развитием библиотеки </w:t>
      </w:r>
      <w:proofErr w:type="spellStart"/>
      <w:r w:rsidR="002F15D0">
        <w:rPr>
          <w:rFonts w:ascii="Times New Roman" w:hAnsi="Times New Roman"/>
        </w:rPr>
        <w:t>culzss</w:t>
      </w:r>
      <w:proofErr w:type="spellEnd"/>
      <w:r w:rsidR="002F15D0" w:rsidRPr="002F15D0">
        <w:rPr>
          <w:rFonts w:ascii="Times New Roman" w:hAnsi="Times New Roman"/>
          <w:lang w:val="ru-RU"/>
        </w:rPr>
        <w:t xml:space="preserve"> </w:t>
      </w:r>
      <w:r w:rsidR="002F15D0">
        <w:rPr>
          <w:rFonts w:ascii="Times New Roman" w:hAnsi="Times New Roman"/>
          <w:lang w:val="ru-RU"/>
        </w:rPr>
        <w:t xml:space="preserve">представленной в работе </w:t>
      </w:r>
      <w:r w:rsidR="002F15D0" w:rsidRPr="002F15D0">
        <w:rPr>
          <w:rFonts w:ascii="Times New Roman" w:hAnsi="Times New Roman"/>
          <w:lang w:val="ru-RU"/>
        </w:rPr>
        <w:t>[</w:t>
      </w:r>
      <w:proofErr w:type="spellStart"/>
      <w:r w:rsidR="002F15D0">
        <w:rPr>
          <w:rFonts w:ascii="Times New Roman" w:hAnsi="Times New Roman"/>
        </w:rPr>
        <w:t>culzss</w:t>
      </w:r>
      <w:proofErr w:type="spellEnd"/>
      <w:r w:rsidR="002F15D0" w:rsidRPr="002F15D0">
        <w:rPr>
          <w:rFonts w:ascii="Times New Roman" w:hAnsi="Times New Roman"/>
          <w:lang w:val="ru-RU"/>
        </w:rPr>
        <w:t>1]</w:t>
      </w:r>
      <w:r w:rsidR="002F15D0">
        <w:rPr>
          <w:rFonts w:ascii="Times New Roman" w:hAnsi="Times New Roman"/>
          <w:lang w:val="ru-RU"/>
        </w:rPr>
        <w:t xml:space="preserve"> является работа </w:t>
      </w:r>
      <w:r w:rsidR="002F15D0" w:rsidRPr="002F15D0">
        <w:rPr>
          <w:rFonts w:ascii="Times New Roman" w:hAnsi="Times New Roman"/>
          <w:lang w:val="ru-RU"/>
        </w:rPr>
        <w:t>[</w:t>
      </w:r>
      <w:proofErr w:type="spellStart"/>
      <w:r w:rsidR="002F15D0">
        <w:rPr>
          <w:rFonts w:ascii="Times New Roman" w:hAnsi="Times New Roman"/>
        </w:rPr>
        <w:t>culzss</w:t>
      </w:r>
      <w:proofErr w:type="spellEnd"/>
      <w:r w:rsidR="002F15D0" w:rsidRPr="002F15D0">
        <w:rPr>
          <w:rFonts w:ascii="Times New Roman" w:hAnsi="Times New Roman"/>
          <w:lang w:val="ru-RU"/>
        </w:rPr>
        <w:t>2]</w:t>
      </w:r>
      <w:r w:rsidR="002F15D0">
        <w:rPr>
          <w:rFonts w:ascii="Times New Roman" w:hAnsi="Times New Roman"/>
          <w:lang w:val="ru-RU"/>
        </w:rPr>
        <w:t xml:space="preserve"> в которой был проведен более детальный анализ производительности (рис 11</w:t>
      </w:r>
      <w:r w:rsidR="002F15D0" w:rsidRPr="002F15D0">
        <w:rPr>
          <w:rFonts w:ascii="Times New Roman" w:hAnsi="Times New Roman"/>
          <w:lang w:val="ru-RU"/>
        </w:rPr>
        <w:t>,</w:t>
      </w:r>
      <w:r w:rsidR="002F15D0">
        <w:rPr>
          <w:rFonts w:ascii="Times New Roman" w:hAnsi="Times New Roman"/>
          <w:lang w:val="ru-RU"/>
        </w:rPr>
        <w:t xml:space="preserve"> 12).</w:t>
      </w:r>
      <w:r w:rsidR="00FF774C">
        <w:rPr>
          <w:rFonts w:ascii="Times New Roman" w:hAnsi="Times New Roman"/>
          <w:lang w:val="ru-RU"/>
        </w:rPr>
        <w:t xml:space="preserve"> Производилось сравнение </w:t>
      </w:r>
      <w:proofErr w:type="spellStart"/>
      <w:r w:rsidR="00FF774C">
        <w:rPr>
          <w:rFonts w:ascii="Times New Roman" w:hAnsi="Times New Roman"/>
          <w:lang w:val="ru-RU"/>
        </w:rPr>
        <w:t>алгоритмо</w:t>
      </w:r>
      <w:proofErr w:type="spellEnd"/>
      <w:r w:rsidR="00FF774C">
        <w:rPr>
          <w:rFonts w:ascii="Times New Roman" w:hAnsi="Times New Roman"/>
          <w:lang w:val="ru-RU"/>
        </w:rPr>
        <w:t xml:space="preserve"> </w:t>
      </w:r>
      <w:proofErr w:type="spellStart"/>
      <w:r w:rsidR="00FF774C">
        <w:rPr>
          <w:rFonts w:ascii="Times New Roman" w:hAnsi="Times New Roman"/>
          <w:lang w:val="ru-RU"/>
        </w:rPr>
        <w:t>сжания</w:t>
      </w:r>
      <w:proofErr w:type="spellEnd"/>
      <w:r w:rsidR="00FF774C">
        <w:rPr>
          <w:rFonts w:ascii="Times New Roman" w:hAnsi="Times New Roman"/>
          <w:lang w:val="ru-RU"/>
        </w:rPr>
        <w:t xml:space="preserve"> на 1</w:t>
      </w:r>
      <w:r w:rsidR="00FF774C" w:rsidRPr="00FF774C">
        <w:rPr>
          <w:rFonts w:ascii="Times New Roman" w:hAnsi="Times New Roman"/>
          <w:lang w:val="ru-RU"/>
        </w:rPr>
        <w:t xml:space="preserve">, 2 </w:t>
      </w:r>
      <w:r w:rsidR="00FF774C">
        <w:rPr>
          <w:rFonts w:ascii="Times New Roman" w:hAnsi="Times New Roman"/>
        </w:rPr>
        <w:t>GPU</w:t>
      </w:r>
      <w:r w:rsidR="00FF774C" w:rsidRPr="00FF774C">
        <w:rPr>
          <w:rFonts w:ascii="Times New Roman" w:hAnsi="Times New Roman"/>
          <w:lang w:val="ru-RU"/>
        </w:rPr>
        <w:t xml:space="preserve"> </w:t>
      </w:r>
      <w:r w:rsidR="00FF774C">
        <w:rPr>
          <w:rFonts w:ascii="Times New Roman" w:hAnsi="Times New Roman"/>
          <w:lang w:val="ru-RU"/>
        </w:rPr>
        <w:t>а также высокопроизводительных многопроцессорных системах</w:t>
      </w:r>
      <w:r w:rsidR="00401C50">
        <w:rPr>
          <w:rFonts w:ascii="Times New Roman" w:hAnsi="Times New Roman"/>
          <w:lang w:val="ru-RU"/>
        </w:rPr>
        <w:t xml:space="preserve"> (12 и 24 ядерных)</w:t>
      </w:r>
      <w:r w:rsidR="00FF774C">
        <w:rPr>
          <w:rFonts w:ascii="Times New Roman" w:hAnsi="Times New Roman"/>
          <w:lang w:val="ru-RU"/>
        </w:rPr>
        <w:t>.</w:t>
      </w:r>
    </w:p>
    <w:p w:rsidR="00D31B22" w:rsidRDefault="001E0F0C" w:rsidP="00D31B22">
      <w:pPr>
        <w:pStyle w:val="af4"/>
        <w:keepNext/>
        <w:spacing w:line="360" w:lineRule="auto"/>
        <w:jc w:val="center"/>
      </w:pPr>
      <w:r>
        <w:rPr>
          <w:noProof/>
        </w:rPr>
        <w:lastRenderedPageBreak/>
        <w:drawing>
          <wp:inline distT="0" distB="0" distL="0" distR="0" wp14:anchorId="34BAEC32" wp14:editId="020405FF">
            <wp:extent cx="5935345" cy="25603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5345" cy="2560320"/>
                    </a:xfrm>
                    <a:prstGeom prst="rect">
                      <a:avLst/>
                    </a:prstGeom>
                    <a:noFill/>
                    <a:ln>
                      <a:noFill/>
                    </a:ln>
                  </pic:spPr>
                </pic:pic>
              </a:graphicData>
            </a:graphic>
          </wp:inline>
        </w:drawing>
      </w:r>
    </w:p>
    <w:p w:rsidR="00934630" w:rsidRPr="00D31B22" w:rsidRDefault="00D31B22" w:rsidP="00D31B22">
      <w:pPr>
        <w:pStyle w:val="af7"/>
        <w:jc w:val="center"/>
        <w:rPr>
          <w:rFonts w:ascii="Times New Roman" w:hAnsi="Times New Roman"/>
          <w:color w:val="auto"/>
          <w:sz w:val="24"/>
          <w:szCs w:val="24"/>
          <w:lang w:val="ru-RU"/>
        </w:rPr>
      </w:pPr>
      <w:r w:rsidRPr="00D31B22">
        <w:rPr>
          <w:rFonts w:ascii="Times New Roman" w:hAnsi="Times New Roman"/>
          <w:color w:val="auto"/>
          <w:sz w:val="24"/>
          <w:szCs w:val="24"/>
          <w:lang w:val="ru-RU"/>
        </w:rPr>
        <w:t xml:space="preserve">Рисунок </w:t>
      </w:r>
      <w:r w:rsidRPr="00D31B22">
        <w:rPr>
          <w:rFonts w:ascii="Times New Roman" w:hAnsi="Times New Roman"/>
          <w:color w:val="auto"/>
          <w:sz w:val="24"/>
          <w:szCs w:val="24"/>
        </w:rPr>
        <w:fldChar w:fldCharType="begin"/>
      </w:r>
      <w:r w:rsidRPr="00D31B22">
        <w:rPr>
          <w:rFonts w:ascii="Times New Roman" w:hAnsi="Times New Roman"/>
          <w:color w:val="auto"/>
          <w:sz w:val="24"/>
          <w:szCs w:val="24"/>
          <w:lang w:val="ru-RU"/>
        </w:rPr>
        <w:instrText xml:space="preserve"> </w:instrText>
      </w:r>
      <w:r w:rsidRPr="00D31B22">
        <w:rPr>
          <w:rFonts w:ascii="Times New Roman" w:hAnsi="Times New Roman"/>
          <w:color w:val="auto"/>
          <w:sz w:val="24"/>
          <w:szCs w:val="24"/>
        </w:rPr>
        <w:instrText>SEQ</w:instrText>
      </w:r>
      <w:r w:rsidRPr="00D31B22">
        <w:rPr>
          <w:rFonts w:ascii="Times New Roman" w:hAnsi="Times New Roman"/>
          <w:color w:val="auto"/>
          <w:sz w:val="24"/>
          <w:szCs w:val="24"/>
          <w:lang w:val="ru-RU"/>
        </w:rPr>
        <w:instrText xml:space="preserve"> Рисунок \* </w:instrText>
      </w:r>
      <w:r w:rsidRPr="00D31B22">
        <w:rPr>
          <w:rFonts w:ascii="Times New Roman" w:hAnsi="Times New Roman"/>
          <w:color w:val="auto"/>
          <w:sz w:val="24"/>
          <w:szCs w:val="24"/>
        </w:rPr>
        <w:instrText>ARABIC</w:instrText>
      </w:r>
      <w:r w:rsidRPr="00D31B22">
        <w:rPr>
          <w:rFonts w:ascii="Times New Roman" w:hAnsi="Times New Roman"/>
          <w:color w:val="auto"/>
          <w:sz w:val="24"/>
          <w:szCs w:val="24"/>
          <w:lang w:val="ru-RU"/>
        </w:rPr>
        <w:instrText xml:space="preserve"> </w:instrText>
      </w:r>
      <w:r w:rsidRPr="00D31B22">
        <w:rPr>
          <w:rFonts w:ascii="Times New Roman" w:hAnsi="Times New Roman"/>
          <w:color w:val="auto"/>
          <w:sz w:val="24"/>
          <w:szCs w:val="24"/>
        </w:rPr>
        <w:fldChar w:fldCharType="separate"/>
      </w:r>
      <w:r w:rsidR="00D04820" w:rsidRPr="00FF3C70">
        <w:rPr>
          <w:rFonts w:ascii="Times New Roman" w:hAnsi="Times New Roman"/>
          <w:noProof/>
          <w:color w:val="auto"/>
          <w:sz w:val="24"/>
          <w:szCs w:val="24"/>
          <w:lang w:val="ru-RU"/>
        </w:rPr>
        <w:t>33</w:t>
      </w:r>
      <w:r w:rsidRPr="00D31B22">
        <w:rPr>
          <w:rFonts w:ascii="Times New Roman" w:hAnsi="Times New Roman"/>
          <w:color w:val="auto"/>
          <w:sz w:val="24"/>
          <w:szCs w:val="24"/>
        </w:rPr>
        <w:fldChar w:fldCharType="end"/>
      </w:r>
      <w:r w:rsidRPr="00D31B22">
        <w:rPr>
          <w:rFonts w:ascii="Times New Roman" w:hAnsi="Times New Roman"/>
          <w:color w:val="auto"/>
          <w:sz w:val="24"/>
          <w:szCs w:val="24"/>
          <w:lang w:val="ru-RU"/>
        </w:rPr>
        <w:t xml:space="preserve">. </w:t>
      </w:r>
      <w:proofErr w:type="spellStart"/>
      <w:proofErr w:type="gramStart"/>
      <w:r w:rsidRPr="00D31B22">
        <w:rPr>
          <w:rFonts w:ascii="Times New Roman" w:hAnsi="Times New Roman"/>
          <w:color w:val="auto"/>
          <w:sz w:val="24"/>
          <w:szCs w:val="24"/>
          <w:lang w:val="ru-RU"/>
        </w:rPr>
        <w:t>C</w:t>
      </w:r>
      <w:proofErr w:type="gramEnd"/>
      <w:r w:rsidRPr="00D31B22">
        <w:rPr>
          <w:rFonts w:ascii="Times New Roman" w:hAnsi="Times New Roman"/>
          <w:color w:val="auto"/>
          <w:sz w:val="24"/>
          <w:szCs w:val="24"/>
          <w:lang w:val="ru-RU"/>
        </w:rPr>
        <w:t>равнение</w:t>
      </w:r>
      <w:proofErr w:type="spellEnd"/>
      <w:r w:rsidRPr="00D31B22">
        <w:rPr>
          <w:rFonts w:ascii="Times New Roman" w:hAnsi="Times New Roman"/>
          <w:color w:val="auto"/>
          <w:sz w:val="24"/>
          <w:szCs w:val="24"/>
          <w:lang w:val="ru-RU"/>
        </w:rPr>
        <w:t xml:space="preserve"> </w:t>
      </w:r>
      <w:proofErr w:type="spellStart"/>
      <w:r w:rsidRPr="00D31B22">
        <w:rPr>
          <w:rFonts w:ascii="Times New Roman" w:hAnsi="Times New Roman"/>
          <w:color w:val="auto"/>
          <w:sz w:val="24"/>
          <w:szCs w:val="24"/>
          <w:lang w:val="ru-RU"/>
        </w:rPr>
        <w:t>компресии</w:t>
      </w:r>
      <w:proofErr w:type="spellEnd"/>
      <w:r w:rsidRPr="00D31B22">
        <w:rPr>
          <w:rFonts w:ascii="Times New Roman" w:hAnsi="Times New Roman"/>
          <w:color w:val="auto"/>
          <w:sz w:val="24"/>
          <w:szCs w:val="24"/>
          <w:lang w:val="ru-RU"/>
        </w:rPr>
        <w:t xml:space="preserve"> на CPU и GPU</w:t>
      </w:r>
    </w:p>
    <w:p w:rsidR="006F4DCC" w:rsidRDefault="006F4DCC" w:rsidP="006F4DCC">
      <w:pPr>
        <w:pStyle w:val="af4"/>
        <w:keepNext/>
        <w:spacing w:line="360" w:lineRule="auto"/>
        <w:jc w:val="center"/>
      </w:pPr>
      <w:r>
        <w:rPr>
          <w:noProof/>
        </w:rPr>
        <w:drawing>
          <wp:inline distT="0" distB="0" distL="0" distR="0" wp14:anchorId="6F66B437" wp14:editId="521CA51B">
            <wp:extent cx="5935345" cy="27762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35345" cy="2776220"/>
                    </a:xfrm>
                    <a:prstGeom prst="rect">
                      <a:avLst/>
                    </a:prstGeom>
                    <a:noFill/>
                    <a:ln>
                      <a:noFill/>
                    </a:ln>
                  </pic:spPr>
                </pic:pic>
              </a:graphicData>
            </a:graphic>
          </wp:inline>
        </w:drawing>
      </w:r>
    </w:p>
    <w:p w:rsidR="00C40DE3" w:rsidRPr="00561809" w:rsidRDefault="006F4DCC" w:rsidP="00561809">
      <w:pPr>
        <w:pStyle w:val="af7"/>
        <w:jc w:val="center"/>
        <w:rPr>
          <w:rFonts w:ascii="Times New Roman" w:hAnsi="Times New Roman"/>
          <w:color w:val="000000" w:themeColor="text1"/>
          <w:sz w:val="24"/>
          <w:szCs w:val="24"/>
          <w:lang w:val="ru-RU"/>
        </w:rPr>
      </w:pPr>
      <w:r w:rsidRPr="006F4DCC">
        <w:rPr>
          <w:rFonts w:ascii="Times New Roman" w:hAnsi="Times New Roman"/>
          <w:color w:val="000000" w:themeColor="text1"/>
          <w:sz w:val="24"/>
          <w:szCs w:val="24"/>
          <w:lang w:val="ru-RU"/>
        </w:rPr>
        <w:t xml:space="preserve">Рисунок </w:t>
      </w:r>
      <w:r w:rsidR="00D31B22">
        <w:rPr>
          <w:rFonts w:ascii="Times New Roman" w:hAnsi="Times New Roman"/>
          <w:color w:val="000000" w:themeColor="text1"/>
          <w:sz w:val="24"/>
          <w:szCs w:val="24"/>
          <w:lang w:val="ru-RU"/>
        </w:rPr>
        <w:t>12</w:t>
      </w:r>
      <w:r w:rsidR="00A041D6">
        <w:rPr>
          <w:rFonts w:ascii="Times New Roman" w:hAnsi="Times New Roman"/>
          <w:color w:val="000000" w:themeColor="text1"/>
          <w:sz w:val="24"/>
          <w:szCs w:val="24"/>
          <w:lang w:val="ru-RU"/>
        </w:rPr>
        <w:t xml:space="preserve">. Сравнение </w:t>
      </w:r>
      <w:proofErr w:type="spellStart"/>
      <w:r w:rsidR="00A041D6">
        <w:rPr>
          <w:rFonts w:ascii="Times New Roman" w:hAnsi="Times New Roman"/>
          <w:color w:val="000000" w:themeColor="text1"/>
          <w:sz w:val="24"/>
          <w:szCs w:val="24"/>
          <w:lang w:val="ru-RU"/>
        </w:rPr>
        <w:t>декомпресии</w:t>
      </w:r>
      <w:proofErr w:type="spellEnd"/>
      <w:r w:rsidR="00A041D6">
        <w:rPr>
          <w:rFonts w:ascii="Times New Roman" w:hAnsi="Times New Roman"/>
          <w:color w:val="000000" w:themeColor="text1"/>
          <w:sz w:val="24"/>
          <w:szCs w:val="24"/>
          <w:lang w:val="ru-RU"/>
        </w:rPr>
        <w:t xml:space="preserve"> для 1 и 2</w:t>
      </w:r>
      <w:r w:rsidRPr="006F4DCC">
        <w:rPr>
          <w:rFonts w:ascii="Times New Roman" w:hAnsi="Times New Roman"/>
          <w:color w:val="000000" w:themeColor="text1"/>
          <w:sz w:val="24"/>
          <w:szCs w:val="24"/>
          <w:lang w:val="ru-RU"/>
        </w:rPr>
        <w:t xml:space="preserve"> </w:t>
      </w:r>
      <w:r w:rsidRPr="006F4DCC">
        <w:rPr>
          <w:rFonts w:ascii="Times New Roman" w:hAnsi="Times New Roman"/>
          <w:color w:val="000000" w:themeColor="text1"/>
          <w:sz w:val="24"/>
          <w:szCs w:val="24"/>
        </w:rPr>
        <w:t>GPU</w:t>
      </w:r>
      <w:r w:rsidR="00A041D6" w:rsidRPr="00A041D6">
        <w:rPr>
          <w:rFonts w:ascii="Times New Roman" w:hAnsi="Times New Roman"/>
          <w:color w:val="000000" w:themeColor="text1"/>
          <w:sz w:val="24"/>
          <w:szCs w:val="24"/>
          <w:lang w:val="ru-RU"/>
        </w:rPr>
        <w:t xml:space="preserve"> </w:t>
      </w:r>
      <w:r w:rsidRPr="006F4DCC">
        <w:rPr>
          <w:rFonts w:ascii="Times New Roman" w:hAnsi="Times New Roman"/>
          <w:color w:val="000000" w:themeColor="text1"/>
          <w:sz w:val="24"/>
          <w:szCs w:val="24"/>
          <w:lang w:val="ru-RU"/>
        </w:rPr>
        <w:t>.</w:t>
      </w:r>
    </w:p>
    <w:p w:rsidR="009257BC" w:rsidRPr="00B84A38" w:rsidRDefault="009257BC" w:rsidP="00535AE8">
      <w:pPr>
        <w:pStyle w:val="af4"/>
        <w:spacing w:line="360" w:lineRule="auto"/>
        <w:jc w:val="both"/>
      </w:pPr>
      <w:r>
        <w:t xml:space="preserve">В работе </w:t>
      </w:r>
      <w:r w:rsidRPr="009257BC">
        <w:t>[</w:t>
      </w:r>
      <w:proofErr w:type="spellStart"/>
      <w:r>
        <w:rPr>
          <w:lang w:val="en-US"/>
        </w:rPr>
        <w:t>culzss</w:t>
      </w:r>
      <w:proofErr w:type="spellEnd"/>
      <w:r w:rsidRPr="009257BC">
        <w:t xml:space="preserve">2] </w:t>
      </w:r>
      <w:r>
        <w:t xml:space="preserve">был представлен ряд улучшений алгоритма реализованного первоначально в </w:t>
      </w:r>
      <w:r w:rsidRPr="009257BC">
        <w:t>[</w:t>
      </w:r>
      <w:proofErr w:type="spellStart"/>
      <w:r>
        <w:rPr>
          <w:lang w:val="en-US"/>
        </w:rPr>
        <w:t>culzss</w:t>
      </w:r>
      <w:proofErr w:type="spellEnd"/>
      <w:r w:rsidRPr="009257BC">
        <w:t>1]</w:t>
      </w:r>
      <w:r w:rsidR="00837FC0">
        <w:t xml:space="preserve"> (основное улучшение – построение конвейера)</w:t>
      </w:r>
      <w:r w:rsidRPr="009257BC">
        <w:t>.</w:t>
      </w:r>
      <w:r w:rsidR="00B54FFF">
        <w:t xml:space="preserve"> Детально были рассмотрены реализации стадий сопоставления строк в скользящем окне и кодирования</w:t>
      </w:r>
      <w:r w:rsidR="00AC7FCA">
        <w:t xml:space="preserve">, </w:t>
      </w:r>
      <w:proofErr w:type="spellStart"/>
      <w:r w:rsidR="00AC7FCA">
        <w:t>оссуждаются</w:t>
      </w:r>
      <w:proofErr w:type="spellEnd"/>
      <w:r w:rsidR="00AC7FCA">
        <w:t xml:space="preserve"> примененные оптимизации</w:t>
      </w:r>
      <w:r w:rsidR="00B54FFF">
        <w:t>.</w:t>
      </w:r>
      <w:r w:rsidR="0084377A">
        <w:t xml:space="preserve"> Обсуждаются вопросы </w:t>
      </w:r>
      <w:proofErr w:type="spellStart"/>
      <w:r w:rsidR="0084377A">
        <w:t>конвейрезации</w:t>
      </w:r>
      <w:proofErr w:type="spellEnd"/>
      <w:r w:rsidR="0084377A">
        <w:t xml:space="preserve"> вычислений и перекрытия во времени работы над сжатием </w:t>
      </w:r>
      <w:r w:rsidR="0084377A">
        <w:rPr>
          <w:lang w:val="en-US"/>
        </w:rPr>
        <w:t>CPU</w:t>
      </w:r>
      <w:r w:rsidR="0084377A">
        <w:t xml:space="preserve"> и</w:t>
      </w:r>
      <w:r w:rsidR="0084377A" w:rsidRPr="0084377A">
        <w:t xml:space="preserve"> </w:t>
      </w:r>
      <w:r w:rsidR="0084377A">
        <w:rPr>
          <w:lang w:val="en-US"/>
        </w:rPr>
        <w:t>GPU</w:t>
      </w:r>
      <w:r w:rsidR="00B84A38" w:rsidRPr="00B84A38">
        <w:t xml:space="preserve"> (</w:t>
      </w:r>
      <w:r w:rsidR="00B52B5C">
        <w:t>рис. 3</w:t>
      </w:r>
      <w:r w:rsidR="00B84A38">
        <w:t>4</w:t>
      </w:r>
      <w:r w:rsidR="00B84A38" w:rsidRPr="00B84A38">
        <w:t>)</w:t>
      </w:r>
      <w:r w:rsidR="0084377A" w:rsidRPr="0084377A">
        <w:t>.</w:t>
      </w:r>
    </w:p>
    <w:p w:rsidR="009E7B59" w:rsidRDefault="009E7B59" w:rsidP="009E7B59">
      <w:pPr>
        <w:pStyle w:val="af4"/>
        <w:keepNext/>
        <w:spacing w:line="360" w:lineRule="auto"/>
        <w:jc w:val="center"/>
      </w:pPr>
      <w:r>
        <w:rPr>
          <w:noProof/>
        </w:rPr>
        <w:lastRenderedPageBreak/>
        <w:drawing>
          <wp:inline distT="0" distB="0" distL="0" distR="0" wp14:anchorId="2FF6E8A2" wp14:editId="2E4750F1">
            <wp:extent cx="5386705" cy="151320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86705" cy="1513205"/>
                    </a:xfrm>
                    <a:prstGeom prst="rect">
                      <a:avLst/>
                    </a:prstGeom>
                    <a:noFill/>
                    <a:ln>
                      <a:noFill/>
                    </a:ln>
                  </pic:spPr>
                </pic:pic>
              </a:graphicData>
            </a:graphic>
          </wp:inline>
        </w:drawing>
      </w:r>
    </w:p>
    <w:p w:rsidR="009E7B59" w:rsidRDefault="009E7B59" w:rsidP="008D470C">
      <w:pPr>
        <w:pStyle w:val="af7"/>
        <w:spacing w:line="360" w:lineRule="auto"/>
        <w:jc w:val="center"/>
        <w:rPr>
          <w:rFonts w:ascii="Times New Roman" w:hAnsi="Times New Roman"/>
          <w:color w:val="auto"/>
          <w:sz w:val="24"/>
          <w:szCs w:val="24"/>
          <w:lang w:val="ru-RU"/>
        </w:rPr>
      </w:pPr>
      <w:r w:rsidRPr="009E7B59">
        <w:rPr>
          <w:rFonts w:ascii="Times New Roman" w:hAnsi="Times New Roman"/>
          <w:color w:val="auto"/>
          <w:sz w:val="24"/>
          <w:szCs w:val="24"/>
          <w:lang w:val="ru-RU"/>
        </w:rPr>
        <w:t xml:space="preserve">Рисунок </w:t>
      </w:r>
      <w:r w:rsidRPr="009E7B59">
        <w:rPr>
          <w:rFonts w:ascii="Times New Roman" w:hAnsi="Times New Roman"/>
          <w:color w:val="auto"/>
          <w:sz w:val="24"/>
          <w:szCs w:val="24"/>
        </w:rPr>
        <w:fldChar w:fldCharType="begin"/>
      </w:r>
      <w:r w:rsidRPr="009E7B59">
        <w:rPr>
          <w:rFonts w:ascii="Times New Roman" w:hAnsi="Times New Roman"/>
          <w:color w:val="auto"/>
          <w:sz w:val="24"/>
          <w:szCs w:val="24"/>
          <w:lang w:val="ru-RU"/>
        </w:rPr>
        <w:instrText xml:space="preserve"> </w:instrText>
      </w:r>
      <w:r w:rsidRPr="009E7B59">
        <w:rPr>
          <w:rFonts w:ascii="Times New Roman" w:hAnsi="Times New Roman"/>
          <w:color w:val="auto"/>
          <w:sz w:val="24"/>
          <w:szCs w:val="24"/>
        </w:rPr>
        <w:instrText>SEQ</w:instrText>
      </w:r>
      <w:r w:rsidRPr="009E7B59">
        <w:rPr>
          <w:rFonts w:ascii="Times New Roman" w:hAnsi="Times New Roman"/>
          <w:color w:val="auto"/>
          <w:sz w:val="24"/>
          <w:szCs w:val="24"/>
          <w:lang w:val="ru-RU"/>
        </w:rPr>
        <w:instrText xml:space="preserve"> Рисунок \* </w:instrText>
      </w:r>
      <w:r w:rsidRPr="009E7B59">
        <w:rPr>
          <w:rFonts w:ascii="Times New Roman" w:hAnsi="Times New Roman"/>
          <w:color w:val="auto"/>
          <w:sz w:val="24"/>
          <w:szCs w:val="24"/>
        </w:rPr>
        <w:instrText>ARABIC</w:instrText>
      </w:r>
      <w:r w:rsidRPr="009E7B59">
        <w:rPr>
          <w:rFonts w:ascii="Times New Roman" w:hAnsi="Times New Roman"/>
          <w:color w:val="auto"/>
          <w:sz w:val="24"/>
          <w:szCs w:val="24"/>
          <w:lang w:val="ru-RU"/>
        </w:rPr>
        <w:instrText xml:space="preserve"> </w:instrText>
      </w:r>
      <w:r w:rsidRPr="009E7B59">
        <w:rPr>
          <w:rFonts w:ascii="Times New Roman" w:hAnsi="Times New Roman"/>
          <w:color w:val="auto"/>
          <w:sz w:val="24"/>
          <w:szCs w:val="24"/>
        </w:rPr>
        <w:fldChar w:fldCharType="separate"/>
      </w:r>
      <w:r w:rsidR="00D04820" w:rsidRPr="00FF3C70">
        <w:rPr>
          <w:rFonts w:ascii="Times New Roman" w:hAnsi="Times New Roman"/>
          <w:noProof/>
          <w:color w:val="auto"/>
          <w:sz w:val="24"/>
          <w:szCs w:val="24"/>
          <w:lang w:val="ru-RU"/>
        </w:rPr>
        <w:t>34</w:t>
      </w:r>
      <w:r w:rsidRPr="009E7B59">
        <w:rPr>
          <w:rFonts w:ascii="Times New Roman" w:hAnsi="Times New Roman"/>
          <w:color w:val="auto"/>
          <w:sz w:val="24"/>
          <w:szCs w:val="24"/>
        </w:rPr>
        <w:fldChar w:fldCharType="end"/>
      </w:r>
      <w:r w:rsidRPr="009E7B59">
        <w:rPr>
          <w:rFonts w:ascii="Times New Roman" w:hAnsi="Times New Roman"/>
          <w:color w:val="auto"/>
          <w:sz w:val="24"/>
          <w:szCs w:val="24"/>
          <w:lang w:val="ru-RU"/>
        </w:rPr>
        <w:t xml:space="preserve">. Конвейер </w:t>
      </w:r>
      <w:proofErr w:type="gramStart"/>
      <w:r w:rsidRPr="009E7B59">
        <w:rPr>
          <w:rFonts w:ascii="Times New Roman" w:hAnsi="Times New Roman"/>
          <w:color w:val="auto"/>
          <w:sz w:val="24"/>
          <w:szCs w:val="24"/>
          <w:lang w:val="ru-RU"/>
        </w:rPr>
        <w:t>сжатия</w:t>
      </w:r>
      <w:proofErr w:type="gramEnd"/>
      <w:r w:rsidRPr="009E7B59">
        <w:rPr>
          <w:rFonts w:ascii="Times New Roman" w:hAnsi="Times New Roman"/>
          <w:color w:val="auto"/>
          <w:sz w:val="24"/>
          <w:szCs w:val="24"/>
          <w:lang w:val="ru-RU"/>
        </w:rPr>
        <w:t xml:space="preserve"> в кот</w:t>
      </w:r>
      <w:r w:rsidR="007C1E34">
        <w:rPr>
          <w:rFonts w:ascii="Times New Roman" w:hAnsi="Times New Roman"/>
          <w:color w:val="auto"/>
          <w:sz w:val="24"/>
          <w:szCs w:val="24"/>
          <w:lang w:val="ru-RU"/>
        </w:rPr>
        <w:t>о</w:t>
      </w:r>
      <w:r w:rsidRPr="009E7B59">
        <w:rPr>
          <w:rFonts w:ascii="Times New Roman" w:hAnsi="Times New Roman"/>
          <w:color w:val="auto"/>
          <w:sz w:val="24"/>
          <w:szCs w:val="24"/>
          <w:lang w:val="ru-RU"/>
        </w:rPr>
        <w:t xml:space="preserve">ром </w:t>
      </w:r>
      <w:r w:rsidRPr="009E7B59">
        <w:rPr>
          <w:rFonts w:ascii="Times New Roman" w:hAnsi="Times New Roman"/>
          <w:color w:val="auto"/>
          <w:sz w:val="24"/>
          <w:szCs w:val="24"/>
        </w:rPr>
        <w:t>CPU</w:t>
      </w:r>
      <w:r w:rsidRPr="009E7B59">
        <w:rPr>
          <w:rFonts w:ascii="Times New Roman" w:hAnsi="Times New Roman"/>
          <w:color w:val="auto"/>
          <w:sz w:val="24"/>
          <w:szCs w:val="24"/>
          <w:lang w:val="ru-RU"/>
        </w:rPr>
        <w:t xml:space="preserve"> и </w:t>
      </w:r>
      <w:r w:rsidRPr="009E7B59">
        <w:rPr>
          <w:rFonts w:ascii="Times New Roman" w:hAnsi="Times New Roman"/>
          <w:color w:val="auto"/>
          <w:sz w:val="24"/>
          <w:szCs w:val="24"/>
        </w:rPr>
        <w:t>GPU</w:t>
      </w:r>
      <w:r w:rsidRPr="009E7B59">
        <w:rPr>
          <w:rFonts w:ascii="Times New Roman" w:hAnsi="Times New Roman"/>
          <w:color w:val="auto"/>
          <w:sz w:val="24"/>
          <w:szCs w:val="24"/>
          <w:lang w:val="ru-RU"/>
        </w:rPr>
        <w:t xml:space="preserve">  работают совместно и в то же время параллельно.</w:t>
      </w:r>
    </w:p>
    <w:p w:rsidR="00837FC0" w:rsidRPr="00866373" w:rsidRDefault="00D6484A" w:rsidP="00401C50">
      <w:pPr>
        <w:spacing w:line="360" w:lineRule="auto"/>
        <w:jc w:val="both"/>
        <w:rPr>
          <w:rFonts w:ascii="Times New Roman" w:hAnsi="Times New Roman"/>
          <w:lang w:val="ru-RU"/>
        </w:rPr>
      </w:pPr>
      <w:r w:rsidRPr="00D6484A">
        <w:rPr>
          <w:rFonts w:ascii="Times New Roman" w:hAnsi="Times New Roman"/>
          <w:lang w:val="ru-RU"/>
        </w:rPr>
        <w:t>В работе [</w:t>
      </w:r>
      <w:proofErr w:type="spellStart"/>
      <w:r w:rsidRPr="00D6484A">
        <w:rPr>
          <w:rFonts w:ascii="Times New Roman" w:hAnsi="Times New Roman"/>
        </w:rPr>
        <w:t>culzss</w:t>
      </w:r>
      <w:proofErr w:type="spellEnd"/>
      <w:r w:rsidRPr="00D6484A">
        <w:rPr>
          <w:rFonts w:ascii="Times New Roman" w:hAnsi="Times New Roman"/>
          <w:lang w:val="ru-RU"/>
        </w:rPr>
        <w:t>2]</w:t>
      </w:r>
      <w:r>
        <w:rPr>
          <w:rFonts w:ascii="Times New Roman" w:hAnsi="Times New Roman"/>
          <w:lang w:val="ru-RU"/>
        </w:rPr>
        <w:t xml:space="preserve"> </w:t>
      </w:r>
      <w:proofErr w:type="spellStart"/>
      <w:r>
        <w:rPr>
          <w:rFonts w:ascii="Times New Roman" w:hAnsi="Times New Roman"/>
          <w:lang w:val="ru-RU"/>
        </w:rPr>
        <w:t>произзводительность</w:t>
      </w:r>
      <w:proofErr w:type="spellEnd"/>
      <w:r>
        <w:rPr>
          <w:rFonts w:ascii="Times New Roman" w:hAnsi="Times New Roman"/>
          <w:lang w:val="ru-RU"/>
        </w:rPr>
        <w:t xml:space="preserve"> библиотеки </w:t>
      </w:r>
      <w:proofErr w:type="spellStart"/>
      <w:r>
        <w:rPr>
          <w:rFonts w:ascii="Times New Roman" w:hAnsi="Times New Roman"/>
        </w:rPr>
        <w:t>culzss</w:t>
      </w:r>
      <w:proofErr w:type="spellEnd"/>
      <w:r>
        <w:rPr>
          <w:rFonts w:ascii="Times New Roman" w:hAnsi="Times New Roman"/>
          <w:lang w:val="ru-RU"/>
        </w:rPr>
        <w:t xml:space="preserve"> была улучшена в среднем на 50%.</w:t>
      </w:r>
      <w:r w:rsidR="00D4570D">
        <w:rPr>
          <w:rFonts w:ascii="Times New Roman" w:hAnsi="Times New Roman"/>
          <w:lang w:val="ru-RU"/>
        </w:rPr>
        <w:t xml:space="preserve"> Несмотря на значительный успех работ </w:t>
      </w:r>
      <w:r w:rsidR="00D4570D" w:rsidRPr="00D4570D">
        <w:rPr>
          <w:rFonts w:ascii="Times New Roman" w:hAnsi="Times New Roman"/>
          <w:lang w:val="ru-RU"/>
        </w:rPr>
        <w:t>[</w:t>
      </w:r>
      <w:proofErr w:type="spellStart"/>
      <w:r w:rsidR="00D4570D">
        <w:rPr>
          <w:rFonts w:ascii="Times New Roman" w:hAnsi="Times New Roman"/>
        </w:rPr>
        <w:t>culzss</w:t>
      </w:r>
      <w:proofErr w:type="spellEnd"/>
      <w:r w:rsidR="00D4570D" w:rsidRPr="00D4570D">
        <w:rPr>
          <w:rFonts w:ascii="Times New Roman" w:hAnsi="Times New Roman"/>
          <w:lang w:val="ru-RU"/>
        </w:rPr>
        <w:t xml:space="preserve">1] </w:t>
      </w:r>
      <w:r w:rsidR="00D4570D">
        <w:rPr>
          <w:rFonts w:ascii="Times New Roman" w:hAnsi="Times New Roman"/>
          <w:lang w:val="ru-RU"/>
        </w:rPr>
        <w:t xml:space="preserve">и </w:t>
      </w:r>
      <w:r w:rsidR="00D4570D" w:rsidRPr="00D4570D">
        <w:rPr>
          <w:rFonts w:ascii="Times New Roman" w:hAnsi="Times New Roman"/>
          <w:lang w:val="ru-RU"/>
        </w:rPr>
        <w:t>[</w:t>
      </w:r>
      <w:proofErr w:type="spellStart"/>
      <w:r w:rsidR="00D4570D">
        <w:rPr>
          <w:rFonts w:ascii="Times New Roman" w:hAnsi="Times New Roman"/>
        </w:rPr>
        <w:t>culzss</w:t>
      </w:r>
      <w:proofErr w:type="spellEnd"/>
      <w:r w:rsidR="00D4570D" w:rsidRPr="00D4570D">
        <w:rPr>
          <w:rFonts w:ascii="Times New Roman" w:hAnsi="Times New Roman"/>
          <w:lang w:val="ru-RU"/>
        </w:rPr>
        <w:t>2]</w:t>
      </w:r>
      <w:r w:rsidR="00D4570D">
        <w:rPr>
          <w:rFonts w:ascii="Times New Roman" w:hAnsi="Times New Roman"/>
          <w:lang w:val="ru-RU"/>
        </w:rPr>
        <w:t xml:space="preserve">, их производительность на </w:t>
      </w:r>
      <w:r w:rsidR="00D4570D">
        <w:rPr>
          <w:rFonts w:ascii="Times New Roman" w:hAnsi="Times New Roman"/>
        </w:rPr>
        <w:t>GPU</w:t>
      </w:r>
      <w:r w:rsidR="00D4570D">
        <w:rPr>
          <w:rFonts w:ascii="Times New Roman" w:hAnsi="Times New Roman"/>
          <w:lang w:val="ru-RU"/>
        </w:rPr>
        <w:t xml:space="preserve"> ока</w:t>
      </w:r>
      <w:r w:rsidR="00866373">
        <w:rPr>
          <w:rFonts w:ascii="Times New Roman" w:hAnsi="Times New Roman"/>
          <w:lang w:val="ru-RU"/>
        </w:rPr>
        <w:t xml:space="preserve">зывается сравнимой (в </w:t>
      </w:r>
      <w:r w:rsidR="00866373" w:rsidRPr="00866373">
        <w:rPr>
          <w:rFonts w:ascii="Times New Roman" w:hAnsi="Times New Roman"/>
          <w:lang w:val="ru-RU"/>
        </w:rPr>
        <w:t>2</w:t>
      </w:r>
      <w:r w:rsidR="00866373">
        <w:rPr>
          <w:rFonts w:ascii="Times New Roman" w:hAnsi="Times New Roman"/>
          <w:lang w:val="ru-RU"/>
        </w:rPr>
        <w:t>.</w:t>
      </w:r>
      <w:r w:rsidR="00866373" w:rsidRPr="00866373">
        <w:rPr>
          <w:rFonts w:ascii="Times New Roman" w:hAnsi="Times New Roman"/>
          <w:lang w:val="ru-RU"/>
        </w:rPr>
        <w:t>2</w:t>
      </w:r>
      <w:r w:rsidR="00D4570D">
        <w:rPr>
          <w:rFonts w:ascii="Times New Roman" w:hAnsi="Times New Roman"/>
          <w:lang w:val="ru-RU"/>
        </w:rPr>
        <w:t xml:space="preserve"> раза быстрее) с производительностью сжатия на многоядерной системе (24 ядра). </w:t>
      </w:r>
      <w:r w:rsidRPr="00D6484A">
        <w:rPr>
          <w:rFonts w:ascii="Times New Roman" w:hAnsi="Times New Roman"/>
          <w:lang w:val="ru-RU"/>
        </w:rPr>
        <w:t xml:space="preserve"> </w:t>
      </w:r>
      <w:r w:rsidR="00866373">
        <w:rPr>
          <w:rFonts w:ascii="Times New Roman" w:hAnsi="Times New Roman"/>
          <w:lang w:val="ru-RU"/>
        </w:rPr>
        <w:t xml:space="preserve">По отношению к однопоточной версии </w:t>
      </w:r>
      <w:proofErr w:type="spellStart"/>
      <w:r w:rsidR="00866373">
        <w:rPr>
          <w:rFonts w:ascii="Times New Roman" w:hAnsi="Times New Roman"/>
        </w:rPr>
        <w:t>culzss</w:t>
      </w:r>
      <w:proofErr w:type="spellEnd"/>
      <w:r w:rsidR="00866373">
        <w:rPr>
          <w:rFonts w:ascii="Times New Roman" w:hAnsi="Times New Roman"/>
          <w:lang w:val="ru-RU"/>
        </w:rPr>
        <w:t xml:space="preserve"> версии 2</w:t>
      </w:r>
      <w:r w:rsidR="00866373" w:rsidRPr="00866373">
        <w:rPr>
          <w:rFonts w:ascii="Times New Roman" w:hAnsi="Times New Roman"/>
          <w:lang w:val="ru-RU"/>
        </w:rPr>
        <w:t xml:space="preserve"> </w:t>
      </w:r>
      <w:r w:rsidR="00866373">
        <w:rPr>
          <w:rFonts w:ascii="Times New Roman" w:hAnsi="Times New Roman"/>
          <w:lang w:val="ru-RU"/>
        </w:rPr>
        <w:t>в 34 раза быстрее.</w:t>
      </w:r>
    </w:p>
    <w:p w:rsidR="00934630" w:rsidRPr="00510560" w:rsidRDefault="00510560" w:rsidP="00535AE8">
      <w:pPr>
        <w:pStyle w:val="af4"/>
        <w:spacing w:line="360" w:lineRule="auto"/>
        <w:jc w:val="both"/>
      </w:pPr>
      <w:r>
        <w:t xml:space="preserve">В работе </w:t>
      </w:r>
      <w:r w:rsidRPr="00510560">
        <w:t>[</w:t>
      </w:r>
      <w:r>
        <w:rPr>
          <w:lang w:val="en-US"/>
        </w:rPr>
        <w:t>cl</w:t>
      </w:r>
      <w:r w:rsidRPr="00510560">
        <w:t>_</w:t>
      </w:r>
      <w:r>
        <w:rPr>
          <w:lang w:val="en-US"/>
        </w:rPr>
        <w:t>compression</w:t>
      </w:r>
      <w:r w:rsidRPr="00510560">
        <w:t>]</w:t>
      </w:r>
      <w:r>
        <w:t xml:space="preserve"> обсуждается реализация</w:t>
      </w:r>
      <w:r w:rsidR="005A3FD2">
        <w:t xml:space="preserve"> алгоритмов </w:t>
      </w:r>
      <w:proofErr w:type="spellStart"/>
      <w:r w:rsidR="005A3FD2">
        <w:t>хэширования</w:t>
      </w:r>
      <w:proofErr w:type="spellEnd"/>
      <w:r w:rsidR="005A3FD2">
        <w:t xml:space="preserve">, шифрования и </w:t>
      </w:r>
      <w:r>
        <w:rPr>
          <w:lang w:val="en-US"/>
        </w:rPr>
        <w:t>LZ</w:t>
      </w:r>
      <w:r w:rsidRPr="00510560">
        <w:t>78</w:t>
      </w:r>
      <w:r w:rsidR="005A3FD2">
        <w:t xml:space="preserve"> сжатия</w:t>
      </w:r>
      <w:r>
        <w:t xml:space="preserve"> на </w:t>
      </w:r>
      <w:r>
        <w:rPr>
          <w:lang w:val="en-US"/>
        </w:rPr>
        <w:t>GPU</w:t>
      </w:r>
      <w:r>
        <w:t xml:space="preserve"> с использованием технологии </w:t>
      </w:r>
      <w:proofErr w:type="spellStart"/>
      <w:r>
        <w:rPr>
          <w:lang w:val="en-US"/>
        </w:rPr>
        <w:t>OpenCL</w:t>
      </w:r>
      <w:proofErr w:type="spellEnd"/>
      <w:r w:rsidR="002343E2" w:rsidRPr="002343E2">
        <w:t xml:space="preserve"> </w:t>
      </w:r>
      <w:r w:rsidR="002343E2">
        <w:t>в условиях ограниченного числа потоковых процессоров (до 32) на ноутбуках</w:t>
      </w:r>
      <w:r w:rsidRPr="00510560">
        <w:t>.</w:t>
      </w:r>
      <w:r w:rsidR="007C02A9">
        <w:t xml:space="preserve"> Однако в данной работе наблюдалось уменьшение производительности и степени сжатия по сравнению с </w:t>
      </w:r>
      <w:r w:rsidR="007C02A9">
        <w:rPr>
          <w:lang w:val="en-US"/>
        </w:rPr>
        <w:t>CPU</w:t>
      </w:r>
      <w:r w:rsidR="005A3FD2">
        <w:t xml:space="preserve"> реализацией, что объясняется дивергентными потоками, необходимостью копировать </w:t>
      </w:r>
      <w:proofErr w:type="spellStart"/>
      <w:r w:rsidR="005A3FD2">
        <w:t>даные</w:t>
      </w:r>
      <w:proofErr w:type="spellEnd"/>
      <w:r w:rsidR="005A3FD2">
        <w:t xml:space="preserve"> между </w:t>
      </w:r>
      <w:r w:rsidR="005A3FD2">
        <w:rPr>
          <w:lang w:val="en-US"/>
        </w:rPr>
        <w:t>CPU</w:t>
      </w:r>
      <w:r w:rsidR="005A3FD2">
        <w:t xml:space="preserve"> и</w:t>
      </w:r>
      <w:r w:rsidR="005A3FD2" w:rsidRPr="005A3FD2">
        <w:t xml:space="preserve"> </w:t>
      </w:r>
      <w:r w:rsidR="005A3FD2">
        <w:rPr>
          <w:lang w:val="en-US"/>
        </w:rPr>
        <w:t>GPU</w:t>
      </w:r>
      <w:r w:rsidR="005A3FD2">
        <w:t xml:space="preserve"> а также небольшим числом потоковых процессоров.</w:t>
      </w:r>
    </w:p>
    <w:p w:rsidR="00BC11E2" w:rsidRPr="00BC11E2" w:rsidRDefault="00BC11E2" w:rsidP="00BC11E2">
      <w:pPr>
        <w:pStyle w:val="2"/>
        <w:rPr>
          <w:lang w:val="ru-RU" w:bidi="ar-SA"/>
        </w:rPr>
      </w:pPr>
      <w:r w:rsidRPr="00BC11E2">
        <w:rPr>
          <w:lang w:val="ru-RU" w:bidi="ar-SA"/>
        </w:rPr>
        <w:t>Методы контекстного моделирования.</w:t>
      </w:r>
      <w:r w:rsidR="005606D9">
        <w:rPr>
          <w:lang w:val="ru-RU" w:bidi="ar-SA"/>
        </w:rPr>
        <w:t xml:space="preserve"> </w:t>
      </w:r>
      <w:r w:rsidRPr="00BC11E2">
        <w:rPr>
          <w:lang w:val="ru-RU" w:bidi="ar-SA"/>
        </w:rPr>
        <w:t xml:space="preserve"> </w:t>
      </w:r>
      <w:proofErr w:type="gramStart"/>
      <w:r w:rsidRPr="00BC11E2">
        <w:rPr>
          <w:lang w:bidi="ar-SA"/>
        </w:rPr>
        <w:t>PPM</w:t>
      </w:r>
      <w:r w:rsidRPr="00BC11E2">
        <w:rPr>
          <w:lang w:val="ru-RU" w:bidi="ar-SA"/>
        </w:rPr>
        <w:t>.</w:t>
      </w:r>
      <w:proofErr w:type="gramEnd"/>
    </w:p>
    <w:p w:rsidR="00FE3B26" w:rsidRPr="00FE3B26" w:rsidRDefault="00FE3B26" w:rsidP="00FE3B26">
      <w:pPr>
        <w:autoSpaceDE w:val="0"/>
        <w:autoSpaceDN w:val="0"/>
        <w:adjustRightInd w:val="0"/>
        <w:spacing w:line="360" w:lineRule="auto"/>
        <w:jc w:val="both"/>
        <w:rPr>
          <w:rFonts w:ascii="Times New Roman" w:hAnsi="Times New Roman"/>
          <w:lang w:val="ru-RU" w:bidi="ar-SA"/>
        </w:rPr>
      </w:pPr>
      <w:r>
        <w:rPr>
          <w:rFonts w:ascii="Times New Roman" w:hAnsi="Times New Roman"/>
          <w:lang w:val="ru-RU" w:bidi="ar-SA"/>
        </w:rPr>
        <w:t xml:space="preserve">Ранее мы упоминали термин </w:t>
      </w:r>
      <w:r w:rsidRPr="00106D32">
        <w:rPr>
          <w:rFonts w:ascii="Times New Roman" w:hAnsi="Times New Roman"/>
          <w:lang w:val="ru-RU" w:bidi="ar-SA"/>
        </w:rPr>
        <w:t>“</w:t>
      </w:r>
      <w:r>
        <w:rPr>
          <w:rFonts w:ascii="Times New Roman" w:hAnsi="Times New Roman"/>
          <w:lang w:val="ru-RU" w:bidi="ar-SA"/>
        </w:rPr>
        <w:t>моделирование</w:t>
      </w:r>
      <w:r w:rsidRPr="00106D32">
        <w:rPr>
          <w:rFonts w:ascii="Times New Roman" w:hAnsi="Times New Roman"/>
          <w:lang w:val="ru-RU" w:bidi="ar-SA"/>
        </w:rPr>
        <w:t>”</w:t>
      </w:r>
      <w:r w:rsidR="00962582">
        <w:rPr>
          <w:rFonts w:ascii="Times New Roman" w:hAnsi="Times New Roman"/>
          <w:lang w:val="ru-RU" w:bidi="ar-SA"/>
        </w:rPr>
        <w:t xml:space="preserve"> и говорили о том, что степень сжатия во многом зависит от того, насколько </w:t>
      </w:r>
      <w:r w:rsidR="004B676D">
        <w:rPr>
          <w:rFonts w:ascii="Times New Roman" w:hAnsi="Times New Roman"/>
          <w:lang w:val="ru-RU" w:bidi="ar-SA"/>
        </w:rPr>
        <w:t>точна оценка вероятностей появления символов в тексте.</w:t>
      </w:r>
    </w:p>
    <w:p w:rsidR="003821D2" w:rsidRDefault="00FE3B26" w:rsidP="00FE3B26">
      <w:pPr>
        <w:autoSpaceDE w:val="0"/>
        <w:autoSpaceDN w:val="0"/>
        <w:adjustRightInd w:val="0"/>
        <w:spacing w:line="360" w:lineRule="auto"/>
        <w:jc w:val="both"/>
        <w:rPr>
          <w:rFonts w:ascii="Times New Roman" w:hAnsi="Times New Roman"/>
          <w:lang w:val="ru-RU" w:bidi="ar-SA"/>
        </w:rPr>
      </w:pPr>
      <w:proofErr w:type="gramStart"/>
      <w:r w:rsidRPr="00495136">
        <w:rPr>
          <w:rFonts w:ascii="Times New Roman" w:hAnsi="Times New Roman"/>
          <w:b/>
          <w:lang w:bidi="ar-SA"/>
        </w:rPr>
        <w:t>PPM</w:t>
      </w:r>
      <w:r w:rsidR="004E16B5" w:rsidRPr="00495136">
        <w:rPr>
          <w:rFonts w:ascii="Times New Roman" w:hAnsi="Times New Roman"/>
          <w:lang w:val="ru-RU" w:bidi="ar-SA"/>
        </w:rPr>
        <w:t xml:space="preserve"> (</w:t>
      </w:r>
      <w:r w:rsidR="004E16B5" w:rsidRPr="00495136">
        <w:rPr>
          <w:rFonts w:ascii="Times New Roman" w:hAnsi="Times New Roman"/>
          <w:lang w:bidi="ar-SA"/>
        </w:rPr>
        <w:t>Prediction</w:t>
      </w:r>
      <w:r w:rsidR="004E16B5" w:rsidRPr="00495136">
        <w:rPr>
          <w:rFonts w:ascii="Times New Roman" w:hAnsi="Times New Roman"/>
          <w:lang w:val="ru-RU" w:bidi="ar-SA"/>
        </w:rPr>
        <w:t xml:space="preserve"> </w:t>
      </w:r>
      <w:r w:rsidR="004E16B5" w:rsidRPr="00495136">
        <w:rPr>
          <w:rFonts w:ascii="Times New Roman" w:hAnsi="Times New Roman"/>
          <w:lang w:bidi="ar-SA"/>
        </w:rPr>
        <w:t>by</w:t>
      </w:r>
      <w:r w:rsidR="004E16B5" w:rsidRPr="00495136">
        <w:rPr>
          <w:rFonts w:ascii="Times New Roman" w:hAnsi="Times New Roman"/>
          <w:lang w:val="ru-RU" w:bidi="ar-SA"/>
        </w:rPr>
        <w:t xml:space="preserve"> </w:t>
      </w:r>
      <w:r w:rsidR="004E16B5" w:rsidRPr="00495136">
        <w:rPr>
          <w:rFonts w:ascii="Times New Roman" w:hAnsi="Times New Roman"/>
          <w:lang w:bidi="ar-SA"/>
        </w:rPr>
        <w:t>Partial</w:t>
      </w:r>
      <w:r w:rsidR="004E16B5" w:rsidRPr="00495136">
        <w:rPr>
          <w:rFonts w:ascii="Times New Roman" w:hAnsi="Times New Roman"/>
          <w:lang w:val="ru-RU" w:bidi="ar-SA"/>
        </w:rPr>
        <w:t xml:space="preserve"> </w:t>
      </w:r>
      <w:r w:rsidR="004E16B5" w:rsidRPr="00495136">
        <w:rPr>
          <w:rFonts w:ascii="Times New Roman" w:hAnsi="Times New Roman"/>
          <w:lang w:bidi="ar-SA"/>
        </w:rPr>
        <w:t>Matching</w:t>
      </w:r>
      <w:r w:rsidR="004E16B5" w:rsidRPr="00495136">
        <w:rPr>
          <w:rFonts w:ascii="Times New Roman" w:hAnsi="Times New Roman"/>
          <w:lang w:val="ru-RU" w:bidi="ar-SA"/>
        </w:rPr>
        <w:t xml:space="preserve"> или Предсказание по Частичному Совпадению) –</w:t>
      </w:r>
      <w:r w:rsidRPr="00495136">
        <w:rPr>
          <w:rFonts w:ascii="Times New Roman" w:hAnsi="Times New Roman"/>
          <w:lang w:val="ru-RU" w:bidi="ar-SA"/>
        </w:rPr>
        <w:t xml:space="preserve"> метод контекстно-зависимого моделирования ограниченного порядка, позволяющий оценить вероятность символа в зависимости от предыдущих</w:t>
      </w:r>
      <w:r w:rsidR="00962582" w:rsidRPr="00495136">
        <w:rPr>
          <w:rFonts w:ascii="Times New Roman" w:hAnsi="Times New Roman"/>
          <w:lang w:val="ru-RU" w:bidi="ar-SA"/>
        </w:rPr>
        <w:t xml:space="preserve"> </w:t>
      </w:r>
      <w:r w:rsidRPr="00495136">
        <w:rPr>
          <w:rFonts w:ascii="Times New Roman" w:hAnsi="Times New Roman"/>
          <w:lang w:val="ru-RU" w:bidi="ar-SA"/>
        </w:rPr>
        <w:t>символов</w:t>
      </w:r>
      <w:r w:rsidR="00E750DC" w:rsidRPr="00495136">
        <w:rPr>
          <w:rFonts w:ascii="Times New Roman" w:hAnsi="Times New Roman"/>
          <w:lang w:val="ru-RU" w:bidi="ar-SA"/>
        </w:rPr>
        <w:t xml:space="preserve"> [</w:t>
      </w:r>
      <w:proofErr w:type="spellStart"/>
      <w:r w:rsidR="00E750DC" w:rsidRPr="00495136">
        <w:rPr>
          <w:rFonts w:ascii="Times New Roman" w:hAnsi="Times New Roman"/>
          <w:lang w:bidi="ar-SA"/>
        </w:rPr>
        <w:t>ccource</w:t>
      </w:r>
      <w:proofErr w:type="spellEnd"/>
      <w:r w:rsidR="00E750DC" w:rsidRPr="00495136">
        <w:rPr>
          <w:rFonts w:ascii="Times New Roman" w:hAnsi="Times New Roman"/>
          <w:lang w:val="ru-RU" w:bidi="ar-SA"/>
        </w:rPr>
        <w:t>]</w:t>
      </w:r>
      <w:r w:rsidRPr="00495136">
        <w:rPr>
          <w:rFonts w:ascii="Times New Roman" w:hAnsi="Times New Roman"/>
          <w:lang w:val="ru-RU" w:bidi="ar-SA"/>
        </w:rPr>
        <w:t>.</w:t>
      </w:r>
      <w:proofErr w:type="gramEnd"/>
      <w:r w:rsidR="00495136" w:rsidRPr="00495136">
        <w:rPr>
          <w:rFonts w:ascii="Times New Roman" w:hAnsi="Times New Roman"/>
          <w:lang w:val="ru-RU" w:bidi="ar-SA"/>
        </w:rPr>
        <w:t xml:space="preserve"> При использовании </w:t>
      </w:r>
      <w:r w:rsidR="00495136" w:rsidRPr="00495136">
        <w:rPr>
          <w:rFonts w:ascii="Times New Roman" w:hAnsi="Times New Roman"/>
          <w:lang w:bidi="ar-SA"/>
        </w:rPr>
        <w:t>PPM</w:t>
      </w:r>
      <w:r w:rsidR="00495136" w:rsidRPr="00495136">
        <w:rPr>
          <w:rFonts w:ascii="Times New Roman" w:hAnsi="Times New Roman"/>
          <w:lang w:val="ru-RU" w:bidi="ar-SA"/>
        </w:rPr>
        <w:t xml:space="preserve"> </w:t>
      </w:r>
      <w:r w:rsidR="00495136" w:rsidRPr="00495136">
        <w:rPr>
          <w:rFonts w:ascii="Times New Roman" w:hAnsi="Times New Roman"/>
        </w:rPr>
        <w:t>c</w:t>
      </w:r>
      <w:proofErr w:type="spellStart"/>
      <w:r w:rsidR="00495136" w:rsidRPr="00495136">
        <w:rPr>
          <w:rFonts w:ascii="Times New Roman" w:hAnsi="Times New Roman"/>
          <w:lang w:val="ru-RU"/>
        </w:rPr>
        <w:t>ама</w:t>
      </w:r>
      <w:proofErr w:type="spellEnd"/>
      <w:r w:rsidR="00495136" w:rsidRPr="00495136">
        <w:rPr>
          <w:rFonts w:ascii="Times New Roman" w:hAnsi="Times New Roman"/>
          <w:lang w:val="ru-RU"/>
        </w:rPr>
        <w:t xml:space="preserve"> модель лишь предсказывает значение символа, непосредственное сжатие осуществляется алгоритмами </w:t>
      </w:r>
      <w:proofErr w:type="spellStart"/>
      <w:r w:rsidR="00495136" w:rsidRPr="00495136">
        <w:rPr>
          <w:rFonts w:ascii="Times New Roman" w:hAnsi="Times New Roman"/>
          <w:lang w:val="ru-RU"/>
        </w:rPr>
        <w:t>энтропийного</w:t>
      </w:r>
      <w:proofErr w:type="spellEnd"/>
      <w:r w:rsidR="00495136" w:rsidRPr="00495136">
        <w:rPr>
          <w:rFonts w:ascii="Times New Roman" w:hAnsi="Times New Roman"/>
          <w:lang w:val="ru-RU"/>
        </w:rPr>
        <w:t xml:space="preserve"> кодирования, как например, алгоритм Хаффмана, арифметическое кодирование</w:t>
      </w:r>
      <w:r w:rsidR="00536C10" w:rsidRPr="00536C10">
        <w:rPr>
          <w:rFonts w:ascii="Times New Roman" w:hAnsi="Times New Roman"/>
          <w:lang w:val="ru-RU"/>
        </w:rPr>
        <w:t xml:space="preserve"> [</w:t>
      </w:r>
      <w:r w:rsidR="00536C10" w:rsidRPr="00536C10">
        <w:rPr>
          <w:rFonts w:ascii="Times New Roman" w:hAnsi="Times New Roman"/>
        </w:rPr>
        <w:t>ppm</w:t>
      </w:r>
      <w:r w:rsidR="00536C10" w:rsidRPr="00536C10">
        <w:rPr>
          <w:rFonts w:ascii="Times New Roman" w:hAnsi="Times New Roman"/>
          <w:lang w:val="ru-RU"/>
        </w:rPr>
        <w:t>_</w:t>
      </w:r>
      <w:r w:rsidR="00536C10" w:rsidRPr="00536C10">
        <w:rPr>
          <w:rFonts w:ascii="Times New Roman" w:hAnsi="Times New Roman"/>
        </w:rPr>
        <w:t>wiki</w:t>
      </w:r>
      <w:r w:rsidR="00536C10" w:rsidRPr="00536C10">
        <w:rPr>
          <w:rFonts w:ascii="Times New Roman" w:hAnsi="Times New Roman"/>
          <w:lang w:val="ru-RU"/>
        </w:rPr>
        <w:t>]</w:t>
      </w:r>
      <w:r w:rsidR="00495136" w:rsidRPr="00495136">
        <w:rPr>
          <w:rFonts w:ascii="Times New Roman" w:hAnsi="Times New Roman"/>
          <w:lang w:val="ru-RU"/>
        </w:rPr>
        <w:t>.</w:t>
      </w:r>
    </w:p>
    <w:p w:rsidR="00962582" w:rsidRDefault="00962582" w:rsidP="00FE3B26">
      <w:pPr>
        <w:autoSpaceDE w:val="0"/>
        <w:autoSpaceDN w:val="0"/>
        <w:adjustRightInd w:val="0"/>
        <w:spacing w:line="360" w:lineRule="auto"/>
        <w:jc w:val="both"/>
        <w:rPr>
          <w:rFonts w:ascii="Times New Roman" w:hAnsi="Times New Roman"/>
          <w:lang w:val="ru-RU" w:bidi="ar-SA"/>
        </w:rPr>
      </w:pPr>
    </w:p>
    <w:p w:rsidR="00BC11E2" w:rsidRDefault="00106D32" w:rsidP="00106D32">
      <w:pPr>
        <w:pBdr>
          <w:top w:val="single" w:sz="6" w:space="1" w:color="auto"/>
          <w:bottom w:val="single" w:sz="6" w:space="1" w:color="auto"/>
        </w:pBdr>
        <w:autoSpaceDE w:val="0"/>
        <w:autoSpaceDN w:val="0"/>
        <w:adjustRightInd w:val="0"/>
        <w:spacing w:line="360" w:lineRule="auto"/>
        <w:jc w:val="both"/>
        <w:rPr>
          <w:rFonts w:ascii="Times New Roman" w:hAnsi="Times New Roman"/>
          <w:lang w:val="ru-RU" w:bidi="ar-SA"/>
        </w:rPr>
      </w:pPr>
      <w:r w:rsidRPr="00106D32">
        <w:rPr>
          <w:rFonts w:ascii="Times New Roman" w:hAnsi="Times New Roman"/>
          <w:b/>
          <w:lang w:val="ru-RU" w:bidi="ar-SA"/>
        </w:rPr>
        <w:t>Определение</w:t>
      </w:r>
      <w:r w:rsidR="00E750DC" w:rsidRPr="002631D2">
        <w:rPr>
          <w:rFonts w:ascii="Times New Roman" w:hAnsi="Times New Roman"/>
          <w:b/>
          <w:lang w:val="ru-RU" w:bidi="ar-SA"/>
        </w:rPr>
        <w:t xml:space="preserve"> </w:t>
      </w:r>
      <w:r w:rsidR="00E750DC" w:rsidRPr="00E750DC">
        <w:rPr>
          <w:rFonts w:ascii="Times New Roman" w:hAnsi="Times New Roman"/>
          <w:lang w:val="ru-RU" w:bidi="ar-SA"/>
        </w:rPr>
        <w:t>[</w:t>
      </w:r>
      <w:proofErr w:type="spellStart"/>
      <w:r w:rsidR="00E750DC">
        <w:rPr>
          <w:rFonts w:ascii="Times New Roman" w:hAnsi="Times New Roman"/>
          <w:lang w:bidi="ar-SA"/>
        </w:rPr>
        <w:t>ccource</w:t>
      </w:r>
      <w:proofErr w:type="spellEnd"/>
      <w:r w:rsidR="00E750DC" w:rsidRPr="00E750DC">
        <w:rPr>
          <w:rFonts w:ascii="Times New Roman" w:hAnsi="Times New Roman"/>
          <w:lang w:val="ru-RU" w:bidi="ar-SA"/>
        </w:rPr>
        <w:t>]</w:t>
      </w:r>
      <w:r w:rsidRPr="00106D32">
        <w:rPr>
          <w:rFonts w:ascii="Times New Roman" w:hAnsi="Times New Roman"/>
          <w:b/>
          <w:lang w:val="ru-RU" w:bidi="ar-SA"/>
        </w:rPr>
        <w:t>.</w:t>
      </w:r>
      <w:r>
        <w:rPr>
          <w:rFonts w:ascii="Times New Roman" w:hAnsi="Times New Roman"/>
          <w:b/>
          <w:lang w:val="ru-RU" w:bidi="ar-SA"/>
        </w:rPr>
        <w:t xml:space="preserve"> </w:t>
      </w:r>
      <w:r w:rsidR="00FE3B26" w:rsidRPr="00FE3B26">
        <w:rPr>
          <w:rFonts w:ascii="Times New Roman" w:hAnsi="Times New Roman"/>
          <w:lang w:val="ru-RU" w:bidi="ar-SA"/>
        </w:rPr>
        <w:t>Строку символов,</w:t>
      </w:r>
      <w:r w:rsidR="00FE3B26">
        <w:rPr>
          <w:rFonts w:ascii="Times New Roman" w:hAnsi="Times New Roman"/>
          <w:lang w:val="ru-RU" w:bidi="ar-SA"/>
        </w:rPr>
        <w:t xml:space="preserve"> непосредственно предшествующую</w:t>
      </w:r>
      <w:r w:rsidR="00FE3B26" w:rsidRPr="00FE3B26">
        <w:rPr>
          <w:rFonts w:ascii="Times New Roman" w:hAnsi="Times New Roman"/>
          <w:lang w:val="ru-RU" w:bidi="ar-SA"/>
        </w:rPr>
        <w:t xml:space="preserve"> текущему символу, будем называть </w:t>
      </w:r>
      <w:r w:rsidR="00FE3B26" w:rsidRPr="00FE3B26">
        <w:rPr>
          <w:rFonts w:ascii="Times New Roman" w:hAnsi="Times New Roman"/>
          <w:b/>
          <w:bCs/>
          <w:i/>
          <w:iCs/>
          <w:lang w:val="ru-RU" w:bidi="ar-SA"/>
        </w:rPr>
        <w:t>контекстом</w:t>
      </w:r>
      <w:r w:rsidR="00FE3B26">
        <w:rPr>
          <w:rFonts w:ascii="Times New Roman" w:hAnsi="Times New Roman"/>
          <w:lang w:val="ru-RU" w:bidi="ar-SA"/>
        </w:rPr>
        <w:t>.</w:t>
      </w:r>
      <w:r w:rsidR="00FE3B26" w:rsidRPr="00FE3B26">
        <w:rPr>
          <w:rFonts w:ascii="Times New Roman" w:hAnsi="Times New Roman"/>
          <w:lang w:val="ru-RU" w:bidi="ar-SA"/>
        </w:rPr>
        <w:t xml:space="preserve"> Если для оценки ве</w:t>
      </w:r>
      <w:r w:rsidR="00FE3B26">
        <w:rPr>
          <w:rFonts w:ascii="Times New Roman" w:hAnsi="Times New Roman"/>
          <w:lang w:val="ru-RU" w:bidi="ar-SA"/>
        </w:rPr>
        <w:t xml:space="preserve">роятности используется </w:t>
      </w:r>
      <w:r w:rsidR="00FE3B26">
        <w:rPr>
          <w:rFonts w:ascii="Times New Roman" w:hAnsi="Times New Roman"/>
          <w:lang w:val="ru-RU" w:bidi="ar-SA"/>
        </w:rPr>
        <w:lastRenderedPageBreak/>
        <w:t>контекст</w:t>
      </w:r>
      <w:r w:rsidR="00FE3B26" w:rsidRPr="00FE3B26">
        <w:rPr>
          <w:rFonts w:ascii="Times New Roman" w:hAnsi="Times New Roman"/>
          <w:lang w:val="ru-RU" w:bidi="ar-SA"/>
        </w:rPr>
        <w:t xml:space="preserve"> </w:t>
      </w:r>
      <w:r w:rsidR="00FE3B26">
        <w:rPr>
          <w:rFonts w:ascii="Times New Roman" w:hAnsi="Times New Roman"/>
          <w:lang w:val="ru-RU" w:bidi="ar-SA"/>
        </w:rPr>
        <w:t>длины N, то мы имеем дело с</w:t>
      </w:r>
      <w:r w:rsidR="00FE3B26" w:rsidRPr="00FE3B26">
        <w:rPr>
          <w:rFonts w:ascii="Times New Roman" w:hAnsi="Times New Roman"/>
          <w:lang w:val="ru-RU" w:bidi="ar-SA"/>
        </w:rPr>
        <w:t xml:space="preserve"> </w:t>
      </w:r>
      <w:r w:rsidR="00FE3B26" w:rsidRPr="00FE3B26">
        <w:rPr>
          <w:rFonts w:ascii="Times New Roman" w:hAnsi="Times New Roman"/>
          <w:b/>
          <w:bCs/>
          <w:i/>
          <w:iCs/>
          <w:lang w:val="ru-RU" w:bidi="ar-SA"/>
        </w:rPr>
        <w:t xml:space="preserve">контекстно-ограниченной моделью степени N </w:t>
      </w:r>
      <w:r w:rsidR="00FE3B26" w:rsidRPr="00FE3B26">
        <w:rPr>
          <w:rFonts w:ascii="Times New Roman" w:hAnsi="Times New Roman"/>
          <w:lang w:val="ru-RU" w:bidi="ar-SA"/>
        </w:rPr>
        <w:t>или порядка N.</w:t>
      </w:r>
    </w:p>
    <w:p w:rsidR="00106D32" w:rsidRDefault="00106D32" w:rsidP="00BC11E2">
      <w:pPr>
        <w:spacing w:line="360" w:lineRule="auto"/>
        <w:rPr>
          <w:rFonts w:ascii="Times New Roman" w:hAnsi="Times New Roman"/>
          <w:bCs/>
          <w:lang w:val="ru-RU" w:bidi="ar-SA"/>
        </w:rPr>
      </w:pPr>
    </w:p>
    <w:p w:rsidR="00E750DC" w:rsidRDefault="00E750DC" w:rsidP="00E750DC">
      <w:pPr>
        <w:keepNext/>
        <w:spacing w:line="360" w:lineRule="auto"/>
      </w:pPr>
      <w:r>
        <w:rPr>
          <w:rFonts w:ascii="Times New Roman" w:hAnsi="Times New Roman"/>
          <w:bCs/>
          <w:noProof/>
          <w:lang w:val="ru-RU" w:eastAsia="ru-RU" w:bidi="ar-SA"/>
        </w:rPr>
        <w:drawing>
          <wp:inline distT="0" distB="0" distL="0" distR="0" wp14:anchorId="00F8E8F9" wp14:editId="680E4D81">
            <wp:extent cx="5935345" cy="315912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5345" cy="3159125"/>
                    </a:xfrm>
                    <a:prstGeom prst="rect">
                      <a:avLst/>
                    </a:prstGeom>
                    <a:noFill/>
                    <a:ln>
                      <a:noFill/>
                    </a:ln>
                  </pic:spPr>
                </pic:pic>
              </a:graphicData>
            </a:graphic>
          </wp:inline>
        </w:drawing>
      </w:r>
    </w:p>
    <w:p w:rsidR="00962582" w:rsidRPr="00E750DC" w:rsidRDefault="00E750DC" w:rsidP="00E750DC">
      <w:pPr>
        <w:pStyle w:val="af7"/>
        <w:jc w:val="center"/>
        <w:rPr>
          <w:rFonts w:ascii="Times New Roman" w:hAnsi="Times New Roman"/>
          <w:color w:val="000000" w:themeColor="text1"/>
          <w:sz w:val="24"/>
          <w:szCs w:val="24"/>
          <w:lang w:val="ru-RU"/>
        </w:rPr>
      </w:pPr>
      <w:r w:rsidRPr="00E750DC">
        <w:rPr>
          <w:rFonts w:ascii="Times New Roman" w:hAnsi="Times New Roman"/>
          <w:color w:val="000000" w:themeColor="text1"/>
          <w:sz w:val="24"/>
          <w:szCs w:val="24"/>
          <w:lang w:val="ru-RU"/>
        </w:rPr>
        <w:t xml:space="preserve">Рисунок </w:t>
      </w:r>
      <w:r w:rsidRPr="00E750DC">
        <w:rPr>
          <w:rFonts w:ascii="Times New Roman" w:hAnsi="Times New Roman"/>
          <w:color w:val="000000" w:themeColor="text1"/>
          <w:sz w:val="24"/>
          <w:szCs w:val="24"/>
        </w:rPr>
        <w:fldChar w:fldCharType="begin"/>
      </w:r>
      <w:r w:rsidRPr="00E750DC">
        <w:rPr>
          <w:rFonts w:ascii="Times New Roman" w:hAnsi="Times New Roman"/>
          <w:color w:val="000000" w:themeColor="text1"/>
          <w:sz w:val="24"/>
          <w:szCs w:val="24"/>
          <w:lang w:val="ru-RU"/>
        </w:rPr>
        <w:instrText xml:space="preserve"> </w:instrText>
      </w:r>
      <w:r w:rsidRPr="00E750DC">
        <w:rPr>
          <w:rFonts w:ascii="Times New Roman" w:hAnsi="Times New Roman"/>
          <w:color w:val="000000" w:themeColor="text1"/>
          <w:sz w:val="24"/>
          <w:szCs w:val="24"/>
        </w:rPr>
        <w:instrText>SEQ</w:instrText>
      </w:r>
      <w:r w:rsidRPr="00E750DC">
        <w:rPr>
          <w:rFonts w:ascii="Times New Roman" w:hAnsi="Times New Roman"/>
          <w:color w:val="000000" w:themeColor="text1"/>
          <w:sz w:val="24"/>
          <w:szCs w:val="24"/>
          <w:lang w:val="ru-RU"/>
        </w:rPr>
        <w:instrText xml:space="preserve"> Рисунок \* </w:instrText>
      </w:r>
      <w:r w:rsidRPr="00E750DC">
        <w:rPr>
          <w:rFonts w:ascii="Times New Roman" w:hAnsi="Times New Roman"/>
          <w:color w:val="000000" w:themeColor="text1"/>
          <w:sz w:val="24"/>
          <w:szCs w:val="24"/>
        </w:rPr>
        <w:instrText>ARABIC</w:instrText>
      </w:r>
      <w:r w:rsidRPr="00E750DC">
        <w:rPr>
          <w:rFonts w:ascii="Times New Roman" w:hAnsi="Times New Roman"/>
          <w:color w:val="000000" w:themeColor="text1"/>
          <w:sz w:val="24"/>
          <w:szCs w:val="24"/>
          <w:lang w:val="ru-RU"/>
        </w:rPr>
        <w:instrText xml:space="preserve"> </w:instrText>
      </w:r>
      <w:r w:rsidRPr="00E750DC">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35</w:t>
      </w:r>
      <w:r w:rsidRPr="00E750DC">
        <w:rPr>
          <w:rFonts w:ascii="Times New Roman" w:hAnsi="Times New Roman"/>
          <w:color w:val="000000" w:themeColor="text1"/>
          <w:sz w:val="24"/>
          <w:szCs w:val="24"/>
        </w:rPr>
        <w:fldChar w:fldCharType="end"/>
      </w:r>
      <w:r w:rsidRPr="00E750DC">
        <w:rPr>
          <w:rFonts w:ascii="Times New Roman" w:hAnsi="Times New Roman"/>
          <w:color w:val="000000" w:themeColor="text1"/>
          <w:sz w:val="24"/>
          <w:szCs w:val="24"/>
          <w:lang w:val="ru-RU"/>
        </w:rPr>
        <w:t xml:space="preserve">. </w:t>
      </w:r>
      <w:proofErr w:type="gramStart"/>
      <w:r w:rsidRPr="00E750DC">
        <w:rPr>
          <w:rFonts w:ascii="Times New Roman" w:hAnsi="Times New Roman"/>
          <w:color w:val="000000" w:themeColor="text1"/>
          <w:sz w:val="24"/>
          <w:szCs w:val="24"/>
        </w:rPr>
        <w:t>C</w:t>
      </w:r>
      <w:proofErr w:type="spellStart"/>
      <w:proofErr w:type="gramEnd"/>
      <w:r w:rsidRPr="00E750DC">
        <w:rPr>
          <w:rFonts w:ascii="Times New Roman" w:hAnsi="Times New Roman"/>
          <w:color w:val="000000" w:themeColor="text1"/>
          <w:sz w:val="24"/>
          <w:szCs w:val="24"/>
          <w:lang w:val="ru-RU"/>
        </w:rPr>
        <w:t>хема</w:t>
      </w:r>
      <w:proofErr w:type="spellEnd"/>
      <w:r w:rsidRPr="00E750DC">
        <w:rPr>
          <w:rFonts w:ascii="Times New Roman" w:hAnsi="Times New Roman"/>
          <w:color w:val="000000" w:themeColor="text1"/>
          <w:sz w:val="24"/>
          <w:szCs w:val="24"/>
          <w:lang w:val="ru-RU"/>
        </w:rPr>
        <w:t xml:space="preserve"> работы Метода </w:t>
      </w:r>
      <w:r w:rsidRPr="00E750DC">
        <w:rPr>
          <w:rFonts w:ascii="Times New Roman" w:hAnsi="Times New Roman"/>
          <w:color w:val="000000" w:themeColor="text1"/>
          <w:sz w:val="24"/>
          <w:szCs w:val="24"/>
        </w:rPr>
        <w:t>PPM</w:t>
      </w:r>
      <w:r w:rsidRPr="00E750DC">
        <w:rPr>
          <w:rFonts w:ascii="Times New Roman" w:hAnsi="Times New Roman"/>
          <w:color w:val="000000" w:themeColor="text1"/>
          <w:sz w:val="24"/>
          <w:szCs w:val="24"/>
          <w:lang w:val="ru-RU"/>
        </w:rPr>
        <w:t xml:space="preserve"> [с</w:t>
      </w:r>
      <w:proofErr w:type="spellStart"/>
      <w:r w:rsidRPr="00E750DC">
        <w:rPr>
          <w:rFonts w:ascii="Times New Roman" w:hAnsi="Times New Roman"/>
          <w:color w:val="000000" w:themeColor="text1"/>
          <w:sz w:val="24"/>
          <w:szCs w:val="24"/>
        </w:rPr>
        <w:t>cource</w:t>
      </w:r>
      <w:proofErr w:type="spellEnd"/>
      <w:r w:rsidRPr="00E750DC">
        <w:rPr>
          <w:rFonts w:ascii="Times New Roman" w:hAnsi="Times New Roman"/>
          <w:color w:val="000000" w:themeColor="text1"/>
          <w:sz w:val="24"/>
          <w:szCs w:val="24"/>
          <w:lang w:val="ru-RU"/>
        </w:rPr>
        <w:t>].</w:t>
      </w:r>
    </w:p>
    <w:p w:rsidR="00E750DC" w:rsidRPr="002631D2" w:rsidRDefault="00E750DC" w:rsidP="00E750DC">
      <w:pPr>
        <w:rPr>
          <w:lang w:val="ru-RU"/>
        </w:rPr>
      </w:pPr>
    </w:p>
    <w:p w:rsidR="00F34F6A" w:rsidRPr="002631D2" w:rsidRDefault="0052034B" w:rsidP="0052034B">
      <w:pPr>
        <w:spacing w:line="360" w:lineRule="auto"/>
        <w:jc w:val="both"/>
        <w:rPr>
          <w:rFonts w:ascii="Times New Roman" w:hAnsi="Times New Roman"/>
          <w:lang w:val="ru-RU"/>
        </w:rPr>
      </w:pPr>
      <w:r w:rsidRPr="0052034B">
        <w:rPr>
          <w:rFonts w:ascii="Times New Roman" w:hAnsi="Times New Roman"/>
          <w:lang w:val="ru-RU"/>
        </w:rPr>
        <w:t xml:space="preserve">Длина контекста, который используется при предсказании, обычно сильно ограничена. Эта длина обозначается </w:t>
      </w:r>
      <w:r w:rsidRPr="0052034B">
        <w:rPr>
          <w:rFonts w:ascii="Times New Roman" w:hAnsi="Times New Roman"/>
          <w:i/>
          <w:iCs/>
        </w:rPr>
        <w:t>n</w:t>
      </w:r>
      <w:r w:rsidRPr="0052034B">
        <w:rPr>
          <w:rFonts w:ascii="Times New Roman" w:hAnsi="Times New Roman"/>
          <w:lang w:val="ru-RU"/>
        </w:rPr>
        <w:t xml:space="preserve"> и определяет порядок модели </w:t>
      </w:r>
      <w:r w:rsidRPr="0052034B">
        <w:rPr>
          <w:rFonts w:ascii="Times New Roman" w:hAnsi="Times New Roman"/>
        </w:rPr>
        <w:t>PPM</w:t>
      </w:r>
      <w:r w:rsidRPr="0052034B">
        <w:rPr>
          <w:rFonts w:ascii="Times New Roman" w:hAnsi="Times New Roman"/>
          <w:lang w:val="ru-RU"/>
        </w:rPr>
        <w:t xml:space="preserve">, что обозначается как </w:t>
      </w:r>
      <w:r w:rsidRPr="0052034B">
        <w:rPr>
          <w:rFonts w:ascii="Times New Roman" w:hAnsi="Times New Roman"/>
          <w:i/>
          <w:iCs/>
        </w:rPr>
        <w:t>PPM</w:t>
      </w:r>
      <w:r w:rsidRPr="0052034B">
        <w:rPr>
          <w:rFonts w:ascii="Times New Roman" w:hAnsi="Times New Roman"/>
          <w:i/>
          <w:iCs/>
          <w:lang w:val="ru-RU"/>
        </w:rPr>
        <w:t>(</w:t>
      </w:r>
      <w:r w:rsidRPr="0052034B">
        <w:rPr>
          <w:rFonts w:ascii="Times New Roman" w:hAnsi="Times New Roman"/>
          <w:i/>
          <w:iCs/>
        </w:rPr>
        <w:t>n</w:t>
      </w:r>
      <w:r w:rsidRPr="0052034B">
        <w:rPr>
          <w:rFonts w:ascii="Times New Roman" w:hAnsi="Times New Roman"/>
          <w:i/>
          <w:iCs/>
          <w:lang w:val="ru-RU"/>
        </w:rPr>
        <w:t>)</w:t>
      </w:r>
      <w:r w:rsidRPr="0052034B">
        <w:rPr>
          <w:rFonts w:ascii="Times New Roman" w:hAnsi="Times New Roman"/>
          <w:lang w:val="ru-RU"/>
        </w:rPr>
        <w:t xml:space="preserve">. Неограниченные модели так же существуют и обозначаются просто </w:t>
      </w:r>
      <w:r w:rsidRPr="0052034B">
        <w:rPr>
          <w:rFonts w:ascii="Times New Roman" w:hAnsi="Times New Roman"/>
          <w:i/>
          <w:iCs/>
        </w:rPr>
        <w:t>PPM</w:t>
      </w:r>
      <w:r w:rsidRPr="0052034B">
        <w:rPr>
          <w:rFonts w:ascii="Times New Roman" w:hAnsi="Times New Roman"/>
          <w:i/>
          <w:iCs/>
          <w:lang w:val="ru-RU"/>
        </w:rPr>
        <w:t>*</w:t>
      </w:r>
      <w:r w:rsidRPr="0052034B">
        <w:rPr>
          <w:rFonts w:ascii="Times New Roman" w:hAnsi="Times New Roman"/>
          <w:lang w:val="ru-RU"/>
        </w:rPr>
        <w:t xml:space="preserve">. Если предсказание символа по контексту из </w:t>
      </w:r>
      <w:r w:rsidRPr="0052034B">
        <w:rPr>
          <w:rFonts w:ascii="Times New Roman" w:hAnsi="Times New Roman"/>
          <w:i/>
          <w:iCs/>
        </w:rPr>
        <w:t>n</w:t>
      </w:r>
      <w:r w:rsidRPr="0052034B">
        <w:rPr>
          <w:rFonts w:ascii="Times New Roman" w:hAnsi="Times New Roman"/>
          <w:lang w:val="ru-RU"/>
        </w:rPr>
        <w:t xml:space="preserve"> символов не может быть произведено, то происходит попытка предсказать его с помощью </w:t>
      </w:r>
      <w:r w:rsidRPr="0052034B">
        <w:rPr>
          <w:rFonts w:ascii="Times New Roman" w:hAnsi="Times New Roman"/>
          <w:i/>
          <w:iCs/>
        </w:rPr>
        <w:t>n</w:t>
      </w:r>
      <w:r w:rsidRPr="0052034B">
        <w:rPr>
          <w:rFonts w:ascii="Times New Roman" w:hAnsi="Times New Roman"/>
          <w:i/>
          <w:iCs/>
          <w:lang w:val="ru-RU"/>
        </w:rPr>
        <w:t>-1</w:t>
      </w:r>
      <w:r w:rsidRPr="0052034B">
        <w:rPr>
          <w:rFonts w:ascii="Times New Roman" w:hAnsi="Times New Roman"/>
          <w:lang w:val="ru-RU"/>
        </w:rPr>
        <w:t xml:space="preserve"> символов. Рекурсивный переход к моделям с меньшим порядком происходит, пока предсказание не произойдёт в одной из моделей, либо когда контекст станет нулевой длины (</w:t>
      </w:r>
      <w:r w:rsidRPr="0052034B">
        <w:rPr>
          <w:rFonts w:ascii="Times New Roman" w:hAnsi="Times New Roman"/>
          <w:i/>
          <w:iCs/>
        </w:rPr>
        <w:t>n</w:t>
      </w:r>
      <w:r w:rsidRPr="0052034B">
        <w:rPr>
          <w:rFonts w:ascii="Times New Roman" w:hAnsi="Times New Roman"/>
          <w:lang w:val="ru-RU"/>
        </w:rPr>
        <w:t>=0). Модели степени 0 и −1 следует описать особо. Модель нулевого по</w:t>
      </w:r>
      <w:r w:rsidRPr="0052034B">
        <w:rPr>
          <w:rFonts w:ascii="Times New Roman" w:hAnsi="Times New Roman"/>
        </w:rPr>
        <w:t>p</w:t>
      </w:r>
      <w:proofErr w:type="spellStart"/>
      <w:r w:rsidRPr="0052034B">
        <w:rPr>
          <w:rFonts w:ascii="Times New Roman" w:hAnsi="Times New Roman"/>
          <w:lang w:val="ru-RU"/>
        </w:rPr>
        <w:t>ядка</w:t>
      </w:r>
      <w:proofErr w:type="spellEnd"/>
      <w:r w:rsidRPr="0052034B">
        <w:rPr>
          <w:rFonts w:ascii="Times New Roman" w:hAnsi="Times New Roman"/>
          <w:lang w:val="ru-RU"/>
        </w:rPr>
        <w:t xml:space="preserve"> эквивалента случаю контекстно-свободного модели</w:t>
      </w:r>
      <w:r w:rsidRPr="0052034B">
        <w:rPr>
          <w:rFonts w:ascii="Times New Roman" w:hAnsi="Times New Roman"/>
        </w:rPr>
        <w:t>p</w:t>
      </w:r>
      <w:proofErr w:type="spellStart"/>
      <w:r w:rsidRPr="0052034B">
        <w:rPr>
          <w:rFonts w:ascii="Times New Roman" w:hAnsi="Times New Roman"/>
          <w:lang w:val="ru-RU"/>
        </w:rPr>
        <w:t>ования</w:t>
      </w:r>
      <w:proofErr w:type="spellEnd"/>
      <w:r w:rsidRPr="0052034B">
        <w:rPr>
          <w:rFonts w:ascii="Times New Roman" w:hAnsi="Times New Roman"/>
          <w:lang w:val="ru-RU"/>
        </w:rPr>
        <w:t xml:space="preserve">, когда </w:t>
      </w:r>
      <w:proofErr w:type="spellStart"/>
      <w:r w:rsidRPr="0052034B">
        <w:rPr>
          <w:rFonts w:ascii="Times New Roman" w:hAnsi="Times New Roman"/>
          <w:lang w:val="ru-RU"/>
        </w:rPr>
        <w:t>ве</w:t>
      </w:r>
      <w:proofErr w:type="spellEnd"/>
      <w:r w:rsidRPr="0052034B">
        <w:rPr>
          <w:rFonts w:ascii="Times New Roman" w:hAnsi="Times New Roman"/>
        </w:rPr>
        <w:t>p</w:t>
      </w:r>
      <w:proofErr w:type="spellStart"/>
      <w:r w:rsidRPr="0052034B">
        <w:rPr>
          <w:rFonts w:ascii="Times New Roman" w:hAnsi="Times New Roman"/>
          <w:lang w:val="ru-RU"/>
        </w:rPr>
        <w:t>оятность</w:t>
      </w:r>
      <w:proofErr w:type="spellEnd"/>
      <w:r w:rsidRPr="0052034B">
        <w:rPr>
          <w:rFonts w:ascii="Times New Roman" w:hAnsi="Times New Roman"/>
          <w:lang w:val="ru-RU"/>
        </w:rPr>
        <w:t xml:space="preserve"> символа оп</w:t>
      </w:r>
      <w:r w:rsidRPr="0052034B">
        <w:rPr>
          <w:rFonts w:ascii="Times New Roman" w:hAnsi="Times New Roman"/>
        </w:rPr>
        <w:t>p</w:t>
      </w:r>
      <w:proofErr w:type="spellStart"/>
      <w:r w:rsidRPr="0052034B">
        <w:rPr>
          <w:rFonts w:ascii="Times New Roman" w:hAnsi="Times New Roman"/>
          <w:lang w:val="ru-RU"/>
        </w:rPr>
        <w:t>еделяется</w:t>
      </w:r>
      <w:proofErr w:type="spellEnd"/>
      <w:r w:rsidRPr="0052034B">
        <w:rPr>
          <w:rFonts w:ascii="Times New Roman" w:hAnsi="Times New Roman"/>
          <w:lang w:val="ru-RU"/>
        </w:rPr>
        <w:t xml:space="preserve"> исключительно из частоты его появления в сжимаемом потоке данных. Подобная модель обычно п</w:t>
      </w:r>
      <w:r w:rsidRPr="0052034B">
        <w:rPr>
          <w:rFonts w:ascii="Times New Roman" w:hAnsi="Times New Roman"/>
        </w:rPr>
        <w:t>p</w:t>
      </w:r>
      <w:proofErr w:type="spellStart"/>
      <w:r w:rsidRPr="0052034B">
        <w:rPr>
          <w:rFonts w:ascii="Times New Roman" w:hAnsi="Times New Roman"/>
          <w:lang w:val="ru-RU"/>
        </w:rPr>
        <w:t>именяется</w:t>
      </w:r>
      <w:proofErr w:type="spellEnd"/>
      <w:r w:rsidRPr="0052034B">
        <w:rPr>
          <w:rFonts w:ascii="Times New Roman" w:hAnsi="Times New Roman"/>
          <w:lang w:val="ru-RU"/>
        </w:rPr>
        <w:t xml:space="preserve"> вместе с </w:t>
      </w:r>
      <w:proofErr w:type="spellStart"/>
      <w:r w:rsidRPr="0052034B">
        <w:rPr>
          <w:rFonts w:ascii="Times New Roman" w:hAnsi="Times New Roman"/>
          <w:lang w:val="ru-RU"/>
        </w:rPr>
        <w:t>коди</w:t>
      </w:r>
      <w:proofErr w:type="spellEnd"/>
      <w:r w:rsidRPr="0052034B">
        <w:rPr>
          <w:rFonts w:ascii="Times New Roman" w:hAnsi="Times New Roman"/>
        </w:rPr>
        <w:t>p</w:t>
      </w:r>
      <w:proofErr w:type="spellStart"/>
      <w:r w:rsidRPr="0052034B">
        <w:rPr>
          <w:rFonts w:ascii="Times New Roman" w:hAnsi="Times New Roman"/>
          <w:lang w:val="ru-RU"/>
        </w:rPr>
        <w:t>ованием</w:t>
      </w:r>
      <w:proofErr w:type="spellEnd"/>
      <w:r w:rsidRPr="0052034B">
        <w:rPr>
          <w:rFonts w:ascii="Times New Roman" w:hAnsi="Times New Roman"/>
          <w:lang w:val="ru-RU"/>
        </w:rPr>
        <w:t xml:space="preserve"> по Хаффману. Модель по</w:t>
      </w:r>
      <w:r w:rsidRPr="0052034B">
        <w:rPr>
          <w:rFonts w:ascii="Times New Roman" w:hAnsi="Times New Roman"/>
        </w:rPr>
        <w:t>p</w:t>
      </w:r>
      <w:proofErr w:type="spellStart"/>
      <w:r w:rsidRPr="0052034B">
        <w:rPr>
          <w:rFonts w:ascii="Times New Roman" w:hAnsi="Times New Roman"/>
          <w:lang w:val="ru-RU"/>
        </w:rPr>
        <w:t>ядка</w:t>
      </w:r>
      <w:proofErr w:type="spellEnd"/>
      <w:r w:rsidRPr="0052034B">
        <w:rPr>
          <w:rFonts w:ascii="Times New Roman" w:hAnsi="Times New Roman"/>
          <w:lang w:val="ru-RU"/>
        </w:rPr>
        <w:t xml:space="preserve"> −1 п</w:t>
      </w:r>
      <w:r w:rsidRPr="0052034B">
        <w:rPr>
          <w:rFonts w:ascii="Times New Roman" w:hAnsi="Times New Roman"/>
        </w:rPr>
        <w:t>p</w:t>
      </w:r>
      <w:proofErr w:type="spellStart"/>
      <w:r w:rsidRPr="0052034B">
        <w:rPr>
          <w:rFonts w:ascii="Times New Roman" w:hAnsi="Times New Roman"/>
          <w:lang w:val="ru-RU"/>
        </w:rPr>
        <w:t>едставляют</w:t>
      </w:r>
      <w:proofErr w:type="spellEnd"/>
      <w:r w:rsidRPr="0052034B">
        <w:rPr>
          <w:rFonts w:ascii="Times New Roman" w:hAnsi="Times New Roman"/>
          <w:lang w:val="ru-RU"/>
        </w:rPr>
        <w:t xml:space="preserve"> собой статическую модель, п</w:t>
      </w:r>
      <w:r w:rsidRPr="0052034B">
        <w:rPr>
          <w:rFonts w:ascii="Times New Roman" w:hAnsi="Times New Roman"/>
        </w:rPr>
        <w:t>p</w:t>
      </w:r>
      <w:proofErr w:type="spellStart"/>
      <w:r w:rsidRPr="0052034B">
        <w:rPr>
          <w:rFonts w:ascii="Times New Roman" w:hAnsi="Times New Roman"/>
          <w:lang w:val="ru-RU"/>
        </w:rPr>
        <w:t>исваивающую</w:t>
      </w:r>
      <w:proofErr w:type="spellEnd"/>
      <w:r w:rsidRPr="0052034B">
        <w:rPr>
          <w:rFonts w:ascii="Times New Roman" w:hAnsi="Times New Roman"/>
          <w:lang w:val="ru-RU"/>
        </w:rPr>
        <w:t xml:space="preserve"> </w:t>
      </w:r>
      <w:proofErr w:type="spellStart"/>
      <w:r w:rsidRPr="0052034B">
        <w:rPr>
          <w:rFonts w:ascii="Times New Roman" w:hAnsi="Times New Roman"/>
          <w:lang w:val="ru-RU"/>
        </w:rPr>
        <w:t>ве</w:t>
      </w:r>
      <w:proofErr w:type="spellEnd"/>
      <w:r w:rsidRPr="0052034B">
        <w:rPr>
          <w:rFonts w:ascii="Times New Roman" w:hAnsi="Times New Roman"/>
        </w:rPr>
        <w:t>p</w:t>
      </w:r>
      <w:proofErr w:type="spellStart"/>
      <w:r w:rsidRPr="0052034B">
        <w:rPr>
          <w:rFonts w:ascii="Times New Roman" w:hAnsi="Times New Roman"/>
          <w:lang w:val="ru-RU"/>
        </w:rPr>
        <w:t>оятности</w:t>
      </w:r>
      <w:proofErr w:type="spellEnd"/>
      <w:r w:rsidRPr="0052034B">
        <w:rPr>
          <w:rFonts w:ascii="Times New Roman" w:hAnsi="Times New Roman"/>
          <w:lang w:val="ru-RU"/>
        </w:rPr>
        <w:t xml:space="preserve"> символа оп</w:t>
      </w:r>
      <w:r w:rsidRPr="0052034B">
        <w:rPr>
          <w:rFonts w:ascii="Times New Roman" w:hAnsi="Times New Roman"/>
        </w:rPr>
        <w:t>p</w:t>
      </w:r>
      <w:proofErr w:type="spellStart"/>
      <w:r w:rsidRPr="0052034B">
        <w:rPr>
          <w:rFonts w:ascii="Times New Roman" w:hAnsi="Times New Roman"/>
          <w:lang w:val="ru-RU"/>
        </w:rPr>
        <w:t>еделенное</w:t>
      </w:r>
      <w:proofErr w:type="spellEnd"/>
      <w:r w:rsidRPr="0052034B">
        <w:rPr>
          <w:rFonts w:ascii="Times New Roman" w:hAnsi="Times New Roman"/>
          <w:lang w:val="ru-RU"/>
        </w:rPr>
        <w:t xml:space="preserve"> </w:t>
      </w:r>
      <w:proofErr w:type="spellStart"/>
      <w:r w:rsidRPr="0052034B">
        <w:rPr>
          <w:rFonts w:ascii="Times New Roman" w:hAnsi="Times New Roman"/>
          <w:lang w:val="ru-RU"/>
        </w:rPr>
        <w:t>фикси</w:t>
      </w:r>
      <w:proofErr w:type="spellEnd"/>
      <w:r w:rsidRPr="0052034B">
        <w:rPr>
          <w:rFonts w:ascii="Times New Roman" w:hAnsi="Times New Roman"/>
        </w:rPr>
        <w:t>p</w:t>
      </w:r>
      <w:proofErr w:type="spellStart"/>
      <w:r w:rsidRPr="0052034B">
        <w:rPr>
          <w:rFonts w:ascii="Times New Roman" w:hAnsi="Times New Roman"/>
          <w:lang w:val="ru-RU"/>
        </w:rPr>
        <w:t>ованное</w:t>
      </w:r>
      <w:proofErr w:type="spellEnd"/>
      <w:r w:rsidRPr="0052034B">
        <w:rPr>
          <w:rFonts w:ascii="Times New Roman" w:hAnsi="Times New Roman"/>
          <w:lang w:val="ru-RU"/>
        </w:rPr>
        <w:t xml:space="preserve"> значение; обычно все символы, кото</w:t>
      </w:r>
      <w:r w:rsidRPr="0052034B">
        <w:rPr>
          <w:rFonts w:ascii="Times New Roman" w:hAnsi="Times New Roman"/>
        </w:rPr>
        <w:t>p</w:t>
      </w:r>
      <w:proofErr w:type="spellStart"/>
      <w:r w:rsidRPr="0052034B">
        <w:rPr>
          <w:rFonts w:ascii="Times New Roman" w:hAnsi="Times New Roman"/>
          <w:lang w:val="ru-RU"/>
        </w:rPr>
        <w:t>ые</w:t>
      </w:r>
      <w:proofErr w:type="spellEnd"/>
      <w:r w:rsidRPr="0052034B">
        <w:rPr>
          <w:rFonts w:ascii="Times New Roman" w:hAnsi="Times New Roman"/>
          <w:lang w:val="ru-RU"/>
        </w:rPr>
        <w:t xml:space="preserve"> могут </w:t>
      </w:r>
      <w:proofErr w:type="spellStart"/>
      <w:r w:rsidRPr="0052034B">
        <w:rPr>
          <w:rFonts w:ascii="Times New Roman" w:hAnsi="Times New Roman"/>
          <w:lang w:val="ru-RU"/>
        </w:rPr>
        <w:t>вст</w:t>
      </w:r>
      <w:proofErr w:type="spellEnd"/>
      <w:r w:rsidRPr="0052034B">
        <w:rPr>
          <w:rFonts w:ascii="Times New Roman" w:hAnsi="Times New Roman"/>
        </w:rPr>
        <w:t>p</w:t>
      </w:r>
      <w:proofErr w:type="spellStart"/>
      <w:r w:rsidRPr="0052034B">
        <w:rPr>
          <w:rFonts w:ascii="Times New Roman" w:hAnsi="Times New Roman"/>
          <w:lang w:val="ru-RU"/>
        </w:rPr>
        <w:t>етиться</w:t>
      </w:r>
      <w:proofErr w:type="spellEnd"/>
      <w:r w:rsidRPr="0052034B">
        <w:rPr>
          <w:rFonts w:ascii="Times New Roman" w:hAnsi="Times New Roman"/>
          <w:lang w:val="ru-RU"/>
        </w:rPr>
        <w:t xml:space="preserve"> в сжимаемом потоке данных, п</w:t>
      </w:r>
      <w:r w:rsidRPr="0052034B">
        <w:rPr>
          <w:rFonts w:ascii="Times New Roman" w:hAnsi="Times New Roman"/>
        </w:rPr>
        <w:t>p</w:t>
      </w:r>
      <w:r w:rsidRPr="0052034B">
        <w:rPr>
          <w:rFonts w:ascii="Times New Roman" w:hAnsi="Times New Roman"/>
          <w:lang w:val="ru-RU"/>
        </w:rPr>
        <w:t xml:space="preserve">и этом считаются </w:t>
      </w:r>
      <w:r w:rsidRPr="0052034B">
        <w:rPr>
          <w:rFonts w:ascii="Times New Roman" w:hAnsi="Times New Roman"/>
        </w:rPr>
        <w:t>p</w:t>
      </w:r>
      <w:proofErr w:type="spellStart"/>
      <w:r w:rsidRPr="0052034B">
        <w:rPr>
          <w:rFonts w:ascii="Times New Roman" w:hAnsi="Times New Roman"/>
          <w:lang w:val="ru-RU"/>
        </w:rPr>
        <w:t>авнове</w:t>
      </w:r>
      <w:proofErr w:type="spellEnd"/>
      <w:r w:rsidRPr="0052034B">
        <w:rPr>
          <w:rFonts w:ascii="Times New Roman" w:hAnsi="Times New Roman"/>
        </w:rPr>
        <w:t>p</w:t>
      </w:r>
      <w:proofErr w:type="spellStart"/>
      <w:r w:rsidRPr="0052034B">
        <w:rPr>
          <w:rFonts w:ascii="Times New Roman" w:hAnsi="Times New Roman"/>
          <w:lang w:val="ru-RU"/>
        </w:rPr>
        <w:t>оятными</w:t>
      </w:r>
      <w:proofErr w:type="spellEnd"/>
      <w:r w:rsidRPr="0052034B">
        <w:rPr>
          <w:rFonts w:ascii="Times New Roman" w:hAnsi="Times New Roman"/>
          <w:lang w:val="ru-RU"/>
        </w:rPr>
        <w:t>. Для получения хо</w:t>
      </w:r>
      <w:r w:rsidRPr="0052034B">
        <w:rPr>
          <w:rFonts w:ascii="Times New Roman" w:hAnsi="Times New Roman"/>
        </w:rPr>
        <w:t>p</w:t>
      </w:r>
      <w:proofErr w:type="spellStart"/>
      <w:r w:rsidRPr="0052034B">
        <w:rPr>
          <w:rFonts w:ascii="Times New Roman" w:hAnsi="Times New Roman"/>
          <w:lang w:val="ru-RU"/>
        </w:rPr>
        <w:t>ошей</w:t>
      </w:r>
      <w:proofErr w:type="spellEnd"/>
      <w:r w:rsidRPr="0052034B">
        <w:rPr>
          <w:rFonts w:ascii="Times New Roman" w:hAnsi="Times New Roman"/>
          <w:lang w:val="ru-RU"/>
        </w:rPr>
        <w:t xml:space="preserve"> оценки </w:t>
      </w:r>
      <w:proofErr w:type="spellStart"/>
      <w:r w:rsidRPr="0052034B">
        <w:rPr>
          <w:rFonts w:ascii="Times New Roman" w:hAnsi="Times New Roman"/>
          <w:lang w:val="ru-RU"/>
        </w:rPr>
        <w:t>ве</w:t>
      </w:r>
      <w:proofErr w:type="spellEnd"/>
      <w:r w:rsidRPr="0052034B">
        <w:rPr>
          <w:rFonts w:ascii="Times New Roman" w:hAnsi="Times New Roman"/>
        </w:rPr>
        <w:t>p</w:t>
      </w:r>
      <w:proofErr w:type="spellStart"/>
      <w:r w:rsidRPr="0052034B">
        <w:rPr>
          <w:rFonts w:ascii="Times New Roman" w:hAnsi="Times New Roman"/>
          <w:lang w:val="ru-RU"/>
        </w:rPr>
        <w:t>оятности</w:t>
      </w:r>
      <w:proofErr w:type="spellEnd"/>
      <w:r w:rsidRPr="0052034B">
        <w:rPr>
          <w:rFonts w:ascii="Times New Roman" w:hAnsi="Times New Roman"/>
          <w:lang w:val="ru-RU"/>
        </w:rPr>
        <w:t xml:space="preserve"> символа необходимо учитывать контексты </w:t>
      </w:r>
      <w:r w:rsidRPr="0052034B">
        <w:rPr>
          <w:rFonts w:ascii="Times New Roman" w:hAnsi="Times New Roman"/>
        </w:rPr>
        <w:t>p</w:t>
      </w:r>
      <w:proofErr w:type="spellStart"/>
      <w:r w:rsidRPr="0052034B">
        <w:rPr>
          <w:rFonts w:ascii="Times New Roman" w:hAnsi="Times New Roman"/>
          <w:lang w:val="ru-RU"/>
        </w:rPr>
        <w:t>азных</w:t>
      </w:r>
      <w:proofErr w:type="spellEnd"/>
      <w:r w:rsidRPr="0052034B">
        <w:rPr>
          <w:rFonts w:ascii="Times New Roman" w:hAnsi="Times New Roman"/>
          <w:lang w:val="ru-RU"/>
        </w:rPr>
        <w:t xml:space="preserve"> длин. </w:t>
      </w:r>
      <w:proofErr w:type="gramStart"/>
      <w:r w:rsidRPr="0052034B">
        <w:rPr>
          <w:rFonts w:ascii="Times New Roman" w:hAnsi="Times New Roman"/>
        </w:rPr>
        <w:t>PPM</w:t>
      </w:r>
      <w:r w:rsidRPr="0052034B">
        <w:rPr>
          <w:rFonts w:ascii="Times New Roman" w:hAnsi="Times New Roman"/>
          <w:lang w:val="ru-RU"/>
        </w:rPr>
        <w:t xml:space="preserve"> п</w:t>
      </w:r>
      <w:r w:rsidRPr="0052034B">
        <w:rPr>
          <w:rFonts w:ascii="Times New Roman" w:hAnsi="Times New Roman"/>
        </w:rPr>
        <w:t>p</w:t>
      </w:r>
      <w:proofErr w:type="spellStart"/>
      <w:r w:rsidRPr="0052034B">
        <w:rPr>
          <w:rFonts w:ascii="Times New Roman" w:hAnsi="Times New Roman"/>
          <w:lang w:val="ru-RU"/>
        </w:rPr>
        <w:t>едставляет</w:t>
      </w:r>
      <w:proofErr w:type="spellEnd"/>
      <w:r w:rsidRPr="0052034B">
        <w:rPr>
          <w:rFonts w:ascii="Times New Roman" w:hAnsi="Times New Roman"/>
          <w:lang w:val="ru-RU"/>
        </w:rPr>
        <w:t xml:space="preserve"> собой </w:t>
      </w:r>
      <w:proofErr w:type="spellStart"/>
      <w:r w:rsidRPr="0052034B">
        <w:rPr>
          <w:rFonts w:ascii="Times New Roman" w:hAnsi="Times New Roman"/>
          <w:lang w:val="ru-RU"/>
        </w:rPr>
        <w:t>ва</w:t>
      </w:r>
      <w:proofErr w:type="spellEnd"/>
      <w:r w:rsidRPr="0052034B">
        <w:rPr>
          <w:rFonts w:ascii="Times New Roman" w:hAnsi="Times New Roman"/>
        </w:rPr>
        <w:t>p</w:t>
      </w:r>
      <w:proofErr w:type="spellStart"/>
      <w:r w:rsidRPr="0052034B">
        <w:rPr>
          <w:rFonts w:ascii="Times New Roman" w:hAnsi="Times New Roman"/>
          <w:lang w:val="ru-RU"/>
        </w:rPr>
        <w:t>иант</w:t>
      </w:r>
      <w:proofErr w:type="spellEnd"/>
      <w:r w:rsidRPr="0052034B">
        <w:rPr>
          <w:rFonts w:ascii="Times New Roman" w:hAnsi="Times New Roman"/>
          <w:lang w:val="ru-RU"/>
        </w:rPr>
        <w:t xml:space="preserve"> </w:t>
      </w:r>
      <w:proofErr w:type="spellStart"/>
      <w:r w:rsidRPr="0052034B">
        <w:rPr>
          <w:rFonts w:ascii="Times New Roman" w:hAnsi="Times New Roman"/>
          <w:lang w:val="ru-RU"/>
        </w:rPr>
        <w:t>ст</w:t>
      </w:r>
      <w:proofErr w:type="spellEnd"/>
      <w:r w:rsidRPr="0052034B">
        <w:rPr>
          <w:rFonts w:ascii="Times New Roman" w:hAnsi="Times New Roman"/>
        </w:rPr>
        <w:t>p</w:t>
      </w:r>
      <w:proofErr w:type="spellStart"/>
      <w:r w:rsidRPr="0052034B">
        <w:rPr>
          <w:rFonts w:ascii="Times New Roman" w:hAnsi="Times New Roman"/>
          <w:lang w:val="ru-RU"/>
        </w:rPr>
        <w:t>атегии</w:t>
      </w:r>
      <w:proofErr w:type="spellEnd"/>
      <w:r w:rsidRPr="0052034B">
        <w:rPr>
          <w:rFonts w:ascii="Times New Roman" w:hAnsi="Times New Roman"/>
          <w:lang w:val="ru-RU"/>
        </w:rPr>
        <w:t xml:space="preserve"> </w:t>
      </w:r>
      <w:proofErr w:type="spellStart"/>
      <w:r w:rsidRPr="0052034B">
        <w:rPr>
          <w:rFonts w:ascii="Times New Roman" w:hAnsi="Times New Roman"/>
          <w:lang w:val="ru-RU"/>
        </w:rPr>
        <w:t>пе</w:t>
      </w:r>
      <w:proofErr w:type="spellEnd"/>
      <w:r w:rsidRPr="0052034B">
        <w:rPr>
          <w:rFonts w:ascii="Times New Roman" w:hAnsi="Times New Roman"/>
        </w:rPr>
        <w:t>p</w:t>
      </w:r>
      <w:proofErr w:type="spellStart"/>
      <w:r w:rsidRPr="0052034B">
        <w:rPr>
          <w:rFonts w:ascii="Times New Roman" w:hAnsi="Times New Roman"/>
          <w:lang w:val="ru-RU"/>
        </w:rPr>
        <w:t>емешивания</w:t>
      </w:r>
      <w:proofErr w:type="spellEnd"/>
      <w:r w:rsidRPr="0052034B">
        <w:rPr>
          <w:rFonts w:ascii="Times New Roman" w:hAnsi="Times New Roman"/>
          <w:lang w:val="ru-RU"/>
        </w:rPr>
        <w:t xml:space="preserve">, когда оценки </w:t>
      </w:r>
      <w:proofErr w:type="spellStart"/>
      <w:r w:rsidRPr="0052034B">
        <w:rPr>
          <w:rFonts w:ascii="Times New Roman" w:hAnsi="Times New Roman"/>
          <w:lang w:val="ru-RU"/>
        </w:rPr>
        <w:t>ве</w:t>
      </w:r>
      <w:proofErr w:type="spellEnd"/>
      <w:r w:rsidRPr="0052034B">
        <w:rPr>
          <w:rFonts w:ascii="Times New Roman" w:hAnsi="Times New Roman"/>
        </w:rPr>
        <w:t>p</w:t>
      </w:r>
      <w:proofErr w:type="spellStart"/>
      <w:r w:rsidRPr="0052034B">
        <w:rPr>
          <w:rFonts w:ascii="Times New Roman" w:hAnsi="Times New Roman"/>
          <w:lang w:val="ru-RU"/>
        </w:rPr>
        <w:t>оятностей</w:t>
      </w:r>
      <w:proofErr w:type="spellEnd"/>
      <w:r w:rsidRPr="0052034B">
        <w:rPr>
          <w:rFonts w:ascii="Times New Roman" w:hAnsi="Times New Roman"/>
          <w:lang w:val="ru-RU"/>
        </w:rPr>
        <w:t xml:space="preserve">, сделанные на основании контекстов </w:t>
      </w:r>
      <w:r w:rsidRPr="0052034B">
        <w:rPr>
          <w:rFonts w:ascii="Times New Roman" w:hAnsi="Times New Roman"/>
        </w:rPr>
        <w:t>p</w:t>
      </w:r>
      <w:proofErr w:type="spellStart"/>
      <w:r w:rsidRPr="0052034B">
        <w:rPr>
          <w:rFonts w:ascii="Times New Roman" w:hAnsi="Times New Roman"/>
          <w:lang w:val="ru-RU"/>
        </w:rPr>
        <w:t>азных</w:t>
      </w:r>
      <w:proofErr w:type="spellEnd"/>
      <w:r w:rsidRPr="0052034B">
        <w:rPr>
          <w:rFonts w:ascii="Times New Roman" w:hAnsi="Times New Roman"/>
          <w:lang w:val="ru-RU"/>
        </w:rPr>
        <w:t xml:space="preserve"> длин, объединяются в одну общую </w:t>
      </w:r>
      <w:proofErr w:type="spellStart"/>
      <w:r w:rsidRPr="0052034B">
        <w:rPr>
          <w:rFonts w:ascii="Times New Roman" w:hAnsi="Times New Roman"/>
          <w:lang w:val="ru-RU"/>
        </w:rPr>
        <w:t>ве</w:t>
      </w:r>
      <w:proofErr w:type="spellEnd"/>
      <w:r w:rsidRPr="0052034B">
        <w:rPr>
          <w:rFonts w:ascii="Times New Roman" w:hAnsi="Times New Roman"/>
        </w:rPr>
        <w:t>p</w:t>
      </w:r>
      <w:proofErr w:type="spellStart"/>
      <w:r w:rsidRPr="0052034B">
        <w:rPr>
          <w:rFonts w:ascii="Times New Roman" w:hAnsi="Times New Roman"/>
          <w:lang w:val="ru-RU"/>
        </w:rPr>
        <w:t>оятность</w:t>
      </w:r>
      <w:proofErr w:type="spellEnd"/>
      <w:r w:rsidRPr="0052034B">
        <w:rPr>
          <w:rFonts w:ascii="Times New Roman" w:hAnsi="Times New Roman"/>
          <w:lang w:val="ru-RU"/>
        </w:rPr>
        <w:t>.</w:t>
      </w:r>
      <w:proofErr w:type="gramEnd"/>
      <w:r w:rsidRPr="0052034B">
        <w:rPr>
          <w:rFonts w:ascii="Times New Roman" w:hAnsi="Times New Roman"/>
          <w:lang w:val="ru-RU"/>
        </w:rPr>
        <w:t xml:space="preserve"> Полученная оценка </w:t>
      </w:r>
      <w:proofErr w:type="spellStart"/>
      <w:r w:rsidRPr="0052034B">
        <w:rPr>
          <w:rFonts w:ascii="Times New Roman" w:hAnsi="Times New Roman"/>
          <w:lang w:val="ru-RU"/>
        </w:rPr>
        <w:t>коди</w:t>
      </w:r>
      <w:proofErr w:type="spellEnd"/>
      <w:r w:rsidRPr="0052034B">
        <w:rPr>
          <w:rFonts w:ascii="Times New Roman" w:hAnsi="Times New Roman"/>
        </w:rPr>
        <w:t>p</w:t>
      </w:r>
      <w:proofErr w:type="spellStart"/>
      <w:r w:rsidRPr="0052034B">
        <w:rPr>
          <w:rFonts w:ascii="Times New Roman" w:hAnsi="Times New Roman"/>
          <w:lang w:val="ru-RU"/>
        </w:rPr>
        <w:t>уется</w:t>
      </w:r>
      <w:proofErr w:type="spellEnd"/>
      <w:r w:rsidRPr="0052034B">
        <w:rPr>
          <w:rFonts w:ascii="Times New Roman" w:hAnsi="Times New Roman"/>
          <w:lang w:val="ru-RU"/>
        </w:rPr>
        <w:t xml:space="preserve"> любым </w:t>
      </w:r>
      <w:proofErr w:type="spellStart"/>
      <w:r w:rsidRPr="0052034B">
        <w:rPr>
          <w:rFonts w:ascii="Times New Roman" w:hAnsi="Times New Roman"/>
          <w:lang w:val="ru-RU"/>
        </w:rPr>
        <w:t>энт</w:t>
      </w:r>
      <w:proofErr w:type="spellEnd"/>
      <w:r w:rsidRPr="0052034B">
        <w:rPr>
          <w:rFonts w:ascii="Times New Roman" w:hAnsi="Times New Roman"/>
        </w:rPr>
        <w:t>p</w:t>
      </w:r>
      <w:r w:rsidRPr="0052034B">
        <w:rPr>
          <w:rFonts w:ascii="Times New Roman" w:hAnsi="Times New Roman"/>
          <w:lang w:val="ru-RU"/>
        </w:rPr>
        <w:t>опийным коде</w:t>
      </w:r>
      <w:r w:rsidRPr="0052034B">
        <w:rPr>
          <w:rFonts w:ascii="Times New Roman" w:hAnsi="Times New Roman"/>
        </w:rPr>
        <w:t>p</w:t>
      </w:r>
      <w:r w:rsidRPr="0052034B">
        <w:rPr>
          <w:rFonts w:ascii="Times New Roman" w:hAnsi="Times New Roman"/>
          <w:lang w:val="ru-RU"/>
        </w:rPr>
        <w:t xml:space="preserve">ом (ЭК), обычно это некая </w:t>
      </w:r>
      <w:r w:rsidRPr="0052034B">
        <w:rPr>
          <w:rFonts w:ascii="Times New Roman" w:hAnsi="Times New Roman"/>
        </w:rPr>
        <w:t>p</w:t>
      </w:r>
      <w:proofErr w:type="spellStart"/>
      <w:r w:rsidRPr="0052034B">
        <w:rPr>
          <w:rFonts w:ascii="Times New Roman" w:hAnsi="Times New Roman"/>
          <w:lang w:val="ru-RU"/>
        </w:rPr>
        <w:t>азновидность</w:t>
      </w:r>
      <w:proofErr w:type="spellEnd"/>
      <w:r w:rsidRPr="0052034B">
        <w:rPr>
          <w:rFonts w:ascii="Times New Roman" w:hAnsi="Times New Roman"/>
          <w:lang w:val="ru-RU"/>
        </w:rPr>
        <w:t xml:space="preserve"> </w:t>
      </w:r>
      <w:r w:rsidRPr="0052034B">
        <w:rPr>
          <w:rFonts w:ascii="Times New Roman" w:hAnsi="Times New Roman"/>
          <w:lang w:val="ru-RU"/>
        </w:rPr>
        <w:lastRenderedPageBreak/>
        <w:t>а</w:t>
      </w:r>
      <w:r w:rsidRPr="0052034B">
        <w:rPr>
          <w:rFonts w:ascii="Times New Roman" w:hAnsi="Times New Roman"/>
        </w:rPr>
        <w:t>p</w:t>
      </w:r>
      <w:proofErr w:type="spellStart"/>
      <w:r w:rsidRPr="0052034B">
        <w:rPr>
          <w:rFonts w:ascii="Times New Roman" w:hAnsi="Times New Roman"/>
          <w:lang w:val="ru-RU"/>
        </w:rPr>
        <w:t>ифметического</w:t>
      </w:r>
      <w:proofErr w:type="spellEnd"/>
      <w:r w:rsidRPr="0052034B">
        <w:rPr>
          <w:rFonts w:ascii="Times New Roman" w:hAnsi="Times New Roman"/>
          <w:lang w:val="ru-RU"/>
        </w:rPr>
        <w:t xml:space="preserve"> коде</w:t>
      </w:r>
      <w:r w:rsidRPr="0052034B">
        <w:rPr>
          <w:rFonts w:ascii="Times New Roman" w:hAnsi="Times New Roman"/>
        </w:rPr>
        <w:t>p</w:t>
      </w:r>
      <w:r w:rsidRPr="0052034B">
        <w:rPr>
          <w:rFonts w:ascii="Times New Roman" w:hAnsi="Times New Roman"/>
          <w:lang w:val="ru-RU"/>
        </w:rPr>
        <w:t xml:space="preserve">а. На этапе </w:t>
      </w:r>
      <w:proofErr w:type="spellStart"/>
      <w:r w:rsidRPr="0052034B">
        <w:rPr>
          <w:rFonts w:ascii="Times New Roman" w:hAnsi="Times New Roman"/>
          <w:lang w:val="ru-RU"/>
        </w:rPr>
        <w:t>энт</w:t>
      </w:r>
      <w:proofErr w:type="spellEnd"/>
      <w:r w:rsidRPr="0052034B">
        <w:rPr>
          <w:rFonts w:ascii="Times New Roman" w:hAnsi="Times New Roman"/>
        </w:rPr>
        <w:t>p</w:t>
      </w:r>
      <w:r w:rsidRPr="0052034B">
        <w:rPr>
          <w:rFonts w:ascii="Times New Roman" w:hAnsi="Times New Roman"/>
          <w:lang w:val="ru-RU"/>
        </w:rPr>
        <w:t xml:space="preserve">опийного </w:t>
      </w:r>
      <w:proofErr w:type="spellStart"/>
      <w:r w:rsidRPr="0052034B">
        <w:rPr>
          <w:rFonts w:ascii="Times New Roman" w:hAnsi="Times New Roman"/>
          <w:lang w:val="ru-RU"/>
        </w:rPr>
        <w:t>коди</w:t>
      </w:r>
      <w:proofErr w:type="spellEnd"/>
      <w:r w:rsidRPr="0052034B">
        <w:rPr>
          <w:rFonts w:ascii="Times New Roman" w:hAnsi="Times New Roman"/>
        </w:rPr>
        <w:t>p</w:t>
      </w:r>
      <w:proofErr w:type="spellStart"/>
      <w:r w:rsidRPr="0052034B">
        <w:rPr>
          <w:rFonts w:ascii="Times New Roman" w:hAnsi="Times New Roman"/>
          <w:lang w:val="ru-RU"/>
        </w:rPr>
        <w:t>ования</w:t>
      </w:r>
      <w:proofErr w:type="spellEnd"/>
      <w:r w:rsidRPr="0052034B">
        <w:rPr>
          <w:rFonts w:ascii="Times New Roman" w:hAnsi="Times New Roman"/>
          <w:lang w:val="ru-RU"/>
        </w:rPr>
        <w:t xml:space="preserve"> и п</w:t>
      </w:r>
      <w:r w:rsidRPr="0052034B">
        <w:rPr>
          <w:rFonts w:ascii="Times New Roman" w:hAnsi="Times New Roman"/>
        </w:rPr>
        <w:t>p</w:t>
      </w:r>
      <w:proofErr w:type="spellStart"/>
      <w:r w:rsidRPr="0052034B">
        <w:rPr>
          <w:rFonts w:ascii="Times New Roman" w:hAnsi="Times New Roman"/>
          <w:lang w:val="ru-RU"/>
        </w:rPr>
        <w:t>оисходит</w:t>
      </w:r>
      <w:proofErr w:type="spellEnd"/>
      <w:r w:rsidRPr="0052034B">
        <w:rPr>
          <w:rFonts w:ascii="Times New Roman" w:hAnsi="Times New Roman"/>
          <w:lang w:val="ru-RU"/>
        </w:rPr>
        <w:t xml:space="preserve"> собственно сжатие </w:t>
      </w:r>
      <w:r w:rsidRPr="00536C10">
        <w:rPr>
          <w:rFonts w:ascii="Times New Roman" w:hAnsi="Times New Roman"/>
          <w:lang w:val="ru-RU"/>
        </w:rPr>
        <w:t>[</w:t>
      </w:r>
      <w:r w:rsidRPr="00536C10">
        <w:rPr>
          <w:rFonts w:ascii="Times New Roman" w:hAnsi="Times New Roman"/>
        </w:rPr>
        <w:t>ppm</w:t>
      </w:r>
      <w:r w:rsidRPr="00536C10">
        <w:rPr>
          <w:rFonts w:ascii="Times New Roman" w:hAnsi="Times New Roman"/>
          <w:lang w:val="ru-RU"/>
        </w:rPr>
        <w:t>_</w:t>
      </w:r>
      <w:r w:rsidRPr="00536C10">
        <w:rPr>
          <w:rFonts w:ascii="Times New Roman" w:hAnsi="Times New Roman"/>
        </w:rPr>
        <w:t>wiki</w:t>
      </w:r>
      <w:r w:rsidRPr="00536C10">
        <w:rPr>
          <w:rFonts w:ascii="Times New Roman" w:hAnsi="Times New Roman"/>
          <w:lang w:val="ru-RU"/>
        </w:rPr>
        <w:t>]</w:t>
      </w:r>
      <w:r w:rsidRPr="0052034B">
        <w:rPr>
          <w:rFonts w:ascii="Times New Roman" w:hAnsi="Times New Roman"/>
          <w:lang w:val="ru-RU"/>
        </w:rPr>
        <w:t>.</w:t>
      </w:r>
    </w:p>
    <w:p w:rsidR="005D0AB4" w:rsidRPr="009820CF" w:rsidRDefault="0052034B" w:rsidP="0052034B">
      <w:pPr>
        <w:spacing w:line="360" w:lineRule="auto"/>
        <w:jc w:val="both"/>
        <w:rPr>
          <w:rFonts w:ascii="Times New Roman" w:hAnsi="Times New Roman"/>
          <w:lang w:val="ru-RU"/>
        </w:rPr>
      </w:pPr>
      <w:r w:rsidRPr="0052034B">
        <w:rPr>
          <w:rFonts w:ascii="Times New Roman" w:hAnsi="Times New Roman"/>
          <w:lang w:val="ru-RU"/>
        </w:rPr>
        <w:t xml:space="preserve">Большое значение для алгоритма </w:t>
      </w:r>
      <w:r w:rsidRPr="0052034B">
        <w:rPr>
          <w:rFonts w:ascii="Times New Roman" w:hAnsi="Times New Roman"/>
        </w:rPr>
        <w:t>PPM</w:t>
      </w:r>
      <w:r w:rsidRPr="0052034B">
        <w:rPr>
          <w:rFonts w:ascii="Times New Roman" w:hAnsi="Times New Roman"/>
          <w:lang w:val="ru-RU"/>
        </w:rPr>
        <w:t xml:space="preserve"> имеет проблема обработки новых символов, ещё не встречавшихся во входном потоке. Это проблема носит название </w:t>
      </w:r>
      <w:r w:rsidRPr="003211C6">
        <w:rPr>
          <w:rFonts w:ascii="Times New Roman" w:hAnsi="Times New Roman"/>
          <w:lang w:val="ru-RU"/>
        </w:rPr>
        <w:t>проблема нулевой частоты</w:t>
      </w:r>
      <w:r w:rsidRPr="0052034B">
        <w:rPr>
          <w:rFonts w:ascii="Times New Roman" w:hAnsi="Times New Roman"/>
          <w:lang w:val="ru-RU"/>
        </w:rPr>
        <w:t xml:space="preserve">. Некоторые варианты реализаций </w:t>
      </w:r>
      <w:r w:rsidRPr="0052034B">
        <w:rPr>
          <w:rFonts w:ascii="Times New Roman" w:hAnsi="Times New Roman"/>
        </w:rPr>
        <w:t>PPM</w:t>
      </w:r>
      <w:r w:rsidRPr="0052034B">
        <w:rPr>
          <w:rFonts w:ascii="Times New Roman" w:hAnsi="Times New Roman"/>
          <w:lang w:val="ru-RU"/>
        </w:rPr>
        <w:t xml:space="preserve"> полагают счётчик нового символа равным фиксированной величине, например, единице. Другие реализации, как например, </w:t>
      </w:r>
      <w:r w:rsidRPr="0052034B">
        <w:rPr>
          <w:rFonts w:ascii="Times New Roman" w:hAnsi="Times New Roman"/>
        </w:rPr>
        <w:t>PPM</w:t>
      </w:r>
      <w:r w:rsidRPr="0052034B">
        <w:rPr>
          <w:rFonts w:ascii="Times New Roman" w:hAnsi="Times New Roman"/>
          <w:lang w:val="ru-RU"/>
        </w:rPr>
        <w:t>-</w:t>
      </w:r>
      <w:r w:rsidRPr="0052034B">
        <w:rPr>
          <w:rFonts w:ascii="Times New Roman" w:hAnsi="Times New Roman"/>
        </w:rPr>
        <w:t>D</w:t>
      </w:r>
      <w:r w:rsidRPr="0052034B">
        <w:rPr>
          <w:rFonts w:ascii="Times New Roman" w:hAnsi="Times New Roman"/>
          <w:lang w:val="ru-RU"/>
        </w:rPr>
        <w:t xml:space="preserve">, увеличивают </w:t>
      </w:r>
      <w:proofErr w:type="spellStart"/>
      <w:r w:rsidRPr="0052034B">
        <w:rPr>
          <w:rFonts w:ascii="Times New Roman" w:hAnsi="Times New Roman"/>
          <w:lang w:val="ru-RU"/>
        </w:rPr>
        <w:t>псевдосчётчик</w:t>
      </w:r>
      <w:proofErr w:type="spellEnd"/>
      <w:r w:rsidRPr="0052034B">
        <w:rPr>
          <w:rFonts w:ascii="Times New Roman" w:hAnsi="Times New Roman"/>
          <w:lang w:val="ru-RU"/>
        </w:rPr>
        <w:t xml:space="preserve"> нового символа каждый раз, когда, действительно, в потоке появляется новый символ. (Другими словами, </w:t>
      </w:r>
      <w:r w:rsidRPr="0052034B">
        <w:rPr>
          <w:rFonts w:ascii="Times New Roman" w:hAnsi="Times New Roman"/>
        </w:rPr>
        <w:t>PPM</w:t>
      </w:r>
      <w:r w:rsidRPr="0052034B">
        <w:rPr>
          <w:rFonts w:ascii="Times New Roman" w:hAnsi="Times New Roman"/>
          <w:lang w:val="ru-RU"/>
        </w:rPr>
        <w:t>-</w:t>
      </w:r>
      <w:r w:rsidRPr="0052034B">
        <w:rPr>
          <w:rFonts w:ascii="Times New Roman" w:hAnsi="Times New Roman"/>
        </w:rPr>
        <w:t>D</w:t>
      </w:r>
      <w:r w:rsidRPr="0052034B">
        <w:rPr>
          <w:rFonts w:ascii="Times New Roman" w:hAnsi="Times New Roman"/>
          <w:lang w:val="ru-RU"/>
        </w:rPr>
        <w:t xml:space="preserve"> оценивает вероятность появления нового символа как отношение числа уникальных символов к общему числу используемых символов) </w:t>
      </w:r>
      <w:r w:rsidRPr="00536C10">
        <w:rPr>
          <w:rFonts w:ascii="Times New Roman" w:hAnsi="Times New Roman"/>
          <w:lang w:val="ru-RU"/>
        </w:rPr>
        <w:t>[</w:t>
      </w:r>
      <w:r w:rsidRPr="00536C10">
        <w:rPr>
          <w:rFonts w:ascii="Times New Roman" w:hAnsi="Times New Roman"/>
        </w:rPr>
        <w:t>ppm</w:t>
      </w:r>
      <w:r w:rsidRPr="00536C10">
        <w:rPr>
          <w:rFonts w:ascii="Times New Roman" w:hAnsi="Times New Roman"/>
          <w:lang w:val="ru-RU"/>
        </w:rPr>
        <w:t>_</w:t>
      </w:r>
      <w:r w:rsidRPr="00536C10">
        <w:rPr>
          <w:rFonts w:ascii="Times New Roman" w:hAnsi="Times New Roman"/>
        </w:rPr>
        <w:t>wiki</w:t>
      </w:r>
      <w:r w:rsidRPr="00536C10">
        <w:rPr>
          <w:rFonts w:ascii="Times New Roman" w:hAnsi="Times New Roman"/>
          <w:lang w:val="ru-RU"/>
        </w:rPr>
        <w:t>]</w:t>
      </w:r>
      <w:r w:rsidRPr="0052034B">
        <w:rPr>
          <w:rFonts w:ascii="Times New Roman" w:hAnsi="Times New Roman"/>
          <w:lang w:val="ru-RU"/>
        </w:rPr>
        <w:t>.</w:t>
      </w:r>
    </w:p>
    <w:p w:rsidR="000A40E4" w:rsidRPr="00D95FC9" w:rsidRDefault="005D0AB4" w:rsidP="000A40E4">
      <w:pPr>
        <w:spacing w:line="360" w:lineRule="auto"/>
        <w:jc w:val="both"/>
        <w:rPr>
          <w:b/>
          <w:bCs/>
          <w:lang w:val="ru-RU"/>
        </w:rPr>
      </w:pPr>
      <w:r>
        <w:rPr>
          <w:b/>
          <w:bCs/>
          <w:lang w:val="ru-RU"/>
        </w:rPr>
        <w:t>Алгоритм</w:t>
      </w:r>
      <w:r w:rsidRPr="005D0AB4">
        <w:rPr>
          <w:b/>
          <w:bCs/>
          <w:lang w:val="ru-RU"/>
        </w:rPr>
        <w:t xml:space="preserve"> </w:t>
      </w:r>
      <w:r>
        <w:rPr>
          <w:b/>
          <w:bCs/>
        </w:rPr>
        <w:t>PPM</w:t>
      </w:r>
      <w:r w:rsidR="00D95FC9">
        <w:rPr>
          <w:b/>
          <w:bCs/>
          <w:lang w:val="ru-RU"/>
        </w:rPr>
        <w:t xml:space="preserve"> </w:t>
      </w:r>
      <w:r w:rsidR="00D95FC9" w:rsidRPr="002631D2">
        <w:rPr>
          <w:rFonts w:ascii="Times New Roman" w:hAnsi="Times New Roman"/>
          <w:lang w:val="ru-RU"/>
        </w:rPr>
        <w:t>[</w:t>
      </w:r>
      <w:r w:rsidR="00D95FC9" w:rsidRPr="00C93047">
        <w:rPr>
          <w:rFonts w:ascii="Times New Roman" w:hAnsi="Times New Roman"/>
        </w:rPr>
        <w:t>ppm</w:t>
      </w:r>
      <w:r w:rsidR="00D95FC9" w:rsidRPr="002631D2">
        <w:rPr>
          <w:rFonts w:ascii="Times New Roman" w:hAnsi="Times New Roman"/>
          <w:lang w:val="ru-RU"/>
        </w:rPr>
        <w:t>_</w:t>
      </w:r>
      <w:proofErr w:type="spellStart"/>
      <w:r w:rsidR="00D95FC9" w:rsidRPr="00C93047">
        <w:rPr>
          <w:rFonts w:ascii="Times New Roman" w:hAnsi="Times New Roman"/>
        </w:rPr>
        <w:t>csite</w:t>
      </w:r>
      <w:proofErr w:type="spellEnd"/>
      <w:r w:rsidR="00D95FC9" w:rsidRPr="002631D2">
        <w:rPr>
          <w:rFonts w:ascii="Times New Roman" w:hAnsi="Times New Roman"/>
          <w:lang w:val="ru-RU"/>
        </w:rPr>
        <w:t>]</w:t>
      </w:r>
    </w:p>
    <w:p w:rsidR="00A62679" w:rsidRPr="00A62679" w:rsidRDefault="000A40E4" w:rsidP="000A40E4">
      <w:pPr>
        <w:spacing w:line="360" w:lineRule="auto"/>
        <w:jc w:val="both"/>
        <w:rPr>
          <w:rFonts w:ascii="Times New Roman" w:hAnsi="Times New Roman"/>
          <w:lang w:val="ru-RU"/>
        </w:rPr>
      </w:pPr>
      <w:r>
        <w:rPr>
          <w:rFonts w:ascii="Times New Roman" w:hAnsi="Times New Roman"/>
          <w:lang w:val="ru-RU"/>
        </w:rPr>
        <w:t>Для каждой контекстной модели</w:t>
      </w:r>
      <w:r w:rsidRPr="000A40E4">
        <w:rPr>
          <w:rFonts w:ascii="Times New Roman" w:hAnsi="Times New Roman"/>
          <w:lang w:val="ru-RU"/>
        </w:rPr>
        <w:t xml:space="preserve"> </w:t>
      </w:r>
      <w:r w:rsidR="005D0AB4" w:rsidRPr="005D0AB4">
        <w:rPr>
          <w:rFonts w:ascii="Times New Roman" w:hAnsi="Times New Roman"/>
          <w:lang w:val="ru-RU"/>
        </w:rPr>
        <w:t>заводим счетчики символов. Если какой-то символ появляется в данном контексте, то значение соответствующего счетчика</w:t>
      </w:r>
      <w:r w:rsidR="00A62679">
        <w:rPr>
          <w:rFonts w:ascii="Times New Roman" w:hAnsi="Times New Roman"/>
          <w:lang w:val="ru-RU"/>
        </w:rPr>
        <w:t xml:space="preserve"> этого контекста увеличивается.</w:t>
      </w:r>
    </w:p>
    <w:p w:rsidR="00A62679" w:rsidRPr="00A62679" w:rsidRDefault="005D0AB4" w:rsidP="000A40E4">
      <w:pPr>
        <w:spacing w:line="360" w:lineRule="auto"/>
        <w:jc w:val="both"/>
        <w:rPr>
          <w:rFonts w:ascii="Times New Roman" w:hAnsi="Times New Roman"/>
          <w:lang w:val="ru-RU"/>
        </w:rPr>
      </w:pPr>
      <w:r w:rsidRPr="005D0AB4">
        <w:rPr>
          <w:rFonts w:ascii="Times New Roman" w:hAnsi="Times New Roman"/>
          <w:lang w:val="ru-RU"/>
        </w:rPr>
        <w:t>К алфавиту сжимаемой последовательности добавляется один специальный символ - так называемый код ухода '</w:t>
      </w:r>
      <w:r w:rsidRPr="005D0AB4">
        <w:rPr>
          <w:rFonts w:ascii="Times New Roman" w:hAnsi="Times New Roman"/>
        </w:rPr>
        <w:t>esc</w:t>
      </w:r>
      <w:r w:rsidRPr="005D0AB4">
        <w:rPr>
          <w:rFonts w:ascii="Times New Roman" w:hAnsi="Times New Roman"/>
          <w:lang w:val="ru-RU"/>
        </w:rPr>
        <w:t xml:space="preserve">'. Вероятность ухода - это вероятность, которую имеют еще не появлявшиеся в контексте символы. Любая контекстная модель должна давать отличную от нуля оценку вероятности ухода. Исключение из этого правила могут составлять только те случаи, когда заранее известно, что любой символ алфавита может быть оценен в рассматриваемом контексте. Оценка вероятности ухода - это основная проблема </w:t>
      </w:r>
      <w:r w:rsidRPr="005D0AB4">
        <w:rPr>
          <w:rFonts w:ascii="Times New Roman" w:hAnsi="Times New Roman"/>
        </w:rPr>
        <w:t>PPM</w:t>
      </w:r>
      <w:r w:rsidRPr="005D0AB4">
        <w:rPr>
          <w:rFonts w:ascii="Times New Roman" w:hAnsi="Times New Roman"/>
          <w:lang w:val="ru-RU"/>
        </w:rPr>
        <w:t>, ко</w:t>
      </w:r>
      <w:r w:rsidR="00D95FC9">
        <w:rPr>
          <w:rFonts w:ascii="Times New Roman" w:hAnsi="Times New Roman"/>
          <w:lang w:val="ru-RU"/>
        </w:rPr>
        <w:t>торая должна решаться отдельно</w:t>
      </w:r>
      <w:r w:rsidR="00A62679">
        <w:rPr>
          <w:rFonts w:ascii="Times New Roman" w:hAnsi="Times New Roman"/>
          <w:lang w:val="ru-RU"/>
        </w:rPr>
        <w:t>.</w:t>
      </w:r>
    </w:p>
    <w:p w:rsidR="00D95FC9" w:rsidRDefault="005D0AB4" w:rsidP="000A40E4">
      <w:pPr>
        <w:spacing w:line="360" w:lineRule="auto"/>
        <w:jc w:val="both"/>
        <w:rPr>
          <w:rFonts w:ascii="Times New Roman" w:hAnsi="Times New Roman"/>
          <w:lang w:val="ru-RU"/>
        </w:rPr>
      </w:pPr>
      <w:r w:rsidRPr="005D0AB4">
        <w:rPr>
          <w:rFonts w:ascii="Times New Roman" w:hAnsi="Times New Roman"/>
          <w:lang w:val="ru-RU"/>
        </w:rPr>
        <w:t xml:space="preserve">Если символ </w:t>
      </w:r>
      <w:r w:rsidRPr="005D0AB4">
        <w:rPr>
          <w:rFonts w:ascii="Times New Roman" w:hAnsi="Times New Roman"/>
        </w:rPr>
        <w:t>S</w:t>
      </w:r>
      <w:r w:rsidRPr="005D0AB4">
        <w:rPr>
          <w:rFonts w:ascii="Times New Roman" w:hAnsi="Times New Roman"/>
          <w:lang w:val="ru-RU"/>
        </w:rPr>
        <w:t xml:space="preserve"> кодируется </w:t>
      </w:r>
      <w:r w:rsidRPr="005D0AB4">
        <w:rPr>
          <w:rFonts w:ascii="Times New Roman" w:hAnsi="Times New Roman"/>
        </w:rPr>
        <w:t>PPM</w:t>
      </w:r>
      <w:r w:rsidRPr="005D0AB4">
        <w:rPr>
          <w:rFonts w:ascii="Times New Roman" w:hAnsi="Times New Roman"/>
          <w:lang w:val="ru-RU"/>
        </w:rPr>
        <w:t xml:space="preserve">-моделью с максимальным порядком </w:t>
      </w:r>
      <w:r w:rsidRPr="005D0AB4">
        <w:rPr>
          <w:rFonts w:ascii="Times New Roman" w:hAnsi="Times New Roman"/>
        </w:rPr>
        <w:t>M</w:t>
      </w:r>
      <w:r w:rsidRPr="005D0AB4">
        <w:rPr>
          <w:rFonts w:ascii="Times New Roman" w:hAnsi="Times New Roman"/>
          <w:lang w:val="ru-RU"/>
        </w:rPr>
        <w:t xml:space="preserve">, то в первую очередь рассматривается контекстная модель степени </w:t>
      </w:r>
      <w:r w:rsidRPr="005D0AB4">
        <w:rPr>
          <w:rFonts w:ascii="Times New Roman" w:hAnsi="Times New Roman"/>
        </w:rPr>
        <w:t>M</w:t>
      </w:r>
      <w:r w:rsidRPr="005D0AB4">
        <w:rPr>
          <w:rFonts w:ascii="Times New Roman" w:hAnsi="Times New Roman"/>
          <w:lang w:val="ru-RU"/>
        </w:rPr>
        <w:t xml:space="preserve">. Если она оценивает вероятность </w:t>
      </w:r>
      <w:r w:rsidRPr="005D0AB4">
        <w:rPr>
          <w:rFonts w:ascii="Times New Roman" w:hAnsi="Times New Roman"/>
        </w:rPr>
        <w:t>S</w:t>
      </w:r>
      <w:r w:rsidRPr="005D0AB4">
        <w:rPr>
          <w:rFonts w:ascii="Times New Roman" w:hAnsi="Times New Roman"/>
          <w:lang w:val="ru-RU"/>
        </w:rPr>
        <w:t xml:space="preserve"> числом, не равным нулю, то сама и используется для кодирования </w:t>
      </w:r>
      <w:r w:rsidRPr="005D0AB4">
        <w:rPr>
          <w:rFonts w:ascii="Times New Roman" w:hAnsi="Times New Roman"/>
        </w:rPr>
        <w:t>S</w:t>
      </w:r>
      <w:r w:rsidRPr="005D0AB4">
        <w:rPr>
          <w:rFonts w:ascii="Times New Roman" w:hAnsi="Times New Roman"/>
          <w:lang w:val="ru-RU"/>
        </w:rPr>
        <w:t xml:space="preserve">. Иначе выдается код ухода, и на основе следующего меньшего по длине контекста производится очередная попытка оценить вероятность </w:t>
      </w:r>
      <w:r w:rsidRPr="005D0AB4">
        <w:rPr>
          <w:rFonts w:ascii="Times New Roman" w:hAnsi="Times New Roman"/>
        </w:rPr>
        <w:t>S</w:t>
      </w:r>
      <w:r w:rsidRPr="005D0AB4">
        <w:rPr>
          <w:rFonts w:ascii="Times New Roman" w:hAnsi="Times New Roman"/>
          <w:lang w:val="ru-RU"/>
        </w:rPr>
        <w:t xml:space="preserve">. Кодирование происходит через уход к меньшим контекстам до тех пор, пока </w:t>
      </w:r>
      <w:r w:rsidRPr="005D0AB4">
        <w:rPr>
          <w:rFonts w:ascii="Times New Roman" w:hAnsi="Times New Roman"/>
        </w:rPr>
        <w:t>S</w:t>
      </w:r>
      <w:r w:rsidRPr="005D0AB4">
        <w:rPr>
          <w:rFonts w:ascii="Times New Roman" w:hAnsi="Times New Roman"/>
          <w:lang w:val="ru-RU"/>
        </w:rPr>
        <w:t xml:space="preserve"> не будет оценен. Контекст -1 степени гарантирует, что это в конце концов произойдет. Таким образом каждый символ кодируется серией символов ухода, за которыми следует код самого символа. Из этого следует, что вероятность ухода также можно рассматривать как вероятность пере</w:t>
      </w:r>
      <w:r w:rsidR="00A62679">
        <w:rPr>
          <w:rFonts w:ascii="Times New Roman" w:hAnsi="Times New Roman"/>
          <w:lang w:val="ru-RU"/>
        </w:rPr>
        <w:t>хода к модели меньшего порядка</w:t>
      </w:r>
      <w:r w:rsidR="00D95FC9">
        <w:rPr>
          <w:rFonts w:ascii="Times New Roman" w:hAnsi="Times New Roman"/>
          <w:lang w:val="ru-RU"/>
        </w:rPr>
        <w:t xml:space="preserve"> </w:t>
      </w:r>
      <w:r w:rsidR="00D95FC9" w:rsidRPr="00D95FC9">
        <w:rPr>
          <w:rFonts w:ascii="Times New Roman" w:hAnsi="Times New Roman"/>
          <w:lang w:val="ru-RU"/>
        </w:rPr>
        <w:t>[</w:t>
      </w:r>
      <w:r w:rsidR="00D95FC9" w:rsidRPr="00C93047">
        <w:rPr>
          <w:rFonts w:ascii="Times New Roman" w:hAnsi="Times New Roman"/>
        </w:rPr>
        <w:t>ppm</w:t>
      </w:r>
      <w:r w:rsidR="00D95FC9" w:rsidRPr="00D95FC9">
        <w:rPr>
          <w:rFonts w:ascii="Times New Roman" w:hAnsi="Times New Roman"/>
          <w:lang w:val="ru-RU"/>
        </w:rPr>
        <w:t>_</w:t>
      </w:r>
      <w:proofErr w:type="spellStart"/>
      <w:r w:rsidR="00D95FC9" w:rsidRPr="00C93047">
        <w:rPr>
          <w:rFonts w:ascii="Times New Roman" w:hAnsi="Times New Roman"/>
        </w:rPr>
        <w:t>csite</w:t>
      </w:r>
      <w:proofErr w:type="spellEnd"/>
      <w:r w:rsidR="00D95FC9" w:rsidRPr="00D95FC9">
        <w:rPr>
          <w:rFonts w:ascii="Times New Roman" w:hAnsi="Times New Roman"/>
          <w:lang w:val="ru-RU"/>
        </w:rPr>
        <w:t>]</w:t>
      </w:r>
      <w:r w:rsidR="00A62679">
        <w:rPr>
          <w:rFonts w:ascii="Times New Roman" w:hAnsi="Times New Roman"/>
          <w:lang w:val="ru-RU"/>
        </w:rPr>
        <w:t>.</w:t>
      </w:r>
    </w:p>
    <w:p w:rsidR="004D64B3" w:rsidRPr="004D64B3" w:rsidRDefault="005D0AB4" w:rsidP="000A40E4">
      <w:pPr>
        <w:spacing w:line="360" w:lineRule="auto"/>
        <w:jc w:val="both"/>
        <w:rPr>
          <w:rFonts w:ascii="Times New Roman" w:hAnsi="Times New Roman"/>
          <w:lang w:val="ru-RU"/>
        </w:rPr>
      </w:pPr>
      <w:r w:rsidRPr="005D0AB4">
        <w:rPr>
          <w:rFonts w:ascii="Times New Roman" w:hAnsi="Times New Roman"/>
          <w:lang w:val="ru-RU"/>
        </w:rPr>
        <w:t xml:space="preserve">При оценке вероятности символа в модели порядка </w:t>
      </w:r>
      <w:r w:rsidRPr="005D0AB4">
        <w:rPr>
          <w:rFonts w:ascii="Times New Roman" w:hAnsi="Times New Roman"/>
        </w:rPr>
        <w:t>m</w:t>
      </w:r>
      <w:r w:rsidRPr="005D0AB4">
        <w:rPr>
          <w:rFonts w:ascii="Times New Roman" w:hAnsi="Times New Roman"/>
          <w:lang w:val="ru-RU"/>
        </w:rPr>
        <w:t xml:space="preserve"> мы можем исключить из рассмотрения все символы, которые уже встречались в контекстах более высоких порядков (</w:t>
      </w:r>
      <w:r w:rsidRPr="005D0AB4">
        <w:rPr>
          <w:rFonts w:ascii="Times New Roman" w:hAnsi="Times New Roman"/>
        </w:rPr>
        <w:t>M</w:t>
      </w:r>
      <w:r w:rsidRPr="005D0AB4">
        <w:rPr>
          <w:rFonts w:ascii="Times New Roman" w:hAnsi="Times New Roman"/>
          <w:lang w:val="ru-RU"/>
        </w:rPr>
        <w:t>...</w:t>
      </w:r>
      <w:r w:rsidRPr="005D0AB4">
        <w:rPr>
          <w:rFonts w:ascii="Times New Roman" w:hAnsi="Times New Roman"/>
        </w:rPr>
        <w:t>m</w:t>
      </w:r>
      <w:r w:rsidRPr="005D0AB4">
        <w:rPr>
          <w:rFonts w:ascii="Times New Roman" w:hAnsi="Times New Roman"/>
          <w:lang w:val="ru-RU"/>
        </w:rPr>
        <w:t xml:space="preserve">+1), поскольку они уже не могут кодироваться моделью более низкого порядка, так как символ </w:t>
      </w:r>
      <w:r w:rsidRPr="005D0AB4">
        <w:rPr>
          <w:rFonts w:ascii="Times New Roman" w:hAnsi="Times New Roman"/>
        </w:rPr>
        <w:t>S</w:t>
      </w:r>
      <w:r w:rsidRPr="005D0AB4">
        <w:rPr>
          <w:rFonts w:ascii="Times New Roman" w:hAnsi="Times New Roman"/>
          <w:lang w:val="ru-RU"/>
        </w:rPr>
        <w:t xml:space="preserve"> точно не один из них. Для этого во всех моделях меньших </w:t>
      </w:r>
      <w:r w:rsidRPr="005D0AB4">
        <w:rPr>
          <w:rFonts w:ascii="Times New Roman" w:hAnsi="Times New Roman"/>
          <w:lang w:val="ru-RU"/>
        </w:rPr>
        <w:lastRenderedPageBreak/>
        <w:t>порядков нужно замаскировать значения счетчиков символов, вероятность которых могла быть уже оценена моделью более высокого порядка. Такая техника называется методом исключения (</w:t>
      </w:r>
      <w:r w:rsidRPr="005D0AB4">
        <w:rPr>
          <w:rFonts w:ascii="Times New Roman" w:hAnsi="Times New Roman"/>
        </w:rPr>
        <w:t>exclusions</w:t>
      </w:r>
      <w:r w:rsidRPr="005D0AB4">
        <w:rPr>
          <w:rFonts w:ascii="Times New Roman" w:hAnsi="Times New Roman"/>
          <w:lang w:val="ru-RU"/>
        </w:rPr>
        <w:t>)</w:t>
      </w:r>
      <w:r w:rsidR="00D95FC9">
        <w:rPr>
          <w:rFonts w:ascii="Times New Roman" w:hAnsi="Times New Roman"/>
          <w:lang w:val="ru-RU"/>
        </w:rPr>
        <w:t xml:space="preserve"> </w:t>
      </w:r>
      <w:r w:rsidR="00D95FC9" w:rsidRPr="002631D2">
        <w:rPr>
          <w:rFonts w:ascii="Times New Roman" w:hAnsi="Times New Roman"/>
          <w:lang w:val="ru-RU"/>
        </w:rPr>
        <w:t>[</w:t>
      </w:r>
      <w:r w:rsidR="00D95FC9" w:rsidRPr="00C93047">
        <w:rPr>
          <w:rFonts w:ascii="Times New Roman" w:hAnsi="Times New Roman"/>
        </w:rPr>
        <w:t>ppm</w:t>
      </w:r>
      <w:r w:rsidR="00D95FC9" w:rsidRPr="002631D2">
        <w:rPr>
          <w:rFonts w:ascii="Times New Roman" w:hAnsi="Times New Roman"/>
          <w:lang w:val="ru-RU"/>
        </w:rPr>
        <w:t>_</w:t>
      </w:r>
      <w:proofErr w:type="spellStart"/>
      <w:r w:rsidR="00D95FC9" w:rsidRPr="00C93047">
        <w:rPr>
          <w:rFonts w:ascii="Times New Roman" w:hAnsi="Times New Roman"/>
        </w:rPr>
        <w:t>csite</w:t>
      </w:r>
      <w:proofErr w:type="spellEnd"/>
      <w:r w:rsidR="00D95FC9" w:rsidRPr="002631D2">
        <w:rPr>
          <w:rFonts w:ascii="Times New Roman" w:hAnsi="Times New Roman"/>
          <w:lang w:val="ru-RU"/>
        </w:rPr>
        <w:t>]</w:t>
      </w:r>
      <w:r w:rsidRPr="005D0AB4">
        <w:rPr>
          <w:rFonts w:ascii="Times New Roman" w:hAnsi="Times New Roman"/>
          <w:lang w:val="ru-RU"/>
        </w:rPr>
        <w:t>.</w:t>
      </w:r>
    </w:p>
    <w:p w:rsidR="0077295B" w:rsidRPr="004D64B3" w:rsidRDefault="0077295B" w:rsidP="000A40E4">
      <w:pPr>
        <w:spacing w:line="360" w:lineRule="auto"/>
        <w:jc w:val="both"/>
        <w:rPr>
          <w:rFonts w:ascii="Times New Roman" w:hAnsi="Times New Roman"/>
          <w:lang w:val="ru-RU"/>
        </w:rPr>
      </w:pPr>
      <w:r w:rsidRPr="004D64B3">
        <w:rPr>
          <w:rFonts w:ascii="Times New Roman" w:hAnsi="Times New Roman"/>
          <w:b/>
          <w:bCs/>
          <w:lang w:val="ru-RU"/>
        </w:rPr>
        <w:t xml:space="preserve">Достоинства и недостатки </w:t>
      </w:r>
      <w:r w:rsidRPr="004D64B3">
        <w:rPr>
          <w:rFonts w:ascii="Times New Roman" w:hAnsi="Times New Roman"/>
          <w:b/>
          <w:bCs/>
        </w:rPr>
        <w:t>PPM</w:t>
      </w:r>
    </w:p>
    <w:p w:rsidR="0077295B" w:rsidRPr="0077295B" w:rsidRDefault="0077295B" w:rsidP="000A40E4">
      <w:pPr>
        <w:spacing w:line="360" w:lineRule="auto"/>
        <w:jc w:val="both"/>
        <w:rPr>
          <w:rFonts w:ascii="Times New Roman" w:hAnsi="Times New Roman"/>
          <w:lang w:val="ru-RU"/>
        </w:rPr>
      </w:pPr>
      <w:r w:rsidRPr="0077295B">
        <w:rPr>
          <w:rFonts w:ascii="Times New Roman" w:hAnsi="Times New Roman"/>
          <w:lang w:val="ru-RU"/>
        </w:rPr>
        <w:t xml:space="preserve">Вот уже в течение десятилетия </w:t>
      </w:r>
      <w:r w:rsidRPr="0077295B">
        <w:rPr>
          <w:rFonts w:ascii="Times New Roman" w:hAnsi="Times New Roman"/>
        </w:rPr>
        <w:t>PPM</w:t>
      </w:r>
      <w:r w:rsidRPr="0077295B">
        <w:rPr>
          <w:rFonts w:ascii="Times New Roman" w:hAnsi="Times New Roman"/>
          <w:lang w:val="ru-RU"/>
        </w:rPr>
        <w:t xml:space="preserve"> остается наиболее мощным практическим алгоритмом с точки зрения степени сжатия. По-видимому, побить его в этом смогут только более изощренные методы контекстного моделирования, которые несомненно будут появляться, так как процессоры становятся все быстрее, а доступной памяти все больше [</w:t>
      </w:r>
      <w:r w:rsidRPr="0077295B">
        <w:rPr>
          <w:rFonts w:ascii="Times New Roman" w:hAnsi="Times New Roman"/>
        </w:rPr>
        <w:t>ppm</w:t>
      </w:r>
      <w:r w:rsidRPr="0077295B">
        <w:rPr>
          <w:rFonts w:ascii="Times New Roman" w:hAnsi="Times New Roman"/>
          <w:lang w:val="ru-RU"/>
        </w:rPr>
        <w:t>_</w:t>
      </w:r>
      <w:proofErr w:type="spellStart"/>
      <w:r w:rsidRPr="0077295B">
        <w:rPr>
          <w:rFonts w:ascii="Times New Roman" w:hAnsi="Times New Roman"/>
        </w:rPr>
        <w:t>csite</w:t>
      </w:r>
      <w:proofErr w:type="spellEnd"/>
      <w:r w:rsidRPr="0077295B">
        <w:rPr>
          <w:rFonts w:ascii="Times New Roman" w:hAnsi="Times New Roman"/>
          <w:lang w:val="ru-RU"/>
        </w:rPr>
        <w:t>].</w:t>
      </w:r>
    </w:p>
    <w:p w:rsidR="0077295B" w:rsidRPr="0077295B" w:rsidRDefault="0077295B" w:rsidP="000A40E4">
      <w:pPr>
        <w:spacing w:line="360" w:lineRule="auto"/>
        <w:jc w:val="both"/>
        <w:rPr>
          <w:rFonts w:ascii="Times New Roman" w:hAnsi="Times New Roman"/>
          <w:lang w:val="ru-RU"/>
        </w:rPr>
      </w:pPr>
      <w:r w:rsidRPr="0077295B">
        <w:rPr>
          <w:rFonts w:ascii="Times New Roman" w:hAnsi="Times New Roman"/>
          <w:lang w:val="ru-RU"/>
        </w:rPr>
        <w:t xml:space="preserve">Алгоритм </w:t>
      </w:r>
      <w:r w:rsidRPr="0077295B">
        <w:rPr>
          <w:rFonts w:ascii="Times New Roman" w:hAnsi="Times New Roman"/>
        </w:rPr>
        <w:t>PPM</w:t>
      </w:r>
      <w:r w:rsidRPr="0077295B">
        <w:rPr>
          <w:rFonts w:ascii="Times New Roman" w:hAnsi="Times New Roman"/>
          <w:lang w:val="ru-RU"/>
        </w:rPr>
        <w:t xml:space="preserve"> обеспечивает наиболее быстрое схождение к оптимальному коду. Для первых </w:t>
      </w:r>
      <w:r w:rsidRPr="0077295B">
        <w:rPr>
          <w:rFonts w:ascii="Times New Roman" w:hAnsi="Times New Roman"/>
        </w:rPr>
        <w:t>N</w:t>
      </w:r>
      <w:r w:rsidRPr="0077295B">
        <w:rPr>
          <w:rFonts w:ascii="Times New Roman" w:hAnsi="Times New Roman"/>
          <w:lang w:val="ru-RU"/>
        </w:rPr>
        <w:t xml:space="preserve"> символов сжимаемой строки средняя длина кода будет лишь на </w:t>
      </w:r>
      <w:r w:rsidRPr="0077295B">
        <w:rPr>
          <w:rFonts w:ascii="Times New Roman" w:hAnsi="Times New Roman"/>
        </w:rPr>
        <w:t>O</w:t>
      </w:r>
      <w:r w:rsidRPr="0077295B">
        <w:rPr>
          <w:rFonts w:ascii="Times New Roman" w:hAnsi="Times New Roman"/>
          <w:lang w:val="ru-RU"/>
        </w:rPr>
        <w:t>(</w:t>
      </w:r>
      <w:proofErr w:type="spellStart"/>
      <w:r w:rsidRPr="0077295B">
        <w:rPr>
          <w:rFonts w:ascii="Times New Roman" w:hAnsi="Times New Roman"/>
        </w:rPr>
        <w:t>lg</w:t>
      </w:r>
      <w:proofErr w:type="spellEnd"/>
      <w:r w:rsidRPr="0077295B">
        <w:rPr>
          <w:rFonts w:ascii="Times New Roman" w:hAnsi="Times New Roman"/>
          <w:lang w:val="ru-RU"/>
        </w:rPr>
        <w:t>2(</w:t>
      </w:r>
      <w:r w:rsidRPr="0077295B">
        <w:rPr>
          <w:rFonts w:ascii="Times New Roman" w:hAnsi="Times New Roman"/>
        </w:rPr>
        <w:t>N</w:t>
      </w:r>
      <w:r w:rsidRPr="0077295B">
        <w:rPr>
          <w:rFonts w:ascii="Times New Roman" w:hAnsi="Times New Roman"/>
          <w:lang w:val="ru-RU"/>
        </w:rPr>
        <w:t>)/</w:t>
      </w:r>
      <w:r w:rsidRPr="0077295B">
        <w:rPr>
          <w:rFonts w:ascii="Times New Roman" w:hAnsi="Times New Roman"/>
        </w:rPr>
        <w:t>N</w:t>
      </w:r>
      <w:r w:rsidRPr="0077295B">
        <w:rPr>
          <w:rFonts w:ascii="Times New Roman" w:hAnsi="Times New Roman"/>
          <w:lang w:val="ru-RU"/>
        </w:rPr>
        <w:t xml:space="preserve">) больше энтропии источника, породившего строку. При этом доказано, что никакой универсальный алгоритм не может иметь большей скорости схождения, чем </w:t>
      </w:r>
      <w:r w:rsidRPr="0077295B">
        <w:rPr>
          <w:rFonts w:ascii="Times New Roman" w:hAnsi="Times New Roman"/>
        </w:rPr>
        <w:t>O</w:t>
      </w:r>
      <w:r w:rsidRPr="0077295B">
        <w:rPr>
          <w:rFonts w:ascii="Times New Roman" w:hAnsi="Times New Roman"/>
          <w:lang w:val="ru-RU"/>
        </w:rPr>
        <w:t>(</w:t>
      </w:r>
      <w:proofErr w:type="spellStart"/>
      <w:r w:rsidRPr="0077295B">
        <w:rPr>
          <w:rFonts w:ascii="Times New Roman" w:hAnsi="Times New Roman"/>
        </w:rPr>
        <w:t>lg</w:t>
      </w:r>
      <w:proofErr w:type="spellEnd"/>
      <w:r w:rsidRPr="0077295B">
        <w:rPr>
          <w:rFonts w:ascii="Times New Roman" w:hAnsi="Times New Roman"/>
          <w:lang w:val="ru-RU"/>
        </w:rPr>
        <w:t>2(</w:t>
      </w:r>
      <w:r w:rsidRPr="0077295B">
        <w:rPr>
          <w:rFonts w:ascii="Times New Roman" w:hAnsi="Times New Roman"/>
        </w:rPr>
        <w:t>N</w:t>
      </w:r>
      <w:r w:rsidRPr="0077295B">
        <w:rPr>
          <w:rFonts w:ascii="Times New Roman" w:hAnsi="Times New Roman"/>
          <w:lang w:val="ru-RU"/>
        </w:rPr>
        <w:t>)/</w:t>
      </w:r>
      <w:r w:rsidRPr="0077295B">
        <w:rPr>
          <w:rFonts w:ascii="Times New Roman" w:hAnsi="Times New Roman"/>
        </w:rPr>
        <w:t>N</w:t>
      </w:r>
      <w:r w:rsidRPr="0077295B">
        <w:rPr>
          <w:rFonts w:ascii="Times New Roman" w:hAnsi="Times New Roman"/>
          <w:lang w:val="ru-RU"/>
        </w:rPr>
        <w:t>). Для словарных схем эти асимптотические оценки имеют вид:</w:t>
      </w:r>
    </w:p>
    <w:p w:rsidR="0077295B" w:rsidRPr="00EF4B1D" w:rsidRDefault="0077295B" w:rsidP="000A40E4">
      <w:pPr>
        <w:spacing w:line="360" w:lineRule="auto"/>
        <w:jc w:val="both"/>
        <w:rPr>
          <w:rFonts w:ascii="Times New Roman" w:hAnsi="Times New Roman"/>
        </w:rPr>
      </w:pPr>
      <w:r w:rsidRPr="0077295B">
        <w:rPr>
          <w:rFonts w:ascii="Times New Roman" w:hAnsi="Times New Roman"/>
        </w:rPr>
        <w:t>LZ</w:t>
      </w:r>
      <w:r w:rsidR="007C1C14" w:rsidRPr="00EF4B1D">
        <w:rPr>
          <w:rFonts w:ascii="Times New Roman" w:hAnsi="Times New Roman"/>
        </w:rPr>
        <w:t xml:space="preserve">77 </w:t>
      </w:r>
      <w:r w:rsidRPr="00EF4B1D">
        <w:rPr>
          <w:rFonts w:ascii="Times New Roman" w:hAnsi="Times New Roman"/>
        </w:rPr>
        <w:t xml:space="preserve">- </w:t>
      </w:r>
      <w:proofErr w:type="gramStart"/>
      <w:r w:rsidRPr="0077295B">
        <w:rPr>
          <w:rFonts w:ascii="Times New Roman" w:hAnsi="Times New Roman"/>
        </w:rPr>
        <w:t>O</w:t>
      </w:r>
      <w:r w:rsidRPr="00EF4B1D">
        <w:rPr>
          <w:rFonts w:ascii="Times New Roman" w:hAnsi="Times New Roman"/>
        </w:rPr>
        <w:t>(</w:t>
      </w:r>
      <w:proofErr w:type="gramEnd"/>
      <w:r w:rsidRPr="00EF4B1D">
        <w:rPr>
          <w:rFonts w:ascii="Times New Roman" w:hAnsi="Times New Roman"/>
        </w:rPr>
        <w:t xml:space="preserve"> </w:t>
      </w:r>
      <w:r w:rsidRPr="0077295B">
        <w:rPr>
          <w:rFonts w:ascii="Times New Roman" w:hAnsi="Times New Roman"/>
        </w:rPr>
        <w:t>lg</w:t>
      </w:r>
      <w:r w:rsidRPr="00EF4B1D">
        <w:rPr>
          <w:rFonts w:ascii="Times New Roman" w:hAnsi="Times New Roman"/>
        </w:rPr>
        <w:t>2 (</w:t>
      </w:r>
      <w:r w:rsidRPr="0077295B">
        <w:rPr>
          <w:rFonts w:ascii="Times New Roman" w:hAnsi="Times New Roman"/>
        </w:rPr>
        <w:t>lg</w:t>
      </w:r>
      <w:r w:rsidRPr="00EF4B1D">
        <w:rPr>
          <w:rFonts w:ascii="Times New Roman" w:hAnsi="Times New Roman"/>
        </w:rPr>
        <w:t>2(</w:t>
      </w:r>
      <w:r w:rsidRPr="0077295B">
        <w:rPr>
          <w:rFonts w:ascii="Times New Roman" w:hAnsi="Times New Roman"/>
        </w:rPr>
        <w:t>N</w:t>
      </w:r>
      <w:r w:rsidRPr="00EF4B1D">
        <w:rPr>
          <w:rFonts w:ascii="Times New Roman" w:hAnsi="Times New Roman"/>
        </w:rPr>
        <w:t xml:space="preserve">)) / </w:t>
      </w:r>
      <w:r w:rsidRPr="0077295B">
        <w:rPr>
          <w:rFonts w:ascii="Times New Roman" w:hAnsi="Times New Roman"/>
        </w:rPr>
        <w:t>lg</w:t>
      </w:r>
      <w:r w:rsidRPr="00EF4B1D">
        <w:rPr>
          <w:rFonts w:ascii="Times New Roman" w:hAnsi="Times New Roman"/>
        </w:rPr>
        <w:t>2(</w:t>
      </w:r>
      <w:r w:rsidRPr="0077295B">
        <w:rPr>
          <w:rFonts w:ascii="Times New Roman" w:hAnsi="Times New Roman"/>
        </w:rPr>
        <w:t>N</w:t>
      </w:r>
      <w:r w:rsidRPr="00EF4B1D">
        <w:rPr>
          <w:rFonts w:ascii="Times New Roman" w:hAnsi="Times New Roman"/>
        </w:rPr>
        <w:t>) );</w:t>
      </w:r>
    </w:p>
    <w:p w:rsidR="0077295B" w:rsidRPr="0077295B" w:rsidRDefault="0077295B" w:rsidP="000A40E4">
      <w:pPr>
        <w:spacing w:line="360" w:lineRule="auto"/>
        <w:jc w:val="both"/>
        <w:rPr>
          <w:rFonts w:ascii="Times New Roman" w:hAnsi="Times New Roman"/>
          <w:lang w:val="ru-RU"/>
        </w:rPr>
      </w:pPr>
      <w:r w:rsidRPr="0077295B">
        <w:rPr>
          <w:rFonts w:ascii="Times New Roman" w:hAnsi="Times New Roman"/>
        </w:rPr>
        <w:t>LZ</w:t>
      </w:r>
      <w:r w:rsidR="007C1C14">
        <w:rPr>
          <w:rFonts w:ascii="Times New Roman" w:hAnsi="Times New Roman"/>
          <w:lang w:val="ru-RU"/>
        </w:rPr>
        <w:t xml:space="preserve">78 </w:t>
      </w:r>
      <w:r w:rsidRPr="0077295B">
        <w:rPr>
          <w:rFonts w:ascii="Times New Roman" w:hAnsi="Times New Roman"/>
          <w:lang w:val="ru-RU"/>
        </w:rPr>
        <w:t xml:space="preserve">- </w:t>
      </w:r>
      <w:proofErr w:type="gramStart"/>
      <w:r w:rsidRPr="0077295B">
        <w:rPr>
          <w:rFonts w:ascii="Times New Roman" w:hAnsi="Times New Roman"/>
        </w:rPr>
        <w:t>O</w:t>
      </w:r>
      <w:r w:rsidRPr="0077295B">
        <w:rPr>
          <w:rFonts w:ascii="Times New Roman" w:hAnsi="Times New Roman"/>
          <w:lang w:val="ru-RU"/>
        </w:rPr>
        <w:t>(</w:t>
      </w:r>
      <w:proofErr w:type="gramEnd"/>
      <w:r w:rsidRPr="0077295B">
        <w:rPr>
          <w:rFonts w:ascii="Times New Roman" w:hAnsi="Times New Roman"/>
          <w:lang w:val="ru-RU"/>
        </w:rPr>
        <w:t>1/</w:t>
      </w:r>
      <w:proofErr w:type="spellStart"/>
      <w:r w:rsidRPr="0077295B">
        <w:rPr>
          <w:rFonts w:ascii="Times New Roman" w:hAnsi="Times New Roman"/>
        </w:rPr>
        <w:t>lg</w:t>
      </w:r>
      <w:proofErr w:type="spellEnd"/>
      <w:r w:rsidRPr="0077295B">
        <w:rPr>
          <w:rFonts w:ascii="Times New Roman" w:hAnsi="Times New Roman"/>
          <w:lang w:val="ru-RU"/>
        </w:rPr>
        <w:t>2(</w:t>
      </w:r>
      <w:r w:rsidRPr="0077295B">
        <w:rPr>
          <w:rFonts w:ascii="Times New Roman" w:hAnsi="Times New Roman"/>
        </w:rPr>
        <w:t>N</w:t>
      </w:r>
      <w:r w:rsidRPr="0077295B">
        <w:rPr>
          <w:rFonts w:ascii="Times New Roman" w:hAnsi="Times New Roman"/>
          <w:lang w:val="ru-RU"/>
        </w:rPr>
        <w:t>)).</w:t>
      </w:r>
    </w:p>
    <w:p w:rsidR="0077295B" w:rsidRPr="0077295B" w:rsidRDefault="0077295B" w:rsidP="000A40E4">
      <w:pPr>
        <w:spacing w:line="360" w:lineRule="auto"/>
        <w:jc w:val="both"/>
        <w:rPr>
          <w:rFonts w:ascii="Times New Roman" w:hAnsi="Times New Roman"/>
          <w:lang w:val="ru-RU"/>
        </w:rPr>
      </w:pPr>
      <w:r w:rsidRPr="0077295B">
        <w:rPr>
          <w:rFonts w:ascii="Times New Roman" w:hAnsi="Times New Roman"/>
          <w:lang w:val="ru-RU"/>
        </w:rPr>
        <w:t xml:space="preserve">Наилучшие результаты </w:t>
      </w:r>
      <w:r w:rsidRPr="0077295B">
        <w:rPr>
          <w:rFonts w:ascii="Times New Roman" w:hAnsi="Times New Roman"/>
        </w:rPr>
        <w:t>PPM</w:t>
      </w:r>
      <w:r w:rsidRPr="0077295B">
        <w:rPr>
          <w:rFonts w:ascii="Times New Roman" w:hAnsi="Times New Roman"/>
          <w:lang w:val="ru-RU"/>
        </w:rPr>
        <w:t xml:space="preserve"> показывает на текстах: отличный коэффициент сжатия при высокой скорости, че</w:t>
      </w:r>
      <w:r w:rsidR="007C1C14">
        <w:rPr>
          <w:rFonts w:ascii="Times New Roman" w:hAnsi="Times New Roman"/>
          <w:lang w:val="ru-RU"/>
        </w:rPr>
        <w:t xml:space="preserve">му наглядным примером является </w:t>
      </w:r>
      <w:r w:rsidR="007C1C14" w:rsidRPr="007C1C14">
        <w:rPr>
          <w:rFonts w:ascii="Times New Roman" w:hAnsi="Times New Roman"/>
          <w:lang w:val="ru-RU"/>
        </w:rPr>
        <w:t>[</w:t>
      </w:r>
      <w:r w:rsidR="007C1C14" w:rsidRPr="007C1C14">
        <w:rPr>
          <w:rFonts w:ascii="Times New Roman" w:hAnsi="Times New Roman"/>
        </w:rPr>
        <w:t>PPMZ</w:t>
      </w:r>
      <w:r w:rsidR="007C1C14" w:rsidRPr="007C1C14">
        <w:rPr>
          <w:rFonts w:ascii="Times New Roman" w:hAnsi="Times New Roman"/>
          <w:lang w:val="ru-RU"/>
        </w:rPr>
        <w:t>_</w:t>
      </w:r>
      <w:r w:rsidR="007C1C14" w:rsidRPr="007C1C14">
        <w:rPr>
          <w:rFonts w:ascii="Times New Roman" w:hAnsi="Times New Roman"/>
        </w:rPr>
        <w:t>Bloom</w:t>
      </w:r>
      <w:r w:rsidR="007C1C14" w:rsidRPr="007C1C14">
        <w:rPr>
          <w:rFonts w:ascii="Times New Roman" w:hAnsi="Times New Roman"/>
          <w:lang w:val="ru-RU"/>
        </w:rPr>
        <w:t>]</w:t>
      </w:r>
      <w:r w:rsidRPr="0077295B">
        <w:rPr>
          <w:rFonts w:ascii="Times New Roman" w:hAnsi="Times New Roman"/>
          <w:lang w:val="ru-RU"/>
        </w:rPr>
        <w:t>.</w:t>
      </w:r>
    </w:p>
    <w:p w:rsidR="0077295B" w:rsidRPr="0077295B" w:rsidRDefault="0077295B" w:rsidP="000A40E4">
      <w:pPr>
        <w:spacing w:line="360" w:lineRule="auto"/>
        <w:jc w:val="both"/>
        <w:rPr>
          <w:rFonts w:ascii="Times New Roman" w:hAnsi="Times New Roman"/>
          <w:lang w:val="ru-RU"/>
        </w:rPr>
      </w:pPr>
      <w:r w:rsidRPr="0077295B">
        <w:rPr>
          <w:rFonts w:ascii="Times New Roman" w:hAnsi="Times New Roman"/>
          <w:lang w:val="ru-RU"/>
        </w:rPr>
        <w:t xml:space="preserve">Недостатки </w:t>
      </w:r>
      <w:r w:rsidRPr="0077295B">
        <w:rPr>
          <w:rFonts w:ascii="Times New Roman" w:hAnsi="Times New Roman"/>
        </w:rPr>
        <w:t>PPM</w:t>
      </w:r>
      <w:r w:rsidRPr="0077295B">
        <w:rPr>
          <w:rFonts w:ascii="Times New Roman" w:hAnsi="Times New Roman"/>
          <w:lang w:val="ru-RU"/>
        </w:rPr>
        <w:t xml:space="preserve"> заключаются в следующем: медленное декодирование (обычно на 5-10% медленнее кодирования); несовместимость программ в случае изменения алгоритма кодирования; чрезвычайно медленная обработка </w:t>
      </w:r>
      <w:proofErr w:type="spellStart"/>
      <w:r w:rsidRPr="0077295B">
        <w:rPr>
          <w:rFonts w:ascii="Times New Roman" w:hAnsi="Times New Roman"/>
          <w:lang w:val="ru-RU"/>
        </w:rPr>
        <w:t>малоизбыточных</w:t>
      </w:r>
      <w:proofErr w:type="spellEnd"/>
      <w:r w:rsidRPr="0077295B">
        <w:rPr>
          <w:rFonts w:ascii="Times New Roman" w:hAnsi="Times New Roman"/>
          <w:lang w:val="ru-RU"/>
        </w:rPr>
        <w:t xml:space="preserve"> данных (скорость может падать на порядок); для различных файлов оптимальный максимальный порядок модели колеблется обычно в районе 4..10, поэтому при выборе модели какого-то фиксированного порядка часть файлов будет сжиматься хуже, чем могла бы; плохое сжатие файлов с нестабильными контекстами, здесь классический </w:t>
      </w:r>
      <w:r w:rsidRPr="0077295B">
        <w:rPr>
          <w:rFonts w:ascii="Times New Roman" w:hAnsi="Times New Roman"/>
        </w:rPr>
        <w:t>PPM</w:t>
      </w:r>
      <w:r w:rsidRPr="0077295B">
        <w:rPr>
          <w:rFonts w:ascii="Times New Roman" w:hAnsi="Times New Roman"/>
          <w:lang w:val="ru-RU"/>
        </w:rPr>
        <w:t xml:space="preserve"> заметно проигрывает </w:t>
      </w:r>
      <w:r w:rsidRPr="0077295B">
        <w:rPr>
          <w:rFonts w:ascii="Times New Roman" w:hAnsi="Times New Roman"/>
        </w:rPr>
        <w:t>LZ</w:t>
      </w:r>
      <w:r w:rsidRPr="0077295B">
        <w:rPr>
          <w:rFonts w:ascii="Times New Roman" w:hAnsi="Times New Roman"/>
          <w:lang w:val="ru-RU"/>
        </w:rPr>
        <w:t xml:space="preserve">-методам; большие запросы памяти в случае использования сложных моделей высокого порядка - для безбедной жизни нужно не менее 15Мб, а ведь алгоритм симметричный, для кодирования и декодирования требуются практически одинаковые объемы памяти; провалы в степени сжатия по сравнению с </w:t>
      </w:r>
      <w:r w:rsidRPr="0077295B">
        <w:rPr>
          <w:rFonts w:ascii="Times New Roman" w:hAnsi="Times New Roman"/>
        </w:rPr>
        <w:t>LZ</w:t>
      </w:r>
      <w:r w:rsidRPr="0077295B">
        <w:rPr>
          <w:rFonts w:ascii="Times New Roman" w:hAnsi="Times New Roman"/>
          <w:lang w:val="ru-RU"/>
        </w:rPr>
        <w:t xml:space="preserve"> на файлах, имеющих длинные повторы блоков символов.</w:t>
      </w:r>
    </w:p>
    <w:p w:rsidR="004D64B3" w:rsidRDefault="0077295B" w:rsidP="000A40E4">
      <w:pPr>
        <w:spacing w:line="360" w:lineRule="auto"/>
        <w:jc w:val="both"/>
        <w:rPr>
          <w:rFonts w:ascii="Times New Roman" w:hAnsi="Times New Roman"/>
          <w:lang w:val="ru-RU"/>
        </w:rPr>
      </w:pPr>
      <w:r w:rsidRPr="0077295B">
        <w:rPr>
          <w:rFonts w:ascii="Times New Roman" w:hAnsi="Times New Roman"/>
          <w:lang w:val="ru-RU"/>
        </w:rPr>
        <w:t xml:space="preserve">Несмотря на то, что практически всегда можно подобрать такую </w:t>
      </w:r>
      <w:r w:rsidRPr="0077295B">
        <w:rPr>
          <w:rFonts w:ascii="Times New Roman" w:hAnsi="Times New Roman"/>
        </w:rPr>
        <w:t>PPM</w:t>
      </w:r>
      <w:r w:rsidRPr="0077295B">
        <w:rPr>
          <w:rFonts w:ascii="Times New Roman" w:hAnsi="Times New Roman"/>
          <w:lang w:val="ru-RU"/>
        </w:rPr>
        <w:t xml:space="preserve">-модель, что она будет давать лучшее сжатие, чем </w:t>
      </w:r>
      <w:r w:rsidRPr="0077295B">
        <w:rPr>
          <w:rFonts w:ascii="Times New Roman" w:hAnsi="Times New Roman"/>
        </w:rPr>
        <w:t>LZ</w:t>
      </w:r>
      <w:r w:rsidRPr="0077295B">
        <w:rPr>
          <w:rFonts w:ascii="Times New Roman" w:hAnsi="Times New Roman"/>
          <w:lang w:val="ru-RU"/>
        </w:rPr>
        <w:t xml:space="preserve"> или </w:t>
      </w:r>
      <w:r w:rsidRPr="0077295B">
        <w:rPr>
          <w:rFonts w:ascii="Times New Roman" w:hAnsi="Times New Roman"/>
        </w:rPr>
        <w:t>BWT</w:t>
      </w:r>
      <w:r w:rsidRPr="0077295B">
        <w:rPr>
          <w:rFonts w:ascii="Times New Roman" w:hAnsi="Times New Roman"/>
          <w:lang w:val="ru-RU"/>
        </w:rPr>
        <w:t xml:space="preserve">, применение </w:t>
      </w:r>
      <w:r w:rsidRPr="0077295B">
        <w:rPr>
          <w:rFonts w:ascii="Times New Roman" w:hAnsi="Times New Roman"/>
        </w:rPr>
        <w:t>PPM</w:t>
      </w:r>
      <w:r w:rsidRPr="0077295B">
        <w:rPr>
          <w:rFonts w:ascii="Times New Roman" w:hAnsi="Times New Roman"/>
          <w:lang w:val="ru-RU"/>
        </w:rPr>
        <w:t xml:space="preserve">-компрессоров главным образом целесообразно для сжатия текстов и тому подобной информации: для </w:t>
      </w:r>
      <w:proofErr w:type="spellStart"/>
      <w:r w:rsidRPr="0077295B">
        <w:rPr>
          <w:rFonts w:ascii="Times New Roman" w:hAnsi="Times New Roman"/>
          <w:lang w:val="ru-RU"/>
        </w:rPr>
        <w:t>малоизбыточных</w:t>
      </w:r>
      <w:proofErr w:type="spellEnd"/>
      <w:r w:rsidRPr="0077295B">
        <w:rPr>
          <w:rFonts w:ascii="Times New Roman" w:hAnsi="Times New Roman"/>
          <w:lang w:val="ru-RU"/>
        </w:rPr>
        <w:t xml:space="preserve"> файлов велики временные затраты, избыточные файлы с длинными повторяющимися строками (тексты программ) можно сжимать с помощью </w:t>
      </w:r>
      <w:r w:rsidRPr="0077295B">
        <w:rPr>
          <w:rFonts w:ascii="Times New Roman" w:hAnsi="Times New Roman"/>
        </w:rPr>
        <w:t>BWT</w:t>
      </w:r>
      <w:r w:rsidRPr="0077295B">
        <w:rPr>
          <w:rFonts w:ascii="Times New Roman" w:hAnsi="Times New Roman"/>
          <w:lang w:val="ru-RU"/>
        </w:rPr>
        <w:t>-</w:t>
      </w:r>
      <w:r w:rsidRPr="0077295B">
        <w:rPr>
          <w:rFonts w:ascii="Times New Roman" w:hAnsi="Times New Roman"/>
          <w:lang w:val="ru-RU"/>
        </w:rPr>
        <w:lastRenderedPageBreak/>
        <w:t xml:space="preserve">компрессоров и даже словарных методов, так как соотношение сжатие-скорость-память обычно лучше. Для сильно избыточных данных лучше все-таки использовать </w:t>
      </w:r>
      <w:r w:rsidRPr="0077295B">
        <w:rPr>
          <w:rFonts w:ascii="Times New Roman" w:hAnsi="Times New Roman"/>
        </w:rPr>
        <w:t>PPM</w:t>
      </w:r>
      <w:r w:rsidRPr="0077295B">
        <w:rPr>
          <w:rFonts w:ascii="Times New Roman" w:hAnsi="Times New Roman"/>
          <w:lang w:val="ru-RU"/>
        </w:rPr>
        <w:t xml:space="preserve">, так как </w:t>
      </w:r>
      <w:r w:rsidRPr="0077295B">
        <w:rPr>
          <w:rFonts w:ascii="Times New Roman" w:hAnsi="Times New Roman"/>
        </w:rPr>
        <w:t>LZ</w:t>
      </w:r>
      <w:r w:rsidRPr="0077295B">
        <w:rPr>
          <w:rFonts w:ascii="Times New Roman" w:hAnsi="Times New Roman"/>
          <w:lang w:val="ru-RU"/>
        </w:rPr>
        <w:t xml:space="preserve">77, </w:t>
      </w:r>
      <w:r w:rsidRPr="0077295B">
        <w:rPr>
          <w:rFonts w:ascii="Times New Roman" w:hAnsi="Times New Roman"/>
        </w:rPr>
        <w:t>BWT</w:t>
      </w:r>
      <w:r w:rsidRPr="0077295B">
        <w:rPr>
          <w:rFonts w:ascii="Times New Roman" w:hAnsi="Times New Roman"/>
          <w:lang w:val="ru-RU"/>
        </w:rPr>
        <w:t>-методы обычно работают при этом сравнительно медленно из-за деградации структур данных.</w:t>
      </w:r>
    </w:p>
    <w:p w:rsidR="004D64B3" w:rsidRPr="004D64B3" w:rsidRDefault="004D64B3" w:rsidP="004D64B3">
      <w:pPr>
        <w:pStyle w:val="2"/>
        <w:rPr>
          <w:lang w:val="ru-RU"/>
        </w:rPr>
      </w:pPr>
      <w:r>
        <w:rPr>
          <w:lang w:val="ru-RU"/>
        </w:rPr>
        <w:t xml:space="preserve">Анализ применимости </w:t>
      </w:r>
      <w:r>
        <w:t>PPM</w:t>
      </w:r>
      <w:r>
        <w:rPr>
          <w:lang w:val="ru-RU"/>
        </w:rPr>
        <w:t xml:space="preserve"> сжатия на </w:t>
      </w:r>
      <w:r>
        <w:t>GPU</w:t>
      </w:r>
    </w:p>
    <w:p w:rsidR="004D64B3" w:rsidRPr="00A83627" w:rsidRDefault="004D64B3" w:rsidP="000A40E4">
      <w:pPr>
        <w:spacing w:line="360" w:lineRule="auto"/>
        <w:jc w:val="both"/>
        <w:rPr>
          <w:rFonts w:ascii="Times New Roman" w:hAnsi="Times New Roman"/>
          <w:lang w:val="ru-RU"/>
        </w:rPr>
      </w:pPr>
      <w:r>
        <w:rPr>
          <w:rFonts w:ascii="Times New Roman" w:hAnsi="Times New Roman"/>
          <w:lang w:val="ru-RU"/>
        </w:rPr>
        <w:t xml:space="preserve">Реализации </w:t>
      </w:r>
      <w:r>
        <w:rPr>
          <w:rFonts w:ascii="Times New Roman" w:hAnsi="Times New Roman"/>
        </w:rPr>
        <w:t>PPM</w:t>
      </w:r>
      <w:r>
        <w:rPr>
          <w:rFonts w:ascii="Times New Roman" w:hAnsi="Times New Roman"/>
          <w:lang w:val="ru-RU"/>
        </w:rPr>
        <w:t xml:space="preserve"> на </w:t>
      </w:r>
      <w:r>
        <w:rPr>
          <w:rFonts w:ascii="Times New Roman" w:hAnsi="Times New Roman"/>
        </w:rPr>
        <w:t>GPU</w:t>
      </w:r>
      <w:r>
        <w:rPr>
          <w:rFonts w:ascii="Times New Roman" w:hAnsi="Times New Roman"/>
          <w:lang w:val="ru-RU"/>
        </w:rPr>
        <w:t xml:space="preserve"> на настоящий момент неизвестны.</w:t>
      </w:r>
      <w:r w:rsidR="00A83627" w:rsidRPr="00A83627">
        <w:rPr>
          <w:rFonts w:ascii="Times New Roman" w:hAnsi="Times New Roman"/>
          <w:lang w:val="ru-RU"/>
        </w:rPr>
        <w:t xml:space="preserve"> </w:t>
      </w:r>
      <w:r w:rsidR="005F5D5D">
        <w:rPr>
          <w:rFonts w:ascii="Times New Roman" w:hAnsi="Times New Roman"/>
          <w:lang w:val="ru-RU"/>
        </w:rPr>
        <w:t xml:space="preserve">Одной из стадий </w:t>
      </w:r>
      <w:r w:rsidR="005F5D5D">
        <w:rPr>
          <w:rFonts w:ascii="Times New Roman" w:hAnsi="Times New Roman"/>
        </w:rPr>
        <w:t>PPM</w:t>
      </w:r>
      <w:r w:rsidR="005F5D5D">
        <w:rPr>
          <w:rFonts w:ascii="Times New Roman" w:hAnsi="Times New Roman"/>
          <w:lang w:val="ru-RU"/>
        </w:rPr>
        <w:t xml:space="preserve"> является арифметическое сжатие, что может быть значительно ускорено на </w:t>
      </w:r>
      <w:r w:rsidR="005F5D5D">
        <w:rPr>
          <w:rFonts w:ascii="Times New Roman" w:hAnsi="Times New Roman"/>
        </w:rPr>
        <w:t>GPU</w:t>
      </w:r>
      <w:r w:rsidR="005F5D5D">
        <w:rPr>
          <w:rFonts w:ascii="Times New Roman" w:hAnsi="Times New Roman"/>
          <w:lang w:val="ru-RU"/>
        </w:rPr>
        <w:t xml:space="preserve"> </w:t>
      </w:r>
      <w:r w:rsidR="005F5D5D" w:rsidRPr="005F5D5D">
        <w:rPr>
          <w:rFonts w:ascii="Times New Roman" w:hAnsi="Times New Roman"/>
          <w:lang w:val="ru-RU"/>
        </w:rPr>
        <w:t>[</w:t>
      </w:r>
      <w:proofErr w:type="spellStart"/>
      <w:r w:rsidR="005F5D5D">
        <w:rPr>
          <w:rFonts w:ascii="Times New Roman" w:hAnsi="Times New Roman"/>
        </w:rPr>
        <w:t>arith</w:t>
      </w:r>
      <w:proofErr w:type="spellEnd"/>
      <w:r w:rsidR="005F5D5D" w:rsidRPr="005F5D5D">
        <w:rPr>
          <w:rFonts w:ascii="Times New Roman" w:hAnsi="Times New Roman"/>
          <w:lang w:val="ru-RU"/>
        </w:rPr>
        <w:t>2].</w:t>
      </w:r>
      <w:r w:rsidR="0091767B" w:rsidRPr="0091767B">
        <w:rPr>
          <w:rFonts w:ascii="Times New Roman" w:hAnsi="Times New Roman"/>
          <w:lang w:val="ru-RU"/>
        </w:rPr>
        <w:t xml:space="preserve"> </w:t>
      </w:r>
      <w:r w:rsidR="0091767B">
        <w:rPr>
          <w:rFonts w:ascii="Times New Roman" w:hAnsi="Times New Roman"/>
          <w:lang w:val="ru-RU"/>
        </w:rPr>
        <w:t xml:space="preserve">Однако, вопрос об эффективной реализации вычисления оценок вероятностей на </w:t>
      </w:r>
      <w:r w:rsidR="0091767B">
        <w:rPr>
          <w:rFonts w:ascii="Times New Roman" w:hAnsi="Times New Roman"/>
        </w:rPr>
        <w:t>GPU</w:t>
      </w:r>
      <w:r w:rsidR="0091767B">
        <w:rPr>
          <w:rFonts w:ascii="Times New Roman" w:hAnsi="Times New Roman"/>
          <w:lang w:val="ru-RU"/>
        </w:rPr>
        <w:t xml:space="preserve"> на </w:t>
      </w:r>
      <w:proofErr w:type="spellStart"/>
      <w:r w:rsidR="0091767B">
        <w:rPr>
          <w:rFonts w:ascii="Times New Roman" w:hAnsi="Times New Roman"/>
          <w:lang w:val="ru-RU"/>
        </w:rPr>
        <w:t>насстоящий</w:t>
      </w:r>
      <w:proofErr w:type="spellEnd"/>
      <w:r w:rsidR="0091767B">
        <w:rPr>
          <w:rFonts w:ascii="Times New Roman" w:hAnsi="Times New Roman"/>
          <w:lang w:val="ru-RU"/>
        </w:rPr>
        <w:t xml:space="preserve"> момент остается открытым.</w:t>
      </w:r>
      <w:r w:rsidR="005F5D5D">
        <w:rPr>
          <w:rFonts w:ascii="Times New Roman" w:hAnsi="Times New Roman"/>
          <w:lang w:val="ru-RU"/>
        </w:rPr>
        <w:t xml:space="preserve"> </w:t>
      </w:r>
    </w:p>
    <w:p w:rsidR="00BC11E2" w:rsidRPr="00BC11E2" w:rsidRDefault="00BC11E2" w:rsidP="00BC11E2">
      <w:pPr>
        <w:pStyle w:val="2"/>
        <w:rPr>
          <w:lang w:val="ru-RU" w:bidi="ar-SA"/>
        </w:rPr>
      </w:pPr>
      <w:r w:rsidRPr="00BC11E2">
        <w:rPr>
          <w:lang w:val="ru-RU" w:bidi="ar-SA"/>
        </w:rPr>
        <w:t xml:space="preserve">Сжатие с использованием преобразования </w:t>
      </w:r>
      <w:proofErr w:type="spellStart"/>
      <w:r w:rsidRPr="00BC11E2">
        <w:rPr>
          <w:lang w:val="ru-RU" w:bidi="ar-SA"/>
        </w:rPr>
        <w:t>Барроуза-Уилера</w:t>
      </w:r>
      <w:proofErr w:type="spellEnd"/>
      <w:r w:rsidRPr="00BC11E2">
        <w:rPr>
          <w:lang w:val="ru-RU" w:bidi="ar-SA"/>
        </w:rPr>
        <w:t xml:space="preserve"> и других сорти</w:t>
      </w:r>
      <w:r w:rsidR="00DC42C0">
        <w:rPr>
          <w:lang w:val="ru-RU" w:bidi="ar-SA"/>
        </w:rPr>
        <w:t>рующих преобразований (BWT, ST</w:t>
      </w:r>
      <w:r w:rsidRPr="00BC11E2">
        <w:rPr>
          <w:lang w:val="ru-RU" w:bidi="ar-SA"/>
        </w:rPr>
        <w:t>)</w:t>
      </w:r>
      <w:r w:rsidR="00DC42C0">
        <w:rPr>
          <w:lang w:val="ru-RU" w:bidi="ar-SA"/>
        </w:rPr>
        <w:t>.</w:t>
      </w:r>
    </w:p>
    <w:p w:rsidR="009939E6" w:rsidRPr="002631D2" w:rsidRDefault="00362541" w:rsidP="00581C87">
      <w:pPr>
        <w:spacing w:before="100" w:beforeAutospacing="1" w:after="100" w:afterAutospacing="1" w:line="360" w:lineRule="auto"/>
        <w:jc w:val="both"/>
        <w:rPr>
          <w:rFonts w:ascii="Times New Roman" w:eastAsia="Times New Roman" w:hAnsi="Times New Roman"/>
          <w:lang w:val="ru-RU" w:eastAsia="ru-RU" w:bidi="ar-SA"/>
        </w:rPr>
      </w:pPr>
      <w:r>
        <w:rPr>
          <w:rFonts w:ascii="Times New Roman" w:eastAsia="Times New Roman" w:hAnsi="Times New Roman"/>
          <w:lang w:val="ru-RU" w:eastAsia="ru-RU" w:bidi="ar-SA"/>
        </w:rPr>
        <w:t>Идея этих методов основывается на том, чтобы преобразовать входной поток символов таким образом, чтобы он был более сжимаем.</w:t>
      </w:r>
      <w:r w:rsidR="002631D2" w:rsidRPr="002631D2">
        <w:rPr>
          <w:rFonts w:ascii="Times New Roman" w:eastAsia="Times New Roman" w:hAnsi="Times New Roman"/>
          <w:lang w:val="ru-RU" w:eastAsia="ru-RU" w:bidi="ar-SA"/>
        </w:rPr>
        <w:t xml:space="preserve"> </w:t>
      </w:r>
      <w:proofErr w:type="gramStart"/>
      <w:r w:rsidR="002631D2" w:rsidRPr="002631D2">
        <w:rPr>
          <w:rFonts w:ascii="Times New Roman" w:eastAsia="Times New Roman" w:hAnsi="Times New Roman"/>
          <w:lang w:eastAsia="ru-RU" w:bidi="ar-SA"/>
        </w:rPr>
        <w:t>BWT</w:t>
      </w:r>
      <w:r w:rsidR="002631D2" w:rsidRPr="002631D2">
        <w:rPr>
          <w:rFonts w:ascii="Times New Roman" w:eastAsia="Times New Roman" w:hAnsi="Times New Roman"/>
          <w:lang w:val="ru-RU" w:eastAsia="ru-RU" w:bidi="ar-SA"/>
        </w:rPr>
        <w:t xml:space="preserve"> </w:t>
      </w:r>
      <w:r w:rsidR="002631D2" w:rsidRPr="002631D2">
        <w:rPr>
          <w:rFonts w:ascii="Times New Roman" w:hAnsi="Times New Roman"/>
          <w:lang w:val="ru-RU"/>
        </w:rPr>
        <w:t>Меняет порядок символов во входной строке таким образом, что повторяющиеся подстроки образуют на выходе идущие подряд последовательности одинаковых символов.</w:t>
      </w:r>
      <w:proofErr w:type="gramEnd"/>
      <w:r w:rsidR="002631D2" w:rsidRPr="002631D2">
        <w:rPr>
          <w:rFonts w:ascii="Times New Roman" w:hAnsi="Times New Roman"/>
          <w:lang w:val="ru-RU"/>
        </w:rPr>
        <w:t xml:space="preserve"> Таким образом, сочетание </w:t>
      </w:r>
      <w:r w:rsidR="002631D2" w:rsidRPr="002631D2">
        <w:rPr>
          <w:rFonts w:ascii="Times New Roman" w:hAnsi="Times New Roman"/>
        </w:rPr>
        <w:t>BWT</w:t>
      </w:r>
      <w:r w:rsidR="002631D2" w:rsidRPr="002631D2">
        <w:rPr>
          <w:rFonts w:ascii="Times New Roman" w:hAnsi="Times New Roman"/>
          <w:lang w:val="ru-RU"/>
        </w:rPr>
        <w:t xml:space="preserve"> и </w:t>
      </w:r>
      <w:r w:rsidR="002631D2" w:rsidRPr="002631D2">
        <w:rPr>
          <w:rFonts w:ascii="Times New Roman" w:hAnsi="Times New Roman"/>
        </w:rPr>
        <w:t>RLE</w:t>
      </w:r>
      <w:r w:rsidR="002631D2" w:rsidRPr="002631D2">
        <w:rPr>
          <w:rFonts w:ascii="Times New Roman" w:hAnsi="Times New Roman"/>
          <w:lang w:val="ru-RU"/>
        </w:rPr>
        <w:t xml:space="preserve"> выполняет задачу сжатия исключением повторяющихся подстрок [</w:t>
      </w:r>
      <w:proofErr w:type="spellStart"/>
      <w:r w:rsidR="002631D2">
        <w:rPr>
          <w:rFonts w:ascii="Times New Roman" w:hAnsi="Times New Roman"/>
        </w:rPr>
        <w:t>ccource</w:t>
      </w:r>
      <w:proofErr w:type="spellEnd"/>
      <w:r w:rsidR="002631D2" w:rsidRPr="002631D2">
        <w:rPr>
          <w:rFonts w:ascii="Times New Roman" w:hAnsi="Times New Roman"/>
          <w:lang w:val="ru-RU"/>
        </w:rPr>
        <w:t>].</w:t>
      </w:r>
    </w:p>
    <w:p w:rsidR="003D3AF7" w:rsidRPr="003D3AF7" w:rsidRDefault="00D06208" w:rsidP="00D06208">
      <w:pPr>
        <w:autoSpaceDE w:val="0"/>
        <w:autoSpaceDN w:val="0"/>
        <w:adjustRightInd w:val="0"/>
        <w:spacing w:line="360" w:lineRule="auto"/>
        <w:jc w:val="both"/>
        <w:rPr>
          <w:rFonts w:ascii="Times New Roman" w:hAnsi="Times New Roman"/>
          <w:b/>
          <w:bCs/>
          <w:i/>
          <w:iCs/>
          <w:lang w:val="ru-RU" w:bidi="ar-SA"/>
        </w:rPr>
      </w:pPr>
      <w:r w:rsidRPr="003D3AF7">
        <w:rPr>
          <w:rStyle w:val="20"/>
        </w:rPr>
        <w:t>BWT</w:t>
      </w:r>
      <w:r w:rsidRPr="003D3AF7">
        <w:rPr>
          <w:rStyle w:val="20"/>
          <w:lang w:val="ru-RU"/>
        </w:rPr>
        <w:t xml:space="preserve"> (</w:t>
      </w:r>
      <w:r w:rsidRPr="003D3AF7">
        <w:rPr>
          <w:rStyle w:val="20"/>
        </w:rPr>
        <w:t>Burrows</w:t>
      </w:r>
      <w:r w:rsidRPr="003D3AF7">
        <w:rPr>
          <w:rStyle w:val="20"/>
          <w:lang w:val="ru-RU"/>
        </w:rPr>
        <w:t>-</w:t>
      </w:r>
      <w:r w:rsidRPr="003D3AF7">
        <w:rPr>
          <w:rStyle w:val="20"/>
        </w:rPr>
        <w:t>Wheeler</w:t>
      </w:r>
      <w:r w:rsidRPr="003D3AF7">
        <w:rPr>
          <w:rStyle w:val="20"/>
          <w:lang w:val="ru-RU"/>
        </w:rPr>
        <w:t xml:space="preserve"> </w:t>
      </w:r>
      <w:r w:rsidRPr="003D3AF7">
        <w:rPr>
          <w:rStyle w:val="20"/>
        </w:rPr>
        <w:t>Transform</w:t>
      </w:r>
      <w:r w:rsidRPr="003D3AF7">
        <w:rPr>
          <w:rStyle w:val="20"/>
          <w:lang w:val="ru-RU"/>
        </w:rPr>
        <w:t>)</w:t>
      </w:r>
    </w:p>
    <w:p w:rsidR="003D3AF7" w:rsidRPr="002631D2" w:rsidRDefault="003D3AF7" w:rsidP="00D06208">
      <w:pPr>
        <w:autoSpaceDE w:val="0"/>
        <w:autoSpaceDN w:val="0"/>
        <w:adjustRightInd w:val="0"/>
        <w:spacing w:line="360" w:lineRule="auto"/>
        <w:jc w:val="both"/>
        <w:rPr>
          <w:rFonts w:ascii="Times New Roman" w:hAnsi="Times New Roman"/>
          <w:lang w:val="ru-RU" w:bidi="ar-SA"/>
        </w:rPr>
      </w:pPr>
      <w:r w:rsidRPr="004306ED">
        <w:rPr>
          <w:rFonts w:ascii="Times New Roman" w:hAnsi="Times New Roman"/>
          <w:lang w:val="ru-RU" w:bidi="ar-SA"/>
        </w:rPr>
        <w:t>П</w:t>
      </w:r>
      <w:r w:rsidR="00D06208" w:rsidRPr="004306ED">
        <w:rPr>
          <w:rFonts w:ascii="Times New Roman" w:hAnsi="Times New Roman"/>
          <w:lang w:val="ru-RU" w:bidi="ar-SA"/>
        </w:rPr>
        <w:t xml:space="preserve">реобразование </w:t>
      </w:r>
      <w:proofErr w:type="spellStart"/>
      <w:r w:rsidR="00D06208" w:rsidRPr="004306ED">
        <w:rPr>
          <w:rFonts w:ascii="Times New Roman" w:hAnsi="Times New Roman"/>
          <w:lang w:val="ru-RU" w:bidi="ar-SA"/>
        </w:rPr>
        <w:t>Бароуза-Уилера</w:t>
      </w:r>
      <w:proofErr w:type="spellEnd"/>
      <w:r w:rsidR="00D06208" w:rsidRPr="004306ED">
        <w:rPr>
          <w:rFonts w:ascii="Times New Roman" w:hAnsi="Times New Roman"/>
          <w:lang w:val="ru-RU" w:bidi="ar-SA"/>
        </w:rPr>
        <w:t xml:space="preserve"> – предназначено для того, чтобы сделать сжатие потока данных более эффективным. Алгоритм опубликован в 1994 (разработан – в 1983). Идея алгоритма формулируется следующим образом: мы переставляем символы выходного потока таким образом, что применяемый далее алгоритм сжатия становится более эффективен.</w:t>
      </w:r>
    </w:p>
    <w:p w:rsidR="00B264D2" w:rsidRDefault="00B264D2" w:rsidP="00B264D2">
      <w:pPr>
        <w:keepNext/>
        <w:autoSpaceDE w:val="0"/>
        <w:autoSpaceDN w:val="0"/>
        <w:adjustRightInd w:val="0"/>
        <w:spacing w:line="360" w:lineRule="auto"/>
        <w:jc w:val="center"/>
      </w:pPr>
      <w:r>
        <w:rPr>
          <w:rFonts w:ascii="Times New Roman" w:hAnsi="Times New Roman"/>
          <w:noProof/>
          <w:lang w:val="ru-RU" w:eastAsia="ru-RU" w:bidi="ar-SA"/>
        </w:rPr>
        <w:drawing>
          <wp:inline distT="0" distB="0" distL="0" distR="0" wp14:anchorId="07C03EC9" wp14:editId="753559B1">
            <wp:extent cx="5935345" cy="116395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35345" cy="1163955"/>
                    </a:xfrm>
                    <a:prstGeom prst="rect">
                      <a:avLst/>
                    </a:prstGeom>
                    <a:noFill/>
                    <a:ln>
                      <a:noFill/>
                    </a:ln>
                  </pic:spPr>
                </pic:pic>
              </a:graphicData>
            </a:graphic>
          </wp:inline>
        </w:drawing>
      </w:r>
    </w:p>
    <w:p w:rsidR="00B264D2" w:rsidRPr="00B264D2" w:rsidRDefault="00B264D2" w:rsidP="00B264D2">
      <w:pPr>
        <w:pStyle w:val="af7"/>
        <w:jc w:val="center"/>
        <w:rPr>
          <w:rFonts w:ascii="Times New Roman" w:hAnsi="Times New Roman"/>
          <w:color w:val="000000" w:themeColor="text1"/>
          <w:sz w:val="24"/>
          <w:szCs w:val="24"/>
          <w:lang w:val="ru-RU"/>
        </w:rPr>
      </w:pPr>
      <w:r w:rsidRPr="00B264D2">
        <w:rPr>
          <w:rFonts w:ascii="Times New Roman" w:hAnsi="Times New Roman"/>
          <w:color w:val="000000" w:themeColor="text1"/>
          <w:sz w:val="24"/>
          <w:szCs w:val="24"/>
          <w:lang w:val="ru-RU"/>
        </w:rPr>
        <w:t xml:space="preserve">Рисунок </w:t>
      </w:r>
      <w:r w:rsidRPr="00B264D2">
        <w:rPr>
          <w:rFonts w:ascii="Times New Roman" w:hAnsi="Times New Roman"/>
          <w:color w:val="000000" w:themeColor="text1"/>
          <w:sz w:val="24"/>
          <w:szCs w:val="24"/>
        </w:rPr>
        <w:fldChar w:fldCharType="begin"/>
      </w:r>
      <w:r w:rsidRPr="00B264D2">
        <w:rPr>
          <w:rFonts w:ascii="Times New Roman" w:hAnsi="Times New Roman"/>
          <w:color w:val="000000" w:themeColor="text1"/>
          <w:sz w:val="24"/>
          <w:szCs w:val="24"/>
          <w:lang w:val="ru-RU"/>
        </w:rPr>
        <w:instrText xml:space="preserve"> </w:instrText>
      </w:r>
      <w:r w:rsidRPr="00B264D2">
        <w:rPr>
          <w:rFonts w:ascii="Times New Roman" w:hAnsi="Times New Roman"/>
          <w:color w:val="000000" w:themeColor="text1"/>
          <w:sz w:val="24"/>
          <w:szCs w:val="24"/>
        </w:rPr>
        <w:instrText>SEQ</w:instrText>
      </w:r>
      <w:r w:rsidRPr="00B264D2">
        <w:rPr>
          <w:rFonts w:ascii="Times New Roman" w:hAnsi="Times New Roman"/>
          <w:color w:val="000000" w:themeColor="text1"/>
          <w:sz w:val="24"/>
          <w:szCs w:val="24"/>
          <w:lang w:val="ru-RU"/>
        </w:rPr>
        <w:instrText xml:space="preserve"> Рисунок \* </w:instrText>
      </w:r>
      <w:r w:rsidRPr="00B264D2">
        <w:rPr>
          <w:rFonts w:ascii="Times New Roman" w:hAnsi="Times New Roman"/>
          <w:color w:val="000000" w:themeColor="text1"/>
          <w:sz w:val="24"/>
          <w:szCs w:val="24"/>
        </w:rPr>
        <w:instrText>ARABIC</w:instrText>
      </w:r>
      <w:r w:rsidRPr="00B264D2">
        <w:rPr>
          <w:rFonts w:ascii="Times New Roman" w:hAnsi="Times New Roman"/>
          <w:color w:val="000000" w:themeColor="text1"/>
          <w:sz w:val="24"/>
          <w:szCs w:val="24"/>
          <w:lang w:val="ru-RU"/>
        </w:rPr>
        <w:instrText xml:space="preserve"> </w:instrText>
      </w:r>
      <w:r w:rsidRPr="00B264D2">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36</w:t>
      </w:r>
      <w:r w:rsidRPr="00B264D2">
        <w:rPr>
          <w:rFonts w:ascii="Times New Roman" w:hAnsi="Times New Roman"/>
          <w:color w:val="000000" w:themeColor="text1"/>
          <w:sz w:val="24"/>
          <w:szCs w:val="24"/>
        </w:rPr>
        <w:fldChar w:fldCharType="end"/>
      </w:r>
      <w:r w:rsidRPr="00B264D2">
        <w:rPr>
          <w:rFonts w:ascii="Times New Roman" w:hAnsi="Times New Roman"/>
          <w:color w:val="000000" w:themeColor="text1"/>
          <w:sz w:val="24"/>
          <w:szCs w:val="24"/>
          <w:lang w:val="ru-RU"/>
        </w:rPr>
        <w:t xml:space="preserve">. Преобразование </w:t>
      </w:r>
      <w:proofErr w:type="spellStart"/>
      <w:r w:rsidRPr="00B264D2">
        <w:rPr>
          <w:rFonts w:ascii="Times New Roman" w:hAnsi="Times New Roman"/>
          <w:color w:val="000000" w:themeColor="text1"/>
          <w:sz w:val="24"/>
          <w:szCs w:val="24"/>
        </w:rPr>
        <w:t>bwt</w:t>
      </w:r>
      <w:proofErr w:type="spellEnd"/>
      <w:r w:rsidRPr="00B264D2">
        <w:rPr>
          <w:rFonts w:ascii="Times New Roman" w:hAnsi="Times New Roman"/>
          <w:color w:val="000000" w:themeColor="text1"/>
          <w:sz w:val="24"/>
          <w:szCs w:val="24"/>
          <w:lang w:val="ru-RU"/>
        </w:rPr>
        <w:t xml:space="preserve"> делает выходной поток более сжимаемым. И является в то же время обратимым.</w:t>
      </w:r>
    </w:p>
    <w:p w:rsidR="00B264D2" w:rsidRDefault="00B264D2" w:rsidP="00B264D2">
      <w:pPr>
        <w:rPr>
          <w:lang w:val="ru-RU"/>
        </w:rPr>
      </w:pPr>
    </w:p>
    <w:p w:rsidR="00B264D2" w:rsidRPr="00B264D2" w:rsidRDefault="00B264D2" w:rsidP="00B264D2">
      <w:pPr>
        <w:rPr>
          <w:lang w:val="ru-RU"/>
        </w:rPr>
      </w:pPr>
    </w:p>
    <w:p w:rsidR="004306ED" w:rsidRPr="004306ED" w:rsidRDefault="00FA1F29" w:rsidP="004306ED">
      <w:pPr>
        <w:spacing w:line="360" w:lineRule="auto"/>
        <w:jc w:val="both"/>
        <w:rPr>
          <w:rFonts w:ascii="Times New Roman" w:eastAsia="Times New Roman" w:hAnsi="Times New Roman"/>
          <w:lang w:val="ru-RU" w:eastAsia="ru-RU" w:bidi="ar-SA"/>
        </w:rPr>
      </w:pPr>
      <w:r>
        <w:rPr>
          <w:rFonts w:ascii="Times New Roman" w:hAnsi="Times New Roman"/>
          <w:lang w:val="ru-RU"/>
        </w:rPr>
        <w:t>А</w:t>
      </w:r>
      <w:r w:rsidR="004306ED" w:rsidRPr="004306ED">
        <w:rPr>
          <w:rFonts w:ascii="Times New Roman" w:hAnsi="Times New Roman"/>
          <w:lang w:val="ru-RU"/>
        </w:rPr>
        <w:t xml:space="preserve">лгоритм </w:t>
      </w:r>
      <w:proofErr w:type="spellStart"/>
      <w:r w:rsidR="004306ED" w:rsidRPr="004306ED">
        <w:rPr>
          <w:rFonts w:ascii="Times New Roman" w:hAnsi="Times New Roman"/>
          <w:lang w:val="ru-RU"/>
        </w:rPr>
        <w:t>Барроуза-Уилера</w:t>
      </w:r>
      <w:proofErr w:type="spellEnd"/>
      <w:r w:rsidR="004306ED" w:rsidRPr="004306ED">
        <w:rPr>
          <w:rFonts w:ascii="Times New Roman" w:hAnsi="Times New Roman"/>
          <w:lang w:val="ru-RU"/>
        </w:rPr>
        <w:t xml:space="preserve"> преобразовывает входной блок в более удобный для сжатия вид. Однако, как показывает практика, полученный в результате преобразования блок обычные методы сжимают не так успешно, как специально для этого разработанные, </w:t>
      </w:r>
      <w:r w:rsidR="004306ED" w:rsidRPr="004306ED">
        <w:rPr>
          <w:rFonts w:ascii="Times New Roman" w:hAnsi="Times New Roman"/>
          <w:lang w:val="ru-RU"/>
        </w:rPr>
        <w:lastRenderedPageBreak/>
        <w:t xml:space="preserve">поэтому для практического применения нельзя рассматривать алгоритм </w:t>
      </w:r>
      <w:r w:rsidR="004306ED" w:rsidRPr="004306ED">
        <w:rPr>
          <w:rFonts w:ascii="Times New Roman" w:hAnsi="Times New Roman"/>
        </w:rPr>
        <w:t>BWT</w:t>
      </w:r>
      <w:r w:rsidR="004306ED" w:rsidRPr="004306ED">
        <w:rPr>
          <w:rFonts w:ascii="Times New Roman" w:hAnsi="Times New Roman"/>
          <w:lang w:val="ru-RU"/>
        </w:rPr>
        <w:t xml:space="preserve"> отдельно от соответствующих методов кодирования данных</w:t>
      </w:r>
      <w:r w:rsidR="004A2BE1">
        <w:rPr>
          <w:rFonts w:ascii="Times New Roman" w:hAnsi="Times New Roman"/>
          <w:lang w:val="ru-RU"/>
        </w:rPr>
        <w:t xml:space="preserve"> </w:t>
      </w:r>
      <w:r w:rsidR="004A2BE1" w:rsidRPr="004A2BE1">
        <w:rPr>
          <w:rFonts w:ascii="Times New Roman" w:hAnsi="Times New Roman"/>
          <w:lang w:val="ru-RU"/>
        </w:rPr>
        <w:t>[</w:t>
      </w:r>
      <w:proofErr w:type="spellStart"/>
      <w:r w:rsidR="004A2BE1">
        <w:rPr>
          <w:rFonts w:ascii="Times New Roman" w:hAnsi="Times New Roman"/>
        </w:rPr>
        <w:t>csite</w:t>
      </w:r>
      <w:proofErr w:type="spellEnd"/>
      <w:r w:rsidR="004A2BE1" w:rsidRPr="004A2BE1">
        <w:rPr>
          <w:rFonts w:ascii="Times New Roman" w:hAnsi="Times New Roman"/>
          <w:lang w:val="ru-RU"/>
        </w:rPr>
        <w:t>]</w:t>
      </w:r>
      <w:r w:rsidR="004306ED" w:rsidRPr="004306ED">
        <w:rPr>
          <w:rFonts w:ascii="Times New Roman" w:hAnsi="Times New Roman"/>
          <w:lang w:val="ru-RU"/>
        </w:rPr>
        <w:t>.</w:t>
      </w:r>
      <w:r w:rsidR="004306ED" w:rsidRPr="004306ED">
        <w:rPr>
          <w:rFonts w:ascii="Times New Roman" w:eastAsia="Times New Roman" w:hAnsi="Times New Roman"/>
          <w:lang w:val="ru-RU" w:eastAsia="ru-RU" w:bidi="ar-SA"/>
        </w:rPr>
        <w:t xml:space="preserve"> В оригинальной статье, вышедшей в 1994 году, авторами была предложена реализация кодирования на трех алгоритмах:</w:t>
      </w:r>
    </w:p>
    <w:p w:rsidR="004306ED" w:rsidRPr="004306ED" w:rsidRDefault="004306ED" w:rsidP="004306ED">
      <w:pPr>
        <w:numPr>
          <w:ilvl w:val="0"/>
          <w:numId w:val="41"/>
        </w:numPr>
        <w:spacing w:before="100" w:beforeAutospacing="1" w:after="100" w:afterAutospacing="1" w:line="360" w:lineRule="auto"/>
        <w:jc w:val="both"/>
        <w:rPr>
          <w:rFonts w:ascii="Times New Roman" w:eastAsia="Times New Roman" w:hAnsi="Times New Roman"/>
          <w:lang w:val="ru-RU" w:eastAsia="ru-RU" w:bidi="ar-SA"/>
        </w:rPr>
      </w:pPr>
      <w:r w:rsidRPr="004306ED">
        <w:rPr>
          <w:rFonts w:ascii="Times New Roman" w:eastAsia="Times New Roman" w:hAnsi="Times New Roman"/>
          <w:lang w:val="ru-RU" w:eastAsia="ru-RU" w:bidi="ar-SA"/>
        </w:rPr>
        <w:t xml:space="preserve">Собственно, BWT </w:t>
      </w:r>
    </w:p>
    <w:p w:rsidR="004306ED" w:rsidRPr="004306ED" w:rsidRDefault="004306ED" w:rsidP="004306ED">
      <w:pPr>
        <w:numPr>
          <w:ilvl w:val="0"/>
          <w:numId w:val="41"/>
        </w:numPr>
        <w:spacing w:before="100" w:beforeAutospacing="1" w:after="100" w:afterAutospacing="1" w:line="360" w:lineRule="auto"/>
        <w:jc w:val="both"/>
        <w:rPr>
          <w:rFonts w:ascii="Times New Roman" w:eastAsia="Times New Roman" w:hAnsi="Times New Roman"/>
          <w:lang w:val="ru-RU" w:eastAsia="ru-RU" w:bidi="ar-SA"/>
        </w:rPr>
      </w:pPr>
      <w:r w:rsidRPr="004306ED">
        <w:rPr>
          <w:rFonts w:ascii="Times New Roman" w:eastAsia="Times New Roman" w:hAnsi="Times New Roman"/>
          <w:lang w:val="ru-RU" w:eastAsia="ru-RU" w:bidi="ar-SA"/>
        </w:rPr>
        <w:t xml:space="preserve">Преобразование </w:t>
      </w:r>
      <w:proofErr w:type="spellStart"/>
      <w:r w:rsidRPr="004306ED">
        <w:rPr>
          <w:rFonts w:ascii="Times New Roman" w:eastAsia="Times New Roman" w:hAnsi="Times New Roman"/>
          <w:lang w:val="ru-RU" w:eastAsia="ru-RU" w:bidi="ar-SA"/>
        </w:rPr>
        <w:t>Move-to-Front</w:t>
      </w:r>
      <w:proofErr w:type="spellEnd"/>
      <w:r w:rsidRPr="004306ED">
        <w:rPr>
          <w:rFonts w:ascii="Times New Roman" w:eastAsia="Times New Roman" w:hAnsi="Times New Roman"/>
          <w:lang w:val="ru-RU" w:eastAsia="ru-RU" w:bidi="ar-SA"/>
        </w:rPr>
        <w:t xml:space="preserve">, известное в русскоязычной литературе как перемещение стопки книг </w:t>
      </w:r>
    </w:p>
    <w:p w:rsidR="004306ED" w:rsidRPr="004306ED" w:rsidRDefault="004306ED" w:rsidP="004306ED">
      <w:pPr>
        <w:numPr>
          <w:ilvl w:val="0"/>
          <w:numId w:val="41"/>
        </w:numPr>
        <w:spacing w:before="100" w:beforeAutospacing="1" w:after="100" w:afterAutospacing="1" w:line="360" w:lineRule="auto"/>
        <w:jc w:val="both"/>
        <w:rPr>
          <w:rFonts w:ascii="Times New Roman" w:eastAsia="Times New Roman" w:hAnsi="Times New Roman"/>
          <w:lang w:val="ru-RU" w:eastAsia="ru-RU" w:bidi="ar-SA"/>
        </w:rPr>
      </w:pPr>
      <w:r w:rsidRPr="004306ED">
        <w:rPr>
          <w:rFonts w:ascii="Times New Roman" w:eastAsia="Times New Roman" w:hAnsi="Times New Roman"/>
          <w:lang w:val="ru-RU" w:eastAsia="ru-RU" w:bidi="ar-SA"/>
        </w:rPr>
        <w:t xml:space="preserve">Статистический кодер сжатия полученных на первых двух этапах данных. </w:t>
      </w:r>
    </w:p>
    <w:p w:rsidR="004306ED" w:rsidRPr="004306ED" w:rsidRDefault="00476372" w:rsidP="004306ED">
      <w:pPr>
        <w:spacing w:line="360" w:lineRule="auto"/>
        <w:jc w:val="both"/>
        <w:rPr>
          <w:rFonts w:ascii="Times New Roman" w:hAnsi="Times New Roman"/>
          <w:lang w:val="ru-RU"/>
        </w:rPr>
      </w:pPr>
      <w:r>
        <w:rPr>
          <w:rFonts w:ascii="Times New Roman" w:hAnsi="Times New Roman"/>
          <w:lang w:val="ru-RU"/>
        </w:rPr>
        <w:t>Наиболее эффективная схема сжатия</w:t>
      </w:r>
      <w:r w:rsidR="004306ED" w:rsidRPr="004306ED">
        <w:rPr>
          <w:rFonts w:ascii="Times New Roman" w:hAnsi="Times New Roman"/>
          <w:lang w:val="ru-RU"/>
        </w:rPr>
        <w:t xml:space="preserve"> </w:t>
      </w:r>
      <w:r w:rsidR="004306ED">
        <w:rPr>
          <w:rFonts w:ascii="Times New Roman" w:hAnsi="Times New Roman"/>
        </w:rPr>
        <w:t>c</w:t>
      </w:r>
      <w:r w:rsidR="004306ED" w:rsidRPr="004306ED">
        <w:rPr>
          <w:rFonts w:ascii="Times New Roman" w:hAnsi="Times New Roman"/>
          <w:lang w:val="ru-RU"/>
        </w:rPr>
        <w:t xml:space="preserve"> </w:t>
      </w:r>
      <w:r w:rsidR="004306ED">
        <w:rPr>
          <w:rFonts w:ascii="Times New Roman" w:hAnsi="Times New Roman"/>
          <w:lang w:val="ru-RU"/>
        </w:rPr>
        <w:t xml:space="preserve">использованием </w:t>
      </w:r>
      <w:r w:rsidR="004306ED">
        <w:rPr>
          <w:rFonts w:ascii="Times New Roman" w:hAnsi="Times New Roman"/>
        </w:rPr>
        <w:t>BWT</w:t>
      </w:r>
      <w:r w:rsidR="004306ED" w:rsidRPr="004306ED">
        <w:rPr>
          <w:rFonts w:ascii="Times New Roman" w:hAnsi="Times New Roman"/>
          <w:lang w:val="ru-RU"/>
        </w:rPr>
        <w:t xml:space="preserve"> [</w:t>
      </w:r>
      <w:proofErr w:type="spellStart"/>
      <w:r w:rsidR="004306ED">
        <w:rPr>
          <w:rFonts w:ascii="Times New Roman" w:hAnsi="Times New Roman"/>
        </w:rPr>
        <w:t>ccource</w:t>
      </w:r>
      <w:proofErr w:type="spellEnd"/>
      <w:r w:rsidR="004306ED" w:rsidRPr="004306ED">
        <w:rPr>
          <w:rFonts w:ascii="Times New Roman" w:hAnsi="Times New Roman"/>
          <w:lang w:val="ru-RU"/>
        </w:rPr>
        <w:t xml:space="preserve">] </w:t>
      </w:r>
      <w:r w:rsidR="004306ED">
        <w:rPr>
          <w:rFonts w:ascii="Times New Roman" w:hAnsi="Times New Roman"/>
          <w:lang w:val="ru-RU"/>
        </w:rPr>
        <w:t xml:space="preserve">добавляет еще одну стадию </w:t>
      </w:r>
      <w:r w:rsidR="004306ED">
        <w:rPr>
          <w:rFonts w:ascii="Times New Roman" w:hAnsi="Times New Roman"/>
        </w:rPr>
        <w:t>RLE</w:t>
      </w:r>
      <w:r w:rsidR="004306ED">
        <w:rPr>
          <w:rFonts w:ascii="Times New Roman" w:hAnsi="Times New Roman"/>
          <w:lang w:val="ru-RU"/>
        </w:rPr>
        <w:t xml:space="preserve"> сжатия и</w:t>
      </w:r>
      <w:r>
        <w:rPr>
          <w:rFonts w:ascii="Times New Roman" w:hAnsi="Times New Roman"/>
          <w:lang w:val="ru-RU"/>
        </w:rPr>
        <w:t xml:space="preserve"> выглядит следующим образом</w:t>
      </w:r>
      <w:r w:rsidR="004306ED">
        <w:rPr>
          <w:rFonts w:ascii="Times New Roman" w:hAnsi="Times New Roman"/>
          <w:lang w:val="ru-RU"/>
        </w:rPr>
        <w:t>:</w:t>
      </w:r>
      <w:r w:rsidR="004306ED" w:rsidRPr="004306ED">
        <w:rPr>
          <w:rFonts w:ascii="Times New Roman" w:hAnsi="Times New Roman"/>
          <w:lang w:val="ru-RU"/>
        </w:rPr>
        <w:t xml:space="preserve"> </w:t>
      </w:r>
    </w:p>
    <w:p w:rsidR="00B75019" w:rsidRPr="003E2739" w:rsidRDefault="00476372" w:rsidP="001E33AC">
      <w:pPr>
        <w:spacing w:line="360" w:lineRule="auto"/>
        <w:jc w:val="center"/>
        <w:rPr>
          <w:rFonts w:ascii="Times New Roman" w:hAnsi="Times New Roman"/>
          <w:b/>
          <w:bCs/>
          <w:lang w:val="ru-RU" w:bidi="ar-SA"/>
        </w:rPr>
      </w:pPr>
      <w:r>
        <w:rPr>
          <w:rFonts w:ascii="Times New Roman" w:hAnsi="Times New Roman"/>
          <w:b/>
          <w:bCs/>
          <w:lang w:val="ru-RU" w:bidi="ar-SA"/>
        </w:rPr>
        <w:t>BWT &gt;&gt; MTF &gt;&gt; RLE &gt;&gt; арифметическое</w:t>
      </w:r>
      <w:r w:rsidRPr="00476372">
        <w:rPr>
          <w:rFonts w:ascii="Times New Roman" w:hAnsi="Times New Roman"/>
          <w:b/>
          <w:bCs/>
          <w:lang w:val="ru-RU" w:bidi="ar-SA"/>
        </w:rPr>
        <w:t xml:space="preserve"> сжатие</w:t>
      </w:r>
    </w:p>
    <w:p w:rsidR="001E33AC" w:rsidRPr="003E2739" w:rsidRDefault="003E2739" w:rsidP="004306ED">
      <w:pPr>
        <w:spacing w:line="360" w:lineRule="auto"/>
        <w:jc w:val="both"/>
        <w:rPr>
          <w:rFonts w:ascii="Times New Roman" w:hAnsi="Times New Roman"/>
          <w:b/>
          <w:bCs/>
          <w:lang w:val="ru-RU" w:bidi="ar-SA"/>
        </w:rPr>
      </w:pPr>
      <w:r w:rsidRPr="003E2739">
        <w:rPr>
          <w:rFonts w:ascii="Times New Roman" w:hAnsi="Times New Roman"/>
          <w:lang w:val="ru-RU"/>
        </w:rPr>
        <w:t xml:space="preserve">Важнейшей задачей, которая должна быть решена для получения быстрого алгоритма </w:t>
      </w:r>
      <w:r w:rsidRPr="003E2739">
        <w:rPr>
          <w:rFonts w:ascii="Times New Roman" w:hAnsi="Times New Roman"/>
        </w:rPr>
        <w:t>BWT</w:t>
      </w:r>
      <w:r w:rsidRPr="003E2739">
        <w:rPr>
          <w:rFonts w:ascii="Times New Roman" w:hAnsi="Times New Roman"/>
          <w:lang w:val="ru-RU"/>
        </w:rPr>
        <w:t>, является задача сортировки строк</w:t>
      </w:r>
      <w:r w:rsidR="00727949">
        <w:rPr>
          <w:rFonts w:ascii="Times New Roman" w:hAnsi="Times New Roman"/>
          <w:lang w:val="ru-RU"/>
        </w:rPr>
        <w:t xml:space="preserve"> </w:t>
      </w:r>
      <w:r w:rsidR="00727949" w:rsidRPr="00E601AD">
        <w:rPr>
          <w:rStyle w:val="af3"/>
          <w:rFonts w:ascii="Times New Roman" w:hAnsi="Times New Roman"/>
          <w:color w:val="000000" w:themeColor="text1"/>
          <w:u w:val="none"/>
          <w:lang w:val="ru-RU"/>
        </w:rPr>
        <w:t>[</w:t>
      </w:r>
      <w:proofErr w:type="spellStart"/>
      <w:r w:rsidR="00727949" w:rsidRPr="00E601AD">
        <w:rPr>
          <w:rStyle w:val="af3"/>
          <w:rFonts w:ascii="Times New Roman" w:hAnsi="Times New Roman"/>
          <w:color w:val="000000" w:themeColor="text1"/>
          <w:u w:val="none"/>
        </w:rPr>
        <w:t>bwt</w:t>
      </w:r>
      <w:proofErr w:type="spellEnd"/>
      <w:r w:rsidR="00727949" w:rsidRPr="00E601AD">
        <w:rPr>
          <w:rStyle w:val="af3"/>
          <w:rFonts w:ascii="Times New Roman" w:hAnsi="Times New Roman"/>
          <w:color w:val="000000" w:themeColor="text1"/>
          <w:u w:val="none"/>
          <w:lang w:val="ru-RU"/>
        </w:rPr>
        <w:t>_</w:t>
      </w:r>
      <w:r w:rsidR="00727949" w:rsidRPr="00E601AD">
        <w:rPr>
          <w:rStyle w:val="af3"/>
          <w:rFonts w:ascii="Times New Roman" w:hAnsi="Times New Roman"/>
          <w:color w:val="000000" w:themeColor="text1"/>
          <w:u w:val="none"/>
        </w:rPr>
        <w:t>wiki</w:t>
      </w:r>
      <w:r w:rsidR="00727949" w:rsidRPr="00E601AD">
        <w:rPr>
          <w:rStyle w:val="af3"/>
          <w:rFonts w:ascii="Times New Roman" w:hAnsi="Times New Roman"/>
          <w:color w:val="000000" w:themeColor="text1"/>
          <w:u w:val="none"/>
          <w:lang w:val="ru-RU"/>
        </w:rPr>
        <w:t>]</w:t>
      </w:r>
      <w:r w:rsidRPr="003E2739">
        <w:rPr>
          <w:rFonts w:ascii="Times New Roman" w:hAnsi="Times New Roman"/>
          <w:lang w:val="ru-RU"/>
        </w:rPr>
        <w:t>.</w:t>
      </w:r>
    </w:p>
    <w:p w:rsidR="002F7AD2" w:rsidRPr="00B75019" w:rsidRDefault="00B75019" w:rsidP="00B75019">
      <w:pPr>
        <w:autoSpaceDE w:val="0"/>
        <w:autoSpaceDN w:val="0"/>
        <w:adjustRightInd w:val="0"/>
        <w:spacing w:line="360" w:lineRule="auto"/>
        <w:jc w:val="both"/>
        <w:rPr>
          <w:rFonts w:ascii="Times New Roman" w:hAnsi="Times New Roman"/>
          <w:b/>
          <w:bCs/>
          <w:i/>
          <w:iCs/>
          <w:lang w:val="ru-RU" w:bidi="ar-SA"/>
        </w:rPr>
      </w:pPr>
      <w:r>
        <w:rPr>
          <w:rStyle w:val="20"/>
        </w:rPr>
        <w:t>MTF</w:t>
      </w:r>
      <w:r w:rsidRPr="00B75019">
        <w:rPr>
          <w:rStyle w:val="20"/>
          <w:lang w:val="ru-RU"/>
        </w:rPr>
        <w:t xml:space="preserve"> (</w:t>
      </w:r>
      <w:r>
        <w:rPr>
          <w:rStyle w:val="20"/>
        </w:rPr>
        <w:t>Move</w:t>
      </w:r>
      <w:r w:rsidRPr="00B75019">
        <w:rPr>
          <w:rStyle w:val="20"/>
          <w:lang w:val="ru-RU"/>
        </w:rPr>
        <w:t xml:space="preserve"> </w:t>
      </w:r>
      <w:proofErr w:type="gramStart"/>
      <w:r>
        <w:rPr>
          <w:rStyle w:val="20"/>
        </w:rPr>
        <w:t>To</w:t>
      </w:r>
      <w:proofErr w:type="gramEnd"/>
      <w:r w:rsidRPr="00B75019">
        <w:rPr>
          <w:rStyle w:val="20"/>
          <w:lang w:val="ru-RU"/>
        </w:rPr>
        <w:t xml:space="preserve"> </w:t>
      </w:r>
      <w:r>
        <w:rPr>
          <w:rStyle w:val="20"/>
        </w:rPr>
        <w:t>Front</w:t>
      </w:r>
      <w:r w:rsidRPr="00B75019">
        <w:rPr>
          <w:rStyle w:val="20"/>
          <w:lang w:val="ru-RU"/>
        </w:rPr>
        <w:t>)</w:t>
      </w:r>
    </w:p>
    <w:p w:rsidR="00B75019" w:rsidRPr="001256A7" w:rsidRDefault="00B75019" w:rsidP="004306ED">
      <w:pPr>
        <w:spacing w:line="360" w:lineRule="auto"/>
        <w:jc w:val="both"/>
        <w:rPr>
          <w:rFonts w:ascii="Times New Roman" w:hAnsi="Times New Roman"/>
          <w:lang w:val="ru-RU"/>
        </w:rPr>
      </w:pPr>
      <w:r w:rsidRPr="00B75019">
        <w:rPr>
          <w:rFonts w:ascii="Times New Roman" w:hAnsi="Times New Roman"/>
          <w:b/>
          <w:bCs/>
          <w:lang w:val="ru-RU"/>
        </w:rPr>
        <w:t>Движение к началу</w:t>
      </w:r>
      <w:r w:rsidRPr="00B75019">
        <w:rPr>
          <w:rFonts w:ascii="Times New Roman" w:hAnsi="Times New Roman"/>
          <w:lang w:val="ru-RU"/>
        </w:rPr>
        <w:t xml:space="preserve"> (англ.</w:t>
      </w:r>
      <w:r w:rsidRPr="00B75019">
        <w:rPr>
          <w:rFonts w:ascii="Times New Roman" w:hAnsi="Times New Roman"/>
        </w:rPr>
        <w:t> </w:t>
      </w:r>
      <w:r w:rsidRPr="00B75019">
        <w:rPr>
          <w:rFonts w:ascii="Times New Roman" w:hAnsi="Times New Roman"/>
          <w:i/>
          <w:iCs/>
          <w:lang w:val="en"/>
        </w:rPr>
        <w:t>move</w:t>
      </w:r>
      <w:r w:rsidRPr="00B75019">
        <w:rPr>
          <w:rFonts w:ascii="Times New Roman" w:hAnsi="Times New Roman"/>
          <w:i/>
          <w:iCs/>
          <w:lang w:val="ru-RU"/>
        </w:rPr>
        <w:t>-</w:t>
      </w:r>
      <w:r w:rsidRPr="00B75019">
        <w:rPr>
          <w:rFonts w:ascii="Times New Roman" w:hAnsi="Times New Roman"/>
          <w:i/>
          <w:iCs/>
          <w:lang w:val="en"/>
        </w:rPr>
        <w:t>to</w:t>
      </w:r>
      <w:r w:rsidRPr="00B75019">
        <w:rPr>
          <w:rFonts w:ascii="Times New Roman" w:hAnsi="Times New Roman"/>
          <w:i/>
          <w:iCs/>
          <w:lang w:val="ru-RU"/>
        </w:rPr>
        <w:t>-</w:t>
      </w:r>
      <w:r w:rsidRPr="00B75019">
        <w:rPr>
          <w:rFonts w:ascii="Times New Roman" w:hAnsi="Times New Roman"/>
          <w:i/>
          <w:iCs/>
          <w:lang w:val="en"/>
        </w:rPr>
        <w:t>front</w:t>
      </w:r>
      <w:r w:rsidRPr="00B75019">
        <w:rPr>
          <w:rFonts w:ascii="Times New Roman" w:hAnsi="Times New Roman"/>
          <w:i/>
          <w:iCs/>
          <w:lang w:val="ru-RU"/>
        </w:rPr>
        <w:t xml:space="preserve">, </w:t>
      </w:r>
      <w:r w:rsidRPr="00B75019">
        <w:rPr>
          <w:rFonts w:ascii="Times New Roman" w:hAnsi="Times New Roman"/>
          <w:b/>
          <w:bCs/>
          <w:i/>
          <w:iCs/>
          <w:lang w:val="en"/>
        </w:rPr>
        <w:t>MTF</w:t>
      </w:r>
      <w:r w:rsidRPr="00B75019">
        <w:rPr>
          <w:rFonts w:ascii="Times New Roman" w:hAnsi="Times New Roman"/>
          <w:lang w:val="ru-RU"/>
        </w:rPr>
        <w:t>)</w:t>
      </w:r>
      <w:r w:rsidRPr="00B75019">
        <w:rPr>
          <w:rFonts w:ascii="Times New Roman" w:hAnsi="Times New Roman"/>
        </w:rPr>
        <w:t> </w:t>
      </w:r>
      <w:r w:rsidRPr="00B75019">
        <w:rPr>
          <w:rFonts w:ascii="Times New Roman" w:hAnsi="Times New Roman"/>
          <w:lang w:val="ru-RU"/>
        </w:rPr>
        <w:t xml:space="preserve">— преобразование для кодирования данных (обычно потока байтов), разработанное для улучшения производительности </w:t>
      </w:r>
      <w:proofErr w:type="spellStart"/>
      <w:r w:rsidRPr="00B75019">
        <w:rPr>
          <w:rFonts w:ascii="Times New Roman" w:hAnsi="Times New Roman"/>
          <w:lang w:val="ru-RU"/>
        </w:rPr>
        <w:t>энтропийного</w:t>
      </w:r>
      <w:proofErr w:type="spellEnd"/>
      <w:r w:rsidRPr="00B75019">
        <w:rPr>
          <w:rFonts w:ascii="Times New Roman" w:hAnsi="Times New Roman"/>
          <w:lang w:val="ru-RU"/>
        </w:rPr>
        <w:t xml:space="preserve"> кодирования.</w:t>
      </w:r>
    </w:p>
    <w:p w:rsidR="00B75019" w:rsidRPr="001256A7" w:rsidRDefault="00B75019" w:rsidP="004306ED">
      <w:pPr>
        <w:spacing w:line="360" w:lineRule="auto"/>
        <w:jc w:val="both"/>
        <w:rPr>
          <w:rFonts w:ascii="Times New Roman" w:hAnsi="Times New Roman"/>
          <w:lang w:val="ru-RU"/>
        </w:rPr>
      </w:pPr>
      <w:r w:rsidRPr="00B75019">
        <w:rPr>
          <w:rFonts w:ascii="Times New Roman" w:hAnsi="Times New Roman"/>
          <w:lang w:val="ru-RU"/>
        </w:rPr>
        <w:t xml:space="preserve">Основной идеей преобразования является замена каждого входного символа его номером в специальном стеке недавно использованных символов. Последовательности идентичных символов, к примеру, будут заменены оригинальным алгоритмом (начиная со второго символа) на последовательность нулей. Если же символ долго не появлялся во входной последовательности, он будет заменен большим числом. Преобразование заменяет последовательность входных символов на последовательность целых чисел, если во входных данных было много локальных корреляций, то среди этих чисел будут преобладать небольшие, лучше сжимаемые </w:t>
      </w:r>
      <w:proofErr w:type="spellStart"/>
      <w:r w:rsidRPr="00B75019">
        <w:rPr>
          <w:rFonts w:ascii="Times New Roman" w:hAnsi="Times New Roman"/>
          <w:lang w:val="ru-RU"/>
        </w:rPr>
        <w:t>энтропийным</w:t>
      </w:r>
      <w:proofErr w:type="spellEnd"/>
      <w:r w:rsidRPr="00B75019">
        <w:rPr>
          <w:rFonts w:ascii="Times New Roman" w:hAnsi="Times New Roman"/>
          <w:lang w:val="ru-RU"/>
        </w:rPr>
        <w:t xml:space="preserve"> кодированием, чем исходные данные</w:t>
      </w:r>
      <w:r w:rsidR="00727949">
        <w:rPr>
          <w:rFonts w:ascii="Times New Roman" w:hAnsi="Times New Roman"/>
          <w:lang w:val="ru-RU"/>
        </w:rPr>
        <w:t xml:space="preserve"> </w:t>
      </w:r>
      <w:r w:rsidR="00727949" w:rsidRPr="00E601AD">
        <w:rPr>
          <w:rStyle w:val="af3"/>
          <w:rFonts w:ascii="Times New Roman" w:hAnsi="Times New Roman"/>
          <w:color w:val="000000" w:themeColor="text1"/>
          <w:u w:val="none"/>
          <w:lang w:val="ru-RU"/>
        </w:rPr>
        <w:t>[</w:t>
      </w:r>
      <w:proofErr w:type="spellStart"/>
      <w:r w:rsidR="00727949" w:rsidRPr="00E601AD">
        <w:rPr>
          <w:rStyle w:val="af3"/>
          <w:rFonts w:ascii="Times New Roman" w:hAnsi="Times New Roman"/>
          <w:color w:val="000000" w:themeColor="text1"/>
          <w:u w:val="none"/>
        </w:rPr>
        <w:t>bwt</w:t>
      </w:r>
      <w:proofErr w:type="spellEnd"/>
      <w:r w:rsidR="00727949" w:rsidRPr="00E601AD">
        <w:rPr>
          <w:rStyle w:val="af3"/>
          <w:rFonts w:ascii="Times New Roman" w:hAnsi="Times New Roman"/>
          <w:color w:val="000000" w:themeColor="text1"/>
          <w:u w:val="none"/>
          <w:lang w:val="ru-RU"/>
        </w:rPr>
        <w:t>_</w:t>
      </w:r>
      <w:r w:rsidR="00727949" w:rsidRPr="00E601AD">
        <w:rPr>
          <w:rStyle w:val="af3"/>
          <w:rFonts w:ascii="Times New Roman" w:hAnsi="Times New Roman"/>
          <w:color w:val="000000" w:themeColor="text1"/>
          <w:u w:val="none"/>
        </w:rPr>
        <w:t>wiki</w:t>
      </w:r>
      <w:r w:rsidR="00727949" w:rsidRPr="00E601AD">
        <w:rPr>
          <w:rStyle w:val="af3"/>
          <w:rFonts w:ascii="Times New Roman" w:hAnsi="Times New Roman"/>
          <w:color w:val="000000" w:themeColor="text1"/>
          <w:u w:val="none"/>
          <w:lang w:val="ru-RU"/>
        </w:rPr>
        <w:t>]</w:t>
      </w:r>
      <w:r w:rsidRPr="00B75019">
        <w:rPr>
          <w:rFonts w:ascii="Times New Roman" w:hAnsi="Times New Roman"/>
          <w:lang w:val="ru-RU"/>
        </w:rPr>
        <w:t>.</w:t>
      </w:r>
    </w:p>
    <w:p w:rsidR="00B46976" w:rsidRPr="001256A7" w:rsidRDefault="004360A7" w:rsidP="004306ED">
      <w:pPr>
        <w:spacing w:line="360" w:lineRule="auto"/>
        <w:jc w:val="both"/>
        <w:rPr>
          <w:rFonts w:ascii="Times New Roman" w:hAnsi="Times New Roman"/>
          <w:lang w:val="ru-RU"/>
        </w:rPr>
      </w:pPr>
      <w:r w:rsidRPr="004360A7">
        <w:rPr>
          <w:rFonts w:ascii="Times New Roman" w:hAnsi="Times New Roman"/>
          <w:lang w:val="ru-RU"/>
        </w:rPr>
        <w:t xml:space="preserve">Когда символьная строка трансформируется при помощи </w:t>
      </w:r>
      <w:r w:rsidRPr="004360A7">
        <w:rPr>
          <w:rFonts w:ascii="Times New Roman" w:hAnsi="Times New Roman"/>
        </w:rPr>
        <w:t>BWT</w:t>
      </w:r>
      <w:r w:rsidRPr="004360A7">
        <w:rPr>
          <w:rFonts w:ascii="Times New Roman" w:hAnsi="Times New Roman"/>
          <w:lang w:val="ru-RU"/>
        </w:rPr>
        <w:t>, ни один из её символов не изменяется. Оно просто меняет порядок символов. Если в исходной строке есть подстроки, которые встречаются часто, тогда трансформированная строка будет иметь некоторые места, где одиночный символ повторяется несколько раз подряд. Это полезно для компрессии, так как ведёт к облегчению сжатия строки, которая состоит из повторяющихся символов.</w:t>
      </w:r>
      <w:r w:rsidR="00B46976" w:rsidRPr="00B46976">
        <w:rPr>
          <w:rFonts w:ascii="Times New Roman" w:hAnsi="Times New Roman"/>
          <w:lang w:val="ru-RU"/>
        </w:rPr>
        <w:t xml:space="preserve"> </w:t>
      </w:r>
    </w:p>
    <w:p w:rsidR="004360A7" w:rsidRPr="00B46976" w:rsidRDefault="00B46976" w:rsidP="004306ED">
      <w:pPr>
        <w:spacing w:line="360" w:lineRule="auto"/>
        <w:jc w:val="both"/>
        <w:rPr>
          <w:rFonts w:ascii="Times New Roman" w:hAnsi="Times New Roman"/>
          <w:lang w:val="ru-RU"/>
        </w:rPr>
      </w:pPr>
      <w:r w:rsidRPr="00B46976">
        <w:rPr>
          <w:rFonts w:ascii="Times New Roman" w:hAnsi="Times New Roman"/>
          <w:lang w:val="ru-RU"/>
        </w:rPr>
        <w:t xml:space="preserve">Трансформация производится сортировкой всех циклических перестановок строки, а затем выбором последнего столбца из полученной матрицы. Например, текст </w:t>
      </w:r>
      <w:r w:rsidRPr="00B46976">
        <w:rPr>
          <w:rFonts w:ascii="Times New Roman" w:hAnsi="Times New Roman"/>
          <w:lang w:val="ru-RU"/>
        </w:rPr>
        <w:lastRenderedPageBreak/>
        <w:t>«.</w:t>
      </w:r>
      <w:r w:rsidRPr="00B46976">
        <w:rPr>
          <w:rFonts w:ascii="Times New Roman" w:hAnsi="Times New Roman"/>
        </w:rPr>
        <w:t>BANANA</w:t>
      </w:r>
      <w:r w:rsidRPr="00B46976">
        <w:rPr>
          <w:rFonts w:ascii="Times New Roman" w:hAnsi="Times New Roman"/>
          <w:lang w:val="ru-RU"/>
        </w:rPr>
        <w:t>.» трансформируется в «</w:t>
      </w:r>
      <w:r w:rsidRPr="00B46976">
        <w:rPr>
          <w:rFonts w:ascii="Times New Roman" w:hAnsi="Times New Roman"/>
        </w:rPr>
        <w:t>BNN</w:t>
      </w:r>
      <w:r w:rsidRPr="00B46976">
        <w:rPr>
          <w:rFonts w:ascii="Times New Roman" w:hAnsi="Times New Roman"/>
          <w:lang w:val="ru-RU"/>
        </w:rPr>
        <w:t>.</w:t>
      </w:r>
      <w:r w:rsidRPr="00B46976">
        <w:rPr>
          <w:rFonts w:ascii="Times New Roman" w:hAnsi="Times New Roman"/>
        </w:rPr>
        <w:t>AA</w:t>
      </w:r>
      <w:r w:rsidRPr="00B46976">
        <w:rPr>
          <w:rFonts w:ascii="Times New Roman" w:hAnsi="Times New Roman"/>
          <w:lang w:val="ru-RU"/>
        </w:rPr>
        <w:t>.</w:t>
      </w:r>
      <w:r w:rsidRPr="00B46976">
        <w:rPr>
          <w:rFonts w:ascii="Times New Roman" w:hAnsi="Times New Roman"/>
        </w:rPr>
        <w:t>A</w:t>
      </w:r>
      <w:r w:rsidRPr="00B46976">
        <w:rPr>
          <w:rFonts w:ascii="Times New Roman" w:hAnsi="Times New Roman"/>
          <w:lang w:val="ru-RU"/>
        </w:rPr>
        <w:t>» при помощи этих шагов (красная точка обозначает символ конца строки):</w:t>
      </w:r>
    </w:p>
    <w:p w:rsidR="00727949" w:rsidRDefault="00AD2E0E" w:rsidP="00727949">
      <w:pPr>
        <w:keepNext/>
        <w:spacing w:line="360" w:lineRule="auto"/>
        <w:jc w:val="center"/>
      </w:pPr>
      <w:r>
        <w:rPr>
          <w:noProof/>
          <w:lang w:val="ru-RU" w:eastAsia="ru-RU" w:bidi="ar-SA"/>
        </w:rPr>
        <w:drawing>
          <wp:inline distT="0" distB="0" distL="0" distR="0" wp14:anchorId="1ABECFBE" wp14:editId="253469D7">
            <wp:extent cx="3909060" cy="25984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909060" cy="2598420"/>
                    </a:xfrm>
                    <a:prstGeom prst="rect">
                      <a:avLst/>
                    </a:prstGeom>
                    <a:noFill/>
                    <a:ln>
                      <a:noFill/>
                    </a:ln>
                  </pic:spPr>
                </pic:pic>
              </a:graphicData>
            </a:graphic>
          </wp:inline>
        </w:drawing>
      </w:r>
    </w:p>
    <w:p w:rsidR="00727949" w:rsidRPr="005244B5" w:rsidRDefault="00727949" w:rsidP="00727949">
      <w:pPr>
        <w:pStyle w:val="af7"/>
        <w:jc w:val="center"/>
        <w:rPr>
          <w:rFonts w:ascii="Times New Roman" w:hAnsi="Times New Roman"/>
          <w:color w:val="000000" w:themeColor="text1"/>
          <w:sz w:val="24"/>
          <w:szCs w:val="24"/>
          <w:lang w:val="ru-RU"/>
        </w:rPr>
      </w:pPr>
      <w:r w:rsidRPr="00727949">
        <w:rPr>
          <w:rFonts w:ascii="Times New Roman" w:hAnsi="Times New Roman"/>
          <w:color w:val="000000" w:themeColor="text1"/>
          <w:sz w:val="24"/>
          <w:szCs w:val="24"/>
          <w:lang w:val="ru-RU"/>
        </w:rPr>
        <w:t xml:space="preserve">Рисунок </w:t>
      </w:r>
      <w:r w:rsidRPr="00727949">
        <w:rPr>
          <w:rFonts w:ascii="Times New Roman" w:hAnsi="Times New Roman"/>
          <w:color w:val="000000" w:themeColor="text1"/>
          <w:sz w:val="24"/>
          <w:szCs w:val="24"/>
        </w:rPr>
        <w:fldChar w:fldCharType="begin"/>
      </w:r>
      <w:r w:rsidRPr="00727949">
        <w:rPr>
          <w:rFonts w:ascii="Times New Roman" w:hAnsi="Times New Roman"/>
          <w:color w:val="000000" w:themeColor="text1"/>
          <w:sz w:val="24"/>
          <w:szCs w:val="24"/>
          <w:lang w:val="ru-RU"/>
        </w:rPr>
        <w:instrText xml:space="preserve"> </w:instrText>
      </w:r>
      <w:r w:rsidRPr="00727949">
        <w:rPr>
          <w:rFonts w:ascii="Times New Roman" w:hAnsi="Times New Roman"/>
          <w:color w:val="000000" w:themeColor="text1"/>
          <w:sz w:val="24"/>
          <w:szCs w:val="24"/>
        </w:rPr>
        <w:instrText>SEQ</w:instrText>
      </w:r>
      <w:r w:rsidRPr="00727949">
        <w:rPr>
          <w:rFonts w:ascii="Times New Roman" w:hAnsi="Times New Roman"/>
          <w:color w:val="000000" w:themeColor="text1"/>
          <w:sz w:val="24"/>
          <w:szCs w:val="24"/>
          <w:lang w:val="ru-RU"/>
        </w:rPr>
        <w:instrText xml:space="preserve"> Рисунок \* </w:instrText>
      </w:r>
      <w:r w:rsidRPr="00727949">
        <w:rPr>
          <w:rFonts w:ascii="Times New Roman" w:hAnsi="Times New Roman"/>
          <w:color w:val="000000" w:themeColor="text1"/>
          <w:sz w:val="24"/>
          <w:szCs w:val="24"/>
        </w:rPr>
        <w:instrText>ARABIC</w:instrText>
      </w:r>
      <w:r w:rsidRPr="00727949">
        <w:rPr>
          <w:rFonts w:ascii="Times New Roman" w:hAnsi="Times New Roman"/>
          <w:color w:val="000000" w:themeColor="text1"/>
          <w:sz w:val="24"/>
          <w:szCs w:val="24"/>
          <w:lang w:val="ru-RU"/>
        </w:rPr>
        <w:instrText xml:space="preserve"> </w:instrText>
      </w:r>
      <w:r w:rsidRPr="00727949">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37</w:t>
      </w:r>
      <w:r w:rsidRPr="00727949">
        <w:rPr>
          <w:rFonts w:ascii="Times New Roman" w:hAnsi="Times New Roman"/>
          <w:color w:val="000000" w:themeColor="text1"/>
          <w:sz w:val="24"/>
          <w:szCs w:val="24"/>
        </w:rPr>
        <w:fldChar w:fldCharType="end"/>
      </w:r>
      <w:r w:rsidRPr="00727949">
        <w:rPr>
          <w:rFonts w:ascii="Times New Roman" w:hAnsi="Times New Roman"/>
          <w:color w:val="000000" w:themeColor="text1"/>
          <w:sz w:val="24"/>
          <w:szCs w:val="24"/>
          <w:lang w:val="ru-RU"/>
        </w:rPr>
        <w:t xml:space="preserve">. Иллюстрация работы преобразования </w:t>
      </w:r>
      <w:proofErr w:type="spellStart"/>
      <w:r w:rsidRPr="00727949">
        <w:rPr>
          <w:rFonts w:ascii="Times New Roman" w:hAnsi="Times New Roman"/>
          <w:color w:val="000000" w:themeColor="text1"/>
          <w:sz w:val="24"/>
          <w:szCs w:val="24"/>
          <w:lang w:val="ru-RU"/>
        </w:rPr>
        <w:t>Барроуза</w:t>
      </w:r>
      <w:proofErr w:type="spellEnd"/>
      <w:r w:rsidRPr="00727949">
        <w:rPr>
          <w:rFonts w:ascii="Times New Roman" w:hAnsi="Times New Roman"/>
          <w:color w:val="000000" w:themeColor="text1"/>
          <w:sz w:val="24"/>
          <w:szCs w:val="24"/>
          <w:lang w:val="ru-RU"/>
        </w:rPr>
        <w:t xml:space="preserve"> - Уиллера, выполненного </w:t>
      </w:r>
      <w:proofErr w:type="spellStart"/>
      <w:r w:rsidRPr="00727949">
        <w:rPr>
          <w:rFonts w:ascii="Times New Roman" w:hAnsi="Times New Roman"/>
          <w:color w:val="000000" w:themeColor="text1"/>
          <w:sz w:val="24"/>
          <w:szCs w:val="24"/>
          <w:lang w:val="ru-RU"/>
        </w:rPr>
        <w:t>надж</w:t>
      </w:r>
      <w:proofErr w:type="spellEnd"/>
      <w:r w:rsidRPr="00727949">
        <w:rPr>
          <w:rFonts w:ascii="Times New Roman" w:hAnsi="Times New Roman"/>
          <w:color w:val="000000" w:themeColor="text1"/>
          <w:sz w:val="24"/>
          <w:szCs w:val="24"/>
          <w:lang w:val="ru-RU"/>
        </w:rPr>
        <w:t xml:space="preserve"> текстом “.</w:t>
      </w:r>
      <w:r>
        <w:rPr>
          <w:rFonts w:ascii="Times New Roman" w:hAnsi="Times New Roman"/>
          <w:color w:val="000000" w:themeColor="text1"/>
          <w:sz w:val="24"/>
          <w:szCs w:val="24"/>
        </w:rPr>
        <w:t>BANANA</w:t>
      </w:r>
      <w:r w:rsidRPr="00727949">
        <w:rPr>
          <w:rFonts w:ascii="Times New Roman" w:hAnsi="Times New Roman"/>
          <w:color w:val="000000" w:themeColor="text1"/>
          <w:sz w:val="24"/>
          <w:szCs w:val="24"/>
          <w:lang w:val="ru-RU"/>
        </w:rPr>
        <w:t>.”</w:t>
      </w:r>
      <w:r w:rsidR="00B46976" w:rsidRPr="00B46976">
        <w:rPr>
          <w:rFonts w:ascii="Times New Roman" w:hAnsi="Times New Roman"/>
          <w:color w:val="000000" w:themeColor="text1"/>
          <w:sz w:val="24"/>
          <w:szCs w:val="24"/>
          <w:lang w:val="ru-RU"/>
        </w:rPr>
        <w:t xml:space="preserve"> [</w:t>
      </w:r>
      <w:proofErr w:type="spellStart"/>
      <w:r w:rsidR="00B46976">
        <w:rPr>
          <w:rFonts w:ascii="Times New Roman" w:hAnsi="Times New Roman"/>
          <w:color w:val="000000" w:themeColor="text1"/>
          <w:sz w:val="24"/>
          <w:szCs w:val="24"/>
        </w:rPr>
        <w:t>bwt</w:t>
      </w:r>
      <w:proofErr w:type="spellEnd"/>
      <w:r w:rsidR="00B46976" w:rsidRPr="005244B5">
        <w:rPr>
          <w:rFonts w:ascii="Times New Roman" w:hAnsi="Times New Roman"/>
          <w:color w:val="000000" w:themeColor="text1"/>
          <w:sz w:val="24"/>
          <w:szCs w:val="24"/>
          <w:lang w:val="ru-RU"/>
        </w:rPr>
        <w:t>_</w:t>
      </w:r>
      <w:r w:rsidR="00B46976">
        <w:rPr>
          <w:rFonts w:ascii="Times New Roman" w:hAnsi="Times New Roman"/>
          <w:color w:val="000000" w:themeColor="text1"/>
          <w:sz w:val="24"/>
          <w:szCs w:val="24"/>
        </w:rPr>
        <w:t>wiki</w:t>
      </w:r>
      <w:r w:rsidR="00B46976" w:rsidRPr="005244B5">
        <w:rPr>
          <w:rFonts w:ascii="Times New Roman" w:hAnsi="Times New Roman"/>
          <w:color w:val="000000" w:themeColor="text1"/>
          <w:sz w:val="24"/>
          <w:szCs w:val="24"/>
          <w:lang w:val="ru-RU"/>
        </w:rPr>
        <w:t>]</w:t>
      </w:r>
      <w:r w:rsidRPr="00727949">
        <w:rPr>
          <w:rFonts w:ascii="Times New Roman" w:hAnsi="Times New Roman"/>
          <w:color w:val="000000" w:themeColor="text1"/>
          <w:sz w:val="24"/>
          <w:szCs w:val="24"/>
          <w:lang w:val="ru-RU"/>
        </w:rPr>
        <w:t>.</w:t>
      </w:r>
    </w:p>
    <w:p w:rsidR="005244B5" w:rsidRPr="005244B5" w:rsidRDefault="005244B5" w:rsidP="005244B5">
      <w:pPr>
        <w:spacing w:before="100" w:beforeAutospacing="1" w:after="100" w:afterAutospacing="1" w:line="360" w:lineRule="auto"/>
        <w:jc w:val="both"/>
        <w:rPr>
          <w:rFonts w:ascii="Times New Roman" w:eastAsia="Times New Roman" w:hAnsi="Times New Roman"/>
          <w:lang w:val="ru-RU" w:eastAsia="ru-RU" w:bidi="ar-SA"/>
        </w:rPr>
      </w:pPr>
      <w:r w:rsidRPr="005244B5">
        <w:rPr>
          <w:rFonts w:ascii="Times New Roman" w:eastAsia="Times New Roman" w:hAnsi="Times New Roman"/>
          <w:lang w:val="ru-RU" w:eastAsia="ru-RU" w:bidi="ar-SA"/>
        </w:rPr>
        <w:t>Отличительная особенность BWT не в том, что оно создаёт более легко кодируемые выходные данные — многие тривиальные операции позволяют это сделать,</w:t>
      </w:r>
      <w:r w:rsidR="007D44DB">
        <w:rPr>
          <w:rFonts w:ascii="Times New Roman" w:eastAsia="Times New Roman" w:hAnsi="Times New Roman"/>
          <w:lang w:val="ru-RU" w:eastAsia="ru-RU" w:bidi="ar-SA"/>
        </w:rPr>
        <w:t xml:space="preserve"> -</w:t>
      </w:r>
      <w:r w:rsidRPr="005244B5">
        <w:rPr>
          <w:rFonts w:ascii="Times New Roman" w:eastAsia="Times New Roman" w:hAnsi="Times New Roman"/>
          <w:lang w:val="ru-RU" w:eastAsia="ru-RU" w:bidi="ar-SA"/>
        </w:rPr>
        <w:t xml:space="preserve"> а в том, что оно </w:t>
      </w:r>
      <w:r w:rsidRPr="005244B5">
        <w:rPr>
          <w:rFonts w:ascii="Times New Roman" w:eastAsia="Times New Roman" w:hAnsi="Times New Roman"/>
          <w:i/>
          <w:iCs/>
          <w:lang w:val="ru-RU" w:eastAsia="ru-RU" w:bidi="ar-SA"/>
        </w:rPr>
        <w:t>обратимо</w:t>
      </w:r>
      <w:r w:rsidRPr="005244B5">
        <w:rPr>
          <w:rFonts w:ascii="Times New Roman" w:eastAsia="Times New Roman" w:hAnsi="Times New Roman"/>
          <w:lang w:val="ru-RU" w:eastAsia="ru-RU" w:bidi="ar-SA"/>
        </w:rPr>
        <w:t xml:space="preserve">, позволяя восстановить исходный документ из данных последнего столбца </w:t>
      </w:r>
      <w:r w:rsidRPr="00E601AD">
        <w:rPr>
          <w:rStyle w:val="af3"/>
          <w:rFonts w:ascii="Times New Roman" w:hAnsi="Times New Roman"/>
          <w:color w:val="000000" w:themeColor="text1"/>
          <w:u w:val="none"/>
          <w:lang w:val="ru-RU"/>
        </w:rPr>
        <w:t>[</w:t>
      </w:r>
      <w:proofErr w:type="spellStart"/>
      <w:r w:rsidRPr="00E601AD">
        <w:rPr>
          <w:rStyle w:val="af3"/>
          <w:rFonts w:ascii="Times New Roman" w:hAnsi="Times New Roman"/>
          <w:color w:val="000000" w:themeColor="text1"/>
          <w:u w:val="none"/>
        </w:rPr>
        <w:t>bwt</w:t>
      </w:r>
      <w:proofErr w:type="spellEnd"/>
      <w:r w:rsidRPr="00E601AD">
        <w:rPr>
          <w:rStyle w:val="af3"/>
          <w:rFonts w:ascii="Times New Roman" w:hAnsi="Times New Roman"/>
          <w:color w:val="000000" w:themeColor="text1"/>
          <w:u w:val="none"/>
          <w:lang w:val="ru-RU"/>
        </w:rPr>
        <w:t>_</w:t>
      </w:r>
      <w:r w:rsidRPr="00E601AD">
        <w:rPr>
          <w:rStyle w:val="af3"/>
          <w:rFonts w:ascii="Times New Roman" w:hAnsi="Times New Roman"/>
          <w:color w:val="000000" w:themeColor="text1"/>
          <w:u w:val="none"/>
        </w:rPr>
        <w:t>wiki</w:t>
      </w:r>
      <w:r w:rsidRPr="00E601AD">
        <w:rPr>
          <w:rStyle w:val="af3"/>
          <w:rFonts w:ascii="Times New Roman" w:hAnsi="Times New Roman"/>
          <w:color w:val="000000" w:themeColor="text1"/>
          <w:u w:val="none"/>
          <w:lang w:val="ru-RU"/>
        </w:rPr>
        <w:t>]</w:t>
      </w:r>
      <w:r w:rsidRPr="005244B5">
        <w:rPr>
          <w:rFonts w:ascii="Times New Roman" w:eastAsia="Times New Roman" w:hAnsi="Times New Roman"/>
          <w:lang w:val="ru-RU" w:eastAsia="ru-RU" w:bidi="ar-SA"/>
        </w:rPr>
        <w:t>.</w:t>
      </w:r>
    </w:p>
    <w:p w:rsidR="005244B5" w:rsidRPr="005244B5" w:rsidRDefault="005244B5" w:rsidP="005244B5">
      <w:pPr>
        <w:spacing w:before="100" w:beforeAutospacing="1" w:after="100" w:afterAutospacing="1" w:line="360" w:lineRule="auto"/>
        <w:jc w:val="both"/>
        <w:rPr>
          <w:rFonts w:ascii="Times New Roman" w:eastAsia="Times New Roman" w:hAnsi="Times New Roman"/>
          <w:lang w:val="ru-RU" w:eastAsia="ru-RU" w:bidi="ar-SA"/>
        </w:rPr>
      </w:pPr>
      <w:r w:rsidRPr="005244B5">
        <w:rPr>
          <w:rFonts w:ascii="Times New Roman" w:eastAsia="Times New Roman" w:hAnsi="Times New Roman"/>
          <w:lang w:val="ru-RU" w:eastAsia="ru-RU" w:bidi="ar-SA"/>
        </w:rPr>
        <w:t>Обратное преобразование может быть легко понято следующим образом. Возьмём последнюю таблицу и сотрём все столбцы, кроме последнего. При помощи только</w:t>
      </w:r>
      <w:r w:rsidR="00231E7D">
        <w:rPr>
          <w:rFonts w:ascii="Times New Roman" w:eastAsia="Times New Roman" w:hAnsi="Times New Roman"/>
          <w:lang w:val="ru-RU" w:eastAsia="ru-RU" w:bidi="ar-SA"/>
        </w:rPr>
        <w:t xml:space="preserve"> этой информации можно легко</w:t>
      </w:r>
      <w:r w:rsidRPr="005244B5">
        <w:rPr>
          <w:rFonts w:ascii="Times New Roman" w:eastAsia="Times New Roman" w:hAnsi="Times New Roman"/>
          <w:lang w:val="ru-RU" w:eastAsia="ru-RU" w:bidi="ar-SA"/>
        </w:rPr>
        <w:t xml:space="preserve"> восстановить первый столбец. В последнем столбце находятся все символы текста, поэтому сортируя их, мы получаем первый столбец </w:t>
      </w:r>
      <w:r w:rsidRPr="00E601AD">
        <w:rPr>
          <w:rStyle w:val="af3"/>
          <w:rFonts w:ascii="Times New Roman" w:hAnsi="Times New Roman"/>
          <w:color w:val="000000" w:themeColor="text1"/>
          <w:u w:val="none"/>
          <w:lang w:val="ru-RU"/>
        </w:rPr>
        <w:t>[</w:t>
      </w:r>
      <w:proofErr w:type="spellStart"/>
      <w:r w:rsidRPr="00E601AD">
        <w:rPr>
          <w:rStyle w:val="af3"/>
          <w:rFonts w:ascii="Times New Roman" w:hAnsi="Times New Roman"/>
          <w:color w:val="000000" w:themeColor="text1"/>
          <w:u w:val="none"/>
        </w:rPr>
        <w:t>bwt</w:t>
      </w:r>
      <w:proofErr w:type="spellEnd"/>
      <w:r w:rsidRPr="00E601AD">
        <w:rPr>
          <w:rStyle w:val="af3"/>
          <w:rFonts w:ascii="Times New Roman" w:hAnsi="Times New Roman"/>
          <w:color w:val="000000" w:themeColor="text1"/>
          <w:u w:val="none"/>
          <w:lang w:val="ru-RU"/>
        </w:rPr>
        <w:t>_</w:t>
      </w:r>
      <w:r w:rsidRPr="00E601AD">
        <w:rPr>
          <w:rStyle w:val="af3"/>
          <w:rFonts w:ascii="Times New Roman" w:hAnsi="Times New Roman"/>
          <w:color w:val="000000" w:themeColor="text1"/>
          <w:u w:val="none"/>
        </w:rPr>
        <w:t>wiki</w:t>
      </w:r>
      <w:r w:rsidRPr="00E601AD">
        <w:rPr>
          <w:rStyle w:val="af3"/>
          <w:rFonts w:ascii="Times New Roman" w:hAnsi="Times New Roman"/>
          <w:color w:val="000000" w:themeColor="text1"/>
          <w:u w:val="none"/>
          <w:lang w:val="ru-RU"/>
        </w:rPr>
        <w:t>]</w:t>
      </w:r>
      <w:r w:rsidRPr="005244B5">
        <w:rPr>
          <w:rFonts w:ascii="Times New Roman" w:eastAsia="Times New Roman" w:hAnsi="Times New Roman"/>
          <w:lang w:val="ru-RU" w:eastAsia="ru-RU" w:bidi="ar-SA"/>
        </w:rPr>
        <w:t>.</w:t>
      </w:r>
    </w:p>
    <w:p w:rsidR="005244B5" w:rsidRPr="005244B5" w:rsidRDefault="005244B5" w:rsidP="005244B5">
      <w:pPr>
        <w:spacing w:before="100" w:beforeAutospacing="1" w:after="100" w:afterAutospacing="1" w:line="360" w:lineRule="auto"/>
        <w:jc w:val="both"/>
        <w:rPr>
          <w:rFonts w:ascii="Times New Roman" w:eastAsia="Times New Roman" w:hAnsi="Times New Roman"/>
          <w:lang w:val="ru-RU" w:eastAsia="ru-RU" w:bidi="ar-SA"/>
        </w:rPr>
      </w:pPr>
      <w:r w:rsidRPr="005244B5">
        <w:rPr>
          <w:rFonts w:ascii="Times New Roman" w:eastAsia="Times New Roman" w:hAnsi="Times New Roman"/>
          <w:lang w:val="ru-RU" w:eastAsia="ru-RU" w:bidi="ar-SA"/>
        </w:rPr>
        <w:t>Затем, первая и</w:t>
      </w:r>
      <w:r w:rsidR="00231E7D">
        <w:rPr>
          <w:rFonts w:ascii="Times New Roman" w:eastAsia="Times New Roman" w:hAnsi="Times New Roman"/>
          <w:lang w:val="ru-RU" w:eastAsia="ru-RU" w:bidi="ar-SA"/>
        </w:rPr>
        <w:t xml:space="preserve"> последняя колонка вместе дают н</w:t>
      </w:r>
      <w:r w:rsidRPr="005244B5">
        <w:rPr>
          <w:rFonts w:ascii="Times New Roman" w:eastAsia="Times New Roman" w:hAnsi="Times New Roman"/>
          <w:lang w:val="ru-RU" w:eastAsia="ru-RU" w:bidi="ar-SA"/>
        </w:rPr>
        <w:t xml:space="preserve">ам все </w:t>
      </w:r>
      <w:r w:rsidRPr="005244B5">
        <w:rPr>
          <w:rFonts w:ascii="Times New Roman" w:eastAsia="Times New Roman" w:hAnsi="Times New Roman"/>
          <w:i/>
          <w:iCs/>
          <w:lang w:val="ru-RU" w:eastAsia="ru-RU" w:bidi="ar-SA"/>
        </w:rPr>
        <w:t>пары</w:t>
      </w:r>
      <w:r w:rsidRPr="005244B5">
        <w:rPr>
          <w:rFonts w:ascii="Times New Roman" w:eastAsia="Times New Roman" w:hAnsi="Times New Roman"/>
          <w:lang w:val="ru-RU" w:eastAsia="ru-RU" w:bidi="ar-SA"/>
        </w:rPr>
        <w:t xml:space="preserve"> символов в строке. Сортируя список пар получаем первую </w:t>
      </w:r>
      <w:r w:rsidRPr="005244B5">
        <w:rPr>
          <w:rFonts w:ascii="Times New Roman" w:eastAsia="Times New Roman" w:hAnsi="Times New Roman"/>
          <w:i/>
          <w:iCs/>
          <w:lang w:val="ru-RU" w:eastAsia="ru-RU" w:bidi="ar-SA"/>
        </w:rPr>
        <w:t>и вторую</w:t>
      </w:r>
      <w:r w:rsidRPr="005244B5">
        <w:rPr>
          <w:rFonts w:ascii="Times New Roman" w:eastAsia="Times New Roman" w:hAnsi="Times New Roman"/>
          <w:lang w:val="ru-RU" w:eastAsia="ru-RU" w:bidi="ar-SA"/>
        </w:rPr>
        <w:t xml:space="preserve"> колонку. Пр</w:t>
      </w:r>
      <w:r w:rsidR="00231E7D">
        <w:rPr>
          <w:rFonts w:ascii="Times New Roman" w:eastAsia="Times New Roman" w:hAnsi="Times New Roman"/>
          <w:lang w:val="ru-RU" w:eastAsia="ru-RU" w:bidi="ar-SA"/>
        </w:rPr>
        <w:t>одолжая таким образом, можно</w:t>
      </w:r>
      <w:r w:rsidRPr="005244B5">
        <w:rPr>
          <w:rFonts w:ascii="Times New Roman" w:eastAsia="Times New Roman" w:hAnsi="Times New Roman"/>
          <w:lang w:val="ru-RU" w:eastAsia="ru-RU" w:bidi="ar-SA"/>
        </w:rPr>
        <w:t xml:space="preserve"> восстановить полный список. Затем, строка с «символом конца строки» в конце и есть оригинальная строка. Обращая пример данный выше получаем нечто вроде этого:</w:t>
      </w:r>
    </w:p>
    <w:p w:rsidR="00727949" w:rsidRPr="005244B5" w:rsidRDefault="00727949" w:rsidP="00727949">
      <w:pPr>
        <w:rPr>
          <w:lang w:val="ru-RU"/>
        </w:rPr>
      </w:pPr>
    </w:p>
    <w:p w:rsidR="00231E7D" w:rsidRDefault="00231E7D" w:rsidP="00231E7D">
      <w:pPr>
        <w:keepNext/>
        <w:spacing w:line="360" w:lineRule="auto"/>
        <w:jc w:val="center"/>
      </w:pPr>
      <w:r>
        <w:rPr>
          <w:rFonts w:ascii="Times New Roman" w:hAnsi="Times New Roman"/>
          <w:b/>
          <w:bCs/>
          <w:noProof/>
          <w:lang w:val="ru-RU" w:eastAsia="ru-RU" w:bidi="ar-SA"/>
        </w:rPr>
        <w:lastRenderedPageBreak/>
        <w:drawing>
          <wp:inline distT="0" distB="0" distL="0" distR="0" wp14:anchorId="66CD3153" wp14:editId="68EA1D48">
            <wp:extent cx="2870702" cy="397350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72790" cy="3976396"/>
                    </a:xfrm>
                    <a:prstGeom prst="rect">
                      <a:avLst/>
                    </a:prstGeom>
                    <a:noFill/>
                    <a:ln>
                      <a:noFill/>
                    </a:ln>
                  </pic:spPr>
                </pic:pic>
              </a:graphicData>
            </a:graphic>
          </wp:inline>
        </w:drawing>
      </w:r>
    </w:p>
    <w:p w:rsidR="00B75019" w:rsidRDefault="00231E7D" w:rsidP="00231E7D">
      <w:pPr>
        <w:pStyle w:val="af7"/>
        <w:jc w:val="center"/>
        <w:rPr>
          <w:rFonts w:ascii="Times New Roman" w:hAnsi="Times New Roman"/>
          <w:color w:val="000000" w:themeColor="text1"/>
          <w:sz w:val="24"/>
          <w:szCs w:val="24"/>
          <w:lang w:val="ru-RU"/>
        </w:rPr>
      </w:pPr>
      <w:r w:rsidRPr="00231E7D">
        <w:rPr>
          <w:rFonts w:ascii="Times New Roman" w:hAnsi="Times New Roman"/>
          <w:color w:val="000000" w:themeColor="text1"/>
          <w:sz w:val="24"/>
          <w:szCs w:val="24"/>
          <w:lang w:val="ru-RU"/>
        </w:rPr>
        <w:t xml:space="preserve">Рисунок </w:t>
      </w:r>
      <w:r w:rsidRPr="00231E7D">
        <w:rPr>
          <w:rFonts w:ascii="Times New Roman" w:hAnsi="Times New Roman"/>
          <w:color w:val="000000" w:themeColor="text1"/>
          <w:sz w:val="24"/>
          <w:szCs w:val="24"/>
        </w:rPr>
        <w:fldChar w:fldCharType="begin"/>
      </w:r>
      <w:r w:rsidRPr="00231E7D">
        <w:rPr>
          <w:rFonts w:ascii="Times New Roman" w:hAnsi="Times New Roman"/>
          <w:color w:val="000000" w:themeColor="text1"/>
          <w:sz w:val="24"/>
          <w:szCs w:val="24"/>
          <w:lang w:val="ru-RU"/>
        </w:rPr>
        <w:instrText xml:space="preserve"> </w:instrText>
      </w:r>
      <w:r w:rsidRPr="00231E7D">
        <w:rPr>
          <w:rFonts w:ascii="Times New Roman" w:hAnsi="Times New Roman"/>
          <w:color w:val="000000" w:themeColor="text1"/>
          <w:sz w:val="24"/>
          <w:szCs w:val="24"/>
        </w:rPr>
        <w:instrText>SEQ</w:instrText>
      </w:r>
      <w:r w:rsidRPr="00231E7D">
        <w:rPr>
          <w:rFonts w:ascii="Times New Roman" w:hAnsi="Times New Roman"/>
          <w:color w:val="000000" w:themeColor="text1"/>
          <w:sz w:val="24"/>
          <w:szCs w:val="24"/>
          <w:lang w:val="ru-RU"/>
        </w:rPr>
        <w:instrText xml:space="preserve"> Рисунок \* </w:instrText>
      </w:r>
      <w:r w:rsidRPr="00231E7D">
        <w:rPr>
          <w:rFonts w:ascii="Times New Roman" w:hAnsi="Times New Roman"/>
          <w:color w:val="000000" w:themeColor="text1"/>
          <w:sz w:val="24"/>
          <w:szCs w:val="24"/>
        </w:rPr>
        <w:instrText>ARABIC</w:instrText>
      </w:r>
      <w:r w:rsidRPr="00231E7D">
        <w:rPr>
          <w:rFonts w:ascii="Times New Roman" w:hAnsi="Times New Roman"/>
          <w:color w:val="000000" w:themeColor="text1"/>
          <w:sz w:val="24"/>
          <w:szCs w:val="24"/>
          <w:lang w:val="ru-RU"/>
        </w:rPr>
        <w:instrText xml:space="preserve"> </w:instrText>
      </w:r>
      <w:r w:rsidRPr="00231E7D">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38</w:t>
      </w:r>
      <w:r w:rsidRPr="00231E7D">
        <w:rPr>
          <w:rFonts w:ascii="Times New Roman" w:hAnsi="Times New Roman"/>
          <w:color w:val="000000" w:themeColor="text1"/>
          <w:sz w:val="24"/>
          <w:szCs w:val="24"/>
        </w:rPr>
        <w:fldChar w:fldCharType="end"/>
      </w:r>
      <w:r w:rsidRPr="00231E7D">
        <w:rPr>
          <w:rFonts w:ascii="Times New Roman" w:hAnsi="Times New Roman"/>
          <w:color w:val="000000" w:themeColor="text1"/>
          <w:sz w:val="24"/>
          <w:szCs w:val="24"/>
          <w:lang w:val="ru-RU"/>
        </w:rPr>
        <w:t xml:space="preserve">. Иллюстрация обратного </w:t>
      </w:r>
      <w:r w:rsidRPr="00231E7D">
        <w:rPr>
          <w:rFonts w:ascii="Times New Roman" w:hAnsi="Times New Roman"/>
          <w:color w:val="000000" w:themeColor="text1"/>
          <w:sz w:val="24"/>
          <w:szCs w:val="24"/>
        </w:rPr>
        <w:t>BWT</w:t>
      </w:r>
      <w:r w:rsidRPr="00231E7D">
        <w:rPr>
          <w:rFonts w:ascii="Times New Roman" w:hAnsi="Times New Roman"/>
          <w:color w:val="000000" w:themeColor="text1"/>
          <w:sz w:val="24"/>
          <w:szCs w:val="24"/>
          <w:lang w:val="ru-RU"/>
        </w:rPr>
        <w:t xml:space="preserve"> преобразования</w:t>
      </w:r>
      <w:r>
        <w:rPr>
          <w:rFonts w:ascii="Times New Roman" w:hAnsi="Times New Roman"/>
          <w:color w:val="000000" w:themeColor="text1"/>
          <w:sz w:val="24"/>
          <w:szCs w:val="24"/>
          <w:lang w:val="ru-RU"/>
        </w:rPr>
        <w:t xml:space="preserve"> (1)</w:t>
      </w:r>
      <w:r w:rsidRPr="00231E7D">
        <w:rPr>
          <w:rFonts w:ascii="Times New Roman" w:hAnsi="Times New Roman"/>
          <w:color w:val="000000" w:themeColor="text1"/>
          <w:sz w:val="24"/>
          <w:szCs w:val="24"/>
          <w:lang w:val="ru-RU"/>
        </w:rPr>
        <w:t>.</w:t>
      </w:r>
    </w:p>
    <w:p w:rsidR="00231E7D" w:rsidRDefault="00231E7D" w:rsidP="00231E7D">
      <w:pPr>
        <w:rPr>
          <w:lang w:val="ru-RU"/>
        </w:rPr>
      </w:pPr>
    </w:p>
    <w:p w:rsidR="00231E7D" w:rsidRDefault="00231E7D" w:rsidP="00231E7D">
      <w:pPr>
        <w:keepNext/>
        <w:jc w:val="center"/>
      </w:pPr>
      <w:r>
        <w:rPr>
          <w:noProof/>
          <w:lang w:val="ru-RU" w:eastAsia="ru-RU" w:bidi="ar-SA"/>
        </w:rPr>
        <w:drawing>
          <wp:inline distT="0" distB="0" distL="0" distR="0" wp14:anchorId="78725514" wp14:editId="5536DF1E">
            <wp:extent cx="2997996" cy="40919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98573" cy="4092727"/>
                    </a:xfrm>
                    <a:prstGeom prst="rect">
                      <a:avLst/>
                    </a:prstGeom>
                    <a:noFill/>
                    <a:ln>
                      <a:noFill/>
                    </a:ln>
                  </pic:spPr>
                </pic:pic>
              </a:graphicData>
            </a:graphic>
          </wp:inline>
        </w:drawing>
      </w:r>
    </w:p>
    <w:p w:rsidR="00231E7D" w:rsidRDefault="00231E7D" w:rsidP="00231E7D">
      <w:pPr>
        <w:pStyle w:val="af7"/>
        <w:jc w:val="center"/>
        <w:rPr>
          <w:rFonts w:ascii="Times New Roman" w:hAnsi="Times New Roman"/>
          <w:color w:val="000000" w:themeColor="text1"/>
          <w:sz w:val="24"/>
          <w:szCs w:val="24"/>
          <w:lang w:val="ru-RU"/>
        </w:rPr>
      </w:pPr>
      <w:r w:rsidRPr="00231E7D">
        <w:rPr>
          <w:rFonts w:ascii="Times New Roman" w:hAnsi="Times New Roman"/>
          <w:color w:val="000000" w:themeColor="text1"/>
          <w:sz w:val="24"/>
          <w:szCs w:val="24"/>
          <w:lang w:val="ru-RU"/>
        </w:rPr>
        <w:t xml:space="preserve">Рисунок </w:t>
      </w:r>
      <w:r w:rsidRPr="00231E7D">
        <w:rPr>
          <w:rFonts w:ascii="Times New Roman" w:hAnsi="Times New Roman"/>
          <w:color w:val="000000" w:themeColor="text1"/>
          <w:sz w:val="24"/>
          <w:szCs w:val="24"/>
        </w:rPr>
        <w:fldChar w:fldCharType="begin"/>
      </w:r>
      <w:r w:rsidRPr="00231E7D">
        <w:rPr>
          <w:rFonts w:ascii="Times New Roman" w:hAnsi="Times New Roman"/>
          <w:color w:val="000000" w:themeColor="text1"/>
          <w:sz w:val="24"/>
          <w:szCs w:val="24"/>
          <w:lang w:val="ru-RU"/>
        </w:rPr>
        <w:instrText xml:space="preserve"> </w:instrText>
      </w:r>
      <w:r w:rsidRPr="00231E7D">
        <w:rPr>
          <w:rFonts w:ascii="Times New Roman" w:hAnsi="Times New Roman"/>
          <w:color w:val="000000" w:themeColor="text1"/>
          <w:sz w:val="24"/>
          <w:szCs w:val="24"/>
        </w:rPr>
        <w:instrText>SEQ</w:instrText>
      </w:r>
      <w:r w:rsidRPr="00231E7D">
        <w:rPr>
          <w:rFonts w:ascii="Times New Roman" w:hAnsi="Times New Roman"/>
          <w:color w:val="000000" w:themeColor="text1"/>
          <w:sz w:val="24"/>
          <w:szCs w:val="24"/>
          <w:lang w:val="ru-RU"/>
        </w:rPr>
        <w:instrText xml:space="preserve"> Рисунок \* </w:instrText>
      </w:r>
      <w:r w:rsidRPr="00231E7D">
        <w:rPr>
          <w:rFonts w:ascii="Times New Roman" w:hAnsi="Times New Roman"/>
          <w:color w:val="000000" w:themeColor="text1"/>
          <w:sz w:val="24"/>
          <w:szCs w:val="24"/>
        </w:rPr>
        <w:instrText>ARABIC</w:instrText>
      </w:r>
      <w:r w:rsidRPr="00231E7D">
        <w:rPr>
          <w:rFonts w:ascii="Times New Roman" w:hAnsi="Times New Roman"/>
          <w:color w:val="000000" w:themeColor="text1"/>
          <w:sz w:val="24"/>
          <w:szCs w:val="24"/>
          <w:lang w:val="ru-RU"/>
        </w:rPr>
        <w:instrText xml:space="preserve"> </w:instrText>
      </w:r>
      <w:r w:rsidRPr="00231E7D">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39</w:t>
      </w:r>
      <w:r w:rsidRPr="00231E7D">
        <w:rPr>
          <w:rFonts w:ascii="Times New Roman" w:hAnsi="Times New Roman"/>
          <w:color w:val="000000" w:themeColor="text1"/>
          <w:sz w:val="24"/>
          <w:szCs w:val="24"/>
        </w:rPr>
        <w:fldChar w:fldCharType="end"/>
      </w:r>
      <w:r w:rsidRPr="00231E7D">
        <w:rPr>
          <w:rFonts w:ascii="Times New Roman" w:hAnsi="Times New Roman"/>
          <w:color w:val="000000" w:themeColor="text1"/>
          <w:sz w:val="24"/>
          <w:szCs w:val="24"/>
          <w:lang w:val="ru-RU"/>
        </w:rPr>
        <w:t>. Иллюстрация</w:t>
      </w:r>
      <w:r>
        <w:rPr>
          <w:rFonts w:ascii="Times New Roman" w:hAnsi="Times New Roman"/>
          <w:color w:val="000000" w:themeColor="text1"/>
          <w:sz w:val="24"/>
          <w:szCs w:val="24"/>
          <w:lang w:val="ru-RU"/>
        </w:rPr>
        <w:t xml:space="preserve"> обратного BWT преобразования (2</w:t>
      </w:r>
      <w:r w:rsidRPr="00231E7D">
        <w:rPr>
          <w:rFonts w:ascii="Times New Roman" w:hAnsi="Times New Roman"/>
          <w:color w:val="000000" w:themeColor="text1"/>
          <w:sz w:val="24"/>
          <w:szCs w:val="24"/>
          <w:lang w:val="ru-RU"/>
        </w:rPr>
        <w:t>).</w:t>
      </w:r>
    </w:p>
    <w:p w:rsidR="00405F84" w:rsidRPr="00405F84" w:rsidRDefault="00405F84" w:rsidP="00405F84">
      <w:pPr>
        <w:spacing w:line="360" w:lineRule="auto"/>
        <w:jc w:val="both"/>
        <w:rPr>
          <w:rFonts w:ascii="Times New Roman" w:hAnsi="Times New Roman"/>
          <w:lang w:val="ru-RU"/>
        </w:rPr>
      </w:pPr>
      <w:r w:rsidRPr="00405F84">
        <w:rPr>
          <w:rFonts w:ascii="Times New Roman" w:hAnsi="Times New Roman"/>
          <w:lang w:val="ru-RU"/>
        </w:rPr>
        <w:lastRenderedPageBreak/>
        <w:t xml:space="preserve">Некоторое количество оптимизаций могут сделать эти алгоритмы более эффективными без изменения выходных данных. </w:t>
      </w:r>
      <w:r>
        <w:rPr>
          <w:rFonts w:ascii="Times New Roman" w:hAnsi="Times New Roman"/>
          <w:lang w:val="ru-RU"/>
        </w:rPr>
        <w:t>На практике, в</w:t>
      </w:r>
      <w:r w:rsidRPr="00405F84">
        <w:rPr>
          <w:rFonts w:ascii="Times New Roman" w:hAnsi="Times New Roman"/>
          <w:lang w:val="ru-RU"/>
        </w:rPr>
        <w:t xml:space="preserve"> </w:t>
      </w:r>
      <w:r w:rsidRPr="00405F84">
        <w:rPr>
          <w:rFonts w:ascii="Times New Roman" w:hAnsi="Times New Roman"/>
        </w:rPr>
        <w:t>BWT</w:t>
      </w:r>
      <w:r w:rsidRPr="00405F84">
        <w:rPr>
          <w:rFonts w:ascii="Times New Roman" w:hAnsi="Times New Roman"/>
          <w:lang w:val="ru-RU"/>
        </w:rPr>
        <w:t xml:space="preserve"> нет необходимости полностью хранить таблицу в памяти, потому что каждая строка таблицы может быть представлена указателем на некоторую позицию исходной строки. В обратном </w:t>
      </w:r>
      <w:r w:rsidRPr="00405F84">
        <w:rPr>
          <w:rFonts w:ascii="Times New Roman" w:hAnsi="Times New Roman"/>
        </w:rPr>
        <w:t>BWT</w:t>
      </w:r>
      <w:r w:rsidRPr="00405F84">
        <w:rPr>
          <w:rFonts w:ascii="Times New Roman" w:hAnsi="Times New Roman"/>
          <w:lang w:val="ru-RU"/>
        </w:rPr>
        <w:t xml:space="preserve"> нет необходимости хранить таблицу или делать множество сортировок. Достаточно отсортировать строку один раз, используя стабильную сортировку, и запомнить — куда переместился каждый символ. Это даёт нам циклическую перестановку, которая достаточна для того, чтобы получить выходные данные</w:t>
      </w:r>
      <w:r>
        <w:rPr>
          <w:rFonts w:ascii="Times New Roman" w:hAnsi="Times New Roman"/>
          <w:lang w:val="ru-RU"/>
        </w:rPr>
        <w:t xml:space="preserve"> </w:t>
      </w:r>
      <w:r w:rsidRPr="00E601AD">
        <w:rPr>
          <w:rStyle w:val="af3"/>
          <w:rFonts w:ascii="Times New Roman" w:hAnsi="Times New Roman"/>
          <w:color w:val="000000" w:themeColor="text1"/>
          <w:u w:val="none"/>
          <w:lang w:val="ru-RU"/>
        </w:rPr>
        <w:t>[</w:t>
      </w:r>
      <w:proofErr w:type="spellStart"/>
      <w:r w:rsidRPr="00E601AD">
        <w:rPr>
          <w:rStyle w:val="af3"/>
          <w:rFonts w:ascii="Times New Roman" w:hAnsi="Times New Roman"/>
          <w:color w:val="000000" w:themeColor="text1"/>
          <w:u w:val="none"/>
        </w:rPr>
        <w:t>bwt</w:t>
      </w:r>
      <w:proofErr w:type="spellEnd"/>
      <w:r w:rsidRPr="00E601AD">
        <w:rPr>
          <w:rStyle w:val="af3"/>
          <w:rFonts w:ascii="Times New Roman" w:hAnsi="Times New Roman"/>
          <w:color w:val="000000" w:themeColor="text1"/>
          <w:u w:val="none"/>
          <w:lang w:val="ru-RU"/>
        </w:rPr>
        <w:t>_</w:t>
      </w:r>
      <w:r w:rsidRPr="00E601AD">
        <w:rPr>
          <w:rStyle w:val="af3"/>
          <w:rFonts w:ascii="Times New Roman" w:hAnsi="Times New Roman"/>
          <w:color w:val="000000" w:themeColor="text1"/>
          <w:u w:val="none"/>
        </w:rPr>
        <w:t>wiki</w:t>
      </w:r>
      <w:r w:rsidRPr="00E601AD">
        <w:rPr>
          <w:rStyle w:val="af3"/>
          <w:rFonts w:ascii="Times New Roman" w:hAnsi="Times New Roman"/>
          <w:color w:val="000000" w:themeColor="text1"/>
          <w:u w:val="none"/>
          <w:lang w:val="ru-RU"/>
        </w:rPr>
        <w:t>]</w:t>
      </w:r>
      <w:r w:rsidRPr="00405F84">
        <w:rPr>
          <w:rFonts w:ascii="Times New Roman" w:hAnsi="Times New Roman"/>
          <w:lang w:val="ru-RU"/>
        </w:rPr>
        <w:t>.</w:t>
      </w:r>
    </w:p>
    <w:p w:rsidR="002F7AD2" w:rsidRPr="002F7AD2" w:rsidRDefault="002F7AD2" w:rsidP="002F7AD2">
      <w:pPr>
        <w:pStyle w:val="2"/>
        <w:rPr>
          <w:rFonts w:ascii="Times New Roman" w:hAnsi="Times New Roman"/>
          <w:lang w:val="ru-RU" w:bidi="ar-SA"/>
        </w:rPr>
      </w:pPr>
      <w:r>
        <w:rPr>
          <w:lang w:val="ru-RU"/>
        </w:rPr>
        <w:t xml:space="preserve">Анализ применимости </w:t>
      </w:r>
      <w:r>
        <w:t>BWT</w:t>
      </w:r>
      <w:r>
        <w:rPr>
          <w:lang w:val="ru-RU"/>
        </w:rPr>
        <w:t xml:space="preserve"> сжатия на </w:t>
      </w:r>
      <w:r>
        <w:t>GPU</w:t>
      </w:r>
    </w:p>
    <w:p w:rsidR="00C22EE5" w:rsidRPr="00C22EE5" w:rsidRDefault="00342CC2" w:rsidP="004306ED">
      <w:pPr>
        <w:spacing w:line="360" w:lineRule="auto"/>
        <w:jc w:val="both"/>
        <w:rPr>
          <w:rFonts w:ascii="Times New Roman" w:hAnsi="Times New Roman"/>
          <w:bCs/>
          <w:lang w:val="ru-RU" w:bidi="ar-SA"/>
        </w:rPr>
      </w:pPr>
      <w:r>
        <w:rPr>
          <w:rFonts w:ascii="Times New Roman" w:hAnsi="Times New Roman"/>
          <w:bCs/>
          <w:lang w:val="ru-RU" w:bidi="ar-SA"/>
        </w:rPr>
        <w:t xml:space="preserve">Из существующих алгоритмов сжатия, </w:t>
      </w:r>
      <w:r>
        <w:rPr>
          <w:rFonts w:ascii="Times New Roman" w:hAnsi="Times New Roman"/>
          <w:bCs/>
          <w:lang w:bidi="ar-SA"/>
        </w:rPr>
        <w:t>BWT</w:t>
      </w:r>
      <w:r>
        <w:rPr>
          <w:rFonts w:ascii="Times New Roman" w:hAnsi="Times New Roman"/>
          <w:bCs/>
          <w:lang w:val="ru-RU" w:bidi="ar-SA"/>
        </w:rPr>
        <w:t xml:space="preserve"> является одним из наиболее ресурсоемких, но в тоже время и более эффективных алгоритмов.</w:t>
      </w:r>
      <w:r w:rsidR="00E50E5A">
        <w:rPr>
          <w:rFonts w:ascii="Times New Roman" w:hAnsi="Times New Roman"/>
          <w:bCs/>
          <w:lang w:val="ru-RU" w:bidi="ar-SA"/>
        </w:rPr>
        <w:t xml:space="preserve"> По этой причине его ускорение представляет для исследователей особый интерес.</w:t>
      </w:r>
    </w:p>
    <w:p w:rsidR="00836D66" w:rsidRPr="00E33B1C" w:rsidRDefault="00C22EE5" w:rsidP="004306ED">
      <w:pPr>
        <w:spacing w:line="360" w:lineRule="auto"/>
        <w:jc w:val="both"/>
        <w:rPr>
          <w:rFonts w:ascii="Times New Roman" w:hAnsi="Times New Roman"/>
          <w:bCs/>
          <w:lang w:val="ru-RU" w:bidi="ar-SA"/>
        </w:rPr>
      </w:pPr>
      <w:r>
        <w:rPr>
          <w:rFonts w:ascii="Times New Roman" w:hAnsi="Times New Roman"/>
          <w:bCs/>
          <w:lang w:val="ru-RU" w:bidi="ar-SA"/>
        </w:rPr>
        <w:t xml:space="preserve">В работе </w:t>
      </w:r>
      <w:r w:rsidR="00836D66" w:rsidRPr="00C22EE5">
        <w:rPr>
          <w:rFonts w:ascii="Times New Roman" w:hAnsi="Times New Roman"/>
          <w:bCs/>
          <w:lang w:val="ru-RU" w:bidi="ar-SA"/>
        </w:rPr>
        <w:t>[</w:t>
      </w:r>
      <w:proofErr w:type="spellStart"/>
      <w:r w:rsidR="00836D66">
        <w:rPr>
          <w:rFonts w:ascii="Times New Roman" w:hAnsi="Times New Roman"/>
          <w:bCs/>
          <w:lang w:bidi="ar-SA"/>
        </w:rPr>
        <w:t>gpu</w:t>
      </w:r>
      <w:proofErr w:type="spellEnd"/>
      <w:r w:rsidR="00836D66" w:rsidRPr="00C22EE5">
        <w:rPr>
          <w:rFonts w:ascii="Times New Roman" w:hAnsi="Times New Roman"/>
          <w:bCs/>
          <w:lang w:val="ru-RU" w:bidi="ar-SA"/>
        </w:rPr>
        <w:t>_</w:t>
      </w:r>
      <w:proofErr w:type="spellStart"/>
      <w:r w:rsidR="00836D66">
        <w:rPr>
          <w:rFonts w:ascii="Times New Roman" w:hAnsi="Times New Roman"/>
          <w:bCs/>
          <w:lang w:bidi="ar-SA"/>
        </w:rPr>
        <w:t>bwt</w:t>
      </w:r>
      <w:proofErr w:type="spellEnd"/>
      <w:r w:rsidR="00836D66" w:rsidRPr="00C22EE5">
        <w:rPr>
          <w:rFonts w:ascii="Times New Roman" w:hAnsi="Times New Roman"/>
          <w:bCs/>
          <w:lang w:val="ru-RU" w:bidi="ar-SA"/>
        </w:rPr>
        <w:t>1]</w:t>
      </w:r>
      <w:r w:rsidRPr="00C22EE5">
        <w:rPr>
          <w:rFonts w:ascii="Times New Roman" w:hAnsi="Times New Roman"/>
          <w:bCs/>
          <w:lang w:val="ru-RU" w:bidi="ar-SA"/>
        </w:rPr>
        <w:t xml:space="preserve"> </w:t>
      </w:r>
      <w:r>
        <w:rPr>
          <w:rFonts w:ascii="Times New Roman" w:hAnsi="Times New Roman"/>
          <w:bCs/>
          <w:lang w:val="ru-RU" w:bidi="ar-SA"/>
        </w:rPr>
        <w:t xml:space="preserve">был представлен параллельный алгоритм сжатия на </w:t>
      </w:r>
      <w:r>
        <w:rPr>
          <w:rFonts w:ascii="Times New Roman" w:hAnsi="Times New Roman"/>
          <w:bCs/>
          <w:lang w:bidi="ar-SA"/>
        </w:rPr>
        <w:t>GPU</w:t>
      </w:r>
      <w:r>
        <w:rPr>
          <w:rFonts w:ascii="Times New Roman" w:hAnsi="Times New Roman"/>
          <w:bCs/>
          <w:lang w:val="ru-RU" w:bidi="ar-SA"/>
        </w:rPr>
        <w:t xml:space="preserve">, аналогичный тому что использует известная программа </w:t>
      </w:r>
      <w:proofErr w:type="spellStart"/>
      <w:r>
        <w:rPr>
          <w:rFonts w:ascii="Times New Roman" w:hAnsi="Times New Roman"/>
          <w:bCs/>
          <w:lang w:bidi="ar-SA"/>
        </w:rPr>
        <w:t>bzip</w:t>
      </w:r>
      <w:proofErr w:type="spellEnd"/>
      <w:r w:rsidRPr="00C22EE5">
        <w:rPr>
          <w:rFonts w:ascii="Times New Roman" w:hAnsi="Times New Roman"/>
          <w:bCs/>
          <w:lang w:val="ru-RU" w:bidi="ar-SA"/>
        </w:rPr>
        <w:t>2 [</w:t>
      </w:r>
      <w:proofErr w:type="spellStart"/>
      <w:r>
        <w:rPr>
          <w:rFonts w:ascii="Times New Roman" w:hAnsi="Times New Roman"/>
          <w:bCs/>
          <w:lang w:bidi="ar-SA"/>
        </w:rPr>
        <w:t>bzip</w:t>
      </w:r>
      <w:proofErr w:type="spellEnd"/>
      <w:r w:rsidRPr="00C22EE5">
        <w:rPr>
          <w:rFonts w:ascii="Times New Roman" w:hAnsi="Times New Roman"/>
          <w:bCs/>
          <w:lang w:val="ru-RU" w:bidi="ar-SA"/>
        </w:rPr>
        <w:t>2].</w:t>
      </w:r>
      <w:r w:rsidR="00E33B1C">
        <w:rPr>
          <w:rFonts w:ascii="Times New Roman" w:hAnsi="Times New Roman"/>
          <w:bCs/>
          <w:lang w:val="ru-RU" w:bidi="ar-SA"/>
        </w:rPr>
        <w:t xml:space="preserve"> В алгоритме из работы </w:t>
      </w:r>
      <w:r w:rsidR="00E33B1C" w:rsidRPr="00E33B1C">
        <w:rPr>
          <w:rFonts w:ascii="Times New Roman" w:hAnsi="Times New Roman"/>
          <w:bCs/>
          <w:lang w:val="ru-RU" w:bidi="ar-SA"/>
        </w:rPr>
        <w:t>[</w:t>
      </w:r>
      <w:proofErr w:type="spellStart"/>
      <w:r w:rsidR="00E33B1C">
        <w:rPr>
          <w:rFonts w:ascii="Times New Roman" w:hAnsi="Times New Roman"/>
          <w:bCs/>
          <w:lang w:bidi="ar-SA"/>
        </w:rPr>
        <w:t>gpu</w:t>
      </w:r>
      <w:proofErr w:type="spellEnd"/>
      <w:r w:rsidR="00E33B1C" w:rsidRPr="00C22EE5">
        <w:rPr>
          <w:rFonts w:ascii="Times New Roman" w:hAnsi="Times New Roman"/>
          <w:bCs/>
          <w:lang w:val="ru-RU" w:bidi="ar-SA"/>
        </w:rPr>
        <w:t>_</w:t>
      </w:r>
      <w:proofErr w:type="spellStart"/>
      <w:r w:rsidR="00E33B1C">
        <w:rPr>
          <w:rFonts w:ascii="Times New Roman" w:hAnsi="Times New Roman"/>
          <w:bCs/>
          <w:lang w:bidi="ar-SA"/>
        </w:rPr>
        <w:t>bwt</w:t>
      </w:r>
      <w:proofErr w:type="spellEnd"/>
      <w:r w:rsidR="00E33B1C" w:rsidRPr="00C22EE5">
        <w:rPr>
          <w:rFonts w:ascii="Times New Roman" w:hAnsi="Times New Roman"/>
          <w:bCs/>
          <w:lang w:val="ru-RU" w:bidi="ar-SA"/>
        </w:rPr>
        <w:t>1</w:t>
      </w:r>
      <w:r w:rsidR="00E33B1C" w:rsidRPr="00E33B1C">
        <w:rPr>
          <w:rFonts w:ascii="Times New Roman" w:hAnsi="Times New Roman"/>
          <w:bCs/>
          <w:lang w:val="ru-RU" w:bidi="ar-SA"/>
        </w:rPr>
        <w:t xml:space="preserve">] </w:t>
      </w:r>
      <w:r w:rsidR="00E33B1C">
        <w:rPr>
          <w:rFonts w:ascii="Times New Roman" w:hAnsi="Times New Roman"/>
          <w:bCs/>
          <w:lang w:val="ru-RU" w:bidi="ar-SA"/>
        </w:rPr>
        <w:t xml:space="preserve">были использованы вышеупомянутые преобразования </w:t>
      </w:r>
      <w:proofErr w:type="spellStart"/>
      <w:r w:rsidR="00E33B1C">
        <w:rPr>
          <w:rFonts w:ascii="Times New Roman" w:hAnsi="Times New Roman"/>
          <w:bCs/>
          <w:lang w:bidi="ar-SA"/>
        </w:rPr>
        <w:t>bwt</w:t>
      </w:r>
      <w:proofErr w:type="spellEnd"/>
      <w:r w:rsidR="00E33B1C" w:rsidRPr="00E33B1C">
        <w:rPr>
          <w:rFonts w:ascii="Times New Roman" w:hAnsi="Times New Roman"/>
          <w:bCs/>
          <w:lang w:val="ru-RU" w:bidi="ar-SA"/>
        </w:rPr>
        <w:t xml:space="preserve">, </w:t>
      </w:r>
      <w:proofErr w:type="spellStart"/>
      <w:r w:rsidR="00E33B1C">
        <w:rPr>
          <w:rFonts w:ascii="Times New Roman" w:hAnsi="Times New Roman"/>
          <w:bCs/>
          <w:lang w:bidi="ar-SA"/>
        </w:rPr>
        <w:t>mtf</w:t>
      </w:r>
      <w:proofErr w:type="spellEnd"/>
      <w:r w:rsidR="00E33B1C">
        <w:rPr>
          <w:rFonts w:ascii="Times New Roman" w:hAnsi="Times New Roman"/>
          <w:bCs/>
          <w:lang w:val="ru-RU" w:bidi="ar-SA"/>
        </w:rPr>
        <w:t xml:space="preserve"> и кодирование </w:t>
      </w:r>
      <w:proofErr w:type="spellStart"/>
      <w:r w:rsidR="00E33B1C">
        <w:rPr>
          <w:rFonts w:ascii="Times New Roman" w:hAnsi="Times New Roman"/>
          <w:bCs/>
          <w:lang w:val="ru-RU" w:bidi="ar-SA"/>
        </w:rPr>
        <w:t>хаммфана</w:t>
      </w:r>
      <w:proofErr w:type="spellEnd"/>
      <w:r w:rsidR="00E33B1C">
        <w:rPr>
          <w:rFonts w:ascii="Times New Roman" w:hAnsi="Times New Roman"/>
          <w:bCs/>
          <w:lang w:val="ru-RU" w:bidi="ar-SA"/>
        </w:rPr>
        <w:t xml:space="preserve"> (рис 20). </w:t>
      </w:r>
    </w:p>
    <w:p w:rsidR="002F7AD2" w:rsidRPr="00836D66" w:rsidRDefault="002F7AD2" w:rsidP="004306ED">
      <w:pPr>
        <w:spacing w:line="360" w:lineRule="auto"/>
        <w:jc w:val="both"/>
        <w:rPr>
          <w:rFonts w:ascii="Times New Roman" w:hAnsi="Times New Roman"/>
          <w:b/>
          <w:bCs/>
          <w:lang w:val="ru-RU" w:bidi="ar-SA"/>
        </w:rPr>
      </w:pPr>
    </w:p>
    <w:p w:rsidR="002F7AD2" w:rsidRDefault="00904D5E" w:rsidP="002F7AD2">
      <w:pPr>
        <w:keepNext/>
        <w:spacing w:line="360" w:lineRule="auto"/>
        <w:jc w:val="center"/>
      </w:pPr>
      <w:r>
        <w:rPr>
          <w:noProof/>
          <w:lang w:val="ru-RU" w:eastAsia="ru-RU" w:bidi="ar-SA"/>
        </w:rPr>
        <w:drawing>
          <wp:inline distT="0" distB="0" distL="0" distR="0" wp14:anchorId="351A6FAB" wp14:editId="523AD0EE">
            <wp:extent cx="2849880" cy="3996321"/>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49880" cy="3996321"/>
                    </a:xfrm>
                    <a:prstGeom prst="rect">
                      <a:avLst/>
                    </a:prstGeom>
                    <a:noFill/>
                    <a:ln>
                      <a:noFill/>
                    </a:ln>
                  </pic:spPr>
                </pic:pic>
              </a:graphicData>
            </a:graphic>
          </wp:inline>
        </w:drawing>
      </w:r>
    </w:p>
    <w:p w:rsidR="000A1990" w:rsidRPr="002631D2" w:rsidRDefault="002F7AD2" w:rsidP="002F7AD2">
      <w:pPr>
        <w:pStyle w:val="af7"/>
        <w:jc w:val="center"/>
        <w:rPr>
          <w:rFonts w:ascii="Times New Roman" w:hAnsi="Times New Roman"/>
          <w:color w:val="000000" w:themeColor="text1"/>
          <w:sz w:val="24"/>
          <w:szCs w:val="24"/>
          <w:lang w:val="ru-RU"/>
        </w:rPr>
      </w:pPr>
      <w:r w:rsidRPr="002F7AD2">
        <w:rPr>
          <w:rFonts w:ascii="Times New Roman" w:hAnsi="Times New Roman"/>
          <w:color w:val="000000" w:themeColor="text1"/>
          <w:sz w:val="24"/>
          <w:szCs w:val="24"/>
          <w:lang w:val="ru-RU"/>
        </w:rPr>
        <w:t xml:space="preserve">Рисунок </w:t>
      </w:r>
      <w:r w:rsidRPr="002F7AD2">
        <w:rPr>
          <w:rFonts w:ascii="Times New Roman" w:hAnsi="Times New Roman"/>
          <w:color w:val="000000" w:themeColor="text1"/>
          <w:sz w:val="24"/>
          <w:szCs w:val="24"/>
        </w:rPr>
        <w:fldChar w:fldCharType="begin"/>
      </w:r>
      <w:r w:rsidRPr="002F7AD2">
        <w:rPr>
          <w:rFonts w:ascii="Times New Roman" w:hAnsi="Times New Roman"/>
          <w:color w:val="000000" w:themeColor="text1"/>
          <w:sz w:val="24"/>
          <w:szCs w:val="24"/>
          <w:lang w:val="ru-RU"/>
        </w:rPr>
        <w:instrText xml:space="preserve"> </w:instrText>
      </w:r>
      <w:r w:rsidRPr="002F7AD2">
        <w:rPr>
          <w:rFonts w:ascii="Times New Roman" w:hAnsi="Times New Roman"/>
          <w:color w:val="000000" w:themeColor="text1"/>
          <w:sz w:val="24"/>
          <w:szCs w:val="24"/>
        </w:rPr>
        <w:instrText>SEQ</w:instrText>
      </w:r>
      <w:r w:rsidRPr="002F7AD2">
        <w:rPr>
          <w:rFonts w:ascii="Times New Roman" w:hAnsi="Times New Roman"/>
          <w:color w:val="000000" w:themeColor="text1"/>
          <w:sz w:val="24"/>
          <w:szCs w:val="24"/>
          <w:lang w:val="ru-RU"/>
        </w:rPr>
        <w:instrText xml:space="preserve"> Рисунок \* </w:instrText>
      </w:r>
      <w:r w:rsidRPr="002F7AD2">
        <w:rPr>
          <w:rFonts w:ascii="Times New Roman" w:hAnsi="Times New Roman"/>
          <w:color w:val="000000" w:themeColor="text1"/>
          <w:sz w:val="24"/>
          <w:szCs w:val="24"/>
        </w:rPr>
        <w:instrText>ARABIC</w:instrText>
      </w:r>
      <w:r w:rsidRPr="002F7AD2">
        <w:rPr>
          <w:rFonts w:ascii="Times New Roman" w:hAnsi="Times New Roman"/>
          <w:color w:val="000000" w:themeColor="text1"/>
          <w:sz w:val="24"/>
          <w:szCs w:val="24"/>
          <w:lang w:val="ru-RU"/>
        </w:rPr>
        <w:instrText xml:space="preserve"> </w:instrText>
      </w:r>
      <w:r w:rsidRPr="002F7AD2">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40</w:t>
      </w:r>
      <w:r w:rsidRPr="002F7AD2">
        <w:rPr>
          <w:rFonts w:ascii="Times New Roman" w:hAnsi="Times New Roman"/>
          <w:color w:val="000000" w:themeColor="text1"/>
          <w:sz w:val="24"/>
          <w:szCs w:val="24"/>
        </w:rPr>
        <w:fldChar w:fldCharType="end"/>
      </w:r>
      <w:r w:rsidRPr="002F7AD2">
        <w:rPr>
          <w:rFonts w:ascii="Times New Roman" w:hAnsi="Times New Roman"/>
          <w:color w:val="000000" w:themeColor="text1"/>
          <w:sz w:val="24"/>
          <w:szCs w:val="24"/>
          <w:lang w:val="ru-RU"/>
        </w:rPr>
        <w:t xml:space="preserve">. Схема сжатия с использованием </w:t>
      </w:r>
      <w:r w:rsidRPr="002F7AD2">
        <w:rPr>
          <w:rFonts w:ascii="Times New Roman" w:hAnsi="Times New Roman"/>
          <w:color w:val="000000" w:themeColor="text1"/>
          <w:sz w:val="24"/>
          <w:szCs w:val="24"/>
        </w:rPr>
        <w:t>BWT</w:t>
      </w:r>
      <w:r w:rsidRPr="002F7AD2">
        <w:rPr>
          <w:rFonts w:ascii="Times New Roman" w:hAnsi="Times New Roman"/>
          <w:color w:val="000000" w:themeColor="text1"/>
          <w:sz w:val="24"/>
          <w:szCs w:val="24"/>
          <w:lang w:val="ru-RU"/>
        </w:rPr>
        <w:t xml:space="preserve"> использованная в работе [</w:t>
      </w:r>
      <w:proofErr w:type="spellStart"/>
      <w:r w:rsidRPr="002F7AD2">
        <w:rPr>
          <w:rFonts w:ascii="Times New Roman" w:hAnsi="Times New Roman"/>
          <w:color w:val="000000" w:themeColor="text1"/>
          <w:sz w:val="24"/>
          <w:szCs w:val="24"/>
        </w:rPr>
        <w:t>bwt</w:t>
      </w:r>
      <w:proofErr w:type="spellEnd"/>
      <w:r w:rsidRPr="002F7AD2">
        <w:rPr>
          <w:rFonts w:ascii="Times New Roman" w:hAnsi="Times New Roman"/>
          <w:color w:val="000000" w:themeColor="text1"/>
          <w:sz w:val="24"/>
          <w:szCs w:val="24"/>
          <w:lang w:val="ru-RU"/>
        </w:rPr>
        <w:t>_</w:t>
      </w:r>
      <w:proofErr w:type="spellStart"/>
      <w:r w:rsidRPr="002F7AD2">
        <w:rPr>
          <w:rFonts w:ascii="Times New Roman" w:hAnsi="Times New Roman"/>
          <w:color w:val="000000" w:themeColor="text1"/>
          <w:sz w:val="24"/>
          <w:szCs w:val="24"/>
        </w:rPr>
        <w:t>gpu</w:t>
      </w:r>
      <w:proofErr w:type="spellEnd"/>
      <w:r w:rsidRPr="002F7AD2">
        <w:rPr>
          <w:rFonts w:ascii="Times New Roman" w:hAnsi="Times New Roman"/>
          <w:color w:val="000000" w:themeColor="text1"/>
          <w:sz w:val="24"/>
          <w:szCs w:val="24"/>
          <w:lang w:val="ru-RU"/>
        </w:rPr>
        <w:t>1].</w:t>
      </w:r>
    </w:p>
    <w:p w:rsidR="00B264D2" w:rsidRPr="002631D2" w:rsidRDefault="00B264D2" w:rsidP="00B264D2">
      <w:pPr>
        <w:rPr>
          <w:lang w:val="ru-RU"/>
        </w:rPr>
      </w:pPr>
    </w:p>
    <w:p w:rsidR="00B264D2" w:rsidRPr="008860C4" w:rsidRDefault="00B264D2" w:rsidP="008860C4">
      <w:pPr>
        <w:spacing w:line="360" w:lineRule="auto"/>
        <w:jc w:val="both"/>
        <w:rPr>
          <w:rFonts w:ascii="Times New Roman" w:hAnsi="Times New Roman"/>
          <w:lang w:val="ru-RU"/>
        </w:rPr>
      </w:pPr>
    </w:p>
    <w:p w:rsidR="00621FA6" w:rsidRDefault="008860C4" w:rsidP="008860C4">
      <w:pPr>
        <w:spacing w:line="360" w:lineRule="auto"/>
        <w:jc w:val="both"/>
        <w:rPr>
          <w:rFonts w:ascii="Times New Roman" w:hAnsi="Times New Roman"/>
          <w:lang w:val="ru-RU"/>
        </w:rPr>
      </w:pPr>
      <w:r w:rsidRPr="008860C4">
        <w:rPr>
          <w:rFonts w:ascii="Times New Roman" w:hAnsi="Times New Roman"/>
          <w:lang w:val="ru-RU"/>
        </w:rPr>
        <w:t>При этом</w:t>
      </w:r>
      <w:r>
        <w:rPr>
          <w:rFonts w:ascii="Times New Roman" w:hAnsi="Times New Roman"/>
          <w:lang w:val="ru-RU"/>
        </w:rPr>
        <w:t xml:space="preserve">, преобразование </w:t>
      </w:r>
      <w:proofErr w:type="spellStart"/>
      <w:r>
        <w:rPr>
          <w:rFonts w:ascii="Times New Roman" w:hAnsi="Times New Roman"/>
          <w:lang w:val="ru-RU"/>
        </w:rPr>
        <w:t>Барроуза</w:t>
      </w:r>
      <w:proofErr w:type="spellEnd"/>
      <w:r>
        <w:rPr>
          <w:rFonts w:ascii="Times New Roman" w:hAnsi="Times New Roman"/>
          <w:lang w:val="ru-RU"/>
        </w:rPr>
        <w:t>-Уиллера было реализовано при помощи сортировки слиянием. Алгоритм использовал иерархически</w:t>
      </w:r>
      <w:r w:rsidR="00F05B77">
        <w:rPr>
          <w:rFonts w:ascii="Times New Roman" w:hAnsi="Times New Roman"/>
          <w:lang w:val="ru-RU"/>
        </w:rPr>
        <w:t>й подход чтобы максимизировать с</w:t>
      </w:r>
      <w:r>
        <w:rPr>
          <w:rFonts w:ascii="Times New Roman" w:hAnsi="Times New Roman"/>
          <w:lang w:val="ru-RU"/>
        </w:rPr>
        <w:t>тепень параллельности на каждом шаге.</w:t>
      </w:r>
      <w:r w:rsidR="0059743A">
        <w:rPr>
          <w:rFonts w:ascii="Times New Roman" w:hAnsi="Times New Roman"/>
          <w:lang w:val="ru-RU"/>
        </w:rPr>
        <w:t xml:space="preserve"> Алгоритм сортировки состоял из 3 частей.</w:t>
      </w:r>
      <w:r w:rsidR="009276A3">
        <w:rPr>
          <w:rFonts w:ascii="Times New Roman" w:hAnsi="Times New Roman"/>
          <w:lang w:val="ru-RU"/>
        </w:rPr>
        <w:t xml:space="preserve"> На </w:t>
      </w:r>
      <w:r w:rsidR="0059743A">
        <w:rPr>
          <w:rFonts w:ascii="Times New Roman" w:hAnsi="Times New Roman"/>
          <w:lang w:val="ru-RU"/>
        </w:rPr>
        <w:t xml:space="preserve">первом шаге </w:t>
      </w:r>
      <w:r w:rsidR="009276A3">
        <w:rPr>
          <w:rFonts w:ascii="Times New Roman" w:hAnsi="Times New Roman"/>
          <w:lang w:val="ru-RU"/>
        </w:rPr>
        <w:t>поток сортировал 8 элементов</w:t>
      </w:r>
      <w:r w:rsidR="00566162">
        <w:rPr>
          <w:rFonts w:ascii="Times New Roman" w:hAnsi="Times New Roman"/>
          <w:lang w:val="ru-RU"/>
        </w:rPr>
        <w:t xml:space="preserve"> при помощи сортирующих сетей (</w:t>
      </w:r>
      <w:proofErr w:type="spellStart"/>
      <w:r w:rsidR="00566162">
        <w:rPr>
          <w:rFonts w:ascii="Times New Roman" w:hAnsi="Times New Roman"/>
        </w:rPr>
        <w:t>bitonic</w:t>
      </w:r>
      <w:proofErr w:type="spellEnd"/>
      <w:r w:rsidR="00566162" w:rsidRPr="00566162">
        <w:rPr>
          <w:rFonts w:ascii="Times New Roman" w:hAnsi="Times New Roman"/>
          <w:lang w:val="ru-RU"/>
        </w:rPr>
        <w:t xml:space="preserve"> </w:t>
      </w:r>
      <w:r w:rsidR="00566162">
        <w:rPr>
          <w:rFonts w:ascii="Times New Roman" w:hAnsi="Times New Roman"/>
        </w:rPr>
        <w:t>sort</w:t>
      </w:r>
      <w:r w:rsidR="00566162">
        <w:rPr>
          <w:rFonts w:ascii="Times New Roman" w:hAnsi="Times New Roman"/>
          <w:lang w:val="ru-RU"/>
        </w:rPr>
        <w:t>)</w:t>
      </w:r>
      <w:r w:rsidR="009276A3">
        <w:rPr>
          <w:rFonts w:ascii="Times New Roman" w:hAnsi="Times New Roman"/>
          <w:lang w:val="ru-RU"/>
        </w:rPr>
        <w:t>.</w:t>
      </w:r>
      <w:r w:rsidR="0059743A" w:rsidRPr="0059743A">
        <w:rPr>
          <w:rFonts w:ascii="Times New Roman" w:hAnsi="Times New Roman"/>
          <w:lang w:val="ru-RU"/>
        </w:rPr>
        <w:t xml:space="preserve"> </w:t>
      </w:r>
      <w:r w:rsidR="0059743A">
        <w:rPr>
          <w:rFonts w:ascii="Times New Roman" w:hAnsi="Times New Roman"/>
          <w:lang w:val="ru-RU"/>
        </w:rPr>
        <w:t xml:space="preserve">После чего алгоритм производил слияние отсортированных последовательностей в блоке. На последнем, третьем шаге производилось сортировка (слиянием) полученных блоков за </w:t>
      </w:r>
      <w:r w:rsidR="0059743A">
        <w:rPr>
          <w:rFonts w:ascii="Times New Roman" w:hAnsi="Times New Roman"/>
        </w:rPr>
        <w:t>log</w:t>
      </w:r>
      <w:r w:rsidR="0059743A" w:rsidRPr="0059743A">
        <w:rPr>
          <w:rFonts w:ascii="Times New Roman" w:hAnsi="Times New Roman"/>
          <w:lang w:val="ru-RU"/>
        </w:rPr>
        <w:t>2(</w:t>
      </w:r>
      <w:r w:rsidR="0059743A">
        <w:rPr>
          <w:rFonts w:ascii="Times New Roman" w:hAnsi="Times New Roman"/>
        </w:rPr>
        <w:t>b</w:t>
      </w:r>
      <w:r w:rsidR="0059743A" w:rsidRPr="0059743A">
        <w:rPr>
          <w:rFonts w:ascii="Times New Roman" w:hAnsi="Times New Roman"/>
          <w:lang w:val="ru-RU"/>
        </w:rPr>
        <w:t>)</w:t>
      </w:r>
      <w:r w:rsidR="0059743A">
        <w:rPr>
          <w:rFonts w:ascii="Times New Roman" w:hAnsi="Times New Roman"/>
          <w:lang w:val="ru-RU"/>
        </w:rPr>
        <w:t xml:space="preserve"> шагов, где </w:t>
      </w:r>
      <w:r w:rsidR="0059743A">
        <w:rPr>
          <w:rFonts w:ascii="Times New Roman" w:hAnsi="Times New Roman"/>
        </w:rPr>
        <w:t>b</w:t>
      </w:r>
      <w:r w:rsidR="0059743A" w:rsidRPr="0059743A">
        <w:rPr>
          <w:rFonts w:ascii="Times New Roman" w:hAnsi="Times New Roman"/>
          <w:lang w:val="ru-RU"/>
        </w:rPr>
        <w:t xml:space="preserve"> </w:t>
      </w:r>
      <w:r w:rsidR="0059743A">
        <w:rPr>
          <w:rFonts w:ascii="Times New Roman" w:hAnsi="Times New Roman"/>
          <w:lang w:val="ru-RU"/>
        </w:rPr>
        <w:t>–</w:t>
      </w:r>
      <w:r w:rsidR="0059743A" w:rsidRPr="0059743A">
        <w:rPr>
          <w:rFonts w:ascii="Times New Roman" w:hAnsi="Times New Roman"/>
          <w:lang w:val="ru-RU"/>
        </w:rPr>
        <w:t xml:space="preserve"> </w:t>
      </w:r>
      <w:r w:rsidR="0059743A">
        <w:rPr>
          <w:rFonts w:ascii="Times New Roman" w:hAnsi="Times New Roman"/>
          <w:lang w:val="ru-RU"/>
        </w:rPr>
        <w:t>количество полученных блоков</w:t>
      </w:r>
      <w:r w:rsidR="0059743A" w:rsidRPr="0059743A">
        <w:rPr>
          <w:rFonts w:ascii="Times New Roman" w:hAnsi="Times New Roman"/>
          <w:lang w:val="ru-RU"/>
        </w:rPr>
        <w:t>.</w:t>
      </w:r>
      <w:r w:rsidR="0059743A">
        <w:rPr>
          <w:rFonts w:ascii="Times New Roman" w:hAnsi="Times New Roman"/>
          <w:lang w:val="ru-RU"/>
        </w:rPr>
        <w:t xml:space="preserve"> </w:t>
      </w:r>
      <w:r w:rsidR="003A163D">
        <w:rPr>
          <w:rFonts w:ascii="Times New Roman" w:hAnsi="Times New Roman"/>
          <w:lang w:val="ru-RU"/>
        </w:rPr>
        <w:t xml:space="preserve">Так как сортировались строки, являющиеся </w:t>
      </w:r>
      <w:proofErr w:type="spellStart"/>
      <w:r w:rsidR="003A163D">
        <w:rPr>
          <w:rFonts w:ascii="Times New Roman" w:hAnsi="Times New Roman"/>
          <w:lang w:val="ru-RU"/>
        </w:rPr>
        <w:t>кицлической</w:t>
      </w:r>
      <w:proofErr w:type="spellEnd"/>
      <w:r w:rsidR="003A163D">
        <w:rPr>
          <w:rFonts w:ascii="Times New Roman" w:hAnsi="Times New Roman"/>
          <w:lang w:val="ru-RU"/>
        </w:rPr>
        <w:t xml:space="preserve"> перестановкой одной и той же строки, в работе </w:t>
      </w:r>
      <w:r w:rsidR="003A163D" w:rsidRPr="003A163D">
        <w:rPr>
          <w:rFonts w:ascii="Times New Roman" w:hAnsi="Times New Roman"/>
          <w:lang w:val="ru-RU"/>
        </w:rPr>
        <w:t>[</w:t>
      </w:r>
      <w:proofErr w:type="spellStart"/>
      <w:r w:rsidR="003A163D" w:rsidRPr="008860C4">
        <w:rPr>
          <w:rFonts w:ascii="Times New Roman" w:hAnsi="Times New Roman"/>
        </w:rPr>
        <w:t>bwt</w:t>
      </w:r>
      <w:proofErr w:type="spellEnd"/>
      <w:r w:rsidR="003A163D" w:rsidRPr="008860C4">
        <w:rPr>
          <w:rFonts w:ascii="Times New Roman" w:hAnsi="Times New Roman"/>
          <w:lang w:val="ru-RU"/>
        </w:rPr>
        <w:t>_</w:t>
      </w:r>
      <w:proofErr w:type="spellStart"/>
      <w:r w:rsidR="003A163D" w:rsidRPr="008860C4">
        <w:rPr>
          <w:rFonts w:ascii="Times New Roman" w:hAnsi="Times New Roman"/>
        </w:rPr>
        <w:t>gpu</w:t>
      </w:r>
      <w:proofErr w:type="spellEnd"/>
      <w:r w:rsidR="003A163D" w:rsidRPr="008860C4">
        <w:rPr>
          <w:rFonts w:ascii="Times New Roman" w:hAnsi="Times New Roman"/>
          <w:lang w:val="ru-RU"/>
        </w:rPr>
        <w:t>1</w:t>
      </w:r>
      <w:r w:rsidR="003A163D" w:rsidRPr="003A163D">
        <w:rPr>
          <w:rFonts w:ascii="Times New Roman" w:hAnsi="Times New Roman"/>
          <w:lang w:val="ru-RU"/>
        </w:rPr>
        <w:t xml:space="preserve">] </w:t>
      </w:r>
      <w:r w:rsidR="003A163D">
        <w:rPr>
          <w:rFonts w:ascii="Times New Roman" w:hAnsi="Times New Roman"/>
          <w:lang w:val="ru-RU"/>
        </w:rPr>
        <w:t>использовалось первые 4 символа в качестве ключа</w:t>
      </w:r>
      <w:r w:rsidR="00F651A2">
        <w:rPr>
          <w:rFonts w:ascii="Times New Roman" w:hAnsi="Times New Roman"/>
          <w:lang w:val="ru-RU"/>
        </w:rPr>
        <w:t xml:space="preserve"> (собственно признак, по которому строки сортировались)</w:t>
      </w:r>
      <w:r w:rsidR="003A163D">
        <w:rPr>
          <w:rFonts w:ascii="Times New Roman" w:hAnsi="Times New Roman"/>
          <w:lang w:val="ru-RU"/>
        </w:rPr>
        <w:t>.</w:t>
      </w:r>
      <w:r w:rsidR="002717DC">
        <w:rPr>
          <w:rFonts w:ascii="Times New Roman" w:hAnsi="Times New Roman"/>
          <w:lang w:val="ru-RU"/>
        </w:rPr>
        <w:t xml:space="preserve"> Однако если в процессе сортировки ключи совпадали, строки просматривались дальше</w:t>
      </w:r>
      <w:r w:rsidR="001E2BA9" w:rsidRPr="001E2BA9">
        <w:rPr>
          <w:rFonts w:ascii="Times New Roman" w:hAnsi="Times New Roman"/>
          <w:lang w:val="ru-RU"/>
        </w:rPr>
        <w:t>,</w:t>
      </w:r>
      <w:r w:rsidR="002717DC">
        <w:rPr>
          <w:rFonts w:ascii="Times New Roman" w:hAnsi="Times New Roman"/>
          <w:lang w:val="ru-RU"/>
        </w:rPr>
        <w:t xml:space="preserve"> уточняя лексикографическое сравнение.</w:t>
      </w:r>
      <w:r w:rsidR="00C028CD">
        <w:rPr>
          <w:rFonts w:ascii="Times New Roman" w:hAnsi="Times New Roman"/>
          <w:lang w:val="ru-RU"/>
        </w:rPr>
        <w:t xml:space="preserve"> Этот подход аналогичен подходу с префиксами, который мы использовали в предыдущем отчете </w:t>
      </w:r>
      <w:r w:rsidR="00C028CD" w:rsidRPr="00C028CD">
        <w:rPr>
          <w:rFonts w:ascii="Times New Roman" w:hAnsi="Times New Roman"/>
          <w:lang w:val="ru-RU"/>
        </w:rPr>
        <w:t>[</w:t>
      </w:r>
      <w:r w:rsidR="002C613C">
        <w:rPr>
          <w:rFonts w:ascii="Times New Roman" w:hAnsi="Times New Roman"/>
        </w:rPr>
        <w:t>our</w:t>
      </w:r>
      <w:r w:rsidR="002C613C" w:rsidRPr="002C613C">
        <w:rPr>
          <w:rFonts w:ascii="Times New Roman" w:hAnsi="Times New Roman"/>
          <w:lang w:val="ru-RU"/>
        </w:rPr>
        <w:t>_</w:t>
      </w:r>
      <w:r w:rsidR="002C613C">
        <w:rPr>
          <w:rFonts w:ascii="Times New Roman" w:hAnsi="Times New Roman"/>
        </w:rPr>
        <w:t>report</w:t>
      </w:r>
      <w:r w:rsidR="002C613C" w:rsidRPr="002C613C">
        <w:rPr>
          <w:rFonts w:ascii="Times New Roman" w:hAnsi="Times New Roman"/>
          <w:lang w:val="ru-RU"/>
        </w:rPr>
        <w:t>3</w:t>
      </w:r>
      <w:r w:rsidR="00C028CD" w:rsidRPr="00C028CD">
        <w:rPr>
          <w:rFonts w:ascii="Times New Roman" w:hAnsi="Times New Roman"/>
          <w:lang w:val="ru-RU"/>
        </w:rPr>
        <w:t>].</w:t>
      </w:r>
    </w:p>
    <w:p w:rsidR="00860F86" w:rsidRDefault="00C028CD" w:rsidP="00860F86">
      <w:pPr>
        <w:keepNext/>
        <w:spacing w:line="360" w:lineRule="auto"/>
        <w:jc w:val="center"/>
      </w:pPr>
      <w:r>
        <w:rPr>
          <w:rFonts w:ascii="Times New Roman" w:hAnsi="Times New Roman"/>
          <w:noProof/>
          <w:color w:val="000000" w:themeColor="text1"/>
          <w:lang w:val="ru-RU" w:eastAsia="ru-RU" w:bidi="ar-SA"/>
        </w:rPr>
        <w:drawing>
          <wp:inline distT="0" distB="0" distL="0" distR="0" wp14:anchorId="356E2430" wp14:editId="5D6F043A">
            <wp:extent cx="5478780" cy="2885049"/>
            <wp:effectExtent l="0" t="0" r="0" b="0"/>
            <wp:docPr id="2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cstate="print"/>
                    <a:srcRect/>
                    <a:stretch>
                      <a:fillRect/>
                    </a:stretch>
                  </pic:blipFill>
                  <pic:spPr bwMode="auto">
                    <a:xfrm>
                      <a:off x="0" y="0"/>
                      <a:ext cx="5486025" cy="2888864"/>
                    </a:xfrm>
                    <a:prstGeom prst="rect">
                      <a:avLst/>
                    </a:prstGeom>
                    <a:noFill/>
                    <a:ln w="9525">
                      <a:noFill/>
                      <a:miter lim="800000"/>
                      <a:headEnd/>
                      <a:tailEnd/>
                    </a:ln>
                  </pic:spPr>
                </pic:pic>
              </a:graphicData>
            </a:graphic>
          </wp:inline>
        </w:drawing>
      </w:r>
    </w:p>
    <w:p w:rsidR="00CD2B69" w:rsidRPr="00F30C53" w:rsidRDefault="00860F86" w:rsidP="00F30C53">
      <w:pPr>
        <w:pStyle w:val="af7"/>
        <w:jc w:val="center"/>
        <w:rPr>
          <w:rFonts w:ascii="Times New Roman" w:hAnsi="Times New Roman"/>
          <w:color w:val="000000" w:themeColor="text1"/>
          <w:sz w:val="24"/>
          <w:szCs w:val="24"/>
          <w:lang w:val="ru-RU"/>
        </w:rPr>
      </w:pPr>
      <w:r w:rsidRPr="00860F86">
        <w:rPr>
          <w:rFonts w:ascii="Times New Roman" w:hAnsi="Times New Roman"/>
          <w:color w:val="000000" w:themeColor="text1"/>
          <w:sz w:val="24"/>
          <w:szCs w:val="24"/>
          <w:lang w:val="ru-RU"/>
        </w:rPr>
        <w:t xml:space="preserve">Рисунок </w:t>
      </w:r>
      <w:r w:rsidRPr="00860F86">
        <w:rPr>
          <w:rFonts w:ascii="Times New Roman" w:hAnsi="Times New Roman"/>
          <w:color w:val="000000" w:themeColor="text1"/>
          <w:sz w:val="24"/>
          <w:szCs w:val="24"/>
        </w:rPr>
        <w:fldChar w:fldCharType="begin"/>
      </w:r>
      <w:r w:rsidRPr="00860F86">
        <w:rPr>
          <w:rFonts w:ascii="Times New Roman" w:hAnsi="Times New Roman"/>
          <w:color w:val="000000" w:themeColor="text1"/>
          <w:sz w:val="24"/>
          <w:szCs w:val="24"/>
          <w:lang w:val="ru-RU"/>
        </w:rPr>
        <w:instrText xml:space="preserve"> </w:instrText>
      </w:r>
      <w:r w:rsidRPr="00860F86">
        <w:rPr>
          <w:rFonts w:ascii="Times New Roman" w:hAnsi="Times New Roman"/>
          <w:color w:val="000000" w:themeColor="text1"/>
          <w:sz w:val="24"/>
          <w:szCs w:val="24"/>
        </w:rPr>
        <w:instrText>SEQ</w:instrText>
      </w:r>
      <w:r w:rsidRPr="00860F86">
        <w:rPr>
          <w:rFonts w:ascii="Times New Roman" w:hAnsi="Times New Roman"/>
          <w:color w:val="000000" w:themeColor="text1"/>
          <w:sz w:val="24"/>
          <w:szCs w:val="24"/>
          <w:lang w:val="ru-RU"/>
        </w:rPr>
        <w:instrText xml:space="preserve"> Рисунок \* </w:instrText>
      </w:r>
      <w:r w:rsidRPr="00860F86">
        <w:rPr>
          <w:rFonts w:ascii="Times New Roman" w:hAnsi="Times New Roman"/>
          <w:color w:val="000000" w:themeColor="text1"/>
          <w:sz w:val="24"/>
          <w:szCs w:val="24"/>
        </w:rPr>
        <w:instrText>ARABIC</w:instrText>
      </w:r>
      <w:r w:rsidRPr="00860F86">
        <w:rPr>
          <w:rFonts w:ascii="Times New Roman" w:hAnsi="Times New Roman"/>
          <w:color w:val="000000" w:themeColor="text1"/>
          <w:sz w:val="24"/>
          <w:szCs w:val="24"/>
          <w:lang w:val="ru-RU"/>
        </w:rPr>
        <w:instrText xml:space="preserve"> </w:instrText>
      </w:r>
      <w:r w:rsidRPr="00860F86">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41</w:t>
      </w:r>
      <w:r w:rsidRPr="00860F86">
        <w:rPr>
          <w:rFonts w:ascii="Times New Roman" w:hAnsi="Times New Roman"/>
          <w:color w:val="000000" w:themeColor="text1"/>
          <w:sz w:val="24"/>
          <w:szCs w:val="24"/>
        </w:rPr>
        <w:fldChar w:fldCharType="end"/>
      </w:r>
      <w:r w:rsidRPr="00860F86">
        <w:rPr>
          <w:rFonts w:ascii="Times New Roman" w:hAnsi="Times New Roman"/>
          <w:color w:val="000000" w:themeColor="text1"/>
          <w:sz w:val="24"/>
          <w:szCs w:val="24"/>
          <w:lang w:val="ru-RU"/>
        </w:rPr>
        <w:t>. 4 байтовые Префиксы строк используются для ускорения сравнение самих строк.</w:t>
      </w:r>
    </w:p>
    <w:p w:rsidR="0001108A" w:rsidRPr="008860C4" w:rsidRDefault="0001108A" w:rsidP="008860C4">
      <w:pPr>
        <w:spacing w:line="360" w:lineRule="auto"/>
        <w:jc w:val="both"/>
        <w:rPr>
          <w:rFonts w:ascii="Times New Roman" w:hAnsi="Times New Roman"/>
          <w:lang w:val="ru-RU"/>
        </w:rPr>
      </w:pPr>
      <w:proofErr w:type="gramStart"/>
      <w:r w:rsidRPr="008860C4">
        <w:rPr>
          <w:rFonts w:ascii="Times New Roman" w:hAnsi="Times New Roman"/>
        </w:rPr>
        <w:t>MTF</w:t>
      </w:r>
      <w:r w:rsidRPr="008860C4">
        <w:rPr>
          <w:rFonts w:ascii="Times New Roman" w:hAnsi="Times New Roman"/>
          <w:lang w:val="ru-RU"/>
        </w:rPr>
        <w:t xml:space="preserve"> преобразование является последовательным по своей природе.</w:t>
      </w:r>
      <w:proofErr w:type="gramEnd"/>
      <w:r w:rsidR="00DB7145" w:rsidRPr="008860C4">
        <w:rPr>
          <w:rFonts w:ascii="Times New Roman" w:hAnsi="Times New Roman"/>
          <w:lang w:val="ru-RU"/>
        </w:rPr>
        <w:t xml:space="preserve"> По этой причине в работе [</w:t>
      </w:r>
      <w:proofErr w:type="spellStart"/>
      <w:r w:rsidR="00DB7145" w:rsidRPr="008860C4">
        <w:rPr>
          <w:rFonts w:ascii="Times New Roman" w:hAnsi="Times New Roman"/>
        </w:rPr>
        <w:t>bwt</w:t>
      </w:r>
      <w:proofErr w:type="spellEnd"/>
      <w:r w:rsidR="00DB7145" w:rsidRPr="008860C4">
        <w:rPr>
          <w:rFonts w:ascii="Times New Roman" w:hAnsi="Times New Roman"/>
          <w:lang w:val="ru-RU"/>
        </w:rPr>
        <w:t>_</w:t>
      </w:r>
      <w:proofErr w:type="spellStart"/>
      <w:r w:rsidR="00DB7145" w:rsidRPr="008860C4">
        <w:rPr>
          <w:rFonts w:ascii="Times New Roman" w:hAnsi="Times New Roman"/>
        </w:rPr>
        <w:t>gpu</w:t>
      </w:r>
      <w:proofErr w:type="spellEnd"/>
      <w:r w:rsidR="00DB7145" w:rsidRPr="008860C4">
        <w:rPr>
          <w:rFonts w:ascii="Times New Roman" w:hAnsi="Times New Roman"/>
          <w:lang w:val="ru-RU"/>
        </w:rPr>
        <w:t xml:space="preserve">1] была разработана специальная параллельная версия, </w:t>
      </w:r>
      <w:proofErr w:type="spellStart"/>
      <w:r w:rsidR="00DB7145" w:rsidRPr="008860C4">
        <w:rPr>
          <w:rFonts w:ascii="Times New Roman" w:hAnsi="Times New Roman"/>
          <w:lang w:val="ru-RU"/>
        </w:rPr>
        <w:t>состоящаая</w:t>
      </w:r>
      <w:proofErr w:type="spellEnd"/>
      <w:r w:rsidR="00DB7145" w:rsidRPr="008860C4">
        <w:rPr>
          <w:rFonts w:ascii="Times New Roman" w:hAnsi="Times New Roman"/>
          <w:lang w:val="ru-RU"/>
        </w:rPr>
        <w:t xml:space="preserve"> из следующих шагов:</w:t>
      </w:r>
    </w:p>
    <w:p w:rsidR="00DB7145" w:rsidRPr="00DB7145" w:rsidRDefault="00DB7145" w:rsidP="00DB7145">
      <w:pPr>
        <w:spacing w:line="360" w:lineRule="auto"/>
        <w:jc w:val="both"/>
        <w:rPr>
          <w:rFonts w:ascii="Times New Roman" w:hAnsi="Times New Roman"/>
          <w:lang w:val="ru-RU"/>
        </w:rPr>
      </w:pPr>
    </w:p>
    <w:p w:rsidR="00621FA6" w:rsidRDefault="00621FA6" w:rsidP="00621FA6">
      <w:pPr>
        <w:keepNext/>
        <w:jc w:val="center"/>
      </w:pPr>
      <w:r>
        <w:rPr>
          <w:noProof/>
          <w:lang w:val="ru-RU" w:eastAsia="ru-RU" w:bidi="ar-SA"/>
        </w:rPr>
        <w:lastRenderedPageBreak/>
        <w:drawing>
          <wp:inline distT="0" distB="0" distL="0" distR="0" wp14:anchorId="07020728" wp14:editId="73D93416">
            <wp:extent cx="5273040" cy="3357368"/>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79557" cy="3361517"/>
                    </a:xfrm>
                    <a:prstGeom prst="rect">
                      <a:avLst/>
                    </a:prstGeom>
                    <a:noFill/>
                    <a:ln>
                      <a:noFill/>
                    </a:ln>
                  </pic:spPr>
                </pic:pic>
              </a:graphicData>
            </a:graphic>
          </wp:inline>
        </w:drawing>
      </w:r>
    </w:p>
    <w:p w:rsidR="00621FA6" w:rsidRPr="00F72D9A" w:rsidRDefault="00621FA6" w:rsidP="00F72D9A">
      <w:pPr>
        <w:pStyle w:val="af7"/>
        <w:jc w:val="center"/>
        <w:rPr>
          <w:rFonts w:ascii="Times New Roman" w:hAnsi="Times New Roman"/>
          <w:color w:val="000000" w:themeColor="text1"/>
          <w:sz w:val="24"/>
          <w:szCs w:val="24"/>
          <w:lang w:val="ru-RU"/>
        </w:rPr>
      </w:pPr>
      <w:r w:rsidRPr="00621FA6">
        <w:rPr>
          <w:rFonts w:ascii="Times New Roman" w:hAnsi="Times New Roman"/>
          <w:color w:val="000000" w:themeColor="text1"/>
          <w:sz w:val="24"/>
          <w:szCs w:val="24"/>
          <w:lang w:val="ru-RU"/>
        </w:rPr>
        <w:t xml:space="preserve">Рисунок </w:t>
      </w:r>
      <w:r w:rsidRPr="00621FA6">
        <w:rPr>
          <w:rFonts w:ascii="Times New Roman" w:hAnsi="Times New Roman"/>
          <w:color w:val="000000" w:themeColor="text1"/>
          <w:sz w:val="24"/>
          <w:szCs w:val="24"/>
        </w:rPr>
        <w:fldChar w:fldCharType="begin"/>
      </w:r>
      <w:r w:rsidRPr="00621FA6">
        <w:rPr>
          <w:rFonts w:ascii="Times New Roman" w:hAnsi="Times New Roman"/>
          <w:color w:val="000000" w:themeColor="text1"/>
          <w:sz w:val="24"/>
          <w:szCs w:val="24"/>
          <w:lang w:val="ru-RU"/>
        </w:rPr>
        <w:instrText xml:space="preserve"> </w:instrText>
      </w:r>
      <w:r w:rsidRPr="00621FA6">
        <w:rPr>
          <w:rFonts w:ascii="Times New Roman" w:hAnsi="Times New Roman"/>
          <w:color w:val="000000" w:themeColor="text1"/>
          <w:sz w:val="24"/>
          <w:szCs w:val="24"/>
        </w:rPr>
        <w:instrText>SEQ</w:instrText>
      </w:r>
      <w:r w:rsidRPr="00621FA6">
        <w:rPr>
          <w:rFonts w:ascii="Times New Roman" w:hAnsi="Times New Roman"/>
          <w:color w:val="000000" w:themeColor="text1"/>
          <w:sz w:val="24"/>
          <w:szCs w:val="24"/>
          <w:lang w:val="ru-RU"/>
        </w:rPr>
        <w:instrText xml:space="preserve"> Рисунок \* </w:instrText>
      </w:r>
      <w:r w:rsidRPr="00621FA6">
        <w:rPr>
          <w:rFonts w:ascii="Times New Roman" w:hAnsi="Times New Roman"/>
          <w:color w:val="000000" w:themeColor="text1"/>
          <w:sz w:val="24"/>
          <w:szCs w:val="24"/>
        </w:rPr>
        <w:instrText>ARABIC</w:instrText>
      </w:r>
      <w:r w:rsidRPr="00621FA6">
        <w:rPr>
          <w:rFonts w:ascii="Times New Roman" w:hAnsi="Times New Roman"/>
          <w:color w:val="000000" w:themeColor="text1"/>
          <w:sz w:val="24"/>
          <w:szCs w:val="24"/>
          <w:lang w:val="ru-RU"/>
        </w:rPr>
        <w:instrText xml:space="preserve"> </w:instrText>
      </w:r>
      <w:r w:rsidRPr="00621FA6">
        <w:rPr>
          <w:rFonts w:ascii="Times New Roman" w:hAnsi="Times New Roman"/>
          <w:color w:val="000000" w:themeColor="text1"/>
          <w:sz w:val="24"/>
          <w:szCs w:val="24"/>
        </w:rPr>
        <w:fldChar w:fldCharType="separate"/>
      </w:r>
      <w:r w:rsidR="00D04820" w:rsidRPr="00FF3C70">
        <w:rPr>
          <w:rFonts w:ascii="Times New Roman" w:hAnsi="Times New Roman"/>
          <w:noProof/>
          <w:color w:val="000000" w:themeColor="text1"/>
          <w:sz w:val="24"/>
          <w:szCs w:val="24"/>
          <w:lang w:val="ru-RU"/>
        </w:rPr>
        <w:t>42</w:t>
      </w:r>
      <w:r w:rsidRPr="00621FA6">
        <w:rPr>
          <w:rFonts w:ascii="Times New Roman" w:hAnsi="Times New Roman"/>
          <w:color w:val="000000" w:themeColor="text1"/>
          <w:sz w:val="24"/>
          <w:szCs w:val="24"/>
        </w:rPr>
        <w:fldChar w:fldCharType="end"/>
      </w:r>
      <w:r w:rsidRPr="00621FA6">
        <w:rPr>
          <w:rFonts w:ascii="Times New Roman" w:hAnsi="Times New Roman"/>
          <w:color w:val="000000" w:themeColor="text1"/>
          <w:sz w:val="24"/>
          <w:szCs w:val="24"/>
          <w:lang w:val="ru-RU"/>
        </w:rPr>
        <w:t xml:space="preserve">. </w:t>
      </w:r>
      <w:proofErr w:type="gramStart"/>
      <w:r w:rsidRPr="00621FA6">
        <w:rPr>
          <w:rFonts w:ascii="Times New Roman" w:hAnsi="Times New Roman"/>
          <w:color w:val="000000" w:themeColor="text1"/>
          <w:sz w:val="24"/>
          <w:szCs w:val="24"/>
        </w:rPr>
        <w:t>C</w:t>
      </w:r>
      <w:proofErr w:type="spellStart"/>
      <w:proofErr w:type="gramEnd"/>
      <w:r w:rsidRPr="00621FA6">
        <w:rPr>
          <w:rFonts w:ascii="Times New Roman" w:hAnsi="Times New Roman"/>
          <w:color w:val="000000" w:themeColor="text1"/>
          <w:sz w:val="24"/>
          <w:szCs w:val="24"/>
          <w:lang w:val="ru-RU"/>
        </w:rPr>
        <w:t>хема</w:t>
      </w:r>
      <w:proofErr w:type="spellEnd"/>
      <w:r w:rsidRPr="00621FA6">
        <w:rPr>
          <w:rFonts w:ascii="Times New Roman" w:hAnsi="Times New Roman"/>
          <w:color w:val="000000" w:themeColor="text1"/>
          <w:sz w:val="24"/>
          <w:szCs w:val="24"/>
          <w:lang w:val="ru-RU"/>
        </w:rPr>
        <w:t xml:space="preserve"> параллельной реализации </w:t>
      </w:r>
      <w:r w:rsidRPr="00621FA6">
        <w:rPr>
          <w:rFonts w:ascii="Times New Roman" w:hAnsi="Times New Roman"/>
          <w:color w:val="000000" w:themeColor="text1"/>
          <w:sz w:val="24"/>
          <w:szCs w:val="24"/>
        </w:rPr>
        <w:t>MTF</w:t>
      </w:r>
      <w:r w:rsidRPr="00621FA6">
        <w:rPr>
          <w:rFonts w:ascii="Times New Roman" w:hAnsi="Times New Roman"/>
          <w:color w:val="000000" w:themeColor="text1"/>
          <w:sz w:val="24"/>
          <w:szCs w:val="24"/>
          <w:lang w:val="ru-RU"/>
        </w:rPr>
        <w:t xml:space="preserve"> преобразования из работы [</w:t>
      </w:r>
      <w:proofErr w:type="spellStart"/>
      <w:r w:rsidRPr="00621FA6">
        <w:rPr>
          <w:rFonts w:ascii="Times New Roman" w:hAnsi="Times New Roman"/>
          <w:color w:val="000000" w:themeColor="text1"/>
          <w:sz w:val="24"/>
          <w:szCs w:val="24"/>
        </w:rPr>
        <w:t>bwt</w:t>
      </w:r>
      <w:proofErr w:type="spellEnd"/>
      <w:r w:rsidRPr="00621FA6">
        <w:rPr>
          <w:rFonts w:ascii="Times New Roman" w:hAnsi="Times New Roman"/>
          <w:color w:val="000000" w:themeColor="text1"/>
          <w:sz w:val="24"/>
          <w:szCs w:val="24"/>
          <w:lang w:val="ru-RU"/>
        </w:rPr>
        <w:t>_</w:t>
      </w:r>
      <w:proofErr w:type="spellStart"/>
      <w:r w:rsidRPr="00621FA6">
        <w:rPr>
          <w:rFonts w:ascii="Times New Roman" w:hAnsi="Times New Roman"/>
          <w:color w:val="000000" w:themeColor="text1"/>
          <w:sz w:val="24"/>
          <w:szCs w:val="24"/>
        </w:rPr>
        <w:t>gpu</w:t>
      </w:r>
      <w:proofErr w:type="spellEnd"/>
      <w:r w:rsidRPr="00621FA6">
        <w:rPr>
          <w:rFonts w:ascii="Times New Roman" w:hAnsi="Times New Roman"/>
          <w:color w:val="000000" w:themeColor="text1"/>
          <w:sz w:val="24"/>
          <w:szCs w:val="24"/>
          <w:lang w:val="ru-RU"/>
        </w:rPr>
        <w:t>1].</w:t>
      </w:r>
    </w:p>
    <w:p w:rsidR="00621FA6" w:rsidRPr="00CB79D4" w:rsidRDefault="00FF60A3" w:rsidP="00CB79D4">
      <w:pPr>
        <w:spacing w:line="360" w:lineRule="auto"/>
        <w:rPr>
          <w:rFonts w:ascii="Times New Roman" w:hAnsi="Times New Roman"/>
          <w:lang w:val="ru-RU"/>
        </w:rPr>
      </w:pPr>
      <w:r>
        <w:rPr>
          <w:rFonts w:ascii="Times New Roman" w:hAnsi="Times New Roman"/>
          <w:lang w:val="ru-RU"/>
        </w:rPr>
        <w:t xml:space="preserve">К сожалению реализация из работы </w:t>
      </w:r>
      <w:r w:rsidRPr="00FF60A3">
        <w:rPr>
          <w:rFonts w:ascii="Times New Roman" w:hAnsi="Times New Roman"/>
          <w:lang w:val="ru-RU"/>
        </w:rPr>
        <w:t>[</w:t>
      </w:r>
      <w:proofErr w:type="spellStart"/>
      <w:r>
        <w:rPr>
          <w:rFonts w:ascii="Times New Roman" w:hAnsi="Times New Roman"/>
        </w:rPr>
        <w:t>bwt</w:t>
      </w:r>
      <w:proofErr w:type="spellEnd"/>
      <w:r w:rsidRPr="00FF60A3">
        <w:rPr>
          <w:rFonts w:ascii="Times New Roman" w:hAnsi="Times New Roman"/>
          <w:lang w:val="ru-RU"/>
        </w:rPr>
        <w:t>_</w:t>
      </w:r>
      <w:proofErr w:type="spellStart"/>
      <w:r>
        <w:rPr>
          <w:rFonts w:ascii="Times New Roman" w:hAnsi="Times New Roman"/>
        </w:rPr>
        <w:t>gpu</w:t>
      </w:r>
      <w:proofErr w:type="spellEnd"/>
      <w:r w:rsidRPr="00FF60A3">
        <w:rPr>
          <w:rFonts w:ascii="Times New Roman" w:hAnsi="Times New Roman"/>
          <w:lang w:val="ru-RU"/>
        </w:rPr>
        <w:t>1</w:t>
      </w:r>
      <w:r>
        <w:rPr>
          <w:rFonts w:ascii="Times New Roman" w:hAnsi="Times New Roman"/>
          <w:lang w:val="ru-RU"/>
        </w:rPr>
        <w:t>]</w:t>
      </w:r>
      <w:r w:rsidR="00CB79D4">
        <w:rPr>
          <w:rFonts w:ascii="Times New Roman" w:hAnsi="Times New Roman"/>
          <w:lang w:val="ru-RU"/>
        </w:rPr>
        <w:t xml:space="preserve"> оказалась</w:t>
      </w:r>
      <w:r w:rsidRPr="00FF60A3">
        <w:rPr>
          <w:rFonts w:ascii="Times New Roman" w:hAnsi="Times New Roman"/>
          <w:lang w:val="ru-RU"/>
        </w:rPr>
        <w:t xml:space="preserve"> </w:t>
      </w:r>
      <w:r w:rsidR="00CB79D4">
        <w:rPr>
          <w:rFonts w:ascii="Times New Roman" w:hAnsi="Times New Roman"/>
          <w:lang w:val="ru-RU"/>
        </w:rPr>
        <w:t>в 1.5</w:t>
      </w:r>
      <w:r w:rsidR="00CB79D4" w:rsidRPr="00CB79D4">
        <w:rPr>
          <w:rFonts w:ascii="Times New Roman" w:hAnsi="Times New Roman"/>
          <w:lang w:val="ru-RU"/>
        </w:rPr>
        <w:t xml:space="preserve"> </w:t>
      </w:r>
      <w:r w:rsidR="00CB79D4">
        <w:rPr>
          <w:rFonts w:ascii="Times New Roman" w:hAnsi="Times New Roman"/>
          <w:lang w:val="ru-RU"/>
        </w:rPr>
        <w:t>-</w:t>
      </w:r>
      <w:r w:rsidR="00CB79D4" w:rsidRPr="00CB79D4">
        <w:rPr>
          <w:rFonts w:ascii="Times New Roman" w:hAnsi="Times New Roman"/>
          <w:lang w:val="ru-RU"/>
        </w:rPr>
        <w:t xml:space="preserve"> 2.</w:t>
      </w:r>
      <w:r w:rsidR="00CB79D4">
        <w:rPr>
          <w:rFonts w:ascii="Times New Roman" w:hAnsi="Times New Roman"/>
          <w:lang w:val="ru-RU"/>
        </w:rPr>
        <w:t>8</w:t>
      </w:r>
      <w:r w:rsidR="00CB79D4" w:rsidRPr="00CB79D4">
        <w:rPr>
          <w:rFonts w:ascii="Times New Roman" w:hAnsi="Times New Roman"/>
          <w:lang w:val="ru-RU"/>
        </w:rPr>
        <w:t xml:space="preserve"> </w:t>
      </w:r>
      <w:r w:rsidR="00CB79D4">
        <w:rPr>
          <w:rFonts w:ascii="Times New Roman" w:hAnsi="Times New Roman"/>
          <w:lang w:val="ru-RU"/>
        </w:rPr>
        <w:t xml:space="preserve">раз </w:t>
      </w:r>
      <w:proofErr w:type="spellStart"/>
      <w:r w:rsidR="00CB79D4">
        <w:rPr>
          <w:rFonts w:ascii="Times New Roman" w:hAnsi="Times New Roman"/>
          <w:lang w:val="ru-RU"/>
        </w:rPr>
        <w:t>медленне</w:t>
      </w:r>
      <w:proofErr w:type="spellEnd"/>
      <w:r w:rsidR="00CB79D4">
        <w:rPr>
          <w:rFonts w:ascii="Times New Roman" w:hAnsi="Times New Roman"/>
          <w:lang w:val="ru-RU"/>
        </w:rPr>
        <w:t xml:space="preserve"> чем эталонная реализация в программе </w:t>
      </w:r>
      <w:proofErr w:type="spellStart"/>
      <w:r w:rsidR="00CB79D4">
        <w:rPr>
          <w:rFonts w:ascii="Times New Roman" w:hAnsi="Times New Roman"/>
        </w:rPr>
        <w:t>bzip</w:t>
      </w:r>
      <w:proofErr w:type="spellEnd"/>
      <w:r w:rsidR="00CB79D4" w:rsidRPr="00CB79D4">
        <w:rPr>
          <w:rFonts w:ascii="Times New Roman" w:hAnsi="Times New Roman"/>
          <w:lang w:val="ru-RU"/>
        </w:rPr>
        <w:t>2.</w:t>
      </w:r>
    </w:p>
    <w:p w:rsidR="00660CFC" w:rsidRPr="00A24F5F" w:rsidRDefault="00660CFC" w:rsidP="00660CFC">
      <w:pPr>
        <w:pStyle w:val="1"/>
        <w:rPr>
          <w:rFonts w:cs="Times New Roman"/>
          <w:lang w:val="ru-RU"/>
        </w:rPr>
      </w:pPr>
      <w:r>
        <w:rPr>
          <w:lang w:val="ru-RU"/>
        </w:rPr>
        <w:t>Методы сжатия текстовой информации с потерями</w:t>
      </w:r>
    </w:p>
    <w:p w:rsidR="00660CFC" w:rsidRDefault="00660CFC" w:rsidP="005E0FE8">
      <w:pPr>
        <w:spacing w:line="360" w:lineRule="auto"/>
        <w:jc w:val="both"/>
        <w:rPr>
          <w:rFonts w:ascii="Times New Roman" w:hAnsi="Times New Roman"/>
          <w:lang w:val="ru-RU"/>
        </w:rPr>
      </w:pPr>
      <w:r>
        <w:rPr>
          <w:rFonts w:ascii="Times New Roman" w:hAnsi="Times New Roman"/>
          <w:lang w:val="ru-RU"/>
        </w:rPr>
        <w:t>Несмотря на то что идея сжатия текстовой информации с потерями на первый взгляд может показаться абсурдной, такое сжатие все же имеет свою область применения</w:t>
      </w:r>
      <w:r w:rsidR="008B1440">
        <w:rPr>
          <w:rFonts w:ascii="Times New Roman" w:hAnsi="Times New Roman"/>
          <w:lang w:val="ru-RU"/>
        </w:rPr>
        <w:t xml:space="preserve"> и может рассматриваться всерьез</w:t>
      </w:r>
      <w:r w:rsidR="005E0FE8">
        <w:rPr>
          <w:rFonts w:ascii="Times New Roman" w:hAnsi="Times New Roman"/>
          <w:lang w:val="ru-RU"/>
        </w:rPr>
        <w:t xml:space="preserve"> </w:t>
      </w:r>
      <w:r w:rsidR="005E0FE8" w:rsidRPr="005E0FE8">
        <w:rPr>
          <w:rFonts w:ascii="Times New Roman" w:hAnsi="Times New Roman"/>
          <w:lang w:val="ru-RU"/>
        </w:rPr>
        <w:t>[</w:t>
      </w:r>
      <w:proofErr w:type="spellStart"/>
      <w:r w:rsidR="00AB52B4" w:rsidRPr="00AB52B4">
        <w:rPr>
          <w:rFonts w:ascii="Times New Roman" w:hAnsi="Times New Roman"/>
        </w:rPr>
        <w:t>lossy</w:t>
      </w:r>
      <w:proofErr w:type="spellEnd"/>
      <w:r w:rsidR="00AB52B4" w:rsidRPr="00AB52B4">
        <w:rPr>
          <w:rFonts w:ascii="Times New Roman" w:hAnsi="Times New Roman"/>
          <w:lang w:val="ru-RU"/>
        </w:rPr>
        <w:t>_</w:t>
      </w:r>
      <w:proofErr w:type="spellStart"/>
      <w:r w:rsidR="00AB52B4" w:rsidRPr="00AB52B4">
        <w:rPr>
          <w:rFonts w:ascii="Times New Roman" w:hAnsi="Times New Roman"/>
        </w:rPr>
        <w:t>tc</w:t>
      </w:r>
      <w:proofErr w:type="spellEnd"/>
      <w:r w:rsidR="00AB52B4" w:rsidRPr="00AB52B4">
        <w:rPr>
          <w:rFonts w:ascii="Times New Roman" w:hAnsi="Times New Roman"/>
          <w:lang w:val="ru-RU"/>
        </w:rPr>
        <w:t>1</w:t>
      </w:r>
      <w:r w:rsidR="005E0FE8" w:rsidRPr="005E0FE8">
        <w:rPr>
          <w:rFonts w:ascii="Times New Roman" w:hAnsi="Times New Roman"/>
          <w:lang w:val="ru-RU"/>
        </w:rPr>
        <w:t>]</w:t>
      </w:r>
      <w:r>
        <w:rPr>
          <w:rFonts w:ascii="Times New Roman" w:hAnsi="Times New Roman"/>
          <w:lang w:val="ru-RU"/>
        </w:rPr>
        <w:t>.</w:t>
      </w:r>
      <w:r w:rsidR="005E0FE8">
        <w:rPr>
          <w:rFonts w:ascii="Times New Roman" w:hAnsi="Times New Roman"/>
          <w:lang w:val="ru-RU"/>
        </w:rPr>
        <w:t xml:space="preserve"> Однако, эта</w:t>
      </w:r>
      <w:r w:rsidR="00AB52B4">
        <w:rPr>
          <w:rFonts w:ascii="Times New Roman" w:hAnsi="Times New Roman"/>
          <w:lang w:val="ru-RU"/>
        </w:rPr>
        <w:t xml:space="preserve"> тема</w:t>
      </w:r>
      <w:r w:rsidR="005E0FE8">
        <w:rPr>
          <w:rFonts w:ascii="Times New Roman" w:hAnsi="Times New Roman"/>
          <w:lang w:val="ru-RU"/>
        </w:rPr>
        <w:t xml:space="preserve"> выходит за рамки данного отчета и по тому нами не рассматривается.</w:t>
      </w:r>
    </w:p>
    <w:p w:rsidR="00F06983" w:rsidRDefault="007D0CC2" w:rsidP="004D593A">
      <w:pPr>
        <w:pStyle w:val="1"/>
        <w:rPr>
          <w:lang w:val="ru-RU"/>
        </w:rPr>
      </w:pPr>
      <w:r>
        <w:rPr>
          <w:lang w:val="ru-RU"/>
        </w:rPr>
        <w:t>Специальные методы представления текстовой информации</w:t>
      </w:r>
    </w:p>
    <w:p w:rsidR="004D593A" w:rsidRPr="004D593A" w:rsidRDefault="004D593A" w:rsidP="004D593A">
      <w:pPr>
        <w:rPr>
          <w:lang w:val="ru-RU"/>
        </w:rPr>
      </w:pPr>
    </w:p>
    <w:p w:rsidR="004D593A" w:rsidRDefault="004D593A" w:rsidP="005E0FE8">
      <w:pPr>
        <w:spacing w:line="360" w:lineRule="auto"/>
        <w:jc w:val="both"/>
        <w:rPr>
          <w:rFonts w:ascii="Times New Roman" w:hAnsi="Times New Roman"/>
          <w:lang w:val="ru-RU"/>
        </w:rPr>
      </w:pPr>
      <w:r>
        <w:rPr>
          <w:rFonts w:ascii="Times New Roman" w:hAnsi="Times New Roman"/>
          <w:lang w:val="ru-RU"/>
        </w:rPr>
        <w:t>Если текстовая информация используется программой для проведения анализа (а не для непосредственного отображения),</w:t>
      </w:r>
      <w:r w:rsidR="00895223">
        <w:rPr>
          <w:rFonts w:ascii="Times New Roman" w:hAnsi="Times New Roman"/>
          <w:lang w:val="ru-RU"/>
        </w:rPr>
        <w:t xml:space="preserve"> имеет смысл хранить информацию именно в той форме, в которой она необходима для алгоритмов ее использующих.</w:t>
      </w:r>
    </w:p>
    <w:p w:rsidR="00D8635F" w:rsidRDefault="00895223" w:rsidP="005E0FE8">
      <w:pPr>
        <w:spacing w:line="360" w:lineRule="auto"/>
        <w:jc w:val="both"/>
        <w:rPr>
          <w:rFonts w:ascii="Times New Roman" w:hAnsi="Times New Roman"/>
          <w:lang w:val="ru-RU"/>
        </w:rPr>
      </w:pPr>
      <w:r>
        <w:rPr>
          <w:rFonts w:ascii="Times New Roman" w:hAnsi="Times New Roman"/>
          <w:lang w:val="ru-RU"/>
        </w:rPr>
        <w:t>Например, вместо массива байт можно хранить массив позиций слов в морфологическом дереве (подразумевается что бинарное дерево эквивалентно отсортированному массиву)</w:t>
      </w:r>
      <w:r w:rsidR="00B25B81">
        <w:rPr>
          <w:rFonts w:ascii="Times New Roman" w:hAnsi="Times New Roman"/>
          <w:lang w:val="ru-RU"/>
        </w:rPr>
        <w:t xml:space="preserve">, как было сделано нами ранее в </w:t>
      </w:r>
      <w:r w:rsidR="00B25B81" w:rsidRPr="00B25B81">
        <w:rPr>
          <w:rFonts w:ascii="Times New Roman" w:hAnsi="Times New Roman"/>
          <w:lang w:val="ru-RU"/>
        </w:rPr>
        <w:t>[</w:t>
      </w:r>
      <w:r w:rsidR="00B25B81" w:rsidRPr="00B25B81">
        <w:rPr>
          <w:rFonts w:ascii="Times New Roman" w:hAnsi="Times New Roman"/>
        </w:rPr>
        <w:t>our</w:t>
      </w:r>
      <w:r w:rsidR="00B25B81" w:rsidRPr="00B25B81">
        <w:rPr>
          <w:rFonts w:ascii="Times New Roman" w:hAnsi="Times New Roman"/>
          <w:lang w:val="ru-RU"/>
        </w:rPr>
        <w:t>_</w:t>
      </w:r>
      <w:r w:rsidR="00B25B81" w:rsidRPr="00B25B81">
        <w:rPr>
          <w:rFonts w:ascii="Times New Roman" w:hAnsi="Times New Roman"/>
        </w:rPr>
        <w:t>report</w:t>
      </w:r>
      <w:r w:rsidR="00B25B81" w:rsidRPr="00B25B81">
        <w:rPr>
          <w:rFonts w:ascii="Times New Roman" w:hAnsi="Times New Roman"/>
          <w:lang w:val="ru-RU"/>
        </w:rPr>
        <w:t>4]</w:t>
      </w:r>
      <w:r>
        <w:rPr>
          <w:rFonts w:ascii="Times New Roman" w:hAnsi="Times New Roman"/>
          <w:lang w:val="ru-RU"/>
        </w:rPr>
        <w:t>.</w:t>
      </w:r>
      <w:r w:rsidR="009B2A19">
        <w:rPr>
          <w:rFonts w:ascii="Times New Roman" w:hAnsi="Times New Roman"/>
          <w:lang w:val="ru-RU"/>
        </w:rPr>
        <w:t xml:space="preserve"> Если алгоритм работает с набором признаков, вычисляемых на основе текста, можно так же не хранить сам текст, а только лишь набор необходимых признаков.</w:t>
      </w:r>
      <w:r w:rsidR="007D6CEA">
        <w:rPr>
          <w:rFonts w:ascii="Times New Roman" w:hAnsi="Times New Roman"/>
          <w:lang w:val="ru-RU"/>
        </w:rPr>
        <w:t xml:space="preserve"> </w:t>
      </w:r>
    </w:p>
    <w:p w:rsidR="00B25B81" w:rsidRDefault="007D6CEA" w:rsidP="005E0FE8">
      <w:pPr>
        <w:spacing w:line="360" w:lineRule="auto"/>
        <w:jc w:val="both"/>
        <w:rPr>
          <w:rFonts w:ascii="Times New Roman" w:hAnsi="Times New Roman"/>
          <w:lang w:val="ru-RU"/>
        </w:rPr>
      </w:pPr>
      <w:r>
        <w:rPr>
          <w:rFonts w:ascii="Times New Roman" w:hAnsi="Times New Roman"/>
          <w:lang w:val="ru-RU"/>
        </w:rPr>
        <w:t>Отдельной областью является сжатие информации представляемой в базах данных.</w:t>
      </w:r>
      <w:r w:rsidR="00D8635F">
        <w:rPr>
          <w:rFonts w:ascii="Times New Roman" w:hAnsi="Times New Roman"/>
          <w:lang w:val="ru-RU"/>
        </w:rPr>
        <w:t xml:space="preserve"> Здесь недостаточно использовать какой-то отдельный алгоритм сжатия, т.к. </w:t>
      </w:r>
      <w:r w:rsidR="000E3660">
        <w:rPr>
          <w:rFonts w:ascii="Times New Roman" w:hAnsi="Times New Roman"/>
          <w:lang w:val="ru-RU"/>
        </w:rPr>
        <w:t xml:space="preserve">необходимо не </w:t>
      </w:r>
      <w:r w:rsidR="000E3660">
        <w:rPr>
          <w:rFonts w:ascii="Times New Roman" w:hAnsi="Times New Roman"/>
          <w:lang w:val="ru-RU"/>
        </w:rPr>
        <w:lastRenderedPageBreak/>
        <w:t>просто иметь возможность обращаться практически к произвольным областям базы, но и производить поиск.</w:t>
      </w:r>
      <w:r w:rsidR="00D8635F">
        <w:rPr>
          <w:rFonts w:ascii="Times New Roman" w:hAnsi="Times New Roman"/>
          <w:lang w:val="ru-RU"/>
        </w:rPr>
        <w:t xml:space="preserve"> </w:t>
      </w:r>
    </w:p>
    <w:p w:rsidR="007D0CC2" w:rsidRPr="005E0FE8" w:rsidRDefault="004D593A" w:rsidP="005E0FE8">
      <w:pPr>
        <w:spacing w:line="360" w:lineRule="auto"/>
        <w:jc w:val="both"/>
        <w:rPr>
          <w:rFonts w:ascii="Times New Roman" w:hAnsi="Times New Roman"/>
          <w:lang w:val="ru-RU"/>
        </w:rPr>
      </w:pPr>
      <w:r>
        <w:rPr>
          <w:rFonts w:ascii="Times New Roman" w:hAnsi="Times New Roman"/>
          <w:lang w:val="ru-RU"/>
        </w:rPr>
        <w:t xml:space="preserve"> </w:t>
      </w:r>
    </w:p>
    <w:p w:rsidR="005D7982" w:rsidRPr="005D7982" w:rsidRDefault="005D7982" w:rsidP="005D7982">
      <w:pPr>
        <w:pStyle w:val="1"/>
        <w:rPr>
          <w:rFonts w:cs="Times New Roman"/>
          <w:lang w:val="ru-RU"/>
        </w:rPr>
      </w:pPr>
      <w:r>
        <w:rPr>
          <w:lang w:val="ru-RU"/>
        </w:rPr>
        <w:t>Выводы</w:t>
      </w:r>
    </w:p>
    <w:p w:rsidR="00F5755D" w:rsidRPr="00F5755D" w:rsidRDefault="005D7982" w:rsidP="00F5755D">
      <w:pPr>
        <w:pStyle w:val="1"/>
        <w:spacing w:line="360" w:lineRule="auto"/>
        <w:jc w:val="both"/>
        <w:rPr>
          <w:rFonts w:ascii="Times New Roman" w:hAnsi="Times New Roman" w:cs="Times New Roman"/>
          <w:b w:val="0"/>
          <w:sz w:val="24"/>
          <w:szCs w:val="24"/>
          <w:lang w:val="ru-RU"/>
        </w:rPr>
      </w:pPr>
      <w:r>
        <w:rPr>
          <w:rFonts w:ascii="Times New Roman" w:hAnsi="Times New Roman" w:cs="Times New Roman"/>
          <w:b w:val="0"/>
          <w:sz w:val="24"/>
          <w:szCs w:val="24"/>
          <w:lang w:val="ru-RU"/>
        </w:rPr>
        <w:t>В силу своей изначально последовательной природы, и</w:t>
      </w:r>
      <w:r w:rsidRPr="005D7982">
        <w:rPr>
          <w:rFonts w:ascii="Times New Roman" w:hAnsi="Times New Roman" w:cs="Times New Roman"/>
          <w:b w:val="0"/>
          <w:sz w:val="24"/>
          <w:szCs w:val="24"/>
          <w:lang w:val="ru-RU"/>
        </w:rPr>
        <w:t>/</w:t>
      </w:r>
      <w:r>
        <w:rPr>
          <w:rFonts w:ascii="Times New Roman" w:hAnsi="Times New Roman" w:cs="Times New Roman"/>
          <w:b w:val="0"/>
          <w:sz w:val="24"/>
          <w:szCs w:val="24"/>
          <w:lang w:val="ru-RU"/>
        </w:rPr>
        <w:t>или</w:t>
      </w:r>
      <w:r w:rsidRPr="005D7982">
        <w:rPr>
          <w:rFonts w:ascii="Times New Roman" w:hAnsi="Times New Roman" w:cs="Times New Roman"/>
          <w:b w:val="0"/>
          <w:sz w:val="24"/>
          <w:szCs w:val="24"/>
          <w:lang w:val="ru-RU"/>
        </w:rPr>
        <w:t xml:space="preserve"> </w:t>
      </w:r>
      <w:r>
        <w:rPr>
          <w:rFonts w:ascii="Times New Roman" w:hAnsi="Times New Roman" w:cs="Times New Roman"/>
          <w:b w:val="0"/>
          <w:sz w:val="24"/>
          <w:szCs w:val="24"/>
          <w:lang w:val="ru-RU"/>
        </w:rPr>
        <w:t>сложности реализации</w:t>
      </w:r>
      <w:r w:rsidR="00491DFA">
        <w:rPr>
          <w:rFonts w:ascii="Times New Roman" w:hAnsi="Times New Roman" w:cs="Times New Roman"/>
          <w:b w:val="0"/>
          <w:sz w:val="24"/>
          <w:szCs w:val="24"/>
          <w:lang w:val="ru-RU"/>
        </w:rPr>
        <w:t xml:space="preserve"> за счет использования динамических структур данных, большинство из рассмотренных алгоритмов до сих пор не имеют удачной </w:t>
      </w:r>
      <w:r w:rsidR="00491DFA">
        <w:rPr>
          <w:rFonts w:ascii="Times New Roman" w:hAnsi="Times New Roman" w:cs="Times New Roman"/>
          <w:b w:val="0"/>
          <w:sz w:val="24"/>
          <w:szCs w:val="24"/>
        </w:rPr>
        <w:t>GPU</w:t>
      </w:r>
      <w:r w:rsidR="00491DFA">
        <w:rPr>
          <w:rFonts w:ascii="Times New Roman" w:hAnsi="Times New Roman" w:cs="Times New Roman"/>
          <w:b w:val="0"/>
          <w:sz w:val="24"/>
          <w:szCs w:val="24"/>
          <w:lang w:val="ru-RU"/>
        </w:rPr>
        <w:t xml:space="preserve"> реализации.</w:t>
      </w:r>
      <w:r w:rsidR="009A3904">
        <w:rPr>
          <w:rFonts w:ascii="Times New Roman" w:hAnsi="Times New Roman" w:cs="Times New Roman"/>
          <w:b w:val="0"/>
          <w:sz w:val="24"/>
          <w:szCs w:val="24"/>
          <w:lang w:val="ru-RU"/>
        </w:rPr>
        <w:t xml:space="preserve"> </w:t>
      </w:r>
      <w:r w:rsidR="00AC35CD">
        <w:rPr>
          <w:rFonts w:ascii="Times New Roman" w:hAnsi="Times New Roman" w:cs="Times New Roman"/>
          <w:b w:val="0"/>
          <w:sz w:val="24"/>
          <w:szCs w:val="24"/>
          <w:lang w:val="ru-RU"/>
        </w:rPr>
        <w:t xml:space="preserve">Из </w:t>
      </w:r>
      <w:proofErr w:type="spellStart"/>
      <w:r w:rsidR="00AC35CD">
        <w:rPr>
          <w:rFonts w:ascii="Times New Roman" w:hAnsi="Times New Roman" w:cs="Times New Roman"/>
          <w:b w:val="0"/>
          <w:sz w:val="24"/>
          <w:szCs w:val="24"/>
          <w:lang w:val="ru-RU"/>
        </w:rPr>
        <w:t>рассмотернных</w:t>
      </w:r>
      <w:proofErr w:type="spellEnd"/>
      <w:r w:rsidR="00AC35CD">
        <w:rPr>
          <w:rFonts w:ascii="Times New Roman" w:hAnsi="Times New Roman" w:cs="Times New Roman"/>
          <w:b w:val="0"/>
          <w:sz w:val="24"/>
          <w:szCs w:val="24"/>
          <w:lang w:val="ru-RU"/>
        </w:rPr>
        <w:t xml:space="preserve"> работ, то</w:t>
      </w:r>
      <w:r w:rsidR="006E2DC8">
        <w:rPr>
          <w:rFonts w:ascii="Times New Roman" w:hAnsi="Times New Roman" w:cs="Times New Roman"/>
          <w:b w:val="0"/>
          <w:sz w:val="24"/>
          <w:szCs w:val="24"/>
          <w:lang w:val="ru-RU"/>
        </w:rPr>
        <w:t>лько работы</w:t>
      </w:r>
      <w:r w:rsidR="00AC35CD">
        <w:rPr>
          <w:rFonts w:ascii="Times New Roman" w:hAnsi="Times New Roman" w:cs="Times New Roman"/>
          <w:b w:val="0"/>
          <w:sz w:val="24"/>
          <w:szCs w:val="24"/>
          <w:lang w:val="ru-RU"/>
        </w:rPr>
        <w:t xml:space="preserve"> </w:t>
      </w:r>
      <w:r w:rsidR="00AC35CD" w:rsidRPr="00AC35CD">
        <w:rPr>
          <w:rFonts w:ascii="Times New Roman" w:hAnsi="Times New Roman"/>
          <w:b w:val="0"/>
          <w:sz w:val="24"/>
          <w:szCs w:val="24"/>
          <w:lang w:val="ru-RU" w:bidi="ar-SA"/>
        </w:rPr>
        <w:t>[</w:t>
      </w:r>
      <w:proofErr w:type="spellStart"/>
      <w:r w:rsidR="00AC35CD" w:rsidRPr="00AB6A7D">
        <w:rPr>
          <w:rFonts w:ascii="Times New Roman" w:hAnsi="Times New Roman" w:cs="Times New Roman"/>
          <w:b w:val="0"/>
          <w:sz w:val="24"/>
          <w:szCs w:val="24"/>
          <w:lang w:bidi="ar-SA"/>
        </w:rPr>
        <w:t>arith</w:t>
      </w:r>
      <w:proofErr w:type="spellEnd"/>
      <w:r w:rsidR="00AC35CD" w:rsidRPr="00AB6A7D">
        <w:rPr>
          <w:rFonts w:ascii="Times New Roman" w:hAnsi="Times New Roman" w:cs="Times New Roman"/>
          <w:b w:val="0"/>
          <w:sz w:val="24"/>
          <w:szCs w:val="24"/>
          <w:lang w:val="ru-RU" w:bidi="ar-SA"/>
        </w:rPr>
        <w:t>2</w:t>
      </w:r>
      <w:r w:rsidR="00AB6A7D" w:rsidRPr="00AB6A7D">
        <w:rPr>
          <w:rFonts w:ascii="Times New Roman" w:hAnsi="Times New Roman" w:cs="Times New Roman"/>
          <w:b w:val="0"/>
          <w:sz w:val="24"/>
          <w:szCs w:val="24"/>
          <w:lang w:val="ru-RU" w:bidi="ar-SA"/>
        </w:rPr>
        <w:t xml:space="preserve">, </w:t>
      </w:r>
      <w:proofErr w:type="spellStart"/>
      <w:r w:rsidR="00AB6A7D" w:rsidRPr="00AB6A7D">
        <w:rPr>
          <w:rFonts w:ascii="Times New Roman" w:hAnsi="Times New Roman" w:cs="Times New Roman"/>
          <w:b w:val="0"/>
          <w:sz w:val="24"/>
          <w:szCs w:val="24"/>
          <w:lang w:bidi="ar-SA"/>
        </w:rPr>
        <w:t>arith</w:t>
      </w:r>
      <w:proofErr w:type="spellEnd"/>
      <w:r w:rsidR="00AB6A7D" w:rsidRPr="00AB6A7D">
        <w:rPr>
          <w:rFonts w:ascii="Times New Roman" w:hAnsi="Times New Roman" w:cs="Times New Roman"/>
          <w:b w:val="0"/>
          <w:sz w:val="24"/>
          <w:szCs w:val="24"/>
          <w:lang w:val="ru-RU" w:bidi="ar-SA"/>
        </w:rPr>
        <w:t>3</w:t>
      </w:r>
      <w:r w:rsidR="00AC35CD" w:rsidRPr="00AB6A7D">
        <w:rPr>
          <w:rFonts w:ascii="Times New Roman" w:hAnsi="Times New Roman" w:cs="Times New Roman"/>
          <w:b w:val="0"/>
          <w:sz w:val="24"/>
          <w:szCs w:val="24"/>
          <w:lang w:val="ru-RU" w:bidi="ar-SA"/>
        </w:rPr>
        <w:t>] (ускорение при</w:t>
      </w:r>
      <w:r w:rsidR="00AC35CD" w:rsidRPr="00AC35CD">
        <w:rPr>
          <w:rFonts w:ascii="Times New Roman" w:hAnsi="Times New Roman"/>
          <w:b w:val="0"/>
          <w:sz w:val="24"/>
          <w:szCs w:val="24"/>
          <w:lang w:val="ru-RU" w:bidi="ar-SA"/>
        </w:rPr>
        <w:t xml:space="preserve"> сжатии от 26 до 42 раз</w:t>
      </w:r>
      <w:r w:rsidR="00AC35CD">
        <w:rPr>
          <w:rFonts w:ascii="Times New Roman" w:hAnsi="Times New Roman" w:cs="Times New Roman"/>
          <w:b w:val="0"/>
          <w:sz w:val="24"/>
          <w:szCs w:val="24"/>
          <w:lang w:val="ru-RU"/>
        </w:rPr>
        <w:t xml:space="preserve"> по сравнению с</w:t>
      </w:r>
      <w:r w:rsidR="003A796B">
        <w:rPr>
          <w:rFonts w:ascii="Times New Roman" w:hAnsi="Times New Roman" w:cs="Times New Roman"/>
          <w:b w:val="0"/>
          <w:sz w:val="24"/>
          <w:szCs w:val="24"/>
          <w:lang w:val="ru-RU"/>
        </w:rPr>
        <w:t xml:space="preserve"> одним потоком</w:t>
      </w:r>
      <w:r w:rsidR="00AC35CD">
        <w:rPr>
          <w:rFonts w:ascii="Times New Roman" w:hAnsi="Times New Roman" w:cs="Times New Roman"/>
          <w:b w:val="0"/>
          <w:sz w:val="24"/>
          <w:szCs w:val="24"/>
          <w:lang w:val="ru-RU"/>
        </w:rPr>
        <w:t xml:space="preserve"> </w:t>
      </w:r>
      <w:r w:rsidR="00AC35CD">
        <w:rPr>
          <w:rFonts w:ascii="Times New Roman" w:hAnsi="Times New Roman" w:cs="Times New Roman"/>
          <w:b w:val="0"/>
          <w:sz w:val="24"/>
          <w:szCs w:val="24"/>
        </w:rPr>
        <w:t>CPU</w:t>
      </w:r>
      <w:r w:rsidR="00AC35CD">
        <w:rPr>
          <w:rFonts w:ascii="Times New Roman" w:hAnsi="Times New Roman" w:cs="Times New Roman"/>
          <w:b w:val="0"/>
          <w:sz w:val="24"/>
          <w:szCs w:val="24"/>
          <w:lang w:val="ru-RU"/>
        </w:rPr>
        <w:t>) и</w:t>
      </w:r>
      <w:r w:rsidR="00AC35CD" w:rsidRPr="00AC35CD">
        <w:rPr>
          <w:rFonts w:ascii="Times New Roman" w:hAnsi="Times New Roman" w:cs="Times New Roman"/>
          <w:b w:val="0"/>
          <w:sz w:val="24"/>
          <w:szCs w:val="24"/>
          <w:lang w:val="ru-RU"/>
        </w:rPr>
        <w:t xml:space="preserve"> [</w:t>
      </w:r>
      <w:proofErr w:type="spellStart"/>
      <w:r w:rsidR="00AC35CD">
        <w:rPr>
          <w:rFonts w:ascii="Times New Roman" w:hAnsi="Times New Roman" w:cs="Times New Roman"/>
          <w:b w:val="0"/>
          <w:sz w:val="24"/>
          <w:szCs w:val="24"/>
        </w:rPr>
        <w:t>culzss</w:t>
      </w:r>
      <w:proofErr w:type="spellEnd"/>
      <w:r w:rsidR="003A796B">
        <w:rPr>
          <w:rFonts w:ascii="Times New Roman" w:hAnsi="Times New Roman" w:cs="Times New Roman"/>
          <w:b w:val="0"/>
          <w:sz w:val="24"/>
          <w:szCs w:val="24"/>
          <w:lang w:val="ru-RU"/>
        </w:rPr>
        <w:t>1</w:t>
      </w:r>
      <w:r w:rsidR="003A796B" w:rsidRPr="003A796B">
        <w:rPr>
          <w:rFonts w:ascii="Times New Roman" w:hAnsi="Times New Roman" w:cs="Times New Roman"/>
          <w:b w:val="0"/>
          <w:sz w:val="24"/>
          <w:szCs w:val="24"/>
          <w:lang w:val="ru-RU"/>
        </w:rPr>
        <w:t xml:space="preserve">, </w:t>
      </w:r>
      <w:proofErr w:type="spellStart"/>
      <w:r w:rsidR="003A796B">
        <w:rPr>
          <w:rFonts w:ascii="Times New Roman" w:hAnsi="Times New Roman" w:cs="Times New Roman"/>
          <w:b w:val="0"/>
          <w:sz w:val="24"/>
          <w:szCs w:val="24"/>
        </w:rPr>
        <w:t>culzss</w:t>
      </w:r>
      <w:proofErr w:type="spellEnd"/>
      <w:r w:rsidR="006E2DC8">
        <w:rPr>
          <w:rFonts w:ascii="Times New Roman" w:hAnsi="Times New Roman" w:cs="Times New Roman"/>
          <w:b w:val="0"/>
          <w:sz w:val="24"/>
          <w:szCs w:val="24"/>
          <w:lang w:val="ru-RU"/>
        </w:rPr>
        <w:t>2</w:t>
      </w:r>
      <w:r w:rsidR="00AC35CD" w:rsidRPr="00AC35CD">
        <w:rPr>
          <w:rFonts w:ascii="Times New Roman" w:hAnsi="Times New Roman" w:cs="Times New Roman"/>
          <w:b w:val="0"/>
          <w:sz w:val="24"/>
          <w:szCs w:val="24"/>
          <w:lang w:val="ru-RU"/>
        </w:rPr>
        <w:t>]</w:t>
      </w:r>
      <w:r w:rsidR="003A796B" w:rsidRPr="003A796B">
        <w:rPr>
          <w:rFonts w:ascii="Times New Roman" w:hAnsi="Times New Roman" w:cs="Times New Roman"/>
          <w:b w:val="0"/>
          <w:sz w:val="24"/>
          <w:szCs w:val="24"/>
          <w:lang w:val="ru-RU"/>
        </w:rPr>
        <w:t xml:space="preserve"> </w:t>
      </w:r>
      <w:r w:rsidR="003A796B">
        <w:rPr>
          <w:rFonts w:ascii="Times New Roman" w:hAnsi="Times New Roman"/>
          <w:b w:val="0"/>
          <w:sz w:val="24"/>
          <w:szCs w:val="24"/>
          <w:lang w:val="ru-RU" w:bidi="ar-SA"/>
        </w:rPr>
        <w:t>(</w:t>
      </w:r>
      <w:r w:rsidR="003A796B" w:rsidRPr="00AC35CD">
        <w:rPr>
          <w:rFonts w:ascii="Times New Roman" w:hAnsi="Times New Roman"/>
          <w:b w:val="0"/>
          <w:sz w:val="24"/>
          <w:szCs w:val="24"/>
          <w:lang w:val="ru-RU" w:bidi="ar-SA"/>
        </w:rPr>
        <w:t>уско</w:t>
      </w:r>
      <w:r w:rsidR="003A796B">
        <w:rPr>
          <w:rFonts w:ascii="Times New Roman" w:hAnsi="Times New Roman"/>
          <w:b w:val="0"/>
          <w:sz w:val="24"/>
          <w:szCs w:val="24"/>
          <w:lang w:val="ru-RU" w:bidi="ar-SA"/>
        </w:rPr>
        <w:t>рение при сжатии в</w:t>
      </w:r>
      <w:r w:rsidR="003A796B" w:rsidRPr="003A796B">
        <w:rPr>
          <w:rFonts w:ascii="Times New Roman" w:hAnsi="Times New Roman"/>
          <w:b w:val="0"/>
          <w:sz w:val="24"/>
          <w:szCs w:val="24"/>
          <w:lang w:val="ru-RU" w:bidi="ar-SA"/>
        </w:rPr>
        <w:t xml:space="preserve"> 34</w:t>
      </w:r>
      <w:r w:rsidR="003A796B">
        <w:rPr>
          <w:rFonts w:ascii="Times New Roman" w:hAnsi="Times New Roman"/>
          <w:b w:val="0"/>
          <w:sz w:val="24"/>
          <w:szCs w:val="24"/>
          <w:lang w:val="ru-RU" w:bidi="ar-SA"/>
        </w:rPr>
        <w:t xml:space="preserve"> раза</w:t>
      </w:r>
      <w:r w:rsidR="003A796B">
        <w:rPr>
          <w:rFonts w:ascii="Times New Roman" w:hAnsi="Times New Roman" w:cs="Times New Roman"/>
          <w:b w:val="0"/>
          <w:sz w:val="24"/>
          <w:szCs w:val="24"/>
          <w:lang w:val="ru-RU"/>
        </w:rPr>
        <w:t xml:space="preserve"> по сравнению с одним потоком </w:t>
      </w:r>
      <w:r w:rsidR="003A796B">
        <w:rPr>
          <w:rFonts w:ascii="Times New Roman" w:hAnsi="Times New Roman" w:cs="Times New Roman"/>
          <w:b w:val="0"/>
          <w:sz w:val="24"/>
          <w:szCs w:val="24"/>
        </w:rPr>
        <w:t>CPU</w:t>
      </w:r>
      <w:r w:rsidR="003A796B">
        <w:rPr>
          <w:rFonts w:ascii="Times New Roman" w:hAnsi="Times New Roman" w:cs="Times New Roman"/>
          <w:b w:val="0"/>
          <w:sz w:val="24"/>
          <w:szCs w:val="24"/>
          <w:lang w:val="ru-RU"/>
        </w:rPr>
        <w:t>)</w:t>
      </w:r>
      <w:r w:rsidR="006E2DC8">
        <w:rPr>
          <w:rFonts w:ascii="Times New Roman" w:hAnsi="Times New Roman" w:cs="Times New Roman"/>
          <w:b w:val="0"/>
          <w:sz w:val="24"/>
          <w:szCs w:val="24"/>
          <w:lang w:val="ru-RU"/>
        </w:rPr>
        <w:t xml:space="preserve"> получили значимое </w:t>
      </w:r>
      <w:r w:rsidR="006E2DC8" w:rsidRPr="00F5755D">
        <w:rPr>
          <w:rFonts w:ascii="Times New Roman" w:hAnsi="Times New Roman" w:cs="Times New Roman"/>
          <w:b w:val="0"/>
          <w:sz w:val="24"/>
          <w:szCs w:val="24"/>
          <w:lang w:val="ru-RU"/>
        </w:rPr>
        <w:t xml:space="preserve">ускорение за счет использования </w:t>
      </w:r>
      <w:r w:rsidR="006E2DC8" w:rsidRPr="00F5755D">
        <w:rPr>
          <w:rFonts w:ascii="Times New Roman" w:hAnsi="Times New Roman" w:cs="Times New Roman"/>
          <w:b w:val="0"/>
          <w:sz w:val="24"/>
          <w:szCs w:val="24"/>
        </w:rPr>
        <w:t>GPU</w:t>
      </w:r>
      <w:r w:rsidR="006E2DC8" w:rsidRPr="00F5755D">
        <w:rPr>
          <w:rFonts w:ascii="Times New Roman" w:hAnsi="Times New Roman" w:cs="Times New Roman"/>
          <w:b w:val="0"/>
          <w:sz w:val="24"/>
          <w:szCs w:val="24"/>
          <w:lang w:val="ru-RU"/>
        </w:rPr>
        <w:t>.</w:t>
      </w:r>
      <w:r w:rsidR="00F5755D" w:rsidRPr="00F5755D">
        <w:rPr>
          <w:rFonts w:ascii="Times New Roman" w:hAnsi="Times New Roman" w:cs="Times New Roman"/>
          <w:b w:val="0"/>
          <w:sz w:val="24"/>
          <w:szCs w:val="24"/>
          <w:lang w:val="ru-RU"/>
        </w:rPr>
        <w:t xml:space="preserve"> </w:t>
      </w:r>
      <w:r w:rsidR="00873143" w:rsidRPr="00F5755D">
        <w:rPr>
          <w:rFonts w:ascii="Times New Roman" w:hAnsi="Times New Roman"/>
          <w:b w:val="0"/>
          <w:sz w:val="24"/>
          <w:szCs w:val="24"/>
          <w:lang w:val="ru-RU"/>
        </w:rPr>
        <w:t>Однако, в сравнении с современными многоядерными системами этот выигрыш не выглядит столь значительным.</w:t>
      </w:r>
      <w:r w:rsidR="00F5755D">
        <w:rPr>
          <w:rFonts w:ascii="Times New Roman" w:hAnsi="Times New Roman"/>
          <w:b w:val="0"/>
          <w:sz w:val="24"/>
          <w:szCs w:val="24"/>
          <w:lang w:val="ru-RU"/>
        </w:rPr>
        <w:t xml:space="preserve"> Область </w:t>
      </w:r>
      <w:proofErr w:type="spellStart"/>
      <w:r w:rsidR="00F5755D">
        <w:rPr>
          <w:rFonts w:ascii="Times New Roman" w:hAnsi="Times New Roman"/>
          <w:b w:val="0"/>
          <w:sz w:val="24"/>
          <w:szCs w:val="24"/>
          <w:lang w:val="ru-RU"/>
        </w:rPr>
        <w:t>компресии</w:t>
      </w:r>
      <w:proofErr w:type="spellEnd"/>
      <w:r w:rsidR="00F5755D">
        <w:rPr>
          <w:rFonts w:ascii="Times New Roman" w:hAnsi="Times New Roman"/>
          <w:b w:val="0"/>
          <w:sz w:val="24"/>
          <w:szCs w:val="24"/>
          <w:lang w:val="ru-RU"/>
        </w:rPr>
        <w:t xml:space="preserve"> данных на </w:t>
      </w:r>
      <w:r w:rsidR="00F5755D">
        <w:rPr>
          <w:rFonts w:ascii="Times New Roman" w:hAnsi="Times New Roman"/>
          <w:b w:val="0"/>
          <w:sz w:val="24"/>
          <w:szCs w:val="24"/>
        </w:rPr>
        <w:t>GPU</w:t>
      </w:r>
      <w:r w:rsidR="00F5755D">
        <w:rPr>
          <w:rFonts w:ascii="Times New Roman" w:hAnsi="Times New Roman"/>
          <w:b w:val="0"/>
          <w:sz w:val="24"/>
          <w:szCs w:val="24"/>
          <w:lang w:val="ru-RU"/>
        </w:rPr>
        <w:t xml:space="preserve"> является достаточно слабоизученной, и требует создания принципиально новых подходов.</w:t>
      </w:r>
    </w:p>
    <w:p w:rsidR="008241D5" w:rsidRPr="00D21D61" w:rsidRDefault="008241D5" w:rsidP="00873143">
      <w:pPr>
        <w:spacing w:line="360" w:lineRule="auto"/>
        <w:jc w:val="both"/>
        <w:rPr>
          <w:rFonts w:ascii="Times New Roman" w:hAnsi="Times New Roman"/>
          <w:lang w:val="ru-RU"/>
        </w:rPr>
      </w:pPr>
      <w:r>
        <w:rPr>
          <w:rFonts w:ascii="Times New Roman" w:hAnsi="Times New Roman"/>
          <w:lang w:val="ru-RU"/>
        </w:rPr>
        <w:t xml:space="preserve">При разработке многопоточной системы </w:t>
      </w:r>
      <w:proofErr w:type="spellStart"/>
      <w:r>
        <w:rPr>
          <w:rFonts w:ascii="Times New Roman" w:hAnsi="Times New Roman"/>
          <w:lang w:val="ru-RU"/>
        </w:rPr>
        <w:t>компресии</w:t>
      </w:r>
      <w:proofErr w:type="spellEnd"/>
      <w:r w:rsidRPr="008241D5">
        <w:rPr>
          <w:rFonts w:ascii="Times New Roman" w:hAnsi="Times New Roman"/>
          <w:lang w:val="ru-RU"/>
        </w:rPr>
        <w:t>/</w:t>
      </w:r>
      <w:proofErr w:type="spellStart"/>
      <w:r>
        <w:rPr>
          <w:rFonts w:ascii="Times New Roman" w:hAnsi="Times New Roman"/>
          <w:lang w:val="ru-RU"/>
        </w:rPr>
        <w:t>декомпресии</w:t>
      </w:r>
      <w:proofErr w:type="spellEnd"/>
      <w:r>
        <w:rPr>
          <w:rFonts w:ascii="Times New Roman" w:hAnsi="Times New Roman"/>
          <w:lang w:val="ru-RU"/>
        </w:rPr>
        <w:t xml:space="preserve"> данных необходимо </w:t>
      </w:r>
      <w:r w:rsidR="00630CF7">
        <w:rPr>
          <w:rFonts w:ascii="Times New Roman" w:hAnsi="Times New Roman"/>
          <w:lang w:val="ru-RU"/>
        </w:rPr>
        <w:t>по крайней мере не пренебрегать многопоточной</w:t>
      </w:r>
      <w:r>
        <w:rPr>
          <w:rFonts w:ascii="Times New Roman" w:hAnsi="Times New Roman"/>
          <w:lang w:val="ru-RU"/>
        </w:rPr>
        <w:t xml:space="preserve"> </w:t>
      </w:r>
      <w:r>
        <w:rPr>
          <w:rFonts w:ascii="Times New Roman" w:hAnsi="Times New Roman"/>
        </w:rPr>
        <w:t>CPU</w:t>
      </w:r>
      <w:r w:rsidR="00630CF7">
        <w:rPr>
          <w:rFonts w:ascii="Times New Roman" w:hAnsi="Times New Roman"/>
          <w:lang w:val="ru-RU"/>
        </w:rPr>
        <w:t xml:space="preserve"> реализацией</w:t>
      </w:r>
      <w:r>
        <w:rPr>
          <w:rFonts w:ascii="Times New Roman" w:hAnsi="Times New Roman"/>
          <w:lang w:val="ru-RU"/>
        </w:rPr>
        <w:t>.</w:t>
      </w:r>
      <w:r w:rsidR="007F3CB0">
        <w:rPr>
          <w:rFonts w:ascii="Times New Roman" w:hAnsi="Times New Roman"/>
          <w:lang w:val="ru-RU"/>
        </w:rPr>
        <w:t xml:space="preserve"> </w:t>
      </w:r>
      <w:r w:rsidR="009E075B">
        <w:rPr>
          <w:rFonts w:ascii="Times New Roman" w:hAnsi="Times New Roman"/>
          <w:lang w:val="ru-RU"/>
        </w:rPr>
        <w:t>Для</w:t>
      </w:r>
      <w:r w:rsidR="000B204F">
        <w:rPr>
          <w:rFonts w:ascii="Times New Roman" w:hAnsi="Times New Roman"/>
          <w:lang w:val="ru-RU"/>
        </w:rPr>
        <w:t xml:space="preserve"> системы </w:t>
      </w:r>
      <w:r w:rsidR="009E075B">
        <w:rPr>
          <w:rFonts w:ascii="Times New Roman" w:hAnsi="Times New Roman"/>
          <w:lang w:val="ru-RU"/>
        </w:rPr>
        <w:t>обработки и анализа тек</w:t>
      </w:r>
      <w:r w:rsidR="000B204F">
        <w:rPr>
          <w:rFonts w:ascii="Times New Roman" w:hAnsi="Times New Roman"/>
          <w:lang w:val="ru-RU"/>
        </w:rPr>
        <w:t>стовой информации р</w:t>
      </w:r>
      <w:r w:rsidR="00FB5E1C">
        <w:rPr>
          <w:rFonts w:ascii="Times New Roman" w:hAnsi="Times New Roman"/>
          <w:lang w:val="ru-RU"/>
        </w:rPr>
        <w:t xml:space="preserve">азумным решением может являться использование существующего </w:t>
      </w:r>
      <w:r w:rsidR="00FB5E1C">
        <w:rPr>
          <w:rFonts w:ascii="Times New Roman" w:hAnsi="Times New Roman"/>
        </w:rPr>
        <w:t>CPU</w:t>
      </w:r>
      <w:r w:rsidR="00FB5E1C">
        <w:rPr>
          <w:rFonts w:ascii="Times New Roman" w:hAnsi="Times New Roman"/>
          <w:lang w:val="ru-RU"/>
        </w:rPr>
        <w:t xml:space="preserve"> кодера, для сжатия данных</w:t>
      </w:r>
      <w:r w:rsidR="00505870" w:rsidRPr="00505870">
        <w:rPr>
          <w:rFonts w:ascii="Times New Roman" w:hAnsi="Times New Roman"/>
          <w:lang w:val="ru-RU"/>
        </w:rPr>
        <w:t xml:space="preserve"> (</w:t>
      </w:r>
      <w:r w:rsidR="00505870">
        <w:rPr>
          <w:rFonts w:ascii="Times New Roman" w:hAnsi="Times New Roman"/>
          <w:lang w:val="ru-RU"/>
        </w:rPr>
        <w:t xml:space="preserve">и хранении данных как на диске так и в памяти </w:t>
      </w:r>
      <w:r w:rsidR="00505870">
        <w:rPr>
          <w:rFonts w:ascii="Times New Roman" w:hAnsi="Times New Roman"/>
        </w:rPr>
        <w:t>GPU</w:t>
      </w:r>
      <w:r w:rsidR="00505870" w:rsidRPr="00505870">
        <w:rPr>
          <w:rFonts w:ascii="Times New Roman" w:hAnsi="Times New Roman"/>
          <w:lang w:val="ru-RU"/>
        </w:rPr>
        <w:t xml:space="preserve"> </w:t>
      </w:r>
      <w:r w:rsidR="00505870">
        <w:rPr>
          <w:rFonts w:ascii="Times New Roman" w:hAnsi="Times New Roman"/>
          <w:lang w:val="ru-RU"/>
        </w:rPr>
        <w:t>в сжатом виде</w:t>
      </w:r>
      <w:r w:rsidR="00505870" w:rsidRPr="00505870">
        <w:rPr>
          <w:rFonts w:ascii="Times New Roman" w:hAnsi="Times New Roman"/>
          <w:lang w:val="ru-RU"/>
        </w:rPr>
        <w:t>)</w:t>
      </w:r>
      <w:r w:rsidR="00FB5E1C">
        <w:rPr>
          <w:rFonts w:ascii="Times New Roman" w:hAnsi="Times New Roman"/>
          <w:lang w:val="ru-RU"/>
        </w:rPr>
        <w:t xml:space="preserve">, но </w:t>
      </w:r>
      <w:r w:rsidR="00FB5E1C">
        <w:rPr>
          <w:rFonts w:ascii="Times New Roman" w:hAnsi="Times New Roman"/>
        </w:rPr>
        <w:t>GPU</w:t>
      </w:r>
      <w:r w:rsidR="00FB5E1C">
        <w:rPr>
          <w:rFonts w:ascii="Times New Roman" w:hAnsi="Times New Roman"/>
          <w:lang w:val="ru-RU"/>
        </w:rPr>
        <w:t xml:space="preserve"> декодера</w:t>
      </w:r>
      <w:r w:rsidR="000B204F">
        <w:rPr>
          <w:rFonts w:ascii="Times New Roman" w:hAnsi="Times New Roman"/>
          <w:lang w:val="ru-RU"/>
        </w:rPr>
        <w:t xml:space="preserve"> для </w:t>
      </w:r>
      <w:proofErr w:type="spellStart"/>
      <w:r w:rsidR="000B204F">
        <w:rPr>
          <w:rFonts w:ascii="Times New Roman" w:hAnsi="Times New Roman"/>
          <w:lang w:val="ru-RU"/>
        </w:rPr>
        <w:t>декомпресии</w:t>
      </w:r>
      <w:proofErr w:type="spellEnd"/>
      <w:r w:rsidR="000B204F">
        <w:rPr>
          <w:rFonts w:ascii="Times New Roman" w:hAnsi="Times New Roman"/>
          <w:lang w:val="ru-RU"/>
        </w:rPr>
        <w:t xml:space="preserve"> данных</w:t>
      </w:r>
      <w:r w:rsidR="00565205">
        <w:rPr>
          <w:rFonts w:ascii="Times New Roman" w:hAnsi="Times New Roman"/>
          <w:lang w:val="ru-RU"/>
        </w:rPr>
        <w:t xml:space="preserve"> </w:t>
      </w:r>
      <w:r w:rsidR="00565205" w:rsidRPr="00565205">
        <w:rPr>
          <w:rFonts w:ascii="Times New Roman" w:hAnsi="Times New Roman"/>
          <w:lang w:val="ru-RU"/>
        </w:rPr>
        <w:t>“</w:t>
      </w:r>
      <w:r w:rsidR="00565205">
        <w:rPr>
          <w:rFonts w:ascii="Times New Roman" w:hAnsi="Times New Roman"/>
          <w:lang w:val="ru-RU"/>
        </w:rPr>
        <w:t>на лету</w:t>
      </w:r>
      <w:r w:rsidR="00565205" w:rsidRPr="00565205">
        <w:rPr>
          <w:rFonts w:ascii="Times New Roman" w:hAnsi="Times New Roman"/>
          <w:lang w:val="ru-RU"/>
        </w:rPr>
        <w:t>”</w:t>
      </w:r>
      <w:r w:rsidR="00FB5E1C">
        <w:rPr>
          <w:rFonts w:ascii="Times New Roman" w:hAnsi="Times New Roman"/>
          <w:lang w:val="ru-RU"/>
        </w:rPr>
        <w:t>.</w:t>
      </w:r>
      <w:r w:rsidR="00505870">
        <w:rPr>
          <w:rFonts w:ascii="Times New Roman" w:hAnsi="Times New Roman"/>
          <w:lang w:val="ru-RU"/>
        </w:rPr>
        <w:t xml:space="preserve"> Это может снизить нагрузку на шину данных при копировании с </w:t>
      </w:r>
      <w:r w:rsidR="00505870">
        <w:rPr>
          <w:rFonts w:ascii="Times New Roman" w:hAnsi="Times New Roman"/>
        </w:rPr>
        <w:t>CPU</w:t>
      </w:r>
      <w:r w:rsidR="00505870">
        <w:rPr>
          <w:rFonts w:ascii="Times New Roman" w:hAnsi="Times New Roman"/>
          <w:lang w:val="ru-RU"/>
        </w:rPr>
        <w:t xml:space="preserve"> на </w:t>
      </w:r>
      <w:r w:rsidR="00505870">
        <w:rPr>
          <w:rFonts w:ascii="Times New Roman" w:hAnsi="Times New Roman"/>
        </w:rPr>
        <w:t>GPU</w:t>
      </w:r>
      <w:r w:rsidR="00505870">
        <w:rPr>
          <w:rFonts w:ascii="Times New Roman" w:hAnsi="Times New Roman"/>
          <w:lang w:val="ru-RU"/>
        </w:rPr>
        <w:t xml:space="preserve"> а также при сканировании</w:t>
      </w:r>
      <w:r w:rsidR="00A22AF5" w:rsidRPr="00A22AF5">
        <w:rPr>
          <w:rFonts w:ascii="Times New Roman" w:hAnsi="Times New Roman"/>
          <w:lang w:val="ru-RU"/>
        </w:rPr>
        <w:t xml:space="preserve"> </w:t>
      </w:r>
      <w:r w:rsidR="00A22AF5">
        <w:rPr>
          <w:rFonts w:ascii="Times New Roman" w:hAnsi="Times New Roman"/>
          <w:lang w:val="ru-RU"/>
        </w:rPr>
        <w:t>и анализе</w:t>
      </w:r>
      <w:r w:rsidR="00505870">
        <w:rPr>
          <w:rFonts w:ascii="Times New Roman" w:hAnsi="Times New Roman"/>
          <w:lang w:val="ru-RU"/>
        </w:rPr>
        <w:t xml:space="preserve"> больших массивов данных на </w:t>
      </w:r>
      <w:r w:rsidR="00505870">
        <w:rPr>
          <w:rFonts w:ascii="Times New Roman" w:hAnsi="Times New Roman"/>
        </w:rPr>
        <w:t>GPU</w:t>
      </w:r>
      <w:r w:rsidR="000A79A8">
        <w:rPr>
          <w:rFonts w:ascii="Times New Roman" w:hAnsi="Times New Roman"/>
          <w:lang w:val="ru-RU"/>
        </w:rPr>
        <w:t>, заменив избыточные обращения к памяти на вычисления</w:t>
      </w:r>
      <w:r w:rsidR="00505870" w:rsidRPr="00505870">
        <w:rPr>
          <w:rFonts w:ascii="Times New Roman" w:hAnsi="Times New Roman"/>
          <w:lang w:val="ru-RU"/>
        </w:rPr>
        <w:t>.</w:t>
      </w:r>
      <w:r w:rsidR="009E075B">
        <w:rPr>
          <w:rFonts w:ascii="Times New Roman" w:hAnsi="Times New Roman"/>
          <w:lang w:val="ru-RU"/>
        </w:rPr>
        <w:t xml:space="preserve"> Такой же подход используется в </w:t>
      </w:r>
      <w:r w:rsidR="00E923E5">
        <w:rPr>
          <w:rFonts w:ascii="Times New Roman" w:hAnsi="Times New Roman"/>
          <w:lang w:val="ru-RU"/>
        </w:rPr>
        <w:t xml:space="preserve">графических вычислениях, где </w:t>
      </w:r>
      <w:r w:rsidR="00D21D61">
        <w:rPr>
          <w:rFonts w:ascii="Times New Roman" w:hAnsi="Times New Roman"/>
          <w:lang w:val="ru-RU"/>
        </w:rPr>
        <w:t>текстуры</w:t>
      </w:r>
      <w:r w:rsidR="009E075B">
        <w:rPr>
          <w:rFonts w:ascii="Times New Roman" w:hAnsi="Times New Roman"/>
          <w:lang w:val="ru-RU"/>
        </w:rPr>
        <w:t xml:space="preserve"> проходят </w:t>
      </w:r>
      <w:proofErr w:type="spellStart"/>
      <w:r w:rsidR="009E075B">
        <w:rPr>
          <w:rFonts w:ascii="Times New Roman" w:hAnsi="Times New Roman"/>
          <w:lang w:val="ru-RU"/>
        </w:rPr>
        <w:t>декомпресиию</w:t>
      </w:r>
      <w:proofErr w:type="spellEnd"/>
      <w:r w:rsidR="009E075B">
        <w:rPr>
          <w:rFonts w:ascii="Times New Roman" w:hAnsi="Times New Roman"/>
          <w:lang w:val="ru-RU"/>
        </w:rPr>
        <w:t xml:space="preserve"> </w:t>
      </w:r>
      <w:r w:rsidR="009E075B" w:rsidRPr="009E075B">
        <w:rPr>
          <w:rFonts w:ascii="Times New Roman" w:hAnsi="Times New Roman"/>
          <w:lang w:val="ru-RU"/>
        </w:rPr>
        <w:t>“</w:t>
      </w:r>
      <w:r w:rsidR="009E075B">
        <w:rPr>
          <w:rFonts w:ascii="Times New Roman" w:hAnsi="Times New Roman"/>
          <w:lang w:val="ru-RU"/>
        </w:rPr>
        <w:t>на лету</w:t>
      </w:r>
      <w:r w:rsidR="009E075B" w:rsidRPr="009E075B">
        <w:rPr>
          <w:rFonts w:ascii="Times New Roman" w:hAnsi="Times New Roman"/>
          <w:lang w:val="ru-RU"/>
        </w:rPr>
        <w:t>” (</w:t>
      </w:r>
      <w:r w:rsidR="009E075B">
        <w:rPr>
          <w:rFonts w:ascii="Times New Roman" w:hAnsi="Times New Roman"/>
          <w:lang w:val="ru-RU"/>
        </w:rPr>
        <w:t xml:space="preserve">и такая </w:t>
      </w:r>
      <w:proofErr w:type="spellStart"/>
      <w:r w:rsidR="009E075B">
        <w:rPr>
          <w:rFonts w:ascii="Times New Roman" w:hAnsi="Times New Roman"/>
          <w:lang w:val="ru-RU"/>
        </w:rPr>
        <w:t>декомпресиия</w:t>
      </w:r>
      <w:proofErr w:type="spellEnd"/>
      <w:r w:rsidR="009E075B">
        <w:rPr>
          <w:rFonts w:ascii="Times New Roman" w:hAnsi="Times New Roman"/>
          <w:lang w:val="ru-RU"/>
        </w:rPr>
        <w:t xml:space="preserve"> имеет аппаратную поддержку</w:t>
      </w:r>
      <w:r w:rsidR="009E075B" w:rsidRPr="009E075B">
        <w:rPr>
          <w:rFonts w:ascii="Times New Roman" w:hAnsi="Times New Roman"/>
          <w:lang w:val="ru-RU"/>
        </w:rPr>
        <w:t>)</w:t>
      </w:r>
      <w:r w:rsidR="009E075B">
        <w:rPr>
          <w:rFonts w:ascii="Times New Roman" w:hAnsi="Times New Roman"/>
          <w:lang w:val="ru-RU"/>
        </w:rPr>
        <w:t xml:space="preserve">, а сам процесс сжатия обычно выполняют различные программные средства на </w:t>
      </w:r>
      <w:r w:rsidR="009E075B">
        <w:rPr>
          <w:rFonts w:ascii="Times New Roman" w:hAnsi="Times New Roman"/>
        </w:rPr>
        <w:t>CPU</w:t>
      </w:r>
      <w:r w:rsidR="009E075B">
        <w:rPr>
          <w:rFonts w:ascii="Times New Roman" w:hAnsi="Times New Roman"/>
          <w:lang w:val="ru-RU"/>
        </w:rPr>
        <w:t xml:space="preserve">. </w:t>
      </w:r>
      <w:r w:rsidR="00D21D61">
        <w:rPr>
          <w:rFonts w:ascii="Times New Roman" w:hAnsi="Times New Roman"/>
          <w:lang w:val="ru-RU"/>
        </w:rPr>
        <w:t>К сожалению,</w:t>
      </w:r>
      <w:r w:rsidR="00A81E86">
        <w:rPr>
          <w:rFonts w:ascii="Times New Roman" w:hAnsi="Times New Roman"/>
          <w:lang w:val="ru-RU"/>
        </w:rPr>
        <w:t xml:space="preserve"> как обсуждалось во введении,</w:t>
      </w:r>
      <w:r w:rsidR="00D21D61">
        <w:rPr>
          <w:rFonts w:ascii="Times New Roman" w:hAnsi="Times New Roman"/>
          <w:lang w:val="ru-RU"/>
        </w:rPr>
        <w:t xml:space="preserve"> </w:t>
      </w:r>
      <w:proofErr w:type="spellStart"/>
      <w:r w:rsidR="00D21D61">
        <w:rPr>
          <w:rFonts w:ascii="Times New Roman" w:hAnsi="Times New Roman"/>
          <w:lang w:val="ru-RU"/>
        </w:rPr>
        <w:t>декомпресиия</w:t>
      </w:r>
      <w:proofErr w:type="spellEnd"/>
      <w:r w:rsidR="00D21D61">
        <w:rPr>
          <w:rFonts w:ascii="Times New Roman" w:hAnsi="Times New Roman"/>
          <w:lang w:val="ru-RU"/>
        </w:rPr>
        <w:t xml:space="preserve"> текстур на </w:t>
      </w:r>
      <w:r w:rsidR="00D21D61">
        <w:rPr>
          <w:rFonts w:ascii="Times New Roman" w:hAnsi="Times New Roman"/>
        </w:rPr>
        <w:t>GPU</w:t>
      </w:r>
      <w:r w:rsidR="00D21D61">
        <w:rPr>
          <w:rFonts w:ascii="Times New Roman" w:hAnsi="Times New Roman"/>
          <w:lang w:val="ru-RU"/>
        </w:rPr>
        <w:t xml:space="preserve"> - это </w:t>
      </w:r>
      <w:proofErr w:type="spellStart"/>
      <w:r w:rsidR="00D21D61">
        <w:rPr>
          <w:rFonts w:ascii="Times New Roman" w:hAnsi="Times New Roman"/>
          <w:lang w:val="ru-RU"/>
        </w:rPr>
        <w:t>декомпресиия</w:t>
      </w:r>
      <w:proofErr w:type="spellEnd"/>
      <w:r w:rsidR="00D21D61">
        <w:rPr>
          <w:rFonts w:ascii="Times New Roman" w:hAnsi="Times New Roman"/>
          <w:lang w:val="ru-RU"/>
        </w:rPr>
        <w:t xml:space="preserve"> с потерями. По этой причине применить ее для эффективного представления текста представляется затруднительным.</w:t>
      </w:r>
    </w:p>
    <w:p w:rsidR="0025767C" w:rsidRPr="00790D3D" w:rsidRDefault="0025767C" w:rsidP="00790D3D">
      <w:pPr>
        <w:pStyle w:val="1"/>
        <w:spacing w:line="360" w:lineRule="auto"/>
        <w:rPr>
          <w:lang w:val="ru-RU"/>
        </w:rPr>
      </w:pPr>
      <w:r>
        <w:rPr>
          <w:lang w:val="ru-RU"/>
        </w:rPr>
        <w:t>Литература</w:t>
      </w:r>
    </w:p>
    <w:p w:rsidR="006D5531" w:rsidRPr="000C2AA8" w:rsidRDefault="00D07A4A" w:rsidP="000C2AA8">
      <w:pPr>
        <w:spacing w:line="360" w:lineRule="auto"/>
        <w:jc w:val="both"/>
        <w:rPr>
          <w:rFonts w:ascii="Times New Roman" w:hAnsi="Times New Roman"/>
          <w:lang w:val="ru-RU"/>
        </w:rPr>
      </w:pPr>
      <w:r w:rsidRPr="000C2AA8">
        <w:rPr>
          <w:rFonts w:ascii="Times New Roman" w:hAnsi="Times New Roman"/>
          <w:lang w:val="ru-RU"/>
        </w:rPr>
        <w:t>[</w:t>
      </w:r>
      <w:proofErr w:type="spellStart"/>
      <w:r w:rsidR="005F26E2" w:rsidRPr="000C2AA8">
        <w:rPr>
          <w:rFonts w:ascii="Times New Roman" w:hAnsi="Times New Roman"/>
        </w:rPr>
        <w:t>c</w:t>
      </w:r>
      <w:r w:rsidRPr="000C2AA8">
        <w:rPr>
          <w:rFonts w:ascii="Times New Roman" w:hAnsi="Times New Roman"/>
        </w:rPr>
        <w:t>cource</w:t>
      </w:r>
      <w:proofErr w:type="spellEnd"/>
      <w:r w:rsidRPr="000C2AA8">
        <w:rPr>
          <w:rFonts w:ascii="Times New Roman" w:hAnsi="Times New Roman"/>
          <w:lang w:val="ru-RU"/>
        </w:rPr>
        <w:t>]</w:t>
      </w:r>
      <w:r w:rsidR="005F26E2" w:rsidRPr="000C2AA8">
        <w:rPr>
          <w:rFonts w:ascii="Times New Roman" w:hAnsi="Times New Roman"/>
          <w:lang w:val="ru-RU"/>
        </w:rPr>
        <w:t xml:space="preserve"> Дмитрий </w:t>
      </w:r>
      <w:proofErr w:type="spellStart"/>
      <w:r w:rsidR="005F26E2" w:rsidRPr="000C2AA8">
        <w:rPr>
          <w:rFonts w:ascii="Times New Roman" w:hAnsi="Times New Roman"/>
          <w:lang w:val="ru-RU"/>
        </w:rPr>
        <w:t>Ватолин</w:t>
      </w:r>
      <w:proofErr w:type="spellEnd"/>
      <w:r w:rsidR="005F26E2" w:rsidRPr="000C2AA8">
        <w:rPr>
          <w:rFonts w:ascii="Times New Roman" w:hAnsi="Times New Roman"/>
          <w:lang w:val="ru-RU"/>
        </w:rPr>
        <w:t xml:space="preserve">. Курс “Методы сжатия </w:t>
      </w:r>
      <w:proofErr w:type="spellStart"/>
      <w:r w:rsidR="005F26E2" w:rsidRPr="000C2AA8">
        <w:rPr>
          <w:rFonts w:ascii="Times New Roman" w:hAnsi="Times New Roman"/>
          <w:lang w:val="ru-RU"/>
        </w:rPr>
        <w:t>Медиаданных</w:t>
      </w:r>
      <w:proofErr w:type="spellEnd"/>
      <w:r w:rsidR="005F26E2" w:rsidRPr="000C2AA8">
        <w:rPr>
          <w:rFonts w:ascii="Times New Roman" w:hAnsi="Times New Roman"/>
          <w:lang w:val="ru-RU"/>
        </w:rPr>
        <w:t xml:space="preserve">”. Лаборатория компьютерной графики и мультимедиа </w:t>
      </w:r>
      <w:proofErr w:type="spellStart"/>
      <w:r w:rsidR="005F26E2" w:rsidRPr="000C2AA8">
        <w:rPr>
          <w:rFonts w:ascii="Times New Roman" w:hAnsi="Times New Roman"/>
          <w:lang w:val="ru-RU"/>
        </w:rPr>
        <w:t>ВмиК</w:t>
      </w:r>
      <w:proofErr w:type="spellEnd"/>
      <w:r w:rsidR="005F26E2" w:rsidRPr="000C2AA8">
        <w:rPr>
          <w:rFonts w:ascii="Times New Roman" w:hAnsi="Times New Roman"/>
          <w:lang w:val="ru-RU"/>
        </w:rPr>
        <w:t xml:space="preserve"> МГУ. </w:t>
      </w:r>
      <w:r w:rsidR="005F26E2" w:rsidRPr="000C2AA8">
        <w:rPr>
          <w:rFonts w:ascii="Times New Roman" w:hAnsi="Times New Roman"/>
        </w:rPr>
        <w:t>http</w:t>
      </w:r>
      <w:r w:rsidR="005F26E2" w:rsidRPr="000C2AA8">
        <w:rPr>
          <w:rFonts w:ascii="Times New Roman" w:hAnsi="Times New Roman"/>
          <w:lang w:val="ru-RU"/>
        </w:rPr>
        <w:t>://</w:t>
      </w:r>
      <w:r w:rsidR="005F26E2" w:rsidRPr="000C2AA8">
        <w:rPr>
          <w:rFonts w:ascii="Times New Roman" w:hAnsi="Times New Roman"/>
        </w:rPr>
        <w:t>www</w:t>
      </w:r>
      <w:r w:rsidR="005F26E2" w:rsidRPr="000C2AA8">
        <w:rPr>
          <w:rFonts w:ascii="Times New Roman" w:hAnsi="Times New Roman"/>
          <w:lang w:val="ru-RU"/>
        </w:rPr>
        <w:t>.</w:t>
      </w:r>
      <w:r w:rsidR="005F26E2" w:rsidRPr="000C2AA8">
        <w:rPr>
          <w:rFonts w:ascii="Times New Roman" w:hAnsi="Times New Roman"/>
        </w:rPr>
        <w:t>compression</w:t>
      </w:r>
      <w:r w:rsidR="005F26E2" w:rsidRPr="000C2AA8">
        <w:rPr>
          <w:rFonts w:ascii="Times New Roman" w:hAnsi="Times New Roman"/>
          <w:lang w:val="ru-RU"/>
        </w:rPr>
        <w:t>.</w:t>
      </w:r>
      <w:proofErr w:type="spellStart"/>
      <w:r w:rsidR="005F26E2" w:rsidRPr="000C2AA8">
        <w:rPr>
          <w:rFonts w:ascii="Times New Roman" w:hAnsi="Times New Roman"/>
        </w:rPr>
        <w:t>ru</w:t>
      </w:r>
      <w:proofErr w:type="spellEnd"/>
      <w:r w:rsidR="005F26E2" w:rsidRPr="000C2AA8">
        <w:rPr>
          <w:rFonts w:ascii="Times New Roman" w:hAnsi="Times New Roman"/>
          <w:lang w:val="ru-RU"/>
        </w:rPr>
        <w:t>/</w:t>
      </w:r>
      <w:r w:rsidR="005F26E2" w:rsidRPr="000C2AA8">
        <w:rPr>
          <w:rFonts w:ascii="Times New Roman" w:hAnsi="Times New Roman"/>
        </w:rPr>
        <w:t>dv</w:t>
      </w:r>
      <w:r w:rsidR="005F26E2" w:rsidRPr="000C2AA8">
        <w:rPr>
          <w:rFonts w:ascii="Times New Roman" w:hAnsi="Times New Roman"/>
          <w:lang w:val="ru-RU"/>
        </w:rPr>
        <w:t>/</w:t>
      </w:r>
      <w:r w:rsidR="005F26E2" w:rsidRPr="000C2AA8">
        <w:rPr>
          <w:rFonts w:ascii="Times New Roman" w:hAnsi="Times New Roman"/>
        </w:rPr>
        <w:t>course</w:t>
      </w:r>
      <w:r w:rsidR="005F26E2" w:rsidRPr="000C2AA8">
        <w:rPr>
          <w:rFonts w:ascii="Times New Roman" w:hAnsi="Times New Roman"/>
          <w:lang w:val="ru-RU"/>
        </w:rPr>
        <w:t>/</w:t>
      </w:r>
    </w:p>
    <w:p w:rsidR="00D07A4A" w:rsidRPr="000C2AA8" w:rsidRDefault="00D07A4A" w:rsidP="000C2AA8">
      <w:pPr>
        <w:spacing w:line="360" w:lineRule="auto"/>
        <w:jc w:val="both"/>
        <w:rPr>
          <w:rFonts w:ascii="Times New Roman" w:hAnsi="Times New Roman"/>
        </w:rPr>
      </w:pPr>
      <w:r w:rsidRPr="000C2AA8">
        <w:rPr>
          <w:rFonts w:ascii="Times New Roman" w:hAnsi="Times New Roman"/>
          <w:lang w:val="ru-RU"/>
        </w:rPr>
        <w:t>[</w:t>
      </w:r>
      <w:proofErr w:type="spellStart"/>
      <w:r w:rsidR="005F26E2" w:rsidRPr="000C2AA8">
        <w:rPr>
          <w:rFonts w:ascii="Times New Roman" w:hAnsi="Times New Roman"/>
        </w:rPr>
        <w:t>c</w:t>
      </w:r>
      <w:r w:rsidRPr="000C2AA8">
        <w:rPr>
          <w:rFonts w:ascii="Times New Roman" w:hAnsi="Times New Roman"/>
        </w:rPr>
        <w:t>site</w:t>
      </w:r>
      <w:proofErr w:type="spellEnd"/>
      <w:r w:rsidRPr="000C2AA8">
        <w:rPr>
          <w:rFonts w:ascii="Times New Roman" w:hAnsi="Times New Roman"/>
          <w:lang w:val="ru-RU"/>
        </w:rPr>
        <w:t>]</w:t>
      </w:r>
      <w:r w:rsidR="005F26E2" w:rsidRPr="000C2AA8">
        <w:rPr>
          <w:rFonts w:ascii="Times New Roman" w:hAnsi="Times New Roman"/>
          <w:lang w:val="ru-RU"/>
        </w:rPr>
        <w:t xml:space="preserve"> Сайт “Все о сжатии данных, изображений и видео”. </w:t>
      </w:r>
      <w:hyperlink r:id="rId52" w:history="1">
        <w:r w:rsidR="00207443" w:rsidRPr="000C2AA8">
          <w:rPr>
            <w:rStyle w:val="af3"/>
            <w:rFonts w:ascii="Times New Roman" w:hAnsi="Times New Roman"/>
          </w:rPr>
          <w:t>http://www.compression.ru/</w:t>
        </w:r>
      </w:hyperlink>
    </w:p>
    <w:p w:rsidR="002009EE" w:rsidRPr="000C2AA8" w:rsidRDefault="005E023E" w:rsidP="000C2AA8">
      <w:pPr>
        <w:pStyle w:val="1"/>
        <w:spacing w:line="360" w:lineRule="auto"/>
        <w:jc w:val="both"/>
        <w:rPr>
          <w:rFonts w:ascii="Times New Roman" w:hAnsi="Times New Roman" w:cs="Times New Roman"/>
          <w:b w:val="0"/>
          <w:sz w:val="24"/>
          <w:szCs w:val="24"/>
          <w:lang w:val="ru-RU"/>
        </w:rPr>
      </w:pPr>
      <w:r w:rsidRPr="000C2AA8">
        <w:rPr>
          <w:rFonts w:ascii="Times New Roman" w:hAnsi="Times New Roman" w:cs="Times New Roman"/>
          <w:b w:val="0"/>
          <w:sz w:val="24"/>
          <w:szCs w:val="24"/>
        </w:rPr>
        <w:lastRenderedPageBreak/>
        <w:t>[</w:t>
      </w:r>
      <w:proofErr w:type="spellStart"/>
      <w:r w:rsidRPr="000C2AA8">
        <w:rPr>
          <w:rFonts w:ascii="Times New Roman" w:hAnsi="Times New Roman" w:cs="Times New Roman"/>
          <w:b w:val="0"/>
          <w:sz w:val="24"/>
          <w:szCs w:val="24"/>
        </w:rPr>
        <w:t>model_text</w:t>
      </w:r>
      <w:proofErr w:type="spellEnd"/>
      <w:r w:rsidRPr="000C2AA8">
        <w:rPr>
          <w:rFonts w:ascii="Times New Roman" w:hAnsi="Times New Roman" w:cs="Times New Roman"/>
          <w:b w:val="0"/>
          <w:sz w:val="24"/>
          <w:szCs w:val="24"/>
        </w:rPr>
        <w:t xml:space="preserve">] </w:t>
      </w:r>
      <w:r w:rsidR="002009EE" w:rsidRPr="000C2AA8">
        <w:rPr>
          <w:rFonts w:ascii="Times New Roman" w:hAnsi="Times New Roman" w:cs="Times New Roman"/>
          <w:b w:val="0"/>
          <w:sz w:val="24"/>
          <w:szCs w:val="24"/>
        </w:rPr>
        <w:t xml:space="preserve">Timothy Bell, Ian H. Witten, John G. Cleary. </w:t>
      </w:r>
      <w:r w:rsidRPr="000C2AA8">
        <w:rPr>
          <w:rFonts w:ascii="Times New Roman" w:hAnsi="Times New Roman" w:cs="Times New Roman"/>
          <w:b w:val="0"/>
          <w:sz w:val="24"/>
          <w:szCs w:val="24"/>
          <w:lang w:val="ru-RU"/>
        </w:rPr>
        <w:t>Моделирование при сжатии текстовых данных.</w:t>
      </w:r>
      <w:r w:rsidR="002009EE" w:rsidRPr="000C2AA8">
        <w:rPr>
          <w:rFonts w:ascii="Times New Roman" w:hAnsi="Times New Roman" w:cs="Times New Roman"/>
          <w:b w:val="0"/>
          <w:sz w:val="24"/>
          <w:szCs w:val="24"/>
          <w:lang w:val="ru-RU"/>
        </w:rPr>
        <w:t xml:space="preserve"> Переводная статья с сайта </w:t>
      </w:r>
      <w:hyperlink r:id="rId53" w:history="1">
        <w:r w:rsidR="002009EE" w:rsidRPr="000C2AA8">
          <w:rPr>
            <w:rStyle w:val="af3"/>
            <w:rFonts w:ascii="Times New Roman" w:hAnsi="Times New Roman" w:cs="Times New Roman"/>
            <w:b w:val="0"/>
            <w:sz w:val="24"/>
            <w:szCs w:val="24"/>
            <w:lang w:val="ru-RU"/>
          </w:rPr>
          <w:t>http://www.codenet.ru/progr/alg/modeling/</w:t>
        </w:r>
      </w:hyperlink>
    </w:p>
    <w:p w:rsidR="00207443" w:rsidRPr="000C2AA8" w:rsidRDefault="00207443" w:rsidP="000C2AA8">
      <w:pPr>
        <w:spacing w:line="360" w:lineRule="auto"/>
        <w:jc w:val="both"/>
        <w:rPr>
          <w:rFonts w:ascii="Times New Roman" w:hAnsi="Times New Roman"/>
        </w:rPr>
      </w:pPr>
      <w:r w:rsidRPr="000C2AA8">
        <w:rPr>
          <w:rFonts w:ascii="Times New Roman" w:hAnsi="Times New Roman"/>
          <w:lang w:val="ru-RU"/>
        </w:rPr>
        <w:t>[</w:t>
      </w:r>
      <w:proofErr w:type="spellStart"/>
      <w:r w:rsidRPr="000C2AA8">
        <w:rPr>
          <w:rFonts w:ascii="Times New Roman" w:hAnsi="Times New Roman"/>
        </w:rPr>
        <w:t>haf</w:t>
      </w:r>
      <w:proofErr w:type="spellEnd"/>
      <w:r w:rsidRPr="000C2AA8">
        <w:rPr>
          <w:rFonts w:ascii="Times New Roman" w:hAnsi="Times New Roman"/>
          <w:lang w:val="ru-RU"/>
        </w:rPr>
        <w:t>_</w:t>
      </w:r>
      <w:proofErr w:type="spellStart"/>
      <w:r w:rsidRPr="000C2AA8">
        <w:rPr>
          <w:rFonts w:ascii="Times New Roman" w:hAnsi="Times New Roman"/>
        </w:rPr>
        <w:t>simakov</w:t>
      </w:r>
      <w:proofErr w:type="spellEnd"/>
      <w:r w:rsidRPr="000C2AA8">
        <w:rPr>
          <w:rFonts w:ascii="Times New Roman" w:hAnsi="Times New Roman"/>
          <w:lang w:val="ru-RU"/>
        </w:rPr>
        <w:t>]</w:t>
      </w:r>
      <w:r w:rsidR="007566F5" w:rsidRPr="000C2AA8">
        <w:rPr>
          <w:rFonts w:ascii="Times New Roman" w:hAnsi="Times New Roman"/>
          <w:lang w:val="ru-RU"/>
        </w:rPr>
        <w:t xml:space="preserve"> Симаков Александр. Код Хаффмана. </w:t>
      </w:r>
      <w:r w:rsidRPr="000C2AA8">
        <w:rPr>
          <w:rFonts w:ascii="Times New Roman" w:hAnsi="Times New Roman"/>
          <w:lang w:val="ru-RU"/>
        </w:rPr>
        <w:t xml:space="preserve">Сыктывкарский Государственный Университет. Кафедра Прикладной Математики. </w:t>
      </w:r>
      <w:hyperlink r:id="rId54" w:history="1">
        <w:r w:rsidR="002014A6" w:rsidRPr="000C2AA8">
          <w:rPr>
            <w:rStyle w:val="af3"/>
            <w:rFonts w:ascii="Times New Roman" w:hAnsi="Times New Roman"/>
          </w:rPr>
          <w:t>http://www.compression.ru/download/articles/huff/simakov_2002_huffcode.html</w:t>
        </w:r>
      </w:hyperlink>
    </w:p>
    <w:p w:rsidR="002014A6" w:rsidRPr="000C2AA8" w:rsidRDefault="002014A6" w:rsidP="000C2AA8">
      <w:pPr>
        <w:spacing w:line="360" w:lineRule="auto"/>
        <w:jc w:val="both"/>
        <w:rPr>
          <w:rFonts w:ascii="Times New Roman" w:hAnsi="Times New Roman"/>
        </w:rPr>
      </w:pPr>
      <w:r w:rsidRPr="000C2AA8">
        <w:rPr>
          <w:rFonts w:ascii="Times New Roman" w:hAnsi="Times New Roman"/>
        </w:rPr>
        <w:t>[</w:t>
      </w:r>
      <w:proofErr w:type="spellStart"/>
      <w:r w:rsidRPr="000C2AA8">
        <w:rPr>
          <w:rFonts w:ascii="Times New Roman" w:hAnsi="Times New Roman"/>
        </w:rPr>
        <w:t>haf_code</w:t>
      </w:r>
      <w:proofErr w:type="spellEnd"/>
      <w:r w:rsidRPr="000C2AA8">
        <w:rPr>
          <w:rFonts w:ascii="Times New Roman" w:hAnsi="Times New Roman"/>
        </w:rPr>
        <w:t>] D.A. Huffman, "A method for the construction of minimum-redundancy codes", Proc. Inst. Radio Engineers, vol. 40, no. 9, pp. 1098-1101, Sep. 1952.</w:t>
      </w:r>
    </w:p>
    <w:p w:rsidR="006C14EB" w:rsidRPr="00FF3C70" w:rsidRDefault="007566F5" w:rsidP="000C2AA8">
      <w:pPr>
        <w:autoSpaceDE w:val="0"/>
        <w:autoSpaceDN w:val="0"/>
        <w:adjustRightInd w:val="0"/>
        <w:spacing w:line="360" w:lineRule="auto"/>
        <w:jc w:val="both"/>
        <w:rPr>
          <w:rFonts w:ascii="Times New Roman" w:hAnsi="Times New Roman"/>
          <w:lang w:bidi="ar-SA"/>
        </w:rPr>
      </w:pPr>
      <w:r w:rsidRPr="000C2AA8">
        <w:rPr>
          <w:rFonts w:ascii="Times New Roman" w:hAnsi="Times New Roman"/>
        </w:rPr>
        <w:t>[</w:t>
      </w:r>
      <w:proofErr w:type="spellStart"/>
      <w:r w:rsidRPr="000C2AA8">
        <w:rPr>
          <w:rFonts w:ascii="Times New Roman" w:hAnsi="Times New Roman"/>
        </w:rPr>
        <w:t>haf_jpeg</w:t>
      </w:r>
      <w:proofErr w:type="spellEnd"/>
      <w:r w:rsidRPr="000C2AA8">
        <w:rPr>
          <w:rFonts w:ascii="Times New Roman" w:hAnsi="Times New Roman"/>
        </w:rPr>
        <w:t xml:space="preserve">] </w:t>
      </w:r>
      <w:proofErr w:type="gramStart"/>
      <w:r w:rsidRPr="000C2AA8">
        <w:rPr>
          <w:rFonts w:ascii="Times New Roman" w:hAnsi="Times New Roman"/>
          <w:lang w:bidi="ar-SA"/>
        </w:rPr>
        <w:t>S. T. KLEIN AND Y. WISEMAN.</w:t>
      </w:r>
      <w:proofErr w:type="gramEnd"/>
      <w:r w:rsidRPr="000C2AA8">
        <w:rPr>
          <w:rFonts w:ascii="Times New Roman" w:hAnsi="Times New Roman"/>
          <w:lang w:bidi="ar-SA"/>
        </w:rPr>
        <w:t xml:space="preserve"> </w:t>
      </w:r>
      <w:proofErr w:type="gramStart"/>
      <w:r w:rsidRPr="000C2AA8">
        <w:rPr>
          <w:rFonts w:ascii="Times New Roman" w:hAnsi="Times New Roman"/>
          <w:lang w:bidi="ar-SA"/>
        </w:rPr>
        <w:t>Parallel Huffman Decoding with Applications to JPEG Files.</w:t>
      </w:r>
      <w:proofErr w:type="gramEnd"/>
      <w:r w:rsidRPr="000C2AA8">
        <w:rPr>
          <w:rFonts w:ascii="Times New Roman" w:hAnsi="Times New Roman"/>
          <w:i/>
          <w:iCs/>
          <w:lang w:bidi="ar-SA"/>
        </w:rPr>
        <w:t xml:space="preserve"> The Computer Journal</w:t>
      </w:r>
      <w:r w:rsidRPr="000C2AA8">
        <w:rPr>
          <w:rFonts w:ascii="Times New Roman" w:hAnsi="Times New Roman"/>
          <w:lang w:bidi="ar-SA"/>
        </w:rPr>
        <w:t>, 46(5)</w:t>
      </w:r>
      <w:proofErr w:type="gramStart"/>
      <w:r w:rsidRPr="000C2AA8">
        <w:rPr>
          <w:rFonts w:ascii="Times New Roman" w:hAnsi="Times New Roman"/>
          <w:lang w:bidi="ar-SA"/>
        </w:rPr>
        <w:t>,</w:t>
      </w:r>
      <w:r w:rsidRPr="000C2AA8">
        <w:rPr>
          <w:rFonts w:ascii="Times New Roman" w:eastAsia="MTSYN" w:hAnsi="Times New Roman"/>
          <w:lang w:bidi="ar-SA"/>
        </w:rPr>
        <w:t>_</w:t>
      </w:r>
      <w:proofErr w:type="gramEnd"/>
      <w:r w:rsidRPr="000C2AA8">
        <w:rPr>
          <w:rFonts w:ascii="Times New Roman" w:hAnsi="Times New Roman"/>
          <w:lang w:bidi="ar-SA"/>
        </w:rPr>
        <w:t>c</w:t>
      </w:r>
      <w:r w:rsidR="000C2AA8">
        <w:rPr>
          <w:rFonts w:ascii="Times New Roman" w:hAnsi="Times New Roman"/>
          <w:lang w:bidi="ar-SA"/>
        </w:rPr>
        <w:t xml:space="preserve"> British Computer Society 2003;</w:t>
      </w:r>
    </w:p>
    <w:p w:rsidR="00C36A89" w:rsidRPr="00FF3C70" w:rsidRDefault="006C14EB" w:rsidP="000C2AA8">
      <w:pPr>
        <w:autoSpaceDE w:val="0"/>
        <w:autoSpaceDN w:val="0"/>
        <w:adjustRightInd w:val="0"/>
        <w:spacing w:line="360" w:lineRule="auto"/>
        <w:jc w:val="both"/>
        <w:rPr>
          <w:rFonts w:ascii="Times New Roman" w:hAnsi="Times New Roman"/>
          <w:bCs/>
          <w:lang w:bidi="ar-SA"/>
        </w:rPr>
      </w:pPr>
      <w:r w:rsidRPr="000C2AA8">
        <w:rPr>
          <w:rFonts w:ascii="Times New Roman" w:hAnsi="Times New Roman"/>
        </w:rPr>
        <w:t>[</w:t>
      </w:r>
      <w:proofErr w:type="spellStart"/>
      <w:r w:rsidR="00AA3D7B" w:rsidRPr="000C2AA8">
        <w:rPr>
          <w:rFonts w:ascii="Times New Roman" w:hAnsi="Times New Roman"/>
        </w:rPr>
        <w:t>csw_final</w:t>
      </w:r>
      <w:proofErr w:type="spellEnd"/>
      <w:r w:rsidRPr="000C2AA8">
        <w:rPr>
          <w:rFonts w:ascii="Times New Roman" w:hAnsi="Times New Roman"/>
        </w:rPr>
        <w:t xml:space="preserve">] </w:t>
      </w:r>
      <w:r w:rsidRPr="000C2AA8">
        <w:rPr>
          <w:rFonts w:ascii="Times New Roman" w:hAnsi="Times New Roman"/>
          <w:bCs/>
          <w:lang w:bidi="ar-SA"/>
        </w:rPr>
        <w:t xml:space="preserve">CS315A: Final Project. CUDA WUDA SHUDA: CUDA Compression Project </w:t>
      </w:r>
      <w:proofErr w:type="spellStart"/>
      <w:r w:rsidRPr="000C2AA8">
        <w:rPr>
          <w:rFonts w:ascii="Times New Roman" w:hAnsi="Times New Roman"/>
          <w:bCs/>
          <w:lang w:bidi="ar-SA"/>
        </w:rPr>
        <w:t>Leiwen</w:t>
      </w:r>
      <w:proofErr w:type="spellEnd"/>
      <w:r w:rsidRPr="000C2AA8">
        <w:rPr>
          <w:rFonts w:ascii="Times New Roman" w:hAnsi="Times New Roman"/>
          <w:bCs/>
          <w:lang w:bidi="ar-SA"/>
        </w:rPr>
        <w:t xml:space="preserve"> Wu, Mark </w:t>
      </w:r>
      <w:proofErr w:type="spellStart"/>
      <w:r w:rsidRPr="000C2AA8">
        <w:rPr>
          <w:rFonts w:ascii="Times New Roman" w:hAnsi="Times New Roman"/>
          <w:bCs/>
          <w:lang w:bidi="ar-SA"/>
        </w:rPr>
        <w:t>Storus</w:t>
      </w:r>
      <w:proofErr w:type="spellEnd"/>
      <w:r w:rsidRPr="000C2AA8">
        <w:rPr>
          <w:rFonts w:ascii="Times New Roman" w:hAnsi="Times New Roman"/>
          <w:bCs/>
          <w:lang w:bidi="ar-SA"/>
        </w:rPr>
        <w:t xml:space="preserve">, David Cross. Stanford </w:t>
      </w:r>
      <w:proofErr w:type="spellStart"/>
      <w:r w:rsidRPr="000C2AA8">
        <w:rPr>
          <w:rFonts w:ascii="Times New Roman" w:hAnsi="Times New Roman"/>
          <w:bCs/>
          <w:lang w:bidi="ar-SA"/>
        </w:rPr>
        <w:t>Universit</w:t>
      </w:r>
      <w:proofErr w:type="spellEnd"/>
      <w:r w:rsidRPr="000C2AA8">
        <w:rPr>
          <w:rFonts w:ascii="Times New Roman" w:hAnsi="Times New Roman"/>
          <w:bCs/>
          <w:lang w:bidi="ar-SA"/>
        </w:rPr>
        <w:t>. March 17, 2009</w:t>
      </w:r>
    </w:p>
    <w:p w:rsidR="00790D3D" w:rsidRPr="000C2AA8" w:rsidRDefault="00C36A89" w:rsidP="000C2AA8">
      <w:pPr>
        <w:autoSpaceDE w:val="0"/>
        <w:autoSpaceDN w:val="0"/>
        <w:adjustRightInd w:val="0"/>
        <w:spacing w:line="360" w:lineRule="auto"/>
        <w:jc w:val="both"/>
        <w:rPr>
          <w:rFonts w:ascii="Times New Roman" w:hAnsi="Times New Roman"/>
          <w:bCs/>
        </w:rPr>
      </w:pPr>
      <w:r w:rsidRPr="000C2AA8">
        <w:rPr>
          <w:rFonts w:ascii="Times New Roman" w:hAnsi="Times New Roman"/>
          <w:bCs/>
          <w:lang w:bidi="ar-SA"/>
        </w:rPr>
        <w:t xml:space="preserve">[Morton 66] </w:t>
      </w:r>
      <w:r w:rsidRPr="000C2AA8">
        <w:rPr>
          <w:rStyle w:val="citation"/>
          <w:rFonts w:ascii="Times New Roman" w:hAnsi="Times New Roman"/>
        </w:rPr>
        <w:t xml:space="preserve">Morton, G. M. (1966), </w:t>
      </w:r>
      <w:r w:rsidRPr="000C2AA8">
        <w:rPr>
          <w:rStyle w:val="citation"/>
          <w:rFonts w:ascii="Times New Roman" w:hAnsi="Times New Roman"/>
          <w:i/>
          <w:iCs/>
        </w:rPr>
        <w:t>A computer Oriented Geodetic Data Base; and a New Technique in File Sequencing</w:t>
      </w:r>
      <w:r w:rsidRPr="000C2AA8">
        <w:rPr>
          <w:rStyle w:val="citation"/>
          <w:rFonts w:ascii="Times New Roman" w:hAnsi="Times New Roman"/>
        </w:rPr>
        <w:t>, Technical Report, Ottawa, Canada: IBM Ltd.</w:t>
      </w:r>
    </w:p>
    <w:p w:rsidR="00D4412A" w:rsidRPr="000C2AA8" w:rsidRDefault="00375F4B" w:rsidP="000C2AA8">
      <w:pPr>
        <w:autoSpaceDE w:val="0"/>
        <w:autoSpaceDN w:val="0"/>
        <w:adjustRightInd w:val="0"/>
        <w:spacing w:line="360" w:lineRule="auto"/>
        <w:jc w:val="both"/>
        <w:rPr>
          <w:rFonts w:ascii="Times New Roman" w:hAnsi="Times New Roman"/>
          <w:i/>
          <w:iCs/>
        </w:rPr>
      </w:pPr>
      <w:r w:rsidRPr="000C2AA8">
        <w:rPr>
          <w:rFonts w:ascii="Times New Roman" w:hAnsi="Times New Roman"/>
          <w:lang w:bidi="ar-SA"/>
        </w:rPr>
        <w:t>[</w:t>
      </w:r>
      <w:proofErr w:type="spellStart"/>
      <w:r w:rsidRPr="000C2AA8">
        <w:rPr>
          <w:rFonts w:ascii="Times New Roman" w:hAnsi="Times New Roman"/>
          <w:lang w:bidi="ar-SA"/>
        </w:rPr>
        <w:t>arith_code</w:t>
      </w:r>
      <w:proofErr w:type="spellEnd"/>
      <w:r w:rsidRPr="000C2AA8">
        <w:rPr>
          <w:rFonts w:ascii="Times New Roman" w:hAnsi="Times New Roman"/>
          <w:lang w:bidi="ar-SA"/>
        </w:rPr>
        <w:t xml:space="preserve">] </w:t>
      </w:r>
      <w:r w:rsidRPr="000C2AA8">
        <w:rPr>
          <w:rFonts w:ascii="Times New Roman" w:hAnsi="Times New Roman"/>
        </w:rPr>
        <w:t xml:space="preserve">Witten I., Neal R., Cleary J. Arithmetic Coding For Data Compression. </w:t>
      </w:r>
      <w:proofErr w:type="gramStart"/>
      <w:r w:rsidRPr="000C2AA8">
        <w:rPr>
          <w:rFonts w:ascii="Times New Roman" w:hAnsi="Times New Roman"/>
          <w:i/>
          <w:iCs/>
        </w:rPr>
        <w:t>Communications of the ACM, vol. 30, no. 6, pp.520-540, June 1987.</w:t>
      </w:r>
      <w:proofErr w:type="gramEnd"/>
    </w:p>
    <w:p w:rsidR="00EB25D2" w:rsidRPr="000C2AA8" w:rsidRDefault="00EB25D2" w:rsidP="009501D3">
      <w:pPr>
        <w:autoSpaceDE w:val="0"/>
        <w:autoSpaceDN w:val="0"/>
        <w:adjustRightInd w:val="0"/>
        <w:spacing w:line="360" w:lineRule="auto"/>
        <w:jc w:val="both"/>
        <w:rPr>
          <w:rFonts w:ascii="Times New Roman" w:hAnsi="Times New Roman"/>
          <w:lang w:bidi="ar-SA"/>
        </w:rPr>
      </w:pPr>
      <w:r w:rsidRPr="000C2AA8">
        <w:rPr>
          <w:rFonts w:ascii="Times New Roman" w:hAnsi="Times New Roman"/>
          <w:iCs/>
        </w:rPr>
        <w:t>[arith1]</w:t>
      </w:r>
      <w:r w:rsidR="00CC2AFF" w:rsidRPr="000C2AA8">
        <w:rPr>
          <w:rFonts w:ascii="Times New Roman" w:hAnsi="Times New Roman"/>
          <w:iCs/>
        </w:rPr>
        <w:t xml:space="preserve"> </w:t>
      </w:r>
      <w:proofErr w:type="spellStart"/>
      <w:proofErr w:type="gramStart"/>
      <w:r w:rsidR="00935EE3" w:rsidRPr="000C2AA8">
        <w:rPr>
          <w:rFonts w:ascii="Times New Roman" w:hAnsi="Times New Roman"/>
          <w:iCs/>
        </w:rPr>
        <w:t>Vit</w:t>
      </w:r>
      <w:proofErr w:type="spellEnd"/>
      <w:r w:rsidR="00935EE3" w:rsidRPr="000C2AA8">
        <w:rPr>
          <w:rFonts w:ascii="Times New Roman" w:hAnsi="Times New Roman"/>
          <w:iCs/>
        </w:rPr>
        <w:t>.</w:t>
      </w:r>
      <w:proofErr w:type="gramEnd"/>
      <w:r w:rsidR="00935EE3" w:rsidRPr="000C2AA8">
        <w:rPr>
          <w:rFonts w:ascii="Times New Roman" w:hAnsi="Times New Roman"/>
          <w:iCs/>
        </w:rPr>
        <w:t xml:space="preserve"> </w:t>
      </w:r>
      <w:proofErr w:type="spellStart"/>
      <w:proofErr w:type="gramStart"/>
      <w:r w:rsidR="00935EE3" w:rsidRPr="000C2AA8">
        <w:rPr>
          <w:rFonts w:ascii="Times New Roman" w:hAnsi="Times New Roman"/>
          <w:iCs/>
        </w:rPr>
        <w:t>Rusnak</w:t>
      </w:r>
      <w:proofErr w:type="spellEnd"/>
      <w:r w:rsidR="00935EE3" w:rsidRPr="000C2AA8">
        <w:rPr>
          <w:rFonts w:ascii="Times New Roman" w:hAnsi="Times New Roman"/>
          <w:iCs/>
        </w:rPr>
        <w:t>.</w:t>
      </w:r>
      <w:proofErr w:type="gramEnd"/>
      <w:r w:rsidR="00935EE3" w:rsidRPr="000C2AA8">
        <w:rPr>
          <w:rFonts w:ascii="Times New Roman" w:hAnsi="Times New Roman"/>
          <w:iCs/>
        </w:rPr>
        <w:t xml:space="preserve"> </w:t>
      </w:r>
      <w:proofErr w:type="gramStart"/>
      <w:r w:rsidR="00CC2AFF" w:rsidRPr="000C2AA8">
        <w:rPr>
          <w:rFonts w:ascii="Times New Roman" w:hAnsi="Times New Roman"/>
          <w:lang w:bidi="ar-SA"/>
        </w:rPr>
        <w:t>Design and Implementation of Arithmetic Coder for CUDA Platform.</w:t>
      </w:r>
      <w:proofErr w:type="gramEnd"/>
      <w:r w:rsidR="001B030E" w:rsidRPr="000C2AA8">
        <w:rPr>
          <w:rFonts w:ascii="Times New Roman" w:hAnsi="Times New Roman"/>
          <w:lang w:bidi="ar-SA"/>
        </w:rPr>
        <w:t xml:space="preserve"> </w:t>
      </w:r>
      <w:proofErr w:type="gramStart"/>
      <w:r w:rsidR="00935EE3" w:rsidRPr="000C2AA8">
        <w:rPr>
          <w:rFonts w:ascii="Times New Roman" w:hAnsi="Times New Roman"/>
          <w:lang w:bidi="ar-SA"/>
        </w:rPr>
        <w:t>Diploma thesis.</w:t>
      </w:r>
      <w:proofErr w:type="gramEnd"/>
      <w:r w:rsidR="00935EE3" w:rsidRPr="000C2AA8">
        <w:rPr>
          <w:rFonts w:ascii="Times New Roman" w:hAnsi="Times New Roman"/>
          <w:lang w:bidi="ar-SA"/>
        </w:rPr>
        <w:t xml:space="preserve"> </w:t>
      </w:r>
      <w:proofErr w:type="spellStart"/>
      <w:proofErr w:type="gramStart"/>
      <w:r w:rsidR="00935EE3" w:rsidRPr="000C2AA8">
        <w:rPr>
          <w:rFonts w:ascii="Times New Roman" w:hAnsi="Times New Roman"/>
          <w:lang w:bidi="ar-SA"/>
        </w:rPr>
        <w:t>Masarykova</w:t>
      </w:r>
      <w:proofErr w:type="spellEnd"/>
      <w:r w:rsidR="00935EE3" w:rsidRPr="000C2AA8">
        <w:rPr>
          <w:rFonts w:ascii="Times New Roman" w:hAnsi="Times New Roman"/>
          <w:lang w:bidi="ar-SA"/>
        </w:rPr>
        <w:t xml:space="preserve"> </w:t>
      </w:r>
      <w:proofErr w:type="spellStart"/>
      <w:r w:rsidR="00935EE3" w:rsidRPr="000C2AA8">
        <w:rPr>
          <w:rFonts w:ascii="Times New Roman" w:hAnsi="Times New Roman"/>
          <w:lang w:bidi="ar-SA"/>
        </w:rPr>
        <w:t>univerzita</w:t>
      </w:r>
      <w:proofErr w:type="spellEnd"/>
      <w:r w:rsidR="00935EE3" w:rsidRPr="000C2AA8">
        <w:rPr>
          <w:rFonts w:ascii="Times New Roman" w:hAnsi="Times New Roman"/>
          <w:lang w:bidi="ar-SA"/>
        </w:rPr>
        <w:t xml:space="preserve"> </w:t>
      </w:r>
      <w:proofErr w:type="spellStart"/>
      <w:r w:rsidR="00935EE3" w:rsidRPr="000C2AA8">
        <w:rPr>
          <w:rFonts w:ascii="Times New Roman" w:hAnsi="Times New Roman"/>
          <w:lang w:bidi="ar-SA"/>
        </w:rPr>
        <w:t>Fakulta</w:t>
      </w:r>
      <w:proofErr w:type="spellEnd"/>
      <w:r w:rsidR="00935EE3" w:rsidRPr="000C2AA8">
        <w:rPr>
          <w:rFonts w:ascii="Times New Roman" w:hAnsi="Times New Roman"/>
          <w:lang w:bidi="ar-SA"/>
        </w:rPr>
        <w:t xml:space="preserve"> </w:t>
      </w:r>
      <w:proofErr w:type="spellStart"/>
      <w:r w:rsidR="00935EE3" w:rsidRPr="000C2AA8">
        <w:rPr>
          <w:rFonts w:ascii="Times New Roman" w:hAnsi="Times New Roman"/>
          <w:lang w:bidi="ar-SA"/>
        </w:rPr>
        <w:t>informatiky</w:t>
      </w:r>
      <w:proofErr w:type="spellEnd"/>
      <w:r w:rsidR="00935EE3" w:rsidRPr="000C2AA8">
        <w:rPr>
          <w:rFonts w:ascii="Times New Roman" w:hAnsi="Times New Roman"/>
          <w:lang w:bidi="ar-SA"/>
        </w:rPr>
        <w:t>.</w:t>
      </w:r>
      <w:proofErr w:type="gramEnd"/>
      <w:r w:rsidR="00935EE3" w:rsidRPr="000C2AA8">
        <w:rPr>
          <w:rFonts w:ascii="Times New Roman" w:hAnsi="Times New Roman"/>
          <w:lang w:bidi="ar-SA"/>
        </w:rPr>
        <w:t xml:space="preserve"> 2010.</w:t>
      </w:r>
      <w:r w:rsidR="003709EF" w:rsidRPr="000C2AA8">
        <w:rPr>
          <w:rFonts w:ascii="Times New Roman" w:hAnsi="Times New Roman"/>
          <w:iCs/>
        </w:rPr>
        <w:t xml:space="preserve"> </w:t>
      </w:r>
    </w:p>
    <w:p w:rsidR="00D901AF" w:rsidRDefault="00D901AF" w:rsidP="009501D3">
      <w:pPr>
        <w:autoSpaceDE w:val="0"/>
        <w:autoSpaceDN w:val="0"/>
        <w:adjustRightInd w:val="0"/>
        <w:spacing w:line="360" w:lineRule="auto"/>
        <w:jc w:val="both"/>
        <w:rPr>
          <w:rFonts w:ascii="Times New Roman" w:hAnsi="Times New Roman"/>
        </w:rPr>
      </w:pPr>
      <w:r w:rsidRPr="000C2AA8">
        <w:rPr>
          <w:rFonts w:ascii="Times New Roman" w:hAnsi="Times New Roman"/>
          <w:lang w:bidi="ar-SA"/>
        </w:rPr>
        <w:t xml:space="preserve">[arith2] </w:t>
      </w:r>
      <w:proofErr w:type="gramStart"/>
      <w:r w:rsidRPr="000C2AA8">
        <w:rPr>
          <w:rFonts w:ascii="Times New Roman" w:hAnsi="Times New Roman"/>
          <w:lang w:bidi="ar-SA"/>
        </w:rPr>
        <w:t xml:space="preserve">Liang Chen, Yong Fang and </w:t>
      </w:r>
      <w:proofErr w:type="spellStart"/>
      <w:r w:rsidRPr="000C2AA8">
        <w:rPr>
          <w:rFonts w:ascii="Times New Roman" w:hAnsi="Times New Roman"/>
          <w:lang w:bidi="ar-SA"/>
        </w:rPr>
        <w:t>Bormin</w:t>
      </w:r>
      <w:proofErr w:type="spellEnd"/>
      <w:r w:rsidRPr="000C2AA8">
        <w:rPr>
          <w:rFonts w:ascii="Times New Roman" w:hAnsi="Times New Roman"/>
          <w:lang w:bidi="ar-SA"/>
        </w:rPr>
        <w:t xml:space="preserve"> Huang</w:t>
      </w:r>
      <w:r w:rsidRPr="000C2AA8">
        <w:rPr>
          <w:rFonts w:ascii="Times New Roman" w:hAnsi="Times New Roman"/>
        </w:rPr>
        <w:t>.</w:t>
      </w:r>
      <w:proofErr w:type="gramEnd"/>
      <w:r w:rsidRPr="000C2AA8">
        <w:rPr>
          <w:rFonts w:ascii="Times New Roman" w:hAnsi="Times New Roman"/>
        </w:rPr>
        <w:t xml:space="preserve"> </w:t>
      </w:r>
      <w:proofErr w:type="gramStart"/>
      <w:r w:rsidRPr="000C2AA8">
        <w:rPr>
          <w:rFonts w:ascii="Times New Roman" w:hAnsi="Times New Roman"/>
        </w:rPr>
        <w:t>Accelerated Arithmetic encoder on GPUs.</w:t>
      </w:r>
      <w:proofErr w:type="gramEnd"/>
      <w:r w:rsidRPr="000C2AA8">
        <w:rPr>
          <w:rFonts w:ascii="Times New Roman" w:hAnsi="Times New Roman"/>
        </w:rPr>
        <w:t xml:space="preserve"> </w:t>
      </w:r>
      <w:r w:rsidRPr="000C2AA8">
        <w:rPr>
          <w:rFonts w:ascii="Times New Roman" w:hAnsi="Times New Roman"/>
          <w:i/>
          <w:iCs/>
        </w:rPr>
        <w:t>Proc. SPIE</w:t>
      </w:r>
      <w:r w:rsidRPr="000C2AA8">
        <w:rPr>
          <w:rFonts w:ascii="Times New Roman" w:hAnsi="Times New Roman"/>
        </w:rPr>
        <w:t xml:space="preserve"> 8183, High-Performance Computing in Remote Sensing, 81830B (</w:t>
      </w:r>
      <w:r w:rsidRPr="000C2AA8">
        <w:rPr>
          <w:rStyle w:val="month"/>
          <w:rFonts w:ascii="Times New Roman" w:hAnsi="Times New Roman"/>
        </w:rPr>
        <w:t>November </w:t>
      </w:r>
      <w:r w:rsidRPr="000C2AA8">
        <w:rPr>
          <w:rStyle w:val="day"/>
          <w:rFonts w:ascii="Times New Roman" w:hAnsi="Times New Roman"/>
        </w:rPr>
        <w:t xml:space="preserve">02, </w:t>
      </w:r>
      <w:r w:rsidRPr="000C2AA8">
        <w:rPr>
          <w:rStyle w:val="year"/>
          <w:rFonts w:ascii="Times New Roman" w:hAnsi="Times New Roman"/>
        </w:rPr>
        <w:t>2011</w:t>
      </w:r>
      <w:r w:rsidR="000C2AA8">
        <w:rPr>
          <w:rFonts w:ascii="Times New Roman" w:hAnsi="Times New Roman"/>
        </w:rPr>
        <w:t>); doi:10.1117/12.897112</w:t>
      </w:r>
    </w:p>
    <w:p w:rsidR="009501D3" w:rsidRPr="009501D3" w:rsidRDefault="009501D3" w:rsidP="009501D3">
      <w:pPr>
        <w:autoSpaceDE w:val="0"/>
        <w:autoSpaceDN w:val="0"/>
        <w:adjustRightInd w:val="0"/>
        <w:spacing w:line="360" w:lineRule="auto"/>
        <w:jc w:val="both"/>
        <w:rPr>
          <w:rFonts w:ascii="Times New Roman" w:hAnsi="Times New Roman"/>
          <w:lang w:bidi="ar-SA"/>
        </w:rPr>
      </w:pPr>
      <w:proofErr w:type="gramStart"/>
      <w:r w:rsidRPr="009501D3">
        <w:rPr>
          <w:rFonts w:ascii="Times New Roman" w:hAnsi="Times New Roman"/>
          <w:lang w:bidi="ar-SA"/>
        </w:rPr>
        <w:t>[4</w:t>
      </w:r>
      <w:r>
        <w:rPr>
          <w:rFonts w:ascii="Times New Roman" w:hAnsi="Times New Roman"/>
          <w:lang w:bidi="ar-SA"/>
        </w:rPr>
        <w:t>tables</w:t>
      </w:r>
      <w:r w:rsidRPr="009501D3">
        <w:rPr>
          <w:rFonts w:ascii="Times New Roman" w:hAnsi="Times New Roman"/>
          <w:lang w:bidi="ar-SA"/>
        </w:rPr>
        <w:t>] J. H. Hester and D. S. Hirschberg, “Self-organizing linear search,”</w:t>
      </w:r>
      <w:r>
        <w:rPr>
          <w:rFonts w:ascii="Times New Roman" w:hAnsi="Times New Roman"/>
          <w:lang w:bidi="ar-SA"/>
        </w:rPr>
        <w:t xml:space="preserve"> ACM Computing Surveys, </w:t>
      </w:r>
      <w:r w:rsidRPr="009501D3">
        <w:rPr>
          <w:rFonts w:ascii="Times New Roman" w:hAnsi="Times New Roman"/>
          <w:lang w:bidi="ar-SA"/>
        </w:rPr>
        <w:t>295-311, Sept. 1985.</w:t>
      </w:r>
      <w:proofErr w:type="gramEnd"/>
    </w:p>
    <w:p w:rsidR="00F4287C" w:rsidRPr="000C2AA8" w:rsidRDefault="00F62910" w:rsidP="000C2AA8">
      <w:pPr>
        <w:autoSpaceDE w:val="0"/>
        <w:autoSpaceDN w:val="0"/>
        <w:adjustRightInd w:val="0"/>
        <w:spacing w:line="360" w:lineRule="auto"/>
        <w:jc w:val="both"/>
        <w:rPr>
          <w:rFonts w:ascii="Times New Roman" w:hAnsi="Times New Roman"/>
          <w:lang w:val="ru-RU"/>
        </w:rPr>
      </w:pPr>
      <w:r w:rsidRPr="000C2AA8">
        <w:rPr>
          <w:rFonts w:ascii="Times New Roman" w:hAnsi="Times New Roman"/>
        </w:rPr>
        <w:t>[arith3</w:t>
      </w:r>
      <w:r w:rsidR="00F4287C" w:rsidRPr="000C2AA8">
        <w:rPr>
          <w:rFonts w:ascii="Times New Roman" w:hAnsi="Times New Roman"/>
        </w:rPr>
        <w:t xml:space="preserve">] </w:t>
      </w:r>
      <w:proofErr w:type="gramStart"/>
      <w:r w:rsidR="00421C0E" w:rsidRPr="000C2AA8">
        <w:rPr>
          <w:rStyle w:val="authoreditorlist"/>
          <w:rFonts w:ascii="Times New Roman" w:hAnsi="Times New Roman"/>
        </w:rPr>
        <w:t xml:space="preserve">Jiri </w:t>
      </w:r>
      <w:proofErr w:type="spellStart"/>
      <w:r w:rsidR="00421C0E" w:rsidRPr="000C2AA8">
        <w:rPr>
          <w:rStyle w:val="authoreditorlist"/>
          <w:rFonts w:ascii="Times New Roman" w:hAnsi="Times New Roman"/>
        </w:rPr>
        <w:t>Matela</w:t>
      </w:r>
      <w:proofErr w:type="spellEnd"/>
      <w:r w:rsidR="00421C0E" w:rsidRPr="000C2AA8">
        <w:rPr>
          <w:rStyle w:val="authoreditorlist"/>
          <w:rFonts w:ascii="Times New Roman" w:hAnsi="Times New Roman"/>
        </w:rPr>
        <w:t xml:space="preserve">, Martin </w:t>
      </w:r>
      <w:proofErr w:type="spellStart"/>
      <w:r w:rsidR="00421C0E" w:rsidRPr="000C2AA8">
        <w:rPr>
          <w:rStyle w:val="authoreditorlist"/>
          <w:rFonts w:ascii="Times New Roman" w:hAnsi="Times New Roman"/>
        </w:rPr>
        <w:t>Srom</w:t>
      </w:r>
      <w:proofErr w:type="spellEnd"/>
      <w:r w:rsidR="00421C0E" w:rsidRPr="000C2AA8">
        <w:rPr>
          <w:rStyle w:val="authoreditorlist"/>
          <w:rFonts w:ascii="Times New Roman" w:hAnsi="Times New Roman"/>
        </w:rPr>
        <w:t xml:space="preserve">, and </w:t>
      </w:r>
      <w:proofErr w:type="spellStart"/>
      <w:r w:rsidR="00421C0E" w:rsidRPr="000C2AA8">
        <w:rPr>
          <w:rStyle w:val="authoreditorlist"/>
          <w:rFonts w:ascii="Times New Roman" w:hAnsi="Times New Roman"/>
        </w:rPr>
        <w:t>Petr</w:t>
      </w:r>
      <w:proofErr w:type="spellEnd"/>
      <w:r w:rsidR="00421C0E" w:rsidRPr="000C2AA8">
        <w:rPr>
          <w:rStyle w:val="authoreditorlist"/>
          <w:rFonts w:ascii="Times New Roman" w:hAnsi="Times New Roman"/>
        </w:rPr>
        <w:t xml:space="preserve"> </w:t>
      </w:r>
      <w:proofErr w:type="spellStart"/>
      <w:r w:rsidR="00421C0E" w:rsidRPr="000C2AA8">
        <w:rPr>
          <w:rStyle w:val="authoreditorlist"/>
          <w:rFonts w:ascii="Times New Roman" w:hAnsi="Times New Roman"/>
        </w:rPr>
        <w:t>Holub</w:t>
      </w:r>
      <w:proofErr w:type="spellEnd"/>
      <w:r w:rsidR="00421C0E" w:rsidRPr="000C2AA8">
        <w:rPr>
          <w:rStyle w:val="authoreditorlist"/>
          <w:rFonts w:ascii="Times New Roman" w:hAnsi="Times New Roman"/>
        </w:rPr>
        <w:t>.</w:t>
      </w:r>
      <w:proofErr w:type="gramEnd"/>
      <w:r w:rsidR="00421C0E" w:rsidRPr="000C2AA8">
        <w:rPr>
          <w:rFonts w:ascii="Times New Roman" w:hAnsi="Times New Roman"/>
        </w:rPr>
        <w:t xml:space="preserve"> </w:t>
      </w:r>
      <w:r w:rsidR="00F4287C" w:rsidRPr="000C2AA8">
        <w:rPr>
          <w:rFonts w:ascii="Times New Roman" w:hAnsi="Times New Roman"/>
        </w:rPr>
        <w:t xml:space="preserve">Low GPU Occupancy Approach to Fast Arithmetic Coding in JPEG2000 </w:t>
      </w:r>
      <w:r w:rsidR="00421C0E" w:rsidRPr="000C2AA8">
        <w:rPr>
          <w:rFonts w:ascii="Times New Roman" w:hAnsi="Times New Roman"/>
          <w:i/>
          <w:iCs/>
        </w:rPr>
        <w:t xml:space="preserve">MEMICS, volume 7119 of Lecture Notes in Computer Science, page 136-145. </w:t>
      </w:r>
      <w:proofErr w:type="gramStart"/>
      <w:r w:rsidR="00421C0E" w:rsidRPr="000C2AA8">
        <w:rPr>
          <w:rFonts w:ascii="Times New Roman" w:hAnsi="Times New Roman"/>
          <w:i/>
          <w:iCs/>
        </w:rPr>
        <w:t>Springer</w:t>
      </w:r>
      <w:r w:rsidR="00421C0E" w:rsidRPr="000C2AA8">
        <w:rPr>
          <w:rFonts w:ascii="Times New Roman" w:hAnsi="Times New Roman"/>
          <w:i/>
          <w:iCs/>
          <w:lang w:val="ru-RU"/>
        </w:rPr>
        <w:t xml:space="preserve">, </w:t>
      </w:r>
      <w:r w:rsidR="00421C0E" w:rsidRPr="000C2AA8">
        <w:rPr>
          <w:rFonts w:ascii="Times New Roman" w:hAnsi="Times New Roman"/>
          <w:lang w:val="ru-RU"/>
        </w:rPr>
        <w:t>(</w:t>
      </w:r>
      <w:r w:rsidR="00421C0E" w:rsidRPr="000C2AA8">
        <w:rPr>
          <w:rFonts w:ascii="Times New Roman" w:hAnsi="Times New Roman"/>
          <w:i/>
          <w:iCs/>
          <w:lang w:val="ru-RU"/>
        </w:rPr>
        <w:t>2011</w:t>
      </w:r>
      <w:r w:rsidR="00421C0E" w:rsidRPr="000C2AA8">
        <w:rPr>
          <w:rFonts w:ascii="Times New Roman" w:hAnsi="Times New Roman"/>
          <w:lang w:val="ru-RU"/>
        </w:rPr>
        <w:t>).</w:t>
      </w:r>
      <w:proofErr w:type="gramEnd"/>
    </w:p>
    <w:p w:rsidR="00A24F5F" w:rsidRPr="000C2AA8" w:rsidRDefault="00DF55CA" w:rsidP="000C2AA8">
      <w:pPr>
        <w:pStyle w:val="1"/>
        <w:spacing w:line="360" w:lineRule="auto"/>
        <w:jc w:val="both"/>
        <w:rPr>
          <w:rFonts w:ascii="Times New Roman" w:hAnsi="Times New Roman" w:cs="Times New Roman"/>
          <w:b w:val="0"/>
          <w:sz w:val="24"/>
          <w:szCs w:val="24"/>
          <w:lang w:val="ru-RU"/>
        </w:rPr>
      </w:pPr>
      <w:r w:rsidRPr="000C2AA8">
        <w:rPr>
          <w:rFonts w:ascii="Times New Roman" w:hAnsi="Times New Roman" w:cs="Times New Roman"/>
          <w:b w:val="0"/>
          <w:sz w:val="24"/>
          <w:szCs w:val="24"/>
          <w:lang w:val="ru-RU"/>
        </w:rPr>
        <w:t>[</w:t>
      </w:r>
      <w:proofErr w:type="spellStart"/>
      <w:r w:rsidRPr="000C2AA8">
        <w:rPr>
          <w:rFonts w:ascii="Times New Roman" w:hAnsi="Times New Roman" w:cs="Times New Roman"/>
          <w:b w:val="0"/>
          <w:sz w:val="24"/>
          <w:szCs w:val="24"/>
        </w:rPr>
        <w:t>rg</w:t>
      </w:r>
      <w:proofErr w:type="spellEnd"/>
      <w:r w:rsidRPr="000C2AA8">
        <w:rPr>
          <w:rFonts w:ascii="Times New Roman" w:hAnsi="Times New Roman" w:cs="Times New Roman"/>
          <w:b w:val="0"/>
          <w:sz w:val="24"/>
          <w:szCs w:val="24"/>
          <w:lang w:val="ru-RU"/>
        </w:rPr>
        <w:t>_</w:t>
      </w:r>
      <w:r w:rsidRPr="000C2AA8">
        <w:rPr>
          <w:rFonts w:ascii="Times New Roman" w:hAnsi="Times New Roman" w:cs="Times New Roman"/>
          <w:b w:val="0"/>
          <w:sz w:val="24"/>
          <w:szCs w:val="24"/>
        </w:rPr>
        <w:t>codes</w:t>
      </w:r>
      <w:r w:rsidRPr="000C2AA8">
        <w:rPr>
          <w:rFonts w:ascii="Times New Roman" w:hAnsi="Times New Roman" w:cs="Times New Roman"/>
          <w:b w:val="0"/>
          <w:sz w:val="24"/>
          <w:szCs w:val="24"/>
          <w:lang w:val="ru-RU"/>
        </w:rPr>
        <w:t xml:space="preserve">] Дискретная Математика. Алгоритмы. Кодирование целых чисел. Санкт-Петербургский Государственный университет Информационных технологий, Механики и Оптики. Факультет Информационных Технологий. </w:t>
      </w:r>
      <w:proofErr w:type="spellStart"/>
      <w:r w:rsidRPr="000C2AA8">
        <w:rPr>
          <w:rFonts w:ascii="Times New Roman" w:hAnsi="Times New Roman" w:cs="Times New Roman"/>
          <w:b w:val="0"/>
          <w:sz w:val="24"/>
          <w:szCs w:val="24"/>
          <w:lang w:val="ru-RU"/>
        </w:rPr>
        <w:t>Кафежра</w:t>
      </w:r>
      <w:proofErr w:type="spellEnd"/>
      <w:r w:rsidRPr="000C2AA8">
        <w:rPr>
          <w:rFonts w:ascii="Times New Roman" w:hAnsi="Times New Roman" w:cs="Times New Roman"/>
          <w:b w:val="0"/>
          <w:sz w:val="24"/>
          <w:szCs w:val="24"/>
          <w:lang w:val="ru-RU"/>
        </w:rPr>
        <w:t xml:space="preserve"> Компьютерных Технологий. </w:t>
      </w:r>
      <w:hyperlink r:id="rId55" w:history="1">
        <w:r w:rsidRPr="000C2AA8">
          <w:rPr>
            <w:rStyle w:val="af3"/>
            <w:rFonts w:ascii="Times New Roman" w:hAnsi="Times New Roman" w:cs="Times New Roman"/>
            <w:b w:val="0"/>
            <w:sz w:val="24"/>
            <w:szCs w:val="24"/>
          </w:rPr>
          <w:t>http</w:t>
        </w:r>
        <w:r w:rsidRPr="000C2AA8">
          <w:rPr>
            <w:rStyle w:val="af3"/>
            <w:rFonts w:ascii="Times New Roman" w:hAnsi="Times New Roman" w:cs="Times New Roman"/>
            <w:b w:val="0"/>
            <w:sz w:val="24"/>
            <w:szCs w:val="24"/>
            <w:lang w:val="ru-RU"/>
          </w:rPr>
          <w:t>://</w:t>
        </w:r>
        <w:r w:rsidRPr="000C2AA8">
          <w:rPr>
            <w:rStyle w:val="af3"/>
            <w:rFonts w:ascii="Times New Roman" w:hAnsi="Times New Roman" w:cs="Times New Roman"/>
            <w:b w:val="0"/>
            <w:sz w:val="24"/>
            <w:szCs w:val="24"/>
          </w:rPr>
          <w:t>rain</w:t>
        </w:r>
        <w:r w:rsidRPr="000C2AA8">
          <w:rPr>
            <w:rStyle w:val="af3"/>
            <w:rFonts w:ascii="Times New Roman" w:hAnsi="Times New Roman" w:cs="Times New Roman"/>
            <w:b w:val="0"/>
            <w:sz w:val="24"/>
            <w:szCs w:val="24"/>
            <w:lang w:val="ru-RU"/>
          </w:rPr>
          <w:t>.</w:t>
        </w:r>
        <w:proofErr w:type="spellStart"/>
        <w:r w:rsidRPr="000C2AA8">
          <w:rPr>
            <w:rStyle w:val="af3"/>
            <w:rFonts w:ascii="Times New Roman" w:hAnsi="Times New Roman" w:cs="Times New Roman"/>
            <w:b w:val="0"/>
            <w:sz w:val="24"/>
            <w:szCs w:val="24"/>
          </w:rPr>
          <w:t>ifmo</w:t>
        </w:r>
        <w:proofErr w:type="spellEnd"/>
        <w:r w:rsidRPr="000C2AA8">
          <w:rPr>
            <w:rStyle w:val="af3"/>
            <w:rFonts w:ascii="Times New Roman" w:hAnsi="Times New Roman" w:cs="Times New Roman"/>
            <w:b w:val="0"/>
            <w:sz w:val="24"/>
            <w:szCs w:val="24"/>
            <w:lang w:val="ru-RU"/>
          </w:rPr>
          <w:t>.</w:t>
        </w:r>
        <w:proofErr w:type="spellStart"/>
        <w:r w:rsidRPr="000C2AA8">
          <w:rPr>
            <w:rStyle w:val="af3"/>
            <w:rFonts w:ascii="Times New Roman" w:hAnsi="Times New Roman" w:cs="Times New Roman"/>
            <w:b w:val="0"/>
            <w:sz w:val="24"/>
            <w:szCs w:val="24"/>
          </w:rPr>
          <w:t>ru</w:t>
        </w:r>
        <w:proofErr w:type="spellEnd"/>
        <w:r w:rsidRPr="000C2AA8">
          <w:rPr>
            <w:rStyle w:val="af3"/>
            <w:rFonts w:ascii="Times New Roman" w:hAnsi="Times New Roman" w:cs="Times New Roman"/>
            <w:b w:val="0"/>
            <w:sz w:val="24"/>
            <w:szCs w:val="24"/>
            <w:lang w:val="ru-RU"/>
          </w:rPr>
          <w:t>/</w:t>
        </w:r>
        <w:r w:rsidRPr="000C2AA8">
          <w:rPr>
            <w:rStyle w:val="af3"/>
            <w:rFonts w:ascii="Times New Roman" w:hAnsi="Times New Roman" w:cs="Times New Roman"/>
            <w:b w:val="0"/>
            <w:sz w:val="24"/>
            <w:szCs w:val="24"/>
          </w:rPr>
          <w:t>cat</w:t>
        </w:r>
        <w:r w:rsidRPr="000C2AA8">
          <w:rPr>
            <w:rStyle w:val="af3"/>
            <w:rFonts w:ascii="Times New Roman" w:hAnsi="Times New Roman" w:cs="Times New Roman"/>
            <w:b w:val="0"/>
            <w:sz w:val="24"/>
            <w:szCs w:val="24"/>
            <w:lang w:val="ru-RU"/>
          </w:rPr>
          <w:t>/</w:t>
        </w:r>
        <w:r w:rsidRPr="000C2AA8">
          <w:rPr>
            <w:rStyle w:val="af3"/>
            <w:rFonts w:ascii="Times New Roman" w:hAnsi="Times New Roman" w:cs="Times New Roman"/>
            <w:b w:val="0"/>
            <w:sz w:val="24"/>
            <w:szCs w:val="24"/>
          </w:rPr>
          <w:t>view</w:t>
        </w:r>
        <w:r w:rsidRPr="000C2AA8">
          <w:rPr>
            <w:rStyle w:val="af3"/>
            <w:rFonts w:ascii="Times New Roman" w:hAnsi="Times New Roman" w:cs="Times New Roman"/>
            <w:b w:val="0"/>
            <w:sz w:val="24"/>
            <w:szCs w:val="24"/>
            <w:lang w:val="ru-RU"/>
          </w:rPr>
          <w:t>.</w:t>
        </w:r>
        <w:proofErr w:type="spellStart"/>
        <w:r w:rsidRPr="000C2AA8">
          <w:rPr>
            <w:rStyle w:val="af3"/>
            <w:rFonts w:ascii="Times New Roman" w:hAnsi="Times New Roman" w:cs="Times New Roman"/>
            <w:b w:val="0"/>
            <w:sz w:val="24"/>
            <w:szCs w:val="24"/>
          </w:rPr>
          <w:t>php</w:t>
        </w:r>
        <w:proofErr w:type="spellEnd"/>
        <w:r w:rsidRPr="000C2AA8">
          <w:rPr>
            <w:rStyle w:val="af3"/>
            <w:rFonts w:ascii="Times New Roman" w:hAnsi="Times New Roman" w:cs="Times New Roman"/>
            <w:b w:val="0"/>
            <w:sz w:val="24"/>
            <w:szCs w:val="24"/>
            <w:lang w:val="ru-RU"/>
          </w:rPr>
          <w:t>/</w:t>
        </w:r>
        <w:r w:rsidRPr="000C2AA8">
          <w:rPr>
            <w:rStyle w:val="af3"/>
            <w:rFonts w:ascii="Times New Roman" w:hAnsi="Times New Roman" w:cs="Times New Roman"/>
            <w:b w:val="0"/>
            <w:sz w:val="24"/>
            <w:szCs w:val="24"/>
          </w:rPr>
          <w:t>theory</w:t>
        </w:r>
        <w:r w:rsidRPr="000C2AA8">
          <w:rPr>
            <w:rStyle w:val="af3"/>
            <w:rFonts w:ascii="Times New Roman" w:hAnsi="Times New Roman" w:cs="Times New Roman"/>
            <w:b w:val="0"/>
            <w:sz w:val="24"/>
            <w:szCs w:val="24"/>
            <w:lang w:val="ru-RU"/>
          </w:rPr>
          <w:t>/</w:t>
        </w:r>
        <w:r w:rsidRPr="000C2AA8">
          <w:rPr>
            <w:rStyle w:val="af3"/>
            <w:rFonts w:ascii="Times New Roman" w:hAnsi="Times New Roman" w:cs="Times New Roman"/>
            <w:b w:val="0"/>
            <w:sz w:val="24"/>
            <w:szCs w:val="24"/>
          </w:rPr>
          <w:t>coding</w:t>
        </w:r>
        <w:r w:rsidRPr="000C2AA8">
          <w:rPr>
            <w:rStyle w:val="af3"/>
            <w:rFonts w:ascii="Times New Roman" w:hAnsi="Times New Roman" w:cs="Times New Roman"/>
            <w:b w:val="0"/>
            <w:sz w:val="24"/>
            <w:szCs w:val="24"/>
            <w:lang w:val="ru-RU"/>
          </w:rPr>
          <w:t>/</w:t>
        </w:r>
        <w:r w:rsidRPr="000C2AA8">
          <w:rPr>
            <w:rStyle w:val="af3"/>
            <w:rFonts w:ascii="Times New Roman" w:hAnsi="Times New Roman" w:cs="Times New Roman"/>
            <w:b w:val="0"/>
            <w:sz w:val="24"/>
            <w:szCs w:val="24"/>
          </w:rPr>
          <w:t>integer</w:t>
        </w:r>
        <w:r w:rsidRPr="000C2AA8">
          <w:rPr>
            <w:rStyle w:val="af3"/>
            <w:rFonts w:ascii="Times New Roman" w:hAnsi="Times New Roman" w:cs="Times New Roman"/>
            <w:b w:val="0"/>
            <w:sz w:val="24"/>
            <w:szCs w:val="24"/>
            <w:lang w:val="ru-RU"/>
          </w:rPr>
          <w:t>-2005/</w:t>
        </w:r>
      </w:hyperlink>
    </w:p>
    <w:p w:rsidR="00A24F5F" w:rsidRPr="000C2AA8" w:rsidRDefault="00A24F5F" w:rsidP="000C2AA8">
      <w:pPr>
        <w:spacing w:line="360" w:lineRule="auto"/>
        <w:jc w:val="both"/>
        <w:rPr>
          <w:rFonts w:ascii="Times New Roman" w:hAnsi="Times New Roman"/>
          <w:lang w:val="ru-RU"/>
        </w:rPr>
      </w:pPr>
      <w:r w:rsidRPr="000C2AA8">
        <w:rPr>
          <w:rFonts w:ascii="Times New Roman" w:hAnsi="Times New Roman"/>
        </w:rPr>
        <w:t>[</w:t>
      </w:r>
      <w:proofErr w:type="spellStart"/>
      <w:r w:rsidRPr="000C2AA8">
        <w:rPr>
          <w:rFonts w:ascii="Times New Roman" w:hAnsi="Times New Roman"/>
        </w:rPr>
        <w:t>rg_wiki</w:t>
      </w:r>
      <w:proofErr w:type="spellEnd"/>
      <w:r w:rsidRPr="000C2AA8">
        <w:rPr>
          <w:rFonts w:ascii="Times New Roman" w:hAnsi="Times New Roman"/>
        </w:rPr>
        <w:t xml:space="preserve">] </w:t>
      </w:r>
      <w:proofErr w:type="spellStart"/>
      <w:proofErr w:type="gramStart"/>
      <w:r w:rsidRPr="000C2AA8">
        <w:rPr>
          <w:rFonts w:ascii="Times New Roman" w:hAnsi="Times New Roman"/>
        </w:rPr>
        <w:t>Golomb</w:t>
      </w:r>
      <w:proofErr w:type="spellEnd"/>
      <w:r w:rsidRPr="000C2AA8">
        <w:rPr>
          <w:rFonts w:ascii="Times New Roman" w:hAnsi="Times New Roman"/>
        </w:rPr>
        <w:t xml:space="preserve"> coding.</w:t>
      </w:r>
      <w:proofErr w:type="gramEnd"/>
      <w:r w:rsidRPr="000C2AA8">
        <w:rPr>
          <w:rFonts w:ascii="Times New Roman" w:hAnsi="Times New Roman"/>
        </w:rPr>
        <w:t xml:space="preserve"> </w:t>
      </w:r>
      <w:proofErr w:type="gramStart"/>
      <w:r w:rsidRPr="000C2AA8">
        <w:rPr>
          <w:rFonts w:ascii="Times New Roman" w:hAnsi="Times New Roman"/>
        </w:rPr>
        <w:t>Wikipedia.</w:t>
      </w:r>
      <w:proofErr w:type="gramEnd"/>
      <w:r w:rsidRPr="000C2AA8">
        <w:rPr>
          <w:rFonts w:ascii="Times New Roman" w:hAnsi="Times New Roman"/>
        </w:rPr>
        <w:t xml:space="preserve"> </w:t>
      </w:r>
      <w:hyperlink r:id="rId56" w:history="1">
        <w:r w:rsidR="00660CFC" w:rsidRPr="000C2AA8">
          <w:rPr>
            <w:rStyle w:val="af3"/>
            <w:rFonts w:ascii="Times New Roman" w:hAnsi="Times New Roman"/>
          </w:rPr>
          <w:t>http</w:t>
        </w:r>
        <w:r w:rsidR="00660CFC" w:rsidRPr="000C2AA8">
          <w:rPr>
            <w:rStyle w:val="af3"/>
            <w:rFonts w:ascii="Times New Roman" w:hAnsi="Times New Roman"/>
            <w:lang w:val="ru-RU"/>
          </w:rPr>
          <w:t>://</w:t>
        </w:r>
        <w:r w:rsidR="00660CFC" w:rsidRPr="000C2AA8">
          <w:rPr>
            <w:rStyle w:val="af3"/>
            <w:rFonts w:ascii="Times New Roman" w:hAnsi="Times New Roman"/>
          </w:rPr>
          <w:t>en</w:t>
        </w:r>
        <w:r w:rsidR="00660CFC" w:rsidRPr="000C2AA8">
          <w:rPr>
            <w:rStyle w:val="af3"/>
            <w:rFonts w:ascii="Times New Roman" w:hAnsi="Times New Roman"/>
            <w:lang w:val="ru-RU"/>
          </w:rPr>
          <w:t>.</w:t>
        </w:r>
        <w:proofErr w:type="spellStart"/>
        <w:r w:rsidR="00660CFC" w:rsidRPr="000C2AA8">
          <w:rPr>
            <w:rStyle w:val="af3"/>
            <w:rFonts w:ascii="Times New Roman" w:hAnsi="Times New Roman"/>
          </w:rPr>
          <w:t>wikipedia</w:t>
        </w:r>
        <w:proofErr w:type="spellEnd"/>
        <w:r w:rsidR="00660CFC" w:rsidRPr="000C2AA8">
          <w:rPr>
            <w:rStyle w:val="af3"/>
            <w:rFonts w:ascii="Times New Roman" w:hAnsi="Times New Roman"/>
            <w:lang w:val="ru-RU"/>
          </w:rPr>
          <w:t>.</w:t>
        </w:r>
        <w:r w:rsidR="00660CFC" w:rsidRPr="000C2AA8">
          <w:rPr>
            <w:rStyle w:val="af3"/>
            <w:rFonts w:ascii="Times New Roman" w:hAnsi="Times New Roman"/>
          </w:rPr>
          <w:t>org</w:t>
        </w:r>
        <w:r w:rsidR="00660CFC" w:rsidRPr="000C2AA8">
          <w:rPr>
            <w:rStyle w:val="af3"/>
            <w:rFonts w:ascii="Times New Roman" w:hAnsi="Times New Roman"/>
            <w:lang w:val="ru-RU"/>
          </w:rPr>
          <w:t>/</w:t>
        </w:r>
        <w:r w:rsidR="00660CFC" w:rsidRPr="000C2AA8">
          <w:rPr>
            <w:rStyle w:val="af3"/>
            <w:rFonts w:ascii="Times New Roman" w:hAnsi="Times New Roman"/>
          </w:rPr>
          <w:t>wiki</w:t>
        </w:r>
        <w:r w:rsidR="00660CFC" w:rsidRPr="000C2AA8">
          <w:rPr>
            <w:rStyle w:val="af3"/>
            <w:rFonts w:ascii="Times New Roman" w:hAnsi="Times New Roman"/>
            <w:lang w:val="ru-RU"/>
          </w:rPr>
          <w:t>/</w:t>
        </w:r>
        <w:proofErr w:type="spellStart"/>
        <w:r w:rsidR="00660CFC" w:rsidRPr="000C2AA8">
          <w:rPr>
            <w:rStyle w:val="af3"/>
            <w:rFonts w:ascii="Times New Roman" w:hAnsi="Times New Roman"/>
          </w:rPr>
          <w:t>Golomb</w:t>
        </w:r>
        <w:proofErr w:type="spellEnd"/>
        <w:r w:rsidR="00660CFC" w:rsidRPr="000C2AA8">
          <w:rPr>
            <w:rStyle w:val="af3"/>
            <w:rFonts w:ascii="Times New Roman" w:hAnsi="Times New Roman"/>
            <w:lang w:val="ru-RU"/>
          </w:rPr>
          <w:t>_</w:t>
        </w:r>
        <w:r w:rsidR="00660CFC" w:rsidRPr="000C2AA8">
          <w:rPr>
            <w:rStyle w:val="af3"/>
            <w:rFonts w:ascii="Times New Roman" w:hAnsi="Times New Roman"/>
          </w:rPr>
          <w:t>coding</w:t>
        </w:r>
      </w:hyperlink>
    </w:p>
    <w:p w:rsidR="00660CFC" w:rsidRPr="000C2AA8" w:rsidRDefault="006F689F" w:rsidP="000C2AA8">
      <w:pPr>
        <w:spacing w:line="360" w:lineRule="auto"/>
        <w:jc w:val="both"/>
        <w:rPr>
          <w:rFonts w:ascii="Times New Roman" w:hAnsi="Times New Roman"/>
          <w:iCs/>
          <w:lang w:val="ru-RU"/>
        </w:rPr>
      </w:pPr>
      <w:r w:rsidRPr="000C2AA8">
        <w:rPr>
          <w:rFonts w:ascii="Times New Roman" w:hAnsi="Times New Roman"/>
          <w:lang w:val="ru-RU"/>
        </w:rPr>
        <w:t>[</w:t>
      </w:r>
      <w:r w:rsidRPr="000C2AA8">
        <w:rPr>
          <w:rFonts w:ascii="Times New Roman" w:hAnsi="Times New Roman"/>
        </w:rPr>
        <w:t>writing</w:t>
      </w:r>
      <w:r w:rsidRPr="000C2AA8">
        <w:rPr>
          <w:rFonts w:ascii="Times New Roman" w:hAnsi="Times New Roman"/>
          <w:lang w:val="ru-RU"/>
        </w:rPr>
        <w:t>_</w:t>
      </w:r>
      <w:r w:rsidRPr="000C2AA8">
        <w:rPr>
          <w:rFonts w:ascii="Times New Roman" w:hAnsi="Times New Roman"/>
        </w:rPr>
        <w:t>zip</w:t>
      </w:r>
      <w:r w:rsidRPr="000C2AA8">
        <w:rPr>
          <w:rFonts w:ascii="Times New Roman" w:hAnsi="Times New Roman"/>
          <w:lang w:val="ru-RU"/>
        </w:rPr>
        <w:t xml:space="preserve">] </w:t>
      </w:r>
      <w:proofErr w:type="spellStart"/>
      <w:r w:rsidRPr="000C2AA8">
        <w:rPr>
          <w:rFonts w:ascii="Times New Roman" w:hAnsi="Times New Roman"/>
          <w:lang w:val="ru-RU"/>
        </w:rPr>
        <w:t>Д.Арапов</w:t>
      </w:r>
      <w:proofErr w:type="spellEnd"/>
      <w:r w:rsidRPr="000C2AA8">
        <w:rPr>
          <w:rFonts w:ascii="Times New Roman" w:hAnsi="Times New Roman"/>
          <w:lang w:val="ru-RU"/>
        </w:rPr>
        <w:t xml:space="preserve">. Пишем упаковщик. </w:t>
      </w:r>
      <w:r w:rsidRPr="000C2AA8">
        <w:rPr>
          <w:rFonts w:ascii="Times New Roman" w:hAnsi="Times New Roman"/>
          <w:iCs/>
          <w:lang w:val="ru-RU"/>
        </w:rPr>
        <w:t xml:space="preserve">Монитор, </w:t>
      </w:r>
      <w:r w:rsidRPr="000C2AA8">
        <w:rPr>
          <w:rFonts w:ascii="Times New Roman" w:hAnsi="Times New Roman"/>
          <w:iCs/>
        </w:rPr>
        <w:t>N</w:t>
      </w:r>
      <w:r w:rsidRPr="000C2AA8">
        <w:rPr>
          <w:rFonts w:ascii="Times New Roman" w:hAnsi="Times New Roman"/>
          <w:iCs/>
          <w:lang w:val="ru-RU"/>
        </w:rPr>
        <w:t>1, 1993. С16-20.</w:t>
      </w:r>
    </w:p>
    <w:p w:rsidR="002C2FC8" w:rsidRPr="000C2AA8" w:rsidRDefault="002C2FC8" w:rsidP="000C2AA8">
      <w:pPr>
        <w:spacing w:line="360" w:lineRule="auto"/>
        <w:jc w:val="both"/>
        <w:rPr>
          <w:rFonts w:ascii="Times New Roman" w:hAnsi="Times New Roman"/>
          <w:iCs/>
          <w:lang w:val="ru-RU"/>
        </w:rPr>
      </w:pPr>
      <w:r w:rsidRPr="000C2AA8">
        <w:rPr>
          <w:rFonts w:ascii="Times New Roman" w:hAnsi="Times New Roman"/>
          <w:lang w:val="ru-RU"/>
        </w:rPr>
        <w:t>[</w:t>
      </w:r>
      <w:proofErr w:type="spellStart"/>
      <w:r w:rsidRPr="000C2AA8">
        <w:rPr>
          <w:rFonts w:ascii="Times New Roman" w:hAnsi="Times New Roman"/>
        </w:rPr>
        <w:t>lzw</w:t>
      </w:r>
      <w:proofErr w:type="spellEnd"/>
      <w:r w:rsidRPr="000C2AA8">
        <w:rPr>
          <w:rFonts w:ascii="Times New Roman" w:hAnsi="Times New Roman"/>
          <w:lang w:val="ru-RU"/>
        </w:rPr>
        <w:t>_</w:t>
      </w:r>
      <w:proofErr w:type="spellStart"/>
      <w:r w:rsidRPr="000C2AA8">
        <w:rPr>
          <w:rFonts w:ascii="Times New Roman" w:hAnsi="Times New Roman"/>
        </w:rPr>
        <w:t>mastr</w:t>
      </w:r>
      <w:proofErr w:type="spellEnd"/>
      <w:r w:rsidRPr="000C2AA8">
        <w:rPr>
          <w:rFonts w:ascii="Times New Roman" w:hAnsi="Times New Roman"/>
          <w:lang w:val="ru-RU"/>
        </w:rPr>
        <w:t xml:space="preserve">] </w:t>
      </w:r>
      <w:r w:rsidRPr="000C2AA8">
        <w:rPr>
          <w:rFonts w:ascii="Times New Roman" w:hAnsi="Times New Roman"/>
          <w:iCs/>
          <w:lang w:val="ru-RU"/>
        </w:rPr>
        <w:t xml:space="preserve">Алгоритмы сжатия информации. Часть 4. Алгоритм </w:t>
      </w:r>
      <w:r w:rsidRPr="000C2AA8">
        <w:rPr>
          <w:rFonts w:ascii="Times New Roman" w:hAnsi="Times New Roman"/>
          <w:iCs/>
        </w:rPr>
        <w:t>LZW</w:t>
      </w:r>
      <w:r w:rsidRPr="000C2AA8">
        <w:rPr>
          <w:rFonts w:ascii="Times New Roman" w:hAnsi="Times New Roman"/>
          <w:iCs/>
          <w:lang w:val="ru-RU"/>
        </w:rPr>
        <w:t xml:space="preserve">// Монитор, </w:t>
      </w:r>
      <w:r w:rsidRPr="000C2AA8">
        <w:rPr>
          <w:rFonts w:ascii="Times New Roman" w:hAnsi="Times New Roman"/>
          <w:iCs/>
        </w:rPr>
        <w:t>N</w:t>
      </w:r>
      <w:r w:rsidRPr="000C2AA8">
        <w:rPr>
          <w:rFonts w:ascii="Times New Roman" w:hAnsi="Times New Roman"/>
          <w:iCs/>
          <w:lang w:val="ru-RU"/>
        </w:rPr>
        <w:t>3, 1994. С8-11.</w:t>
      </w:r>
    </w:p>
    <w:p w:rsidR="00581C87" w:rsidRPr="000C2AA8" w:rsidRDefault="00581C87" w:rsidP="000C2AA8">
      <w:pPr>
        <w:spacing w:line="360" w:lineRule="auto"/>
        <w:jc w:val="both"/>
        <w:rPr>
          <w:rFonts w:ascii="Times New Roman" w:hAnsi="Times New Roman"/>
          <w:lang w:val="ru-RU"/>
        </w:rPr>
      </w:pPr>
      <w:r w:rsidRPr="000C2AA8">
        <w:rPr>
          <w:rFonts w:ascii="Times New Roman" w:hAnsi="Times New Roman"/>
          <w:iCs/>
          <w:lang w:val="ru-RU"/>
        </w:rPr>
        <w:t>[</w:t>
      </w:r>
      <w:proofErr w:type="spellStart"/>
      <w:r w:rsidRPr="000C2AA8">
        <w:rPr>
          <w:rFonts w:ascii="Times New Roman" w:hAnsi="Times New Roman"/>
          <w:iCs/>
        </w:rPr>
        <w:t>csite</w:t>
      </w:r>
      <w:proofErr w:type="spellEnd"/>
      <w:r w:rsidRPr="000C2AA8">
        <w:rPr>
          <w:rFonts w:ascii="Times New Roman" w:hAnsi="Times New Roman"/>
          <w:iCs/>
          <w:lang w:val="ru-RU"/>
        </w:rPr>
        <w:t xml:space="preserve">2] Алгоритмы сжатия и </w:t>
      </w:r>
      <w:proofErr w:type="spellStart"/>
      <w:r w:rsidRPr="000C2AA8">
        <w:rPr>
          <w:rFonts w:ascii="Times New Roman" w:hAnsi="Times New Roman"/>
          <w:iCs/>
          <w:lang w:val="ru-RU"/>
        </w:rPr>
        <w:t>компреси</w:t>
      </w:r>
      <w:proofErr w:type="spellEnd"/>
      <w:r w:rsidRPr="000C2AA8">
        <w:rPr>
          <w:rFonts w:ascii="Times New Roman" w:hAnsi="Times New Roman"/>
          <w:iCs/>
          <w:lang w:val="ru-RU"/>
        </w:rPr>
        <w:t>. http://www.compression-pointers.ru/</w:t>
      </w:r>
    </w:p>
    <w:p w:rsidR="00683B6A" w:rsidRPr="000C2AA8" w:rsidRDefault="00683B6A" w:rsidP="000C2AA8">
      <w:pPr>
        <w:spacing w:line="360" w:lineRule="auto"/>
        <w:jc w:val="both"/>
        <w:rPr>
          <w:rFonts w:ascii="Times New Roman" w:hAnsi="Times New Roman"/>
        </w:rPr>
      </w:pPr>
      <w:r w:rsidRPr="000C2AA8">
        <w:rPr>
          <w:rFonts w:ascii="Times New Roman" w:hAnsi="Times New Roman"/>
        </w:rPr>
        <w:lastRenderedPageBreak/>
        <w:t xml:space="preserve">[wiki77] </w:t>
      </w:r>
      <w:proofErr w:type="gramStart"/>
      <w:r w:rsidRPr="000C2AA8">
        <w:rPr>
          <w:rFonts w:ascii="Times New Roman" w:hAnsi="Times New Roman"/>
        </w:rPr>
        <w:t>LZ77 and LZ78.</w:t>
      </w:r>
      <w:proofErr w:type="gramEnd"/>
      <w:r w:rsidRPr="000C2AA8">
        <w:rPr>
          <w:rFonts w:ascii="Times New Roman" w:hAnsi="Times New Roman"/>
        </w:rPr>
        <w:t xml:space="preserve"> </w:t>
      </w:r>
      <w:proofErr w:type="gramStart"/>
      <w:r w:rsidRPr="000C2AA8">
        <w:rPr>
          <w:rFonts w:ascii="Times New Roman" w:hAnsi="Times New Roman"/>
        </w:rPr>
        <w:t>Wikipedia.</w:t>
      </w:r>
      <w:proofErr w:type="gramEnd"/>
      <w:r w:rsidRPr="000C2AA8">
        <w:rPr>
          <w:rFonts w:ascii="Times New Roman" w:hAnsi="Times New Roman"/>
        </w:rPr>
        <w:t xml:space="preserve"> </w:t>
      </w:r>
      <w:hyperlink r:id="rId57" w:history="1">
        <w:r w:rsidR="00913B57" w:rsidRPr="000C2AA8">
          <w:rPr>
            <w:rStyle w:val="af3"/>
            <w:rFonts w:ascii="Times New Roman" w:hAnsi="Times New Roman"/>
          </w:rPr>
          <w:t>http://en.wikipedia.org/wiki/LZ77_and_LZ78</w:t>
        </w:r>
      </w:hyperlink>
    </w:p>
    <w:p w:rsidR="00913B57" w:rsidRPr="000C2AA8" w:rsidRDefault="00913B57" w:rsidP="000C2AA8">
      <w:pPr>
        <w:spacing w:line="360" w:lineRule="auto"/>
        <w:jc w:val="both"/>
        <w:rPr>
          <w:rFonts w:ascii="Times New Roman" w:hAnsi="Times New Roman"/>
        </w:rPr>
      </w:pPr>
      <w:r w:rsidRPr="000C2AA8">
        <w:rPr>
          <w:rFonts w:ascii="Times New Roman" w:hAnsi="Times New Roman"/>
        </w:rPr>
        <w:t>[</w:t>
      </w:r>
      <w:proofErr w:type="spellStart"/>
      <w:r w:rsidRPr="000C2AA8">
        <w:rPr>
          <w:rFonts w:ascii="Times New Roman" w:hAnsi="Times New Roman"/>
        </w:rPr>
        <w:t>Storer</w:t>
      </w:r>
      <w:proofErr w:type="spellEnd"/>
      <w:r w:rsidRPr="000C2AA8">
        <w:rPr>
          <w:rFonts w:ascii="Times New Roman" w:hAnsi="Times New Roman"/>
        </w:rPr>
        <w:t xml:space="preserve"> 82] Data compression via textual substitution" published in </w:t>
      </w:r>
      <w:r w:rsidRPr="000C2AA8">
        <w:rPr>
          <w:rFonts w:ascii="Times New Roman" w:hAnsi="Times New Roman"/>
          <w:i/>
          <w:iCs/>
        </w:rPr>
        <w:t>Journal of the ACM</w:t>
      </w:r>
      <w:r w:rsidRPr="000C2AA8">
        <w:rPr>
          <w:rFonts w:ascii="Times New Roman" w:hAnsi="Times New Roman"/>
        </w:rPr>
        <w:t xml:space="preserve"> (pp. 928-951)</w:t>
      </w:r>
    </w:p>
    <w:p w:rsidR="00D60EEB" w:rsidRPr="000C2AA8" w:rsidRDefault="00E60DA1" w:rsidP="000C2AA8">
      <w:pPr>
        <w:autoSpaceDE w:val="0"/>
        <w:autoSpaceDN w:val="0"/>
        <w:adjustRightInd w:val="0"/>
        <w:spacing w:line="360" w:lineRule="auto"/>
        <w:jc w:val="both"/>
        <w:rPr>
          <w:rFonts w:ascii="Times New Roman" w:hAnsi="Times New Roman"/>
        </w:rPr>
      </w:pPr>
      <w:r w:rsidRPr="000C2AA8">
        <w:rPr>
          <w:rFonts w:ascii="Times New Roman" w:hAnsi="Times New Roman"/>
          <w:lang w:val="ru-RU"/>
        </w:rPr>
        <w:t>[</w:t>
      </w:r>
      <w:proofErr w:type="spellStart"/>
      <w:r w:rsidRPr="000C2AA8">
        <w:rPr>
          <w:rFonts w:ascii="Times New Roman" w:hAnsi="Times New Roman"/>
        </w:rPr>
        <w:t>lzma</w:t>
      </w:r>
      <w:proofErr w:type="spellEnd"/>
      <w:r w:rsidRPr="000C2AA8">
        <w:rPr>
          <w:rFonts w:ascii="Times New Roman" w:hAnsi="Times New Roman"/>
          <w:lang w:val="ru-RU"/>
        </w:rPr>
        <w:t>_</w:t>
      </w:r>
      <w:r w:rsidRPr="000C2AA8">
        <w:rPr>
          <w:rFonts w:ascii="Times New Roman" w:hAnsi="Times New Roman"/>
        </w:rPr>
        <w:t>wiki</w:t>
      </w:r>
      <w:r w:rsidRPr="000C2AA8">
        <w:rPr>
          <w:rFonts w:ascii="Times New Roman" w:hAnsi="Times New Roman"/>
          <w:lang w:val="ru-RU"/>
        </w:rPr>
        <w:t xml:space="preserve">] </w:t>
      </w:r>
      <w:r w:rsidRPr="000C2AA8">
        <w:rPr>
          <w:rFonts w:ascii="Times New Roman" w:hAnsi="Times New Roman"/>
        </w:rPr>
        <w:t>LZMA</w:t>
      </w:r>
      <w:r w:rsidRPr="000C2AA8">
        <w:rPr>
          <w:rFonts w:ascii="Times New Roman" w:hAnsi="Times New Roman"/>
          <w:lang w:val="ru-RU"/>
        </w:rPr>
        <w:t xml:space="preserve">. Информация из </w:t>
      </w:r>
      <w:proofErr w:type="spellStart"/>
      <w:r w:rsidRPr="000C2AA8">
        <w:rPr>
          <w:rFonts w:ascii="Times New Roman" w:hAnsi="Times New Roman"/>
          <w:lang w:val="ru-RU"/>
        </w:rPr>
        <w:t>википедии</w:t>
      </w:r>
      <w:proofErr w:type="spellEnd"/>
      <w:r w:rsidRPr="000C2AA8">
        <w:rPr>
          <w:rFonts w:ascii="Times New Roman" w:hAnsi="Times New Roman"/>
          <w:lang w:val="ru-RU"/>
        </w:rPr>
        <w:t xml:space="preserve">. </w:t>
      </w:r>
      <w:hyperlink r:id="rId58" w:history="1">
        <w:r w:rsidR="00D60EEB" w:rsidRPr="000C2AA8">
          <w:rPr>
            <w:rStyle w:val="af3"/>
            <w:rFonts w:ascii="Times New Roman" w:hAnsi="Times New Roman"/>
          </w:rPr>
          <w:t>http://ru.wikipedia.org/wiki/LZMA</w:t>
        </w:r>
      </w:hyperlink>
    </w:p>
    <w:p w:rsidR="00D60EEB" w:rsidRPr="000C2AA8" w:rsidRDefault="00D60EEB" w:rsidP="000C2AA8">
      <w:pPr>
        <w:autoSpaceDE w:val="0"/>
        <w:autoSpaceDN w:val="0"/>
        <w:adjustRightInd w:val="0"/>
        <w:spacing w:line="360" w:lineRule="auto"/>
        <w:jc w:val="both"/>
        <w:rPr>
          <w:rFonts w:ascii="Times New Roman" w:hAnsi="Times New Roman"/>
        </w:rPr>
      </w:pPr>
      <w:r w:rsidRPr="00FF3C70">
        <w:rPr>
          <w:rFonts w:ascii="Times New Roman" w:hAnsi="Times New Roman"/>
          <w:lang w:val="ru-RU"/>
        </w:rPr>
        <w:t>[</w:t>
      </w:r>
      <w:proofErr w:type="spellStart"/>
      <w:r w:rsidRPr="000C2AA8">
        <w:rPr>
          <w:rFonts w:ascii="Times New Roman" w:hAnsi="Times New Roman"/>
        </w:rPr>
        <w:t>lzma</w:t>
      </w:r>
      <w:proofErr w:type="spellEnd"/>
      <w:r w:rsidRPr="00FF3C70">
        <w:rPr>
          <w:rFonts w:ascii="Times New Roman" w:hAnsi="Times New Roman"/>
          <w:lang w:val="ru-RU"/>
        </w:rPr>
        <w:t>_</w:t>
      </w:r>
      <w:r w:rsidRPr="000C2AA8">
        <w:rPr>
          <w:rFonts w:ascii="Times New Roman" w:hAnsi="Times New Roman"/>
        </w:rPr>
        <w:t>wiki</w:t>
      </w:r>
      <w:r w:rsidRPr="00FF3C70">
        <w:rPr>
          <w:rFonts w:ascii="Times New Roman" w:hAnsi="Times New Roman"/>
          <w:lang w:val="ru-RU"/>
        </w:rPr>
        <w:t>_</w:t>
      </w:r>
      <w:proofErr w:type="spellStart"/>
      <w:r w:rsidRPr="000C2AA8">
        <w:rPr>
          <w:rFonts w:ascii="Times New Roman" w:hAnsi="Times New Roman"/>
        </w:rPr>
        <w:t>eng</w:t>
      </w:r>
      <w:proofErr w:type="spellEnd"/>
      <w:r w:rsidRPr="00FF3C70">
        <w:rPr>
          <w:rFonts w:ascii="Times New Roman" w:hAnsi="Times New Roman"/>
          <w:lang w:val="ru-RU"/>
        </w:rPr>
        <w:t xml:space="preserve">] </w:t>
      </w:r>
      <w:r w:rsidRPr="000C2AA8">
        <w:rPr>
          <w:rFonts w:ascii="Times New Roman" w:hAnsi="Times New Roman"/>
        </w:rPr>
        <w:t>LZMA</w:t>
      </w:r>
      <w:r w:rsidRPr="00FF3C70">
        <w:rPr>
          <w:rFonts w:ascii="Times New Roman" w:hAnsi="Times New Roman"/>
          <w:lang w:val="ru-RU"/>
        </w:rPr>
        <w:t xml:space="preserve">. </w:t>
      </w:r>
      <w:r w:rsidRPr="000C2AA8">
        <w:rPr>
          <w:rFonts w:ascii="Times New Roman" w:hAnsi="Times New Roman"/>
          <w:lang w:val="ru-RU"/>
        </w:rPr>
        <w:t xml:space="preserve">Информация из </w:t>
      </w:r>
      <w:proofErr w:type="spellStart"/>
      <w:r w:rsidRPr="000C2AA8">
        <w:rPr>
          <w:rFonts w:ascii="Times New Roman" w:hAnsi="Times New Roman"/>
          <w:lang w:val="ru-RU"/>
        </w:rPr>
        <w:t>википедии</w:t>
      </w:r>
      <w:proofErr w:type="spellEnd"/>
      <w:r w:rsidRPr="000C2AA8">
        <w:rPr>
          <w:rFonts w:ascii="Times New Roman" w:hAnsi="Times New Roman"/>
          <w:lang w:val="ru-RU"/>
        </w:rPr>
        <w:t xml:space="preserve"> (</w:t>
      </w:r>
      <w:proofErr w:type="spellStart"/>
      <w:proofErr w:type="gramStart"/>
      <w:r w:rsidRPr="000C2AA8">
        <w:rPr>
          <w:rFonts w:ascii="Times New Roman" w:hAnsi="Times New Roman"/>
          <w:lang w:val="ru-RU"/>
        </w:rPr>
        <w:t>англ</w:t>
      </w:r>
      <w:proofErr w:type="spellEnd"/>
      <w:proofErr w:type="gramEnd"/>
      <w:r w:rsidRPr="000C2AA8">
        <w:rPr>
          <w:rFonts w:ascii="Times New Roman" w:hAnsi="Times New Roman"/>
          <w:lang w:val="ru-RU"/>
        </w:rPr>
        <w:t xml:space="preserve">). </w:t>
      </w:r>
      <w:hyperlink r:id="rId59" w:history="1">
        <w:r w:rsidRPr="000C2AA8">
          <w:rPr>
            <w:rStyle w:val="af3"/>
            <w:rFonts w:ascii="Times New Roman" w:hAnsi="Times New Roman"/>
          </w:rPr>
          <w:t>http://en.wikipedia.org/wiki/Lempel%E2%80%93Ziv%E2%80%93Markov_chain_algorithm</w:t>
        </w:r>
      </w:hyperlink>
    </w:p>
    <w:p w:rsidR="001513E5" w:rsidRPr="000C2AA8" w:rsidRDefault="00292BA6" w:rsidP="000C2AA8">
      <w:pPr>
        <w:autoSpaceDE w:val="0"/>
        <w:autoSpaceDN w:val="0"/>
        <w:adjustRightInd w:val="0"/>
        <w:spacing w:line="360" w:lineRule="auto"/>
        <w:jc w:val="both"/>
        <w:rPr>
          <w:rFonts w:ascii="Times New Roman" w:hAnsi="Times New Roman"/>
        </w:rPr>
      </w:pPr>
      <w:r w:rsidRPr="000C2AA8">
        <w:rPr>
          <w:rFonts w:ascii="Times New Roman" w:hAnsi="Times New Roman"/>
          <w:lang w:val="ru-RU"/>
        </w:rPr>
        <w:t>[</w:t>
      </w:r>
      <w:r w:rsidRPr="000C2AA8">
        <w:rPr>
          <w:rFonts w:ascii="Times New Roman" w:hAnsi="Times New Roman"/>
        </w:rPr>
        <w:t>wiki</w:t>
      </w:r>
      <w:r w:rsidRPr="000C2AA8">
        <w:rPr>
          <w:rFonts w:ascii="Times New Roman" w:hAnsi="Times New Roman"/>
          <w:lang w:val="ru-RU"/>
        </w:rPr>
        <w:t>_</w:t>
      </w:r>
      <w:proofErr w:type="spellStart"/>
      <w:r w:rsidRPr="000C2AA8">
        <w:rPr>
          <w:rFonts w:ascii="Times New Roman" w:hAnsi="Times New Roman"/>
        </w:rPr>
        <w:t>lzo</w:t>
      </w:r>
      <w:proofErr w:type="spellEnd"/>
      <w:r w:rsidRPr="000C2AA8">
        <w:rPr>
          <w:rFonts w:ascii="Times New Roman" w:hAnsi="Times New Roman"/>
          <w:lang w:val="ru-RU"/>
        </w:rPr>
        <w:t>]</w:t>
      </w:r>
      <w:r w:rsidR="00401416" w:rsidRPr="000C2AA8">
        <w:rPr>
          <w:rFonts w:ascii="Times New Roman" w:hAnsi="Times New Roman"/>
          <w:lang w:val="ru-RU"/>
        </w:rPr>
        <w:t xml:space="preserve"> Информация из </w:t>
      </w:r>
      <w:proofErr w:type="spellStart"/>
      <w:r w:rsidR="00401416" w:rsidRPr="000C2AA8">
        <w:rPr>
          <w:rFonts w:ascii="Times New Roman" w:hAnsi="Times New Roman"/>
          <w:lang w:val="ru-RU"/>
        </w:rPr>
        <w:t>википедии</w:t>
      </w:r>
      <w:proofErr w:type="spellEnd"/>
      <w:r w:rsidR="00401416" w:rsidRPr="000C2AA8">
        <w:rPr>
          <w:rFonts w:ascii="Times New Roman" w:hAnsi="Times New Roman"/>
          <w:lang w:val="ru-RU"/>
        </w:rPr>
        <w:t xml:space="preserve">.  </w:t>
      </w:r>
      <w:hyperlink r:id="rId60" w:history="1">
        <w:r w:rsidR="001513E5" w:rsidRPr="000C2AA8">
          <w:rPr>
            <w:rStyle w:val="af3"/>
            <w:rFonts w:ascii="Times New Roman" w:hAnsi="Times New Roman"/>
          </w:rPr>
          <w:t>http://ru.wikipedia.org/wiki/LZO</w:t>
        </w:r>
      </w:hyperlink>
    </w:p>
    <w:p w:rsidR="00556EF2" w:rsidRPr="000C2AA8" w:rsidRDefault="001513E5" w:rsidP="000C2AA8">
      <w:pPr>
        <w:autoSpaceDE w:val="0"/>
        <w:autoSpaceDN w:val="0"/>
        <w:adjustRightInd w:val="0"/>
        <w:spacing w:line="360" w:lineRule="auto"/>
        <w:jc w:val="both"/>
        <w:rPr>
          <w:rFonts w:ascii="Times New Roman" w:hAnsi="Times New Roman"/>
          <w:lang w:bidi="ar-SA"/>
        </w:rPr>
      </w:pPr>
      <w:r w:rsidRPr="000C2AA8">
        <w:rPr>
          <w:rFonts w:ascii="Times New Roman" w:hAnsi="Times New Roman"/>
        </w:rPr>
        <w:t>[</w:t>
      </w:r>
      <w:proofErr w:type="spellStart"/>
      <w:r w:rsidRPr="000C2AA8">
        <w:rPr>
          <w:rFonts w:ascii="Times New Roman" w:hAnsi="Times New Roman"/>
        </w:rPr>
        <w:t>lzo_original</w:t>
      </w:r>
      <w:proofErr w:type="spellEnd"/>
      <w:r w:rsidRPr="000C2AA8">
        <w:rPr>
          <w:rFonts w:ascii="Times New Roman" w:hAnsi="Times New Roman"/>
        </w:rPr>
        <w:t xml:space="preserve">] </w:t>
      </w:r>
      <w:r w:rsidR="00556EF2" w:rsidRPr="000C2AA8">
        <w:rPr>
          <w:rFonts w:ascii="Times New Roman" w:hAnsi="Times New Roman"/>
          <w:lang w:bidi="ar-SA"/>
        </w:rPr>
        <w:t xml:space="preserve">Markus F. X. J. </w:t>
      </w:r>
      <w:proofErr w:type="spellStart"/>
      <w:r w:rsidR="00556EF2" w:rsidRPr="000C2AA8">
        <w:rPr>
          <w:rFonts w:ascii="Times New Roman" w:hAnsi="Times New Roman"/>
          <w:lang w:bidi="ar-SA"/>
        </w:rPr>
        <w:t>Oberhummer</w:t>
      </w:r>
      <w:proofErr w:type="spellEnd"/>
      <w:r w:rsidR="00556EF2" w:rsidRPr="000C2AA8">
        <w:rPr>
          <w:rFonts w:ascii="Times New Roman" w:hAnsi="Times New Roman"/>
          <w:lang w:bidi="ar-SA"/>
        </w:rPr>
        <w:t>. LZO: A real-time data compression library, 2002.</w:t>
      </w:r>
    </w:p>
    <w:p w:rsidR="001513E5" w:rsidRPr="000C2AA8" w:rsidRDefault="00556EF2" w:rsidP="000C2AA8">
      <w:pPr>
        <w:autoSpaceDE w:val="0"/>
        <w:autoSpaceDN w:val="0"/>
        <w:adjustRightInd w:val="0"/>
        <w:spacing w:line="360" w:lineRule="auto"/>
        <w:jc w:val="both"/>
        <w:rPr>
          <w:rStyle w:val="af3"/>
          <w:rFonts w:ascii="Times New Roman" w:hAnsi="Times New Roman"/>
        </w:rPr>
      </w:pPr>
      <w:r w:rsidRPr="000C2AA8">
        <w:rPr>
          <w:rFonts w:ascii="Times New Roman" w:hAnsi="Times New Roman"/>
          <w:lang w:bidi="ar-SA"/>
        </w:rPr>
        <w:t>http://www.oberhumer.com/opensource/lzo/lzodoc.php.</w:t>
      </w:r>
    </w:p>
    <w:p w:rsidR="00E60DA1" w:rsidRPr="000C2AA8" w:rsidRDefault="00E60DA1" w:rsidP="000C2AA8">
      <w:pPr>
        <w:autoSpaceDE w:val="0"/>
        <w:autoSpaceDN w:val="0"/>
        <w:adjustRightInd w:val="0"/>
        <w:spacing w:line="360" w:lineRule="auto"/>
        <w:jc w:val="both"/>
        <w:rPr>
          <w:rFonts w:ascii="Times New Roman" w:hAnsi="Times New Roman"/>
        </w:rPr>
      </w:pPr>
    </w:p>
    <w:p w:rsidR="009D6635" w:rsidRPr="00FF3C70" w:rsidRDefault="00660CFC" w:rsidP="000C2AA8">
      <w:pPr>
        <w:autoSpaceDE w:val="0"/>
        <w:autoSpaceDN w:val="0"/>
        <w:adjustRightInd w:val="0"/>
        <w:spacing w:line="360" w:lineRule="auto"/>
        <w:jc w:val="both"/>
        <w:rPr>
          <w:rFonts w:ascii="Times New Roman" w:hAnsi="Times New Roman"/>
          <w:lang w:bidi="ar-SA"/>
        </w:rPr>
      </w:pPr>
      <w:r w:rsidRPr="000C2AA8">
        <w:rPr>
          <w:rFonts w:ascii="Times New Roman" w:hAnsi="Times New Roman"/>
        </w:rPr>
        <w:t xml:space="preserve">[lossy_tc1] </w:t>
      </w:r>
      <w:r w:rsidR="00AB52B4" w:rsidRPr="000C2AA8">
        <w:rPr>
          <w:rFonts w:ascii="Times New Roman" w:hAnsi="Times New Roman"/>
        </w:rPr>
        <w:t xml:space="preserve">Ian H. Witten , Timothy C. Bell , Alistair Moffat , Craig G. </w:t>
      </w:r>
      <w:proofErr w:type="spellStart"/>
      <w:r w:rsidR="00AB52B4" w:rsidRPr="000C2AA8">
        <w:rPr>
          <w:rFonts w:ascii="Times New Roman" w:hAnsi="Times New Roman"/>
        </w:rPr>
        <w:t>Nevill</w:t>
      </w:r>
      <w:proofErr w:type="spellEnd"/>
      <w:r w:rsidR="00AB52B4" w:rsidRPr="000C2AA8">
        <w:rPr>
          <w:rFonts w:ascii="Times New Roman" w:hAnsi="Times New Roman"/>
        </w:rPr>
        <w:t xml:space="preserve">-Manning , Tony C. Smith , Harold </w:t>
      </w:r>
      <w:proofErr w:type="spellStart"/>
      <w:r w:rsidR="00AB52B4" w:rsidRPr="000C2AA8">
        <w:rPr>
          <w:rFonts w:ascii="Times New Roman" w:hAnsi="Times New Roman"/>
        </w:rPr>
        <w:t>Thimbleby</w:t>
      </w:r>
      <w:proofErr w:type="spellEnd"/>
      <w:r w:rsidR="00AB52B4" w:rsidRPr="000C2AA8">
        <w:rPr>
          <w:rFonts w:ascii="Times New Roman" w:hAnsi="Times New Roman"/>
        </w:rPr>
        <w:t xml:space="preserve">. </w:t>
      </w:r>
      <w:proofErr w:type="gramStart"/>
      <w:r w:rsidRPr="000C2AA8">
        <w:rPr>
          <w:rFonts w:ascii="Times New Roman" w:hAnsi="Times New Roman"/>
          <w:lang w:bidi="ar-SA"/>
        </w:rPr>
        <w:t xml:space="preserve">Semantic and Generative Models for </w:t>
      </w:r>
      <w:proofErr w:type="spellStart"/>
      <w:r w:rsidRPr="000C2AA8">
        <w:rPr>
          <w:rFonts w:ascii="Times New Roman" w:hAnsi="Times New Roman"/>
          <w:lang w:bidi="ar-SA"/>
        </w:rPr>
        <w:t>Lossy</w:t>
      </w:r>
      <w:proofErr w:type="spellEnd"/>
      <w:r w:rsidRPr="000C2AA8">
        <w:rPr>
          <w:rFonts w:ascii="Times New Roman" w:hAnsi="Times New Roman"/>
          <w:lang w:bidi="ar-SA"/>
        </w:rPr>
        <w:t xml:space="preserve"> Text Compression</w:t>
      </w:r>
      <w:r w:rsidR="00AB52B4" w:rsidRPr="000C2AA8">
        <w:rPr>
          <w:rFonts w:ascii="Times New Roman" w:hAnsi="Times New Roman"/>
          <w:lang w:bidi="ar-SA"/>
        </w:rPr>
        <w:t>.</w:t>
      </w:r>
      <w:proofErr w:type="gramEnd"/>
      <w:r w:rsidR="00AB52B4" w:rsidRPr="000C2AA8">
        <w:rPr>
          <w:rFonts w:ascii="Times New Roman" w:hAnsi="Times New Roman"/>
          <w:lang w:bidi="ar-SA"/>
        </w:rPr>
        <w:t xml:space="preserve"> </w:t>
      </w:r>
      <w:r w:rsidR="00AB52B4" w:rsidRPr="000C2AA8">
        <w:rPr>
          <w:rFonts w:ascii="Times New Roman" w:hAnsi="Times New Roman"/>
        </w:rPr>
        <w:t>The Computer Journal, Volume 37, Issue</w:t>
      </w:r>
    </w:p>
    <w:p w:rsidR="00DF55CA" w:rsidRPr="000C2AA8" w:rsidRDefault="000B79BC" w:rsidP="000C2AA8">
      <w:pPr>
        <w:autoSpaceDE w:val="0"/>
        <w:autoSpaceDN w:val="0"/>
        <w:adjustRightInd w:val="0"/>
        <w:spacing w:line="360" w:lineRule="auto"/>
        <w:jc w:val="both"/>
        <w:rPr>
          <w:rFonts w:ascii="Times New Roman" w:hAnsi="Times New Roman"/>
          <w:lang w:bidi="ar-SA"/>
        </w:rPr>
      </w:pPr>
      <w:r w:rsidRPr="000C2AA8">
        <w:rPr>
          <w:rFonts w:ascii="Times New Roman" w:hAnsi="Times New Roman"/>
          <w:lang w:bidi="ar-SA"/>
        </w:rPr>
        <w:t>[culzss</w:t>
      </w:r>
      <w:r w:rsidR="00AA50EB" w:rsidRPr="000C2AA8">
        <w:rPr>
          <w:rFonts w:ascii="Times New Roman" w:hAnsi="Times New Roman"/>
          <w:lang w:bidi="ar-SA"/>
        </w:rPr>
        <w:t>1</w:t>
      </w:r>
      <w:r w:rsidRPr="000C2AA8">
        <w:rPr>
          <w:rFonts w:ascii="Times New Roman" w:hAnsi="Times New Roman"/>
          <w:lang w:bidi="ar-SA"/>
        </w:rPr>
        <w:t xml:space="preserve">] </w:t>
      </w:r>
      <w:r w:rsidR="004D4254" w:rsidRPr="000C2AA8">
        <w:rPr>
          <w:rFonts w:ascii="Times New Roman" w:hAnsi="Times New Roman"/>
          <w:lang w:bidi="ar-SA"/>
        </w:rPr>
        <w:t>Adnan Ozsoy</w:t>
      </w:r>
      <w:r w:rsidR="004D4254" w:rsidRPr="000C2AA8">
        <w:rPr>
          <w:rFonts w:ascii="Times New Roman" w:hAnsi="Times New Roman"/>
        </w:rPr>
        <w:t xml:space="preserve">. </w:t>
      </w:r>
      <w:proofErr w:type="gramStart"/>
      <w:r w:rsidR="004D4254" w:rsidRPr="000C2AA8">
        <w:rPr>
          <w:rFonts w:ascii="Times New Roman" w:hAnsi="Times New Roman"/>
          <w:lang w:bidi="ar-SA"/>
        </w:rPr>
        <w:t xml:space="preserve">Martin </w:t>
      </w:r>
      <w:proofErr w:type="spellStart"/>
      <w:r w:rsidR="004D4254" w:rsidRPr="000C2AA8">
        <w:rPr>
          <w:rFonts w:ascii="Times New Roman" w:hAnsi="Times New Roman"/>
          <w:lang w:bidi="ar-SA"/>
        </w:rPr>
        <w:t>Swany</w:t>
      </w:r>
      <w:proofErr w:type="spellEnd"/>
      <w:r w:rsidR="004D4254" w:rsidRPr="000C2AA8">
        <w:rPr>
          <w:rFonts w:ascii="Times New Roman" w:hAnsi="Times New Roman"/>
          <w:lang w:bidi="ar-SA"/>
        </w:rPr>
        <w:t>.</w:t>
      </w:r>
      <w:proofErr w:type="gramEnd"/>
      <w:r w:rsidR="004D4254" w:rsidRPr="000C2AA8">
        <w:rPr>
          <w:rFonts w:ascii="Times New Roman" w:hAnsi="Times New Roman"/>
          <w:lang w:bidi="ar-SA"/>
        </w:rPr>
        <w:t xml:space="preserve"> Department of Computer &amp; Information</w:t>
      </w:r>
      <w:r w:rsidR="004D4254" w:rsidRPr="000C2AA8">
        <w:rPr>
          <w:rFonts w:ascii="Times New Roman" w:hAnsi="Times New Roman"/>
        </w:rPr>
        <w:t xml:space="preserve"> </w:t>
      </w:r>
      <w:r w:rsidRPr="000C2AA8">
        <w:rPr>
          <w:rFonts w:ascii="Times New Roman" w:hAnsi="Times New Roman"/>
        </w:rPr>
        <w:t>CULZSS: LZSS Lossless Data Compression on CUDA</w:t>
      </w:r>
      <w:r w:rsidR="004D4254" w:rsidRPr="000C2AA8">
        <w:rPr>
          <w:rFonts w:ascii="Times New Roman" w:hAnsi="Times New Roman"/>
        </w:rPr>
        <w:t>.</w:t>
      </w:r>
    </w:p>
    <w:p w:rsidR="009D6635" w:rsidRPr="000C2AA8" w:rsidRDefault="009D6635" w:rsidP="000C2AA8">
      <w:pPr>
        <w:spacing w:line="360" w:lineRule="auto"/>
        <w:jc w:val="both"/>
        <w:rPr>
          <w:rFonts w:ascii="Times New Roman" w:hAnsi="Times New Roman"/>
          <w:lang w:bidi="ar-SA"/>
        </w:rPr>
      </w:pPr>
      <w:r w:rsidRPr="000C2AA8">
        <w:rPr>
          <w:rFonts w:ascii="Times New Roman" w:hAnsi="Times New Roman"/>
        </w:rPr>
        <w:t xml:space="preserve">[culzss2] </w:t>
      </w:r>
      <w:r w:rsidR="000174C7" w:rsidRPr="000C2AA8">
        <w:rPr>
          <w:rFonts w:ascii="Times New Roman" w:hAnsi="Times New Roman"/>
          <w:lang w:bidi="ar-SA"/>
        </w:rPr>
        <w:t xml:space="preserve">Adnan Ozsoy. </w:t>
      </w:r>
      <w:proofErr w:type="gramStart"/>
      <w:r w:rsidR="000174C7" w:rsidRPr="000C2AA8">
        <w:rPr>
          <w:rFonts w:ascii="Times New Roman" w:hAnsi="Times New Roman"/>
          <w:lang w:bidi="ar-SA"/>
        </w:rPr>
        <w:t xml:space="preserve">Martin </w:t>
      </w:r>
      <w:proofErr w:type="spellStart"/>
      <w:r w:rsidR="000174C7" w:rsidRPr="000C2AA8">
        <w:rPr>
          <w:rFonts w:ascii="Times New Roman" w:hAnsi="Times New Roman"/>
          <w:lang w:bidi="ar-SA"/>
        </w:rPr>
        <w:t>Swany</w:t>
      </w:r>
      <w:proofErr w:type="spellEnd"/>
      <w:r w:rsidR="000174C7" w:rsidRPr="000C2AA8">
        <w:rPr>
          <w:rFonts w:ascii="Times New Roman" w:hAnsi="Times New Roman"/>
          <w:lang w:bidi="ar-SA"/>
        </w:rPr>
        <w:t>.</w:t>
      </w:r>
      <w:proofErr w:type="gramEnd"/>
      <w:r w:rsidR="000174C7" w:rsidRPr="000C2AA8">
        <w:rPr>
          <w:rFonts w:ascii="Times New Roman" w:hAnsi="Times New Roman"/>
          <w:lang w:bidi="ar-SA"/>
        </w:rPr>
        <w:t xml:space="preserve"> </w:t>
      </w:r>
      <w:proofErr w:type="spellStart"/>
      <w:r w:rsidR="000174C7" w:rsidRPr="000C2AA8">
        <w:rPr>
          <w:rFonts w:ascii="Times New Roman" w:hAnsi="Times New Roman"/>
          <w:lang w:bidi="ar-SA"/>
        </w:rPr>
        <w:t>Arun</w:t>
      </w:r>
      <w:proofErr w:type="spellEnd"/>
      <w:r w:rsidR="000174C7" w:rsidRPr="000C2AA8">
        <w:rPr>
          <w:rFonts w:ascii="Times New Roman" w:hAnsi="Times New Roman"/>
          <w:lang w:bidi="ar-SA"/>
        </w:rPr>
        <w:t xml:space="preserve"> </w:t>
      </w:r>
      <w:proofErr w:type="spellStart"/>
      <w:r w:rsidR="000174C7" w:rsidRPr="000C2AA8">
        <w:rPr>
          <w:rFonts w:ascii="Times New Roman" w:hAnsi="Times New Roman"/>
          <w:lang w:bidi="ar-SA"/>
        </w:rPr>
        <w:t>Chauhan</w:t>
      </w:r>
      <w:proofErr w:type="spellEnd"/>
      <w:r w:rsidR="000174C7" w:rsidRPr="000C2AA8">
        <w:rPr>
          <w:rFonts w:ascii="Times New Roman" w:hAnsi="Times New Roman"/>
          <w:lang w:bidi="ar-SA"/>
        </w:rPr>
        <w:t xml:space="preserve">. </w:t>
      </w:r>
      <w:proofErr w:type="gramStart"/>
      <w:r w:rsidRPr="000C2AA8">
        <w:rPr>
          <w:rFonts w:ascii="Times New Roman" w:hAnsi="Times New Roman"/>
          <w:lang w:bidi="ar-SA"/>
        </w:rPr>
        <w:t>Pipelined Parallel LZSS for Streaming Data Compression on GPGPUs.</w:t>
      </w:r>
      <w:proofErr w:type="gramEnd"/>
    </w:p>
    <w:p w:rsidR="009C46F9" w:rsidRPr="00FF3C70" w:rsidRDefault="00690ACE" w:rsidP="000C2AA8">
      <w:pPr>
        <w:pStyle w:val="Default"/>
        <w:spacing w:line="360" w:lineRule="auto"/>
        <w:jc w:val="both"/>
        <w:rPr>
          <w:rFonts w:ascii="Times New Roman" w:hAnsi="Times New Roman" w:cs="Times New Roman"/>
          <w:lang w:val="en-US"/>
        </w:rPr>
      </w:pPr>
      <w:r w:rsidRPr="000C2AA8">
        <w:rPr>
          <w:rFonts w:ascii="Times New Roman" w:hAnsi="Times New Roman" w:cs="Times New Roman"/>
          <w:lang w:val="en-US"/>
        </w:rPr>
        <w:t>[</w:t>
      </w:r>
      <w:proofErr w:type="spellStart"/>
      <w:r w:rsidRPr="000C2AA8">
        <w:rPr>
          <w:rFonts w:ascii="Times New Roman" w:hAnsi="Times New Roman" w:cs="Times New Roman"/>
          <w:lang w:val="en-US"/>
        </w:rPr>
        <w:t>cl_compression</w:t>
      </w:r>
      <w:proofErr w:type="spellEnd"/>
      <w:r w:rsidRPr="000C2AA8">
        <w:rPr>
          <w:rFonts w:ascii="Times New Roman" w:hAnsi="Times New Roman" w:cs="Times New Roman"/>
          <w:lang w:val="en-US"/>
        </w:rPr>
        <w:t>]</w:t>
      </w:r>
      <w:r w:rsidR="009D084C" w:rsidRPr="000C2AA8">
        <w:rPr>
          <w:rFonts w:ascii="Times New Roman" w:hAnsi="Times New Roman" w:cs="Times New Roman"/>
          <w:lang w:val="en-US"/>
        </w:rPr>
        <w:t xml:space="preserve"> </w:t>
      </w:r>
      <w:proofErr w:type="spellStart"/>
      <w:r w:rsidR="00FB464E" w:rsidRPr="000C2AA8">
        <w:rPr>
          <w:rFonts w:ascii="Times New Roman" w:hAnsi="Times New Roman" w:cs="Times New Roman"/>
          <w:lang w:val="en-US"/>
        </w:rPr>
        <w:t>Vasileios</w:t>
      </w:r>
      <w:proofErr w:type="spellEnd"/>
      <w:r w:rsidR="00FB464E" w:rsidRPr="000C2AA8">
        <w:rPr>
          <w:rFonts w:ascii="Times New Roman" w:hAnsi="Times New Roman" w:cs="Times New Roman"/>
          <w:lang w:val="en-US"/>
        </w:rPr>
        <w:t xml:space="preserve"> </w:t>
      </w:r>
      <w:proofErr w:type="spellStart"/>
      <w:r w:rsidR="00FB464E" w:rsidRPr="000C2AA8">
        <w:rPr>
          <w:rFonts w:ascii="Times New Roman" w:hAnsi="Times New Roman" w:cs="Times New Roman"/>
          <w:lang w:val="en-US"/>
        </w:rPr>
        <w:t>Xouris</w:t>
      </w:r>
      <w:proofErr w:type="spellEnd"/>
      <w:r w:rsidR="00FB464E" w:rsidRPr="000C2AA8">
        <w:rPr>
          <w:rFonts w:ascii="Times New Roman" w:hAnsi="Times New Roman" w:cs="Times New Roman"/>
          <w:lang w:val="en-US"/>
        </w:rPr>
        <w:t xml:space="preserve">. </w:t>
      </w:r>
      <w:r w:rsidR="009D084C" w:rsidRPr="000C2AA8">
        <w:rPr>
          <w:rFonts w:ascii="Times New Roman" w:hAnsi="Times New Roman" w:cs="Times New Roman"/>
          <w:bCs/>
          <w:lang w:val="en-US"/>
        </w:rPr>
        <w:t xml:space="preserve">Parallel Hashing, Compression and Encryption with </w:t>
      </w:r>
      <w:proofErr w:type="spellStart"/>
      <w:r w:rsidR="009D084C" w:rsidRPr="000C2AA8">
        <w:rPr>
          <w:rFonts w:ascii="Times New Roman" w:hAnsi="Times New Roman" w:cs="Times New Roman"/>
          <w:bCs/>
          <w:lang w:val="en-US"/>
        </w:rPr>
        <w:t>OpenCL</w:t>
      </w:r>
      <w:proofErr w:type="spellEnd"/>
      <w:r w:rsidR="009D084C" w:rsidRPr="000C2AA8">
        <w:rPr>
          <w:rFonts w:ascii="Times New Roman" w:hAnsi="Times New Roman" w:cs="Times New Roman"/>
          <w:bCs/>
          <w:lang w:val="en-US"/>
        </w:rPr>
        <w:t xml:space="preserve"> under OS X.</w:t>
      </w:r>
      <w:r w:rsidR="00FB464E" w:rsidRPr="000C2AA8">
        <w:rPr>
          <w:rFonts w:ascii="Times New Roman" w:hAnsi="Times New Roman" w:cs="Times New Roman"/>
          <w:lang w:val="en-US"/>
        </w:rPr>
        <w:t xml:space="preserve"> Master of Science. </w:t>
      </w:r>
      <w:proofErr w:type="gramStart"/>
      <w:r w:rsidR="00FB464E" w:rsidRPr="000C2AA8">
        <w:rPr>
          <w:rFonts w:ascii="Times New Roman" w:hAnsi="Times New Roman" w:cs="Times New Roman"/>
          <w:lang w:val="en-US"/>
        </w:rPr>
        <w:t>Computer Science.</w:t>
      </w:r>
      <w:proofErr w:type="gramEnd"/>
      <w:r w:rsidR="00FB464E" w:rsidRPr="000C2AA8">
        <w:rPr>
          <w:rFonts w:ascii="Times New Roman" w:hAnsi="Times New Roman" w:cs="Times New Roman"/>
          <w:lang w:val="en-US"/>
        </w:rPr>
        <w:t xml:space="preserve"> </w:t>
      </w:r>
      <w:proofErr w:type="gramStart"/>
      <w:r w:rsidR="00FB464E" w:rsidRPr="000C2AA8">
        <w:rPr>
          <w:rFonts w:ascii="Times New Roman" w:hAnsi="Times New Roman" w:cs="Times New Roman"/>
          <w:lang w:val="en-US"/>
        </w:rPr>
        <w:t>School of Informatics University of Edinburgh 2010.</w:t>
      </w:r>
      <w:proofErr w:type="gramEnd"/>
    </w:p>
    <w:p w:rsidR="0010621C" w:rsidRPr="00FF3C70" w:rsidRDefault="009C46F9" w:rsidP="000C2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lang w:eastAsia="ru-RU" w:bidi="ar-SA"/>
        </w:rPr>
      </w:pPr>
      <w:r w:rsidRPr="000C2AA8">
        <w:rPr>
          <w:rFonts w:ascii="Times New Roman" w:eastAsia="Times New Roman" w:hAnsi="Times New Roman"/>
          <w:lang w:eastAsia="ru-RU" w:bidi="ar-SA"/>
        </w:rPr>
        <w:t xml:space="preserve">[model81] </w:t>
      </w:r>
      <w:proofErr w:type="spellStart"/>
      <w:proofErr w:type="gramStart"/>
      <w:r w:rsidRPr="000C2AA8">
        <w:rPr>
          <w:rFonts w:ascii="Times New Roman" w:eastAsia="Times New Roman" w:hAnsi="Times New Roman"/>
          <w:lang w:eastAsia="ru-RU" w:bidi="ar-SA"/>
        </w:rPr>
        <w:t>Rissanen</w:t>
      </w:r>
      <w:proofErr w:type="spellEnd"/>
      <w:r w:rsidRPr="000C2AA8">
        <w:rPr>
          <w:rFonts w:ascii="Times New Roman" w:eastAsia="Times New Roman" w:hAnsi="Times New Roman"/>
          <w:lang w:eastAsia="ru-RU" w:bidi="ar-SA"/>
        </w:rPr>
        <w:t xml:space="preserve"> J.J. and Langdon G.G. 1981.</w:t>
      </w:r>
      <w:proofErr w:type="gramEnd"/>
      <w:r w:rsidRPr="000C2AA8">
        <w:rPr>
          <w:rFonts w:ascii="Times New Roman" w:eastAsia="Times New Roman" w:hAnsi="Times New Roman"/>
          <w:lang w:eastAsia="ru-RU" w:bidi="ar-SA"/>
        </w:rPr>
        <w:t xml:space="preserve"> </w:t>
      </w:r>
      <w:proofErr w:type="gramStart"/>
      <w:r w:rsidRPr="000C2AA8">
        <w:rPr>
          <w:rFonts w:ascii="Times New Roman" w:eastAsia="Times New Roman" w:hAnsi="Times New Roman"/>
          <w:lang w:eastAsia="ru-RU" w:bidi="ar-SA"/>
        </w:rPr>
        <w:t>Universal modeling and coding.</w:t>
      </w:r>
      <w:proofErr w:type="gramEnd"/>
      <w:r w:rsidRPr="000C2AA8">
        <w:rPr>
          <w:rFonts w:ascii="Times New Roman" w:eastAsia="Times New Roman" w:hAnsi="Times New Roman"/>
          <w:lang w:eastAsia="ru-RU" w:bidi="ar-SA"/>
        </w:rPr>
        <w:t xml:space="preserve"> IEEE </w:t>
      </w:r>
      <w:proofErr w:type="spellStart"/>
      <w:r w:rsidRPr="000C2AA8">
        <w:rPr>
          <w:rFonts w:ascii="Times New Roman" w:eastAsia="Times New Roman" w:hAnsi="Times New Roman"/>
          <w:lang w:eastAsia="ru-RU" w:bidi="ar-SA"/>
        </w:rPr>
        <w:t>Trans.Inf.Theory</w:t>
      </w:r>
      <w:proofErr w:type="spellEnd"/>
      <w:r w:rsidRPr="000C2AA8">
        <w:rPr>
          <w:rFonts w:ascii="Times New Roman" w:eastAsia="Times New Roman" w:hAnsi="Times New Roman"/>
          <w:lang w:eastAsia="ru-RU" w:bidi="ar-SA"/>
        </w:rPr>
        <w:t xml:space="preserve"> IT-27</w:t>
      </w:r>
      <w:proofErr w:type="gramStart"/>
      <w:r w:rsidRPr="000C2AA8">
        <w:rPr>
          <w:rFonts w:ascii="Times New Roman" w:eastAsia="Times New Roman" w:hAnsi="Times New Roman"/>
          <w:lang w:eastAsia="ru-RU" w:bidi="ar-SA"/>
        </w:rPr>
        <w:t>,1</w:t>
      </w:r>
      <w:proofErr w:type="gramEnd"/>
      <w:r w:rsidRPr="000C2AA8">
        <w:rPr>
          <w:rFonts w:ascii="Times New Roman" w:eastAsia="Times New Roman" w:hAnsi="Times New Roman"/>
          <w:lang w:eastAsia="ru-RU" w:bidi="ar-SA"/>
        </w:rPr>
        <w:t>(Jan.),12-23.</w:t>
      </w:r>
    </w:p>
    <w:p w:rsidR="0010621C" w:rsidRPr="000C2AA8" w:rsidRDefault="0010621C" w:rsidP="000C2AA8">
      <w:pPr>
        <w:pStyle w:val="HTML"/>
        <w:spacing w:line="360" w:lineRule="auto"/>
        <w:jc w:val="both"/>
        <w:rPr>
          <w:rFonts w:ascii="Times New Roman" w:hAnsi="Times New Roman" w:cs="Times New Roman"/>
          <w:sz w:val="24"/>
          <w:szCs w:val="24"/>
          <w:lang w:val="en-US"/>
        </w:rPr>
      </w:pPr>
      <w:r w:rsidRPr="000C2AA8">
        <w:rPr>
          <w:rFonts w:ascii="Times New Roman" w:hAnsi="Times New Roman" w:cs="Times New Roman"/>
          <w:sz w:val="24"/>
          <w:szCs w:val="24"/>
          <w:lang w:val="en-US"/>
        </w:rPr>
        <w:t xml:space="preserve">[Bell87_1] </w:t>
      </w:r>
      <w:proofErr w:type="gramStart"/>
      <w:r w:rsidRPr="000C2AA8">
        <w:rPr>
          <w:rFonts w:ascii="Times New Roman" w:hAnsi="Times New Roman" w:cs="Times New Roman"/>
          <w:sz w:val="24"/>
          <w:szCs w:val="24"/>
          <w:lang w:val="en-US"/>
        </w:rPr>
        <w:t>Bell T.C. 1987.</w:t>
      </w:r>
      <w:proofErr w:type="gramEnd"/>
      <w:r w:rsidRPr="000C2AA8">
        <w:rPr>
          <w:rFonts w:ascii="Times New Roman" w:hAnsi="Times New Roman" w:cs="Times New Roman"/>
          <w:sz w:val="24"/>
          <w:szCs w:val="24"/>
          <w:lang w:val="en-US"/>
        </w:rPr>
        <w:t xml:space="preserve"> </w:t>
      </w:r>
      <w:proofErr w:type="gramStart"/>
      <w:r w:rsidRPr="000C2AA8">
        <w:rPr>
          <w:rFonts w:ascii="Times New Roman" w:hAnsi="Times New Roman" w:cs="Times New Roman"/>
          <w:sz w:val="24"/>
          <w:szCs w:val="24"/>
          <w:lang w:val="en-US"/>
        </w:rPr>
        <w:t>A unifying theory and improvements for existing approaches to text compression.</w:t>
      </w:r>
      <w:proofErr w:type="gramEnd"/>
      <w:r w:rsidRPr="000C2AA8">
        <w:rPr>
          <w:rFonts w:ascii="Times New Roman" w:hAnsi="Times New Roman" w:cs="Times New Roman"/>
          <w:sz w:val="24"/>
          <w:szCs w:val="24"/>
          <w:lang w:val="en-US"/>
        </w:rPr>
        <w:t xml:space="preserve"> </w:t>
      </w:r>
      <w:proofErr w:type="gramStart"/>
      <w:r w:rsidRPr="000C2AA8">
        <w:rPr>
          <w:rFonts w:ascii="Times New Roman" w:hAnsi="Times New Roman" w:cs="Times New Roman"/>
          <w:sz w:val="24"/>
          <w:szCs w:val="24"/>
          <w:lang w:val="en-US"/>
        </w:rPr>
        <w:t>Ph.D. dissertation, Dept. of Computer Science, Un</w:t>
      </w:r>
      <w:r w:rsidR="000C2AA8">
        <w:rPr>
          <w:rFonts w:ascii="Times New Roman" w:hAnsi="Times New Roman" w:cs="Times New Roman"/>
          <w:sz w:val="24"/>
          <w:szCs w:val="24"/>
          <w:lang w:val="en-US"/>
        </w:rPr>
        <w:t>iv. of Canterbury, New Zealand.</w:t>
      </w:r>
      <w:proofErr w:type="gramEnd"/>
    </w:p>
    <w:p w:rsidR="0010621C" w:rsidRPr="00FF3C70" w:rsidRDefault="0010621C" w:rsidP="000C2A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eastAsia="Times New Roman" w:hAnsi="Times New Roman"/>
          <w:lang w:eastAsia="ru-RU" w:bidi="ar-SA"/>
        </w:rPr>
      </w:pPr>
      <w:r w:rsidRPr="000C2AA8">
        <w:rPr>
          <w:rFonts w:ascii="Times New Roman" w:eastAsia="Times New Roman" w:hAnsi="Times New Roman"/>
          <w:lang w:eastAsia="ru-RU" w:bidi="ar-SA"/>
        </w:rPr>
        <w:t>[</w:t>
      </w:r>
      <w:r w:rsidRPr="000C2AA8">
        <w:rPr>
          <w:rFonts w:ascii="Times New Roman" w:hAnsi="Times New Roman"/>
        </w:rPr>
        <w:t>Bell87_2</w:t>
      </w:r>
      <w:r w:rsidRPr="000C2AA8">
        <w:rPr>
          <w:rFonts w:ascii="Times New Roman" w:eastAsia="Times New Roman" w:hAnsi="Times New Roman"/>
          <w:lang w:eastAsia="ru-RU" w:bidi="ar-SA"/>
        </w:rPr>
        <w:t>]</w:t>
      </w:r>
      <w:r w:rsidRPr="000C2AA8">
        <w:rPr>
          <w:rFonts w:ascii="Times New Roman" w:hAnsi="Times New Roman"/>
        </w:rPr>
        <w:t xml:space="preserve"> </w:t>
      </w:r>
      <w:proofErr w:type="gramStart"/>
      <w:r w:rsidRPr="000C2AA8">
        <w:rPr>
          <w:rFonts w:ascii="Times New Roman" w:eastAsia="Times New Roman" w:hAnsi="Times New Roman"/>
          <w:lang w:eastAsia="ru-RU" w:bidi="ar-SA"/>
        </w:rPr>
        <w:t>Bell T.C. and Witten I.H. 1987.Greedy macro text compression.</w:t>
      </w:r>
      <w:proofErr w:type="gramEnd"/>
      <w:r w:rsidRPr="000C2AA8">
        <w:rPr>
          <w:rFonts w:ascii="Times New Roman" w:eastAsia="Times New Roman" w:hAnsi="Times New Roman"/>
          <w:lang w:eastAsia="ru-RU" w:bidi="ar-SA"/>
        </w:rPr>
        <w:t xml:space="preserve"> </w:t>
      </w:r>
      <w:proofErr w:type="gramStart"/>
      <w:r w:rsidRPr="000C2AA8">
        <w:rPr>
          <w:rFonts w:ascii="Times New Roman" w:eastAsia="Times New Roman" w:hAnsi="Times New Roman"/>
          <w:lang w:eastAsia="ru-RU" w:bidi="ar-SA"/>
        </w:rPr>
        <w:t>Res. Rept.87/285/33.</w:t>
      </w:r>
      <w:proofErr w:type="gramEnd"/>
      <w:r w:rsidRPr="000C2AA8">
        <w:rPr>
          <w:rFonts w:ascii="Times New Roman" w:eastAsia="Times New Roman" w:hAnsi="Times New Roman"/>
          <w:lang w:eastAsia="ru-RU" w:bidi="ar-SA"/>
        </w:rPr>
        <w:t xml:space="preserve"> </w:t>
      </w:r>
      <w:proofErr w:type="gramStart"/>
      <w:r w:rsidRPr="000C2AA8">
        <w:rPr>
          <w:rFonts w:ascii="Times New Roman" w:eastAsia="Times New Roman" w:hAnsi="Times New Roman"/>
          <w:lang w:eastAsia="ru-RU" w:bidi="ar-SA"/>
        </w:rPr>
        <w:t>Department of Computers Science, University of Calgary.</w:t>
      </w:r>
      <w:proofErr w:type="gramEnd"/>
    </w:p>
    <w:p w:rsidR="0010621C" w:rsidRPr="000C2AA8" w:rsidRDefault="00536C10" w:rsidP="000C2AA8">
      <w:pPr>
        <w:pStyle w:val="HTML"/>
        <w:spacing w:line="360" w:lineRule="auto"/>
        <w:jc w:val="both"/>
        <w:rPr>
          <w:rFonts w:ascii="Times New Roman" w:hAnsi="Times New Roman" w:cs="Times New Roman"/>
          <w:sz w:val="24"/>
          <w:szCs w:val="24"/>
        </w:rPr>
      </w:pPr>
      <w:r w:rsidRPr="000C2AA8">
        <w:rPr>
          <w:rFonts w:ascii="Times New Roman" w:hAnsi="Times New Roman" w:cs="Times New Roman"/>
          <w:sz w:val="24"/>
          <w:szCs w:val="24"/>
          <w:lang w:val="en-US"/>
        </w:rPr>
        <w:t>[</w:t>
      </w:r>
      <w:proofErr w:type="spellStart"/>
      <w:r w:rsidRPr="000C2AA8">
        <w:rPr>
          <w:rFonts w:ascii="Times New Roman" w:hAnsi="Times New Roman" w:cs="Times New Roman"/>
          <w:sz w:val="24"/>
          <w:szCs w:val="24"/>
          <w:lang w:val="en-US"/>
        </w:rPr>
        <w:t>ppm_wiki</w:t>
      </w:r>
      <w:proofErr w:type="spellEnd"/>
      <w:r w:rsidRPr="000C2AA8">
        <w:rPr>
          <w:rFonts w:ascii="Times New Roman" w:hAnsi="Times New Roman" w:cs="Times New Roman"/>
          <w:sz w:val="24"/>
          <w:szCs w:val="24"/>
          <w:lang w:val="en-US"/>
        </w:rPr>
        <w:t xml:space="preserve">] </w:t>
      </w:r>
      <w:r w:rsidRPr="000C2AA8">
        <w:rPr>
          <w:rFonts w:ascii="Times New Roman" w:hAnsi="Times New Roman" w:cs="Times New Roman"/>
          <w:sz w:val="24"/>
          <w:szCs w:val="24"/>
        </w:rPr>
        <w:t>Алгоритм</w:t>
      </w:r>
      <w:r w:rsidRPr="000C2AA8">
        <w:rPr>
          <w:rFonts w:ascii="Times New Roman" w:hAnsi="Times New Roman" w:cs="Times New Roman"/>
          <w:sz w:val="24"/>
          <w:szCs w:val="24"/>
          <w:lang w:val="en-US"/>
        </w:rPr>
        <w:t xml:space="preserve"> </w:t>
      </w:r>
      <w:r w:rsidRPr="000C2AA8">
        <w:rPr>
          <w:rFonts w:ascii="Times New Roman" w:hAnsi="Times New Roman" w:cs="Times New Roman"/>
          <w:sz w:val="24"/>
          <w:szCs w:val="24"/>
        </w:rPr>
        <w:t>сжатия</w:t>
      </w:r>
      <w:r w:rsidRPr="000C2AA8">
        <w:rPr>
          <w:rFonts w:ascii="Times New Roman" w:hAnsi="Times New Roman" w:cs="Times New Roman"/>
          <w:sz w:val="24"/>
          <w:szCs w:val="24"/>
          <w:lang w:val="en-US"/>
        </w:rPr>
        <w:t xml:space="preserve"> PPM. </w:t>
      </w:r>
      <w:r w:rsidRPr="000C2AA8">
        <w:rPr>
          <w:rFonts w:ascii="Times New Roman" w:hAnsi="Times New Roman" w:cs="Times New Roman"/>
          <w:sz w:val="24"/>
          <w:szCs w:val="24"/>
        </w:rPr>
        <w:t>Информация</w:t>
      </w:r>
      <w:r w:rsidRPr="000C2AA8">
        <w:rPr>
          <w:rFonts w:ascii="Times New Roman" w:hAnsi="Times New Roman" w:cs="Times New Roman"/>
          <w:sz w:val="24"/>
          <w:szCs w:val="24"/>
          <w:lang w:val="en-US"/>
        </w:rPr>
        <w:t xml:space="preserve"> </w:t>
      </w:r>
      <w:r w:rsidRPr="000C2AA8">
        <w:rPr>
          <w:rFonts w:ascii="Times New Roman" w:hAnsi="Times New Roman" w:cs="Times New Roman"/>
          <w:sz w:val="24"/>
          <w:szCs w:val="24"/>
        </w:rPr>
        <w:t>из</w:t>
      </w:r>
      <w:r w:rsidRPr="000C2AA8">
        <w:rPr>
          <w:rFonts w:ascii="Times New Roman" w:hAnsi="Times New Roman" w:cs="Times New Roman"/>
          <w:sz w:val="24"/>
          <w:szCs w:val="24"/>
          <w:lang w:val="en-US"/>
        </w:rPr>
        <w:t xml:space="preserve"> </w:t>
      </w:r>
      <w:proofErr w:type="spellStart"/>
      <w:r w:rsidRPr="000C2AA8">
        <w:rPr>
          <w:rFonts w:ascii="Times New Roman" w:hAnsi="Times New Roman" w:cs="Times New Roman"/>
          <w:sz w:val="24"/>
          <w:szCs w:val="24"/>
        </w:rPr>
        <w:t>википедии</w:t>
      </w:r>
      <w:proofErr w:type="spellEnd"/>
      <w:r w:rsidR="000C2AA8">
        <w:rPr>
          <w:rFonts w:ascii="Times New Roman" w:hAnsi="Times New Roman" w:cs="Times New Roman"/>
          <w:sz w:val="24"/>
          <w:szCs w:val="24"/>
          <w:lang w:val="en-US"/>
        </w:rPr>
        <w:t>.</w:t>
      </w:r>
    </w:p>
    <w:p w:rsidR="007C1C14" w:rsidRPr="000C2AA8" w:rsidRDefault="00C93047" w:rsidP="000C2AA8">
      <w:pPr>
        <w:pStyle w:val="Default"/>
        <w:spacing w:line="360" w:lineRule="auto"/>
        <w:jc w:val="both"/>
        <w:rPr>
          <w:rFonts w:ascii="Times New Roman" w:hAnsi="Times New Roman" w:cs="Times New Roman"/>
        </w:rPr>
      </w:pPr>
      <w:r w:rsidRPr="000C2AA8">
        <w:rPr>
          <w:rFonts w:ascii="Times New Roman" w:hAnsi="Times New Roman" w:cs="Times New Roman"/>
          <w:lang w:val="en-US"/>
        </w:rPr>
        <w:t>[</w:t>
      </w:r>
      <w:proofErr w:type="spellStart"/>
      <w:r w:rsidRPr="000C2AA8">
        <w:rPr>
          <w:rFonts w:ascii="Times New Roman" w:hAnsi="Times New Roman" w:cs="Times New Roman"/>
          <w:lang w:val="en-US"/>
        </w:rPr>
        <w:t>ppm_csite</w:t>
      </w:r>
      <w:proofErr w:type="spellEnd"/>
      <w:r w:rsidRPr="000C2AA8">
        <w:rPr>
          <w:rFonts w:ascii="Times New Roman" w:hAnsi="Times New Roman" w:cs="Times New Roman"/>
          <w:lang w:val="en-US"/>
        </w:rPr>
        <w:t xml:space="preserve">] </w:t>
      </w:r>
      <w:proofErr w:type="gramStart"/>
      <w:r w:rsidRPr="000C2AA8">
        <w:rPr>
          <w:rFonts w:ascii="Times New Roman" w:hAnsi="Times New Roman" w:cs="Times New Roman"/>
          <w:lang w:val="en-US"/>
        </w:rPr>
        <w:t>Prediction by Partial Matching (PPM).</w:t>
      </w:r>
      <w:proofErr w:type="gramEnd"/>
      <w:r w:rsidRPr="000C2AA8">
        <w:rPr>
          <w:rFonts w:ascii="Times New Roman" w:hAnsi="Times New Roman" w:cs="Times New Roman"/>
          <w:lang w:val="en-US"/>
        </w:rPr>
        <w:t xml:space="preserve"> </w:t>
      </w:r>
      <w:r w:rsidRPr="000C2AA8">
        <w:rPr>
          <w:rFonts w:ascii="Times New Roman" w:hAnsi="Times New Roman" w:cs="Times New Roman"/>
        </w:rPr>
        <w:t xml:space="preserve">Максим Смирнов. Дмитрий </w:t>
      </w:r>
      <w:proofErr w:type="spellStart"/>
      <w:r w:rsidRPr="000C2AA8">
        <w:rPr>
          <w:rFonts w:ascii="Times New Roman" w:hAnsi="Times New Roman" w:cs="Times New Roman"/>
        </w:rPr>
        <w:t>Шкарин</w:t>
      </w:r>
      <w:proofErr w:type="spellEnd"/>
      <w:r w:rsidRPr="000C2AA8">
        <w:rPr>
          <w:rFonts w:ascii="Times New Roman" w:hAnsi="Times New Roman" w:cs="Times New Roman"/>
        </w:rPr>
        <w:t xml:space="preserve">. </w:t>
      </w:r>
      <w:hyperlink r:id="rId61" w:anchor="q0" w:history="1">
        <w:r w:rsidR="007C1C14" w:rsidRPr="000C2AA8">
          <w:rPr>
            <w:rStyle w:val="af3"/>
            <w:rFonts w:ascii="Times New Roman" w:hAnsi="Times New Roman" w:cs="Times New Roman"/>
          </w:rPr>
          <w:t>http://www.compression.ru/download/articles/ppm/smirnov_2000_ppm_faq.html#q0</w:t>
        </w:r>
      </w:hyperlink>
    </w:p>
    <w:p w:rsidR="00E601AD" w:rsidRPr="000C2AA8" w:rsidRDefault="007C1C14" w:rsidP="000C2AA8">
      <w:pPr>
        <w:pStyle w:val="Default"/>
        <w:spacing w:line="360" w:lineRule="auto"/>
        <w:jc w:val="both"/>
        <w:rPr>
          <w:rStyle w:val="af3"/>
          <w:rFonts w:ascii="Times New Roman" w:hAnsi="Times New Roman" w:cs="Times New Roman"/>
          <w:lang w:val="en-US"/>
        </w:rPr>
      </w:pPr>
      <w:r w:rsidRPr="000C2AA8">
        <w:rPr>
          <w:rFonts w:ascii="Times New Roman" w:hAnsi="Times New Roman" w:cs="Times New Roman"/>
          <w:lang w:val="en-US"/>
        </w:rPr>
        <w:t>[</w:t>
      </w:r>
      <w:proofErr w:type="spellStart"/>
      <w:r w:rsidRPr="000C2AA8">
        <w:rPr>
          <w:rFonts w:ascii="Times New Roman" w:hAnsi="Times New Roman" w:cs="Times New Roman"/>
          <w:lang w:val="en-US"/>
        </w:rPr>
        <w:t>PPMZ_Bloom</w:t>
      </w:r>
      <w:proofErr w:type="spellEnd"/>
      <w:r w:rsidRPr="000C2AA8">
        <w:rPr>
          <w:rFonts w:ascii="Times New Roman" w:hAnsi="Times New Roman" w:cs="Times New Roman"/>
          <w:lang w:val="en-US"/>
        </w:rPr>
        <w:t xml:space="preserve">] PPMZ by Charles Bloom </w:t>
      </w:r>
      <w:hyperlink r:id="rId62" w:history="1">
        <w:r w:rsidRPr="000C2AA8">
          <w:rPr>
            <w:rStyle w:val="af3"/>
            <w:rFonts w:ascii="Times New Roman" w:hAnsi="Times New Roman" w:cs="Times New Roman"/>
            <w:lang w:val="en-US"/>
          </w:rPr>
          <w:t>http://compression.graphicon.ru/download/sources/cm/ppmz91.rar</w:t>
        </w:r>
      </w:hyperlink>
    </w:p>
    <w:p w:rsidR="00E601AD" w:rsidRPr="000C2AA8" w:rsidRDefault="00E601AD" w:rsidP="000C2AA8">
      <w:pPr>
        <w:pStyle w:val="Default"/>
        <w:spacing w:line="360" w:lineRule="auto"/>
        <w:jc w:val="both"/>
        <w:rPr>
          <w:rStyle w:val="af3"/>
          <w:rFonts w:ascii="Times New Roman" w:hAnsi="Times New Roman" w:cs="Times New Roman"/>
          <w:color w:val="000000" w:themeColor="text1"/>
          <w:u w:val="none"/>
        </w:rPr>
      </w:pPr>
      <w:r w:rsidRPr="000C2AA8">
        <w:rPr>
          <w:rStyle w:val="af3"/>
          <w:rFonts w:ascii="Times New Roman" w:hAnsi="Times New Roman" w:cs="Times New Roman"/>
          <w:color w:val="000000" w:themeColor="text1"/>
          <w:u w:val="none"/>
        </w:rPr>
        <w:t>[</w:t>
      </w:r>
      <w:proofErr w:type="spellStart"/>
      <w:r w:rsidRPr="000C2AA8">
        <w:rPr>
          <w:rStyle w:val="af3"/>
          <w:rFonts w:ascii="Times New Roman" w:hAnsi="Times New Roman" w:cs="Times New Roman"/>
          <w:color w:val="000000" w:themeColor="text1"/>
          <w:u w:val="none"/>
          <w:lang w:val="en-US"/>
        </w:rPr>
        <w:t>bwt</w:t>
      </w:r>
      <w:proofErr w:type="spellEnd"/>
      <w:r w:rsidRPr="000C2AA8">
        <w:rPr>
          <w:rStyle w:val="af3"/>
          <w:rFonts w:ascii="Times New Roman" w:hAnsi="Times New Roman" w:cs="Times New Roman"/>
          <w:color w:val="000000" w:themeColor="text1"/>
          <w:u w:val="none"/>
        </w:rPr>
        <w:t>_</w:t>
      </w:r>
      <w:r w:rsidRPr="000C2AA8">
        <w:rPr>
          <w:rStyle w:val="af3"/>
          <w:rFonts w:ascii="Times New Roman" w:hAnsi="Times New Roman" w:cs="Times New Roman"/>
          <w:color w:val="000000" w:themeColor="text1"/>
          <w:u w:val="none"/>
          <w:lang w:val="en-US"/>
        </w:rPr>
        <w:t>wiki</w:t>
      </w:r>
      <w:r w:rsidRPr="000C2AA8">
        <w:rPr>
          <w:rStyle w:val="af3"/>
          <w:rFonts w:ascii="Times New Roman" w:hAnsi="Times New Roman" w:cs="Times New Roman"/>
          <w:color w:val="000000" w:themeColor="text1"/>
          <w:u w:val="none"/>
        </w:rPr>
        <w:t xml:space="preserve">] Преобразование </w:t>
      </w:r>
      <w:proofErr w:type="spellStart"/>
      <w:r w:rsidRPr="000C2AA8">
        <w:rPr>
          <w:rStyle w:val="af3"/>
          <w:rFonts w:ascii="Times New Roman" w:hAnsi="Times New Roman" w:cs="Times New Roman"/>
          <w:color w:val="000000" w:themeColor="text1"/>
          <w:u w:val="none"/>
        </w:rPr>
        <w:t>Барроуза</w:t>
      </w:r>
      <w:proofErr w:type="spellEnd"/>
      <w:r w:rsidRPr="000C2AA8">
        <w:rPr>
          <w:rStyle w:val="af3"/>
          <w:rFonts w:ascii="Times New Roman" w:hAnsi="Times New Roman" w:cs="Times New Roman"/>
          <w:color w:val="000000" w:themeColor="text1"/>
          <w:u w:val="none"/>
        </w:rPr>
        <w:t xml:space="preserve"> – </w:t>
      </w:r>
      <w:proofErr w:type="spellStart"/>
      <w:r w:rsidRPr="000C2AA8">
        <w:rPr>
          <w:rStyle w:val="af3"/>
          <w:rFonts w:ascii="Times New Roman" w:hAnsi="Times New Roman" w:cs="Times New Roman"/>
          <w:color w:val="000000" w:themeColor="text1"/>
          <w:u w:val="none"/>
        </w:rPr>
        <w:t>Уилера</w:t>
      </w:r>
      <w:proofErr w:type="spellEnd"/>
      <w:r w:rsidRPr="000C2AA8">
        <w:rPr>
          <w:rStyle w:val="af3"/>
          <w:rFonts w:ascii="Times New Roman" w:hAnsi="Times New Roman" w:cs="Times New Roman"/>
          <w:color w:val="000000" w:themeColor="text1"/>
          <w:u w:val="none"/>
        </w:rPr>
        <w:t>.</w:t>
      </w:r>
      <w:r w:rsidR="00727949" w:rsidRPr="000C2AA8">
        <w:rPr>
          <w:rStyle w:val="af3"/>
          <w:rFonts w:ascii="Times New Roman" w:hAnsi="Times New Roman" w:cs="Times New Roman"/>
          <w:color w:val="000000" w:themeColor="text1"/>
          <w:u w:val="none"/>
        </w:rPr>
        <w:t xml:space="preserve"> </w:t>
      </w:r>
      <w:proofErr w:type="gramStart"/>
      <w:r w:rsidR="00727949" w:rsidRPr="000C2AA8">
        <w:rPr>
          <w:rStyle w:val="af3"/>
          <w:rFonts w:ascii="Times New Roman" w:hAnsi="Times New Roman" w:cs="Times New Roman"/>
          <w:color w:val="000000" w:themeColor="text1"/>
          <w:u w:val="none"/>
        </w:rPr>
        <w:t xml:space="preserve">Информация из </w:t>
      </w:r>
      <w:proofErr w:type="spellStart"/>
      <w:r w:rsidR="00727949" w:rsidRPr="000C2AA8">
        <w:rPr>
          <w:rStyle w:val="af3"/>
          <w:rFonts w:ascii="Times New Roman" w:hAnsi="Times New Roman" w:cs="Times New Roman"/>
          <w:color w:val="000000" w:themeColor="text1"/>
          <w:u w:val="none"/>
        </w:rPr>
        <w:t>википедии</w:t>
      </w:r>
      <w:proofErr w:type="spellEnd"/>
      <w:r w:rsidR="00727949" w:rsidRPr="000C2AA8">
        <w:rPr>
          <w:rStyle w:val="af3"/>
          <w:rFonts w:ascii="Times New Roman" w:hAnsi="Times New Roman" w:cs="Times New Roman"/>
          <w:color w:val="000000" w:themeColor="text1"/>
          <w:u w:val="none"/>
        </w:rPr>
        <w:t xml:space="preserve">.  </w:t>
      </w:r>
      <w:hyperlink r:id="rId63" w:history="1">
        <w:r w:rsidR="00727949" w:rsidRPr="000C2AA8">
          <w:rPr>
            <w:rStyle w:val="af3"/>
            <w:rFonts w:ascii="Times New Roman" w:hAnsi="Times New Roman" w:cs="Times New Roman"/>
          </w:rPr>
          <w:t>http://ru.wikipedia.org/wiki/%D0%9F%D1%80%D0%B5%D0%BE%D0%B1%D1%80%D0%B0%D0%B7%D0%BE%D0%B2%D0%B0%D0%BD%D0%B8%D0%B5_%D0%91%D0%B0%</w:t>
        </w:r>
        <w:r w:rsidR="00727949" w:rsidRPr="000C2AA8">
          <w:rPr>
            <w:rStyle w:val="af3"/>
            <w:rFonts w:ascii="Times New Roman" w:hAnsi="Times New Roman" w:cs="Times New Roman"/>
          </w:rPr>
          <w:lastRenderedPageBreak/>
          <w:t>D1%80%D1%80%D0%BE%D1%83%D0%B7%D0%B0_%E2%80%94_%D0%A3%D0%B8%D0</w:t>
        </w:r>
        <w:proofErr w:type="gramEnd"/>
        <w:r w:rsidR="00727949" w:rsidRPr="000C2AA8">
          <w:rPr>
            <w:rStyle w:val="af3"/>
            <w:rFonts w:ascii="Times New Roman" w:hAnsi="Times New Roman" w:cs="Times New Roman"/>
          </w:rPr>
          <w:t>%BB%D0%B5%D1%80%D0%B0</w:t>
        </w:r>
      </w:hyperlink>
    </w:p>
    <w:p w:rsidR="000E6131" w:rsidRPr="000C2AA8" w:rsidRDefault="000E6131" w:rsidP="000C2AA8">
      <w:pPr>
        <w:pStyle w:val="Default"/>
        <w:spacing w:line="360" w:lineRule="auto"/>
        <w:jc w:val="both"/>
        <w:rPr>
          <w:rFonts w:ascii="Times New Roman" w:hAnsi="Times New Roman" w:cs="Times New Roman"/>
        </w:rPr>
      </w:pPr>
    </w:p>
    <w:p w:rsidR="00687EEF" w:rsidRPr="000C2AA8" w:rsidRDefault="000E6131" w:rsidP="000C2AA8">
      <w:pPr>
        <w:pStyle w:val="Default"/>
        <w:spacing w:line="360" w:lineRule="auto"/>
        <w:jc w:val="both"/>
        <w:rPr>
          <w:rFonts w:ascii="Times New Roman" w:hAnsi="Times New Roman" w:cs="Times New Roman"/>
        </w:rPr>
      </w:pPr>
      <w:r w:rsidRPr="000C2AA8">
        <w:rPr>
          <w:rFonts w:ascii="Times New Roman" w:hAnsi="Times New Roman" w:cs="Times New Roman"/>
        </w:rPr>
        <w:t>[</w:t>
      </w:r>
      <w:proofErr w:type="spellStart"/>
      <w:r w:rsidRPr="000C2AA8">
        <w:rPr>
          <w:rFonts w:ascii="Times New Roman" w:hAnsi="Times New Roman" w:cs="Times New Roman"/>
          <w:lang w:val="en-US"/>
        </w:rPr>
        <w:t>kadach</w:t>
      </w:r>
      <w:proofErr w:type="spellEnd"/>
      <w:r w:rsidRPr="000C2AA8">
        <w:rPr>
          <w:rFonts w:ascii="Times New Roman" w:hAnsi="Times New Roman" w:cs="Times New Roman"/>
        </w:rPr>
        <w:t>_</w:t>
      </w:r>
      <w:proofErr w:type="spellStart"/>
      <w:r w:rsidRPr="000C2AA8">
        <w:rPr>
          <w:rFonts w:ascii="Times New Roman" w:hAnsi="Times New Roman" w:cs="Times New Roman"/>
          <w:lang w:val="en-US"/>
        </w:rPr>
        <w:t>disser</w:t>
      </w:r>
      <w:proofErr w:type="spellEnd"/>
      <w:r w:rsidRPr="000C2AA8">
        <w:rPr>
          <w:rFonts w:ascii="Times New Roman" w:hAnsi="Times New Roman" w:cs="Times New Roman"/>
        </w:rPr>
        <w:t xml:space="preserve">] </w:t>
      </w:r>
      <w:proofErr w:type="spellStart"/>
      <w:r w:rsidRPr="000C2AA8">
        <w:rPr>
          <w:rFonts w:ascii="Times New Roman" w:hAnsi="Times New Roman" w:cs="Times New Roman"/>
        </w:rPr>
        <w:t>Кадач</w:t>
      </w:r>
      <w:proofErr w:type="spellEnd"/>
      <w:r w:rsidRPr="000C2AA8">
        <w:rPr>
          <w:rFonts w:ascii="Times New Roman" w:hAnsi="Times New Roman" w:cs="Times New Roman"/>
        </w:rPr>
        <w:t xml:space="preserve"> Андрей Викторович. Эффективные алгоритмы неискажающего сжатия текстовой информации.</w:t>
      </w:r>
      <w:r w:rsidR="001949F8" w:rsidRPr="000C2AA8">
        <w:rPr>
          <w:rFonts w:ascii="Times New Roman" w:hAnsi="Times New Roman" w:cs="Times New Roman"/>
        </w:rPr>
        <w:t xml:space="preserve"> Диссертация на соискание ученой степени кандидата физико-математических наук.</w:t>
      </w:r>
    </w:p>
    <w:p w:rsidR="00687EEF" w:rsidRPr="000C2AA8" w:rsidRDefault="00687EEF" w:rsidP="000C2AA8">
      <w:pPr>
        <w:pStyle w:val="Default"/>
        <w:spacing w:line="360" w:lineRule="auto"/>
        <w:jc w:val="both"/>
        <w:rPr>
          <w:rFonts w:ascii="Times New Roman" w:hAnsi="Times New Roman" w:cs="Times New Roman"/>
        </w:rPr>
      </w:pPr>
      <w:r w:rsidRPr="000C2AA8">
        <w:rPr>
          <w:rFonts w:ascii="Times New Roman" w:hAnsi="Times New Roman" w:cs="Times New Roman"/>
          <w:lang w:val="en-US"/>
        </w:rPr>
        <w:t xml:space="preserve">[bwt_gpu1] </w:t>
      </w:r>
      <w:proofErr w:type="spellStart"/>
      <w:proofErr w:type="gramStart"/>
      <w:r w:rsidRPr="000C2AA8">
        <w:rPr>
          <w:rFonts w:ascii="Times New Roman" w:hAnsi="Times New Roman" w:cs="Times New Roman"/>
          <w:lang w:val="en-US"/>
        </w:rPr>
        <w:t>Ritesh</w:t>
      </w:r>
      <w:proofErr w:type="spellEnd"/>
      <w:r w:rsidRPr="000C2AA8">
        <w:rPr>
          <w:rFonts w:ascii="Times New Roman" w:hAnsi="Times New Roman" w:cs="Times New Roman"/>
          <w:lang w:val="en-US"/>
        </w:rPr>
        <w:t xml:space="preserve"> A. Patel, Yao Zhang, Jason </w:t>
      </w:r>
      <w:proofErr w:type="spellStart"/>
      <w:r w:rsidRPr="000C2AA8">
        <w:rPr>
          <w:rFonts w:ascii="Times New Roman" w:hAnsi="Times New Roman" w:cs="Times New Roman"/>
          <w:lang w:val="en-US"/>
        </w:rPr>
        <w:t>Mak</w:t>
      </w:r>
      <w:proofErr w:type="spellEnd"/>
      <w:r w:rsidRPr="000C2AA8">
        <w:rPr>
          <w:rFonts w:ascii="Times New Roman" w:hAnsi="Times New Roman" w:cs="Times New Roman"/>
          <w:lang w:val="en-US"/>
        </w:rPr>
        <w:t>, Andrew Davidson, and John D. Owens.</w:t>
      </w:r>
      <w:proofErr w:type="gramEnd"/>
      <w:r w:rsidRPr="000C2AA8">
        <w:rPr>
          <w:rFonts w:ascii="Times New Roman" w:hAnsi="Times New Roman" w:cs="Times New Roman"/>
          <w:lang w:val="en-US"/>
        </w:rPr>
        <w:t xml:space="preserve"> </w:t>
      </w:r>
      <w:proofErr w:type="gramStart"/>
      <w:r w:rsidRPr="000C2AA8">
        <w:rPr>
          <w:rFonts w:ascii="Times New Roman" w:hAnsi="Times New Roman" w:cs="Times New Roman"/>
          <w:lang w:val="en-US"/>
        </w:rPr>
        <w:t>Parallel Lossless Data Compression on the GPU.</w:t>
      </w:r>
      <w:proofErr w:type="gramEnd"/>
      <w:r w:rsidRPr="000C2AA8">
        <w:rPr>
          <w:rFonts w:ascii="Times New Roman" w:hAnsi="Times New Roman" w:cs="Times New Roman"/>
          <w:lang w:val="en-US"/>
        </w:rPr>
        <w:t xml:space="preserve"> </w:t>
      </w:r>
      <w:proofErr w:type="gramStart"/>
      <w:r w:rsidRPr="000C2AA8">
        <w:rPr>
          <w:rFonts w:ascii="Times New Roman" w:hAnsi="Times New Roman" w:cs="Times New Roman"/>
          <w:lang w:val="en-US"/>
        </w:rPr>
        <w:t xml:space="preserve">In </w:t>
      </w:r>
      <w:r w:rsidRPr="000C2AA8">
        <w:rPr>
          <w:rFonts w:ascii="Times New Roman" w:hAnsi="Times New Roman" w:cs="Times New Roman"/>
          <w:i/>
          <w:iCs/>
          <w:lang w:val="en-US"/>
        </w:rPr>
        <w:t>Proceedings of Innovative Parallel Computing (</w:t>
      </w:r>
      <w:proofErr w:type="spellStart"/>
      <w:r w:rsidRPr="000C2AA8">
        <w:rPr>
          <w:rFonts w:ascii="Times New Roman" w:hAnsi="Times New Roman" w:cs="Times New Roman"/>
          <w:i/>
          <w:iCs/>
          <w:lang w:val="en-US"/>
        </w:rPr>
        <w:t>InPar</w:t>
      </w:r>
      <w:proofErr w:type="spellEnd"/>
      <w:r w:rsidRPr="000C2AA8">
        <w:rPr>
          <w:rFonts w:ascii="Times New Roman" w:hAnsi="Times New Roman" w:cs="Times New Roman"/>
          <w:i/>
          <w:iCs/>
          <w:lang w:val="en-US"/>
        </w:rPr>
        <w:t xml:space="preserve"> '12)</w:t>
      </w:r>
      <w:r w:rsidRPr="000C2AA8">
        <w:rPr>
          <w:rFonts w:ascii="Times New Roman" w:hAnsi="Times New Roman" w:cs="Times New Roman"/>
          <w:lang w:val="en-US"/>
        </w:rPr>
        <w:t>.</w:t>
      </w:r>
      <w:proofErr w:type="gramEnd"/>
      <w:r w:rsidRPr="000C2AA8">
        <w:rPr>
          <w:rFonts w:ascii="Times New Roman" w:hAnsi="Times New Roman" w:cs="Times New Roman"/>
          <w:lang w:val="en-US"/>
        </w:rPr>
        <w:t xml:space="preserve"> </w:t>
      </w:r>
      <w:proofErr w:type="spellStart"/>
      <w:r w:rsidRPr="000C2AA8">
        <w:rPr>
          <w:rFonts w:ascii="Times New Roman" w:hAnsi="Times New Roman" w:cs="Times New Roman"/>
        </w:rPr>
        <w:t>May</w:t>
      </w:r>
      <w:proofErr w:type="spellEnd"/>
      <w:r w:rsidRPr="000C2AA8">
        <w:rPr>
          <w:rFonts w:ascii="Times New Roman" w:hAnsi="Times New Roman" w:cs="Times New Roman"/>
        </w:rPr>
        <w:t xml:space="preserve"> 13-14 2012. </w:t>
      </w:r>
      <w:proofErr w:type="spellStart"/>
      <w:r w:rsidRPr="000C2AA8">
        <w:rPr>
          <w:rFonts w:ascii="Times New Roman" w:hAnsi="Times New Roman" w:cs="Times New Roman"/>
        </w:rPr>
        <w:t>San</w:t>
      </w:r>
      <w:proofErr w:type="spellEnd"/>
      <w:r w:rsidRPr="000C2AA8">
        <w:rPr>
          <w:rFonts w:ascii="Times New Roman" w:hAnsi="Times New Roman" w:cs="Times New Roman"/>
        </w:rPr>
        <w:t xml:space="preserve"> </w:t>
      </w:r>
      <w:proofErr w:type="spellStart"/>
      <w:r w:rsidRPr="000C2AA8">
        <w:rPr>
          <w:rFonts w:ascii="Times New Roman" w:hAnsi="Times New Roman" w:cs="Times New Roman"/>
        </w:rPr>
        <w:t>Jose</w:t>
      </w:r>
      <w:proofErr w:type="spellEnd"/>
      <w:r w:rsidRPr="000C2AA8">
        <w:rPr>
          <w:rFonts w:ascii="Times New Roman" w:hAnsi="Times New Roman" w:cs="Times New Roman"/>
        </w:rPr>
        <w:t xml:space="preserve">, </w:t>
      </w:r>
      <w:proofErr w:type="spellStart"/>
      <w:r w:rsidRPr="000C2AA8">
        <w:rPr>
          <w:rFonts w:ascii="Times New Roman" w:hAnsi="Times New Roman" w:cs="Times New Roman"/>
        </w:rPr>
        <w:t>California</w:t>
      </w:r>
      <w:proofErr w:type="spellEnd"/>
      <w:r w:rsidRPr="000C2AA8">
        <w:rPr>
          <w:rFonts w:ascii="Times New Roman" w:hAnsi="Times New Roman" w:cs="Times New Roman"/>
        </w:rPr>
        <w:t>.</w:t>
      </w:r>
    </w:p>
    <w:p w:rsidR="00C22EE5" w:rsidRPr="000C2AA8" w:rsidRDefault="00C22EE5" w:rsidP="000C2AA8">
      <w:pPr>
        <w:pStyle w:val="Default"/>
        <w:spacing w:line="360" w:lineRule="auto"/>
        <w:jc w:val="both"/>
        <w:rPr>
          <w:rFonts w:ascii="Times New Roman" w:hAnsi="Times New Roman" w:cs="Times New Roman"/>
        </w:rPr>
      </w:pPr>
      <w:r w:rsidRPr="000C2AA8">
        <w:rPr>
          <w:rFonts w:ascii="Times New Roman" w:hAnsi="Times New Roman" w:cs="Times New Roman"/>
        </w:rPr>
        <w:t>[</w:t>
      </w:r>
      <w:proofErr w:type="spellStart"/>
      <w:r w:rsidRPr="000C2AA8">
        <w:rPr>
          <w:rFonts w:ascii="Times New Roman" w:hAnsi="Times New Roman" w:cs="Times New Roman"/>
          <w:lang w:val="en-US"/>
        </w:rPr>
        <w:t>bzip</w:t>
      </w:r>
      <w:proofErr w:type="spellEnd"/>
      <w:r w:rsidRPr="000C2AA8">
        <w:rPr>
          <w:rFonts w:ascii="Times New Roman" w:hAnsi="Times New Roman" w:cs="Times New Roman"/>
        </w:rPr>
        <w:t xml:space="preserve">2] Известная бесплатная программа сжатия </w:t>
      </w:r>
      <w:proofErr w:type="spellStart"/>
      <w:r w:rsidRPr="000C2AA8">
        <w:rPr>
          <w:rFonts w:ascii="Times New Roman" w:hAnsi="Times New Roman" w:cs="Times New Roman"/>
          <w:lang w:val="en-US"/>
        </w:rPr>
        <w:t>bzip</w:t>
      </w:r>
      <w:proofErr w:type="spellEnd"/>
      <w:r w:rsidRPr="000C2AA8">
        <w:rPr>
          <w:rFonts w:ascii="Times New Roman" w:hAnsi="Times New Roman" w:cs="Times New Roman"/>
        </w:rPr>
        <w:t xml:space="preserve">2, использующая </w:t>
      </w:r>
      <w:proofErr w:type="spellStart"/>
      <w:r w:rsidRPr="000C2AA8">
        <w:rPr>
          <w:rFonts w:ascii="Times New Roman" w:hAnsi="Times New Roman" w:cs="Times New Roman"/>
          <w:lang w:val="en-US"/>
        </w:rPr>
        <w:t>bwt</w:t>
      </w:r>
      <w:proofErr w:type="spellEnd"/>
      <w:r w:rsidRPr="000C2AA8">
        <w:rPr>
          <w:rFonts w:ascii="Times New Roman" w:hAnsi="Times New Roman" w:cs="Times New Roman"/>
        </w:rPr>
        <w:t xml:space="preserve"> преобразование.</w:t>
      </w:r>
    </w:p>
    <w:p w:rsidR="002C613C" w:rsidRPr="000C2AA8" w:rsidRDefault="002C613C" w:rsidP="000C2AA8">
      <w:pPr>
        <w:pStyle w:val="Default"/>
        <w:spacing w:line="360" w:lineRule="auto"/>
        <w:jc w:val="both"/>
        <w:rPr>
          <w:rFonts w:ascii="Times New Roman" w:hAnsi="Times New Roman" w:cs="Times New Roman"/>
        </w:rPr>
      </w:pPr>
      <w:r w:rsidRPr="000C2AA8">
        <w:rPr>
          <w:rFonts w:ascii="Times New Roman" w:hAnsi="Times New Roman" w:cs="Times New Roman"/>
        </w:rPr>
        <w:t xml:space="preserve">[our_report3] Э. </w:t>
      </w:r>
      <w:proofErr w:type="spellStart"/>
      <w:r w:rsidRPr="000C2AA8">
        <w:rPr>
          <w:rFonts w:ascii="Times New Roman" w:hAnsi="Times New Roman" w:cs="Times New Roman"/>
        </w:rPr>
        <w:t>Клышинский</w:t>
      </w:r>
      <w:proofErr w:type="spellEnd"/>
      <w:r w:rsidRPr="000C2AA8">
        <w:rPr>
          <w:rFonts w:ascii="Times New Roman" w:hAnsi="Times New Roman" w:cs="Times New Roman"/>
        </w:rPr>
        <w:t xml:space="preserve">., </w:t>
      </w:r>
      <w:proofErr w:type="spellStart"/>
      <w:r w:rsidRPr="000C2AA8">
        <w:rPr>
          <w:rFonts w:ascii="Times New Roman" w:hAnsi="Times New Roman" w:cs="Times New Roman"/>
        </w:rPr>
        <w:t>В.Фролов</w:t>
      </w:r>
      <w:proofErr w:type="spellEnd"/>
      <w:r w:rsidRPr="000C2AA8">
        <w:rPr>
          <w:rFonts w:ascii="Times New Roman" w:hAnsi="Times New Roman" w:cs="Times New Roman"/>
        </w:rPr>
        <w:t xml:space="preserve">., В. Галактионов. Разработка математического метода ускорения процессов информационного поиска с использованием аппаратной технологии параллельной обработки данных CUDA. </w:t>
      </w:r>
    </w:p>
    <w:p w:rsidR="00B25B81" w:rsidRPr="000C2AA8" w:rsidRDefault="00B25B81" w:rsidP="000C2AA8">
      <w:pPr>
        <w:pStyle w:val="Default"/>
        <w:spacing w:line="360" w:lineRule="auto"/>
        <w:jc w:val="both"/>
        <w:rPr>
          <w:rFonts w:ascii="Times New Roman" w:hAnsi="Times New Roman" w:cs="Times New Roman"/>
        </w:rPr>
      </w:pPr>
      <w:r w:rsidRPr="000C2AA8">
        <w:rPr>
          <w:rFonts w:ascii="Times New Roman" w:hAnsi="Times New Roman" w:cs="Times New Roman"/>
        </w:rPr>
        <w:t xml:space="preserve">[our_report4] Э. </w:t>
      </w:r>
      <w:proofErr w:type="spellStart"/>
      <w:r w:rsidRPr="000C2AA8">
        <w:rPr>
          <w:rFonts w:ascii="Times New Roman" w:hAnsi="Times New Roman" w:cs="Times New Roman"/>
        </w:rPr>
        <w:t>Клышинский</w:t>
      </w:r>
      <w:proofErr w:type="spellEnd"/>
      <w:r w:rsidRPr="000C2AA8">
        <w:rPr>
          <w:rFonts w:ascii="Times New Roman" w:hAnsi="Times New Roman" w:cs="Times New Roman"/>
        </w:rPr>
        <w:t xml:space="preserve">., </w:t>
      </w:r>
      <w:proofErr w:type="spellStart"/>
      <w:r w:rsidRPr="000C2AA8">
        <w:rPr>
          <w:rFonts w:ascii="Times New Roman" w:hAnsi="Times New Roman" w:cs="Times New Roman"/>
        </w:rPr>
        <w:t>В.Фролов</w:t>
      </w:r>
      <w:proofErr w:type="spellEnd"/>
      <w:r w:rsidRPr="000C2AA8">
        <w:rPr>
          <w:rFonts w:ascii="Times New Roman" w:hAnsi="Times New Roman" w:cs="Times New Roman"/>
        </w:rPr>
        <w:t xml:space="preserve">., В. Галактионов. </w:t>
      </w:r>
      <w:r w:rsidRPr="000C2AA8">
        <w:rPr>
          <w:rFonts w:ascii="Times New Roman" w:eastAsia="Times New Roman" w:hAnsi="Times New Roman" w:cs="Times New Roman"/>
        </w:rPr>
        <w:t>Разработка теоретического метода анализа больших массивов данных с использованием аппаратной технологии параллельной обработки данных CUDA</w:t>
      </w:r>
      <w:r w:rsidR="00184EEF" w:rsidRPr="000C2AA8">
        <w:rPr>
          <w:rFonts w:ascii="Times New Roman" w:hAnsi="Times New Roman" w:cs="Times New Roman"/>
        </w:rPr>
        <w:t xml:space="preserve">. </w:t>
      </w:r>
    </w:p>
    <w:p w:rsidR="004B1333" w:rsidRPr="000C2AA8" w:rsidRDefault="00C538EE" w:rsidP="000C2AA8">
      <w:pPr>
        <w:autoSpaceDE w:val="0"/>
        <w:autoSpaceDN w:val="0"/>
        <w:adjustRightInd w:val="0"/>
        <w:spacing w:line="360" w:lineRule="auto"/>
        <w:jc w:val="both"/>
        <w:rPr>
          <w:rFonts w:ascii="Times New Roman" w:hAnsi="Times New Roman"/>
          <w:lang w:bidi="ar-SA"/>
        </w:rPr>
      </w:pPr>
      <w:r w:rsidRPr="000C2AA8">
        <w:rPr>
          <w:rFonts w:ascii="Times New Roman" w:hAnsi="Times New Roman"/>
        </w:rPr>
        <w:t xml:space="preserve">[jpeg2K] </w:t>
      </w:r>
      <w:r w:rsidRPr="000C2AA8">
        <w:rPr>
          <w:rFonts w:ascii="Times New Roman" w:hAnsi="Times New Roman"/>
          <w:lang w:bidi="ar-SA"/>
        </w:rPr>
        <w:t>TU_T and ISO/IEC JTC 1, JPEG 2000 Image Coding System: Core Coding System, ITU_T Recommendation T.800 and ISO/IEC 15444_1 (JPEG 2000 Part 1), 2000.</w:t>
      </w:r>
    </w:p>
    <w:p w:rsidR="004B1333" w:rsidRPr="000C2AA8" w:rsidRDefault="004B1333" w:rsidP="000C2AA8">
      <w:pPr>
        <w:autoSpaceDE w:val="0"/>
        <w:autoSpaceDN w:val="0"/>
        <w:adjustRightInd w:val="0"/>
        <w:spacing w:line="360" w:lineRule="auto"/>
        <w:jc w:val="both"/>
        <w:rPr>
          <w:rFonts w:ascii="Times New Roman" w:hAnsi="Times New Roman"/>
          <w:lang w:val="ru-RU" w:bidi="ar-SA"/>
        </w:rPr>
      </w:pPr>
      <w:r w:rsidRPr="000C2AA8">
        <w:rPr>
          <w:rFonts w:ascii="Times New Roman" w:hAnsi="Times New Roman"/>
          <w:lang w:bidi="ar-SA"/>
        </w:rPr>
        <w:t xml:space="preserve">[jpeg2K_article] </w:t>
      </w:r>
      <w:proofErr w:type="spellStart"/>
      <w:r w:rsidRPr="000C2AA8">
        <w:rPr>
          <w:rFonts w:ascii="Times New Roman" w:hAnsi="Times New Roman"/>
          <w:lang w:val="ru-RU" w:bidi="ar-SA"/>
        </w:rPr>
        <w:t>ЕюАю</w:t>
      </w:r>
      <w:proofErr w:type="spellEnd"/>
      <w:r w:rsidRPr="000C2AA8">
        <w:rPr>
          <w:rFonts w:ascii="Times New Roman" w:hAnsi="Times New Roman"/>
          <w:lang w:bidi="ar-SA"/>
        </w:rPr>
        <w:t xml:space="preserve"> </w:t>
      </w:r>
      <w:r w:rsidRPr="000C2AA8">
        <w:rPr>
          <w:rFonts w:ascii="Times New Roman" w:hAnsi="Times New Roman"/>
          <w:lang w:val="ru-RU" w:bidi="ar-SA"/>
        </w:rPr>
        <w:t>Беляев</w:t>
      </w:r>
      <w:r w:rsidRPr="000C2AA8">
        <w:rPr>
          <w:rFonts w:ascii="Times New Roman" w:hAnsi="Times New Roman"/>
          <w:lang w:bidi="ar-SA"/>
        </w:rPr>
        <w:t xml:space="preserve">., </w:t>
      </w:r>
      <w:r w:rsidRPr="000C2AA8">
        <w:rPr>
          <w:rFonts w:ascii="Times New Roman" w:hAnsi="Times New Roman"/>
          <w:lang w:val="ru-RU" w:bidi="ar-SA"/>
        </w:rPr>
        <w:t>А</w:t>
      </w:r>
      <w:r w:rsidRPr="000C2AA8">
        <w:rPr>
          <w:rFonts w:ascii="Times New Roman" w:hAnsi="Times New Roman"/>
          <w:lang w:bidi="ar-SA"/>
        </w:rPr>
        <w:t>.</w:t>
      </w:r>
      <w:r w:rsidRPr="000C2AA8">
        <w:rPr>
          <w:rFonts w:ascii="Times New Roman" w:hAnsi="Times New Roman"/>
          <w:lang w:val="ru-RU" w:bidi="ar-SA"/>
        </w:rPr>
        <w:t>М</w:t>
      </w:r>
      <w:r w:rsidRPr="000C2AA8">
        <w:rPr>
          <w:rFonts w:ascii="Times New Roman" w:hAnsi="Times New Roman"/>
          <w:lang w:bidi="ar-SA"/>
        </w:rPr>
        <w:t xml:space="preserve">. </w:t>
      </w:r>
      <w:proofErr w:type="spellStart"/>
      <w:r w:rsidRPr="000C2AA8">
        <w:rPr>
          <w:rFonts w:ascii="Times New Roman" w:hAnsi="Times New Roman"/>
          <w:lang w:val="ru-RU" w:bidi="ar-SA"/>
        </w:rPr>
        <w:t>Тюрликов</w:t>
      </w:r>
      <w:proofErr w:type="spellEnd"/>
      <w:r w:rsidRPr="000C2AA8">
        <w:rPr>
          <w:rFonts w:ascii="Times New Roman" w:hAnsi="Times New Roman"/>
          <w:lang w:bidi="ar-SA"/>
        </w:rPr>
        <w:t xml:space="preserve">, </w:t>
      </w:r>
      <w:r w:rsidRPr="000C2AA8">
        <w:rPr>
          <w:rFonts w:ascii="Times New Roman" w:hAnsi="Times New Roman"/>
          <w:lang w:val="ru-RU" w:bidi="ar-SA"/>
        </w:rPr>
        <w:t>А</w:t>
      </w:r>
      <w:r w:rsidRPr="000C2AA8">
        <w:rPr>
          <w:rFonts w:ascii="Times New Roman" w:hAnsi="Times New Roman"/>
          <w:lang w:bidi="ar-SA"/>
        </w:rPr>
        <w:t>.</w:t>
      </w:r>
      <w:r w:rsidRPr="000C2AA8">
        <w:rPr>
          <w:rFonts w:ascii="Times New Roman" w:hAnsi="Times New Roman"/>
          <w:lang w:val="ru-RU" w:bidi="ar-SA"/>
        </w:rPr>
        <w:t>С</w:t>
      </w:r>
      <w:r w:rsidRPr="000C2AA8">
        <w:rPr>
          <w:rFonts w:ascii="Times New Roman" w:hAnsi="Times New Roman"/>
          <w:lang w:bidi="ar-SA"/>
        </w:rPr>
        <w:t xml:space="preserve">. </w:t>
      </w:r>
      <w:r w:rsidRPr="000C2AA8">
        <w:rPr>
          <w:rFonts w:ascii="Times New Roman" w:hAnsi="Times New Roman"/>
          <w:lang w:val="ru-RU" w:bidi="ar-SA"/>
        </w:rPr>
        <w:t>Уханова</w:t>
      </w:r>
      <w:r w:rsidRPr="000C2AA8">
        <w:rPr>
          <w:rFonts w:ascii="Times New Roman" w:hAnsi="Times New Roman"/>
          <w:lang w:bidi="ar-SA"/>
        </w:rPr>
        <w:t xml:space="preserve">. </w:t>
      </w:r>
      <w:r w:rsidRPr="000C2AA8">
        <w:rPr>
          <w:rFonts w:ascii="Times New Roman" w:hAnsi="Times New Roman"/>
          <w:lang w:val="ru-RU" w:bidi="ar-SA"/>
        </w:rPr>
        <w:t xml:space="preserve">Адаптивное Арифметическое кодирование в стандарте </w:t>
      </w:r>
      <w:r w:rsidRPr="000C2AA8">
        <w:rPr>
          <w:rFonts w:ascii="Times New Roman" w:hAnsi="Times New Roman"/>
          <w:lang w:bidi="ar-SA"/>
        </w:rPr>
        <w:t>JPEG</w:t>
      </w:r>
      <w:r w:rsidRPr="000C2AA8">
        <w:rPr>
          <w:rFonts w:ascii="Times New Roman" w:hAnsi="Times New Roman"/>
          <w:lang w:val="ru-RU" w:bidi="ar-SA"/>
        </w:rPr>
        <w:t>2000.</w:t>
      </w:r>
    </w:p>
    <w:p w:rsidR="00C93047" w:rsidRPr="004B1333" w:rsidRDefault="00C93047" w:rsidP="00FB464E">
      <w:pPr>
        <w:pStyle w:val="Default"/>
        <w:rPr>
          <w:rFonts w:ascii="NimbusRomNo9L" w:hAnsi="NimbusRomNo9L" w:cs="NimbusRomNo9L"/>
        </w:rPr>
      </w:pPr>
    </w:p>
    <w:p w:rsidR="00DF55CA" w:rsidRPr="004B1333" w:rsidRDefault="00DF55CA" w:rsidP="00F62910">
      <w:pPr>
        <w:autoSpaceDE w:val="0"/>
        <w:autoSpaceDN w:val="0"/>
        <w:adjustRightInd w:val="0"/>
        <w:jc w:val="both"/>
        <w:rPr>
          <w:rFonts w:ascii="Times New Roman" w:hAnsi="Times New Roman"/>
          <w:lang w:val="ru-RU"/>
        </w:rPr>
      </w:pPr>
    </w:p>
    <w:p w:rsidR="00F62910" w:rsidRPr="004B1333" w:rsidRDefault="00F62910" w:rsidP="00F62910">
      <w:pPr>
        <w:autoSpaceDE w:val="0"/>
        <w:autoSpaceDN w:val="0"/>
        <w:adjustRightInd w:val="0"/>
        <w:jc w:val="both"/>
        <w:rPr>
          <w:rFonts w:ascii="Times New Roman" w:hAnsi="Times New Roman"/>
          <w:lang w:val="ru-RU"/>
        </w:rPr>
      </w:pPr>
    </w:p>
    <w:p w:rsidR="00F62910" w:rsidRPr="004B1333" w:rsidRDefault="00F62910" w:rsidP="00F62910">
      <w:pPr>
        <w:autoSpaceDE w:val="0"/>
        <w:autoSpaceDN w:val="0"/>
        <w:adjustRightInd w:val="0"/>
        <w:jc w:val="both"/>
        <w:rPr>
          <w:rFonts w:ascii="Times New Roman" w:hAnsi="Times New Roman"/>
          <w:lang w:val="ru-RU"/>
        </w:rPr>
      </w:pPr>
    </w:p>
    <w:p w:rsidR="00F4287C" w:rsidRPr="004B1333" w:rsidRDefault="00F4287C" w:rsidP="00D4412A">
      <w:pPr>
        <w:autoSpaceDE w:val="0"/>
        <w:autoSpaceDN w:val="0"/>
        <w:adjustRightInd w:val="0"/>
        <w:jc w:val="both"/>
        <w:rPr>
          <w:rFonts w:ascii="Times New Roman" w:hAnsi="Times New Roman"/>
          <w:lang w:val="ru-RU"/>
        </w:rPr>
      </w:pPr>
    </w:p>
    <w:sectPr w:rsidR="00F4287C" w:rsidRPr="004B1333" w:rsidSect="000D00E7">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MTSYN">
    <w:altName w:val="Arial Unicode MS"/>
    <w:panose1 w:val="00000000000000000000"/>
    <w:charset w:val="81"/>
    <w:family w:val="auto"/>
    <w:notTrueType/>
    <w:pitch w:val="default"/>
    <w:sig w:usb0="00000000" w:usb1="09060000" w:usb2="00000010" w:usb3="00000000" w:csb0="00080000" w:csb1="00000000"/>
  </w:font>
  <w:font w:name="NimbusRomNo9L">
    <w:altName w:val="Arial"/>
    <w:panose1 w:val="00000000000000000000"/>
    <w:charset w:val="00"/>
    <w:family w:val="swiss"/>
    <w:notTrueType/>
    <w:pitch w:val="default"/>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2"/>
    <w:multiLevelType w:val="multilevel"/>
    <w:tmpl w:val="00000002"/>
    <w:name w:val="WW8Num2"/>
    <w:lvl w:ilvl="0">
      <w:start w:val="3"/>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0000003"/>
    <w:multiLevelType w:val="multilevel"/>
    <w:tmpl w:val="00000003"/>
    <w:name w:val="WW8Num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0000004"/>
    <w:multiLevelType w:val="multilevel"/>
    <w:tmpl w:val="00000004"/>
    <w:name w:val="WW8Num4"/>
    <w:lvl w:ilvl="0">
      <w:start w:val="1"/>
      <w:numFmt w:val="bullet"/>
      <w:lvlText w:val=""/>
      <w:lvlJc w:val="left"/>
      <w:pPr>
        <w:tabs>
          <w:tab w:val="num" w:pos="720"/>
        </w:tabs>
        <w:ind w:left="720"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nsid w:val="00000005"/>
    <w:multiLevelType w:val="multilevel"/>
    <w:tmpl w:val="00000005"/>
    <w:name w:val="WW8Num5"/>
    <w:lvl w:ilvl="0">
      <w:start w:val="1"/>
      <w:numFmt w:val="bullet"/>
      <w:lvlText w:val=""/>
      <w:lvlJc w:val="left"/>
      <w:pPr>
        <w:tabs>
          <w:tab w:val="num" w:pos="720"/>
        </w:tabs>
        <w:ind w:left="720"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nsid w:val="02220C2F"/>
    <w:multiLevelType w:val="hybridMultilevel"/>
    <w:tmpl w:val="53509C9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
    <w:nsid w:val="0618069F"/>
    <w:multiLevelType w:val="hybridMultilevel"/>
    <w:tmpl w:val="52E2181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
    <w:nsid w:val="07014EA3"/>
    <w:multiLevelType w:val="multilevel"/>
    <w:tmpl w:val="33FA60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12A31EF"/>
    <w:multiLevelType w:val="hybridMultilevel"/>
    <w:tmpl w:val="B76C493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14414E6"/>
    <w:multiLevelType w:val="hybridMultilevel"/>
    <w:tmpl w:val="BFCCA0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1E53C9B"/>
    <w:multiLevelType w:val="multilevel"/>
    <w:tmpl w:val="B0F898DA"/>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1">
    <w:nsid w:val="16F142D7"/>
    <w:multiLevelType w:val="hybridMultilevel"/>
    <w:tmpl w:val="E4AC4E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AE90B26"/>
    <w:multiLevelType w:val="multilevel"/>
    <w:tmpl w:val="A70AB2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E8B01E8"/>
    <w:multiLevelType w:val="hybridMultilevel"/>
    <w:tmpl w:val="C4F2FA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2722684"/>
    <w:multiLevelType w:val="hybridMultilevel"/>
    <w:tmpl w:val="A4FAA92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47260AD"/>
    <w:multiLevelType w:val="hybridMultilevel"/>
    <w:tmpl w:val="1A6AC7AE"/>
    <w:lvl w:ilvl="0" w:tplc="0419000F">
      <w:start w:val="1"/>
      <w:numFmt w:val="decimal"/>
      <w:lvlText w:val="%1."/>
      <w:lvlJc w:val="left"/>
      <w:pPr>
        <w:ind w:left="768" w:hanging="360"/>
      </w:pPr>
    </w:lvl>
    <w:lvl w:ilvl="1" w:tplc="04190019" w:tentative="1">
      <w:start w:val="1"/>
      <w:numFmt w:val="lowerLetter"/>
      <w:lvlText w:val="%2."/>
      <w:lvlJc w:val="left"/>
      <w:pPr>
        <w:ind w:left="1488" w:hanging="360"/>
      </w:pPr>
    </w:lvl>
    <w:lvl w:ilvl="2" w:tplc="0419001B" w:tentative="1">
      <w:start w:val="1"/>
      <w:numFmt w:val="lowerRoman"/>
      <w:lvlText w:val="%3."/>
      <w:lvlJc w:val="right"/>
      <w:pPr>
        <w:ind w:left="2208" w:hanging="180"/>
      </w:pPr>
    </w:lvl>
    <w:lvl w:ilvl="3" w:tplc="0419000F" w:tentative="1">
      <w:start w:val="1"/>
      <w:numFmt w:val="decimal"/>
      <w:lvlText w:val="%4."/>
      <w:lvlJc w:val="left"/>
      <w:pPr>
        <w:ind w:left="2928" w:hanging="360"/>
      </w:pPr>
    </w:lvl>
    <w:lvl w:ilvl="4" w:tplc="04190019" w:tentative="1">
      <w:start w:val="1"/>
      <w:numFmt w:val="lowerLetter"/>
      <w:lvlText w:val="%5."/>
      <w:lvlJc w:val="left"/>
      <w:pPr>
        <w:ind w:left="3648" w:hanging="360"/>
      </w:pPr>
    </w:lvl>
    <w:lvl w:ilvl="5" w:tplc="0419001B" w:tentative="1">
      <w:start w:val="1"/>
      <w:numFmt w:val="lowerRoman"/>
      <w:lvlText w:val="%6."/>
      <w:lvlJc w:val="right"/>
      <w:pPr>
        <w:ind w:left="4368" w:hanging="180"/>
      </w:pPr>
    </w:lvl>
    <w:lvl w:ilvl="6" w:tplc="0419000F" w:tentative="1">
      <w:start w:val="1"/>
      <w:numFmt w:val="decimal"/>
      <w:lvlText w:val="%7."/>
      <w:lvlJc w:val="left"/>
      <w:pPr>
        <w:ind w:left="5088" w:hanging="360"/>
      </w:pPr>
    </w:lvl>
    <w:lvl w:ilvl="7" w:tplc="04190019" w:tentative="1">
      <w:start w:val="1"/>
      <w:numFmt w:val="lowerLetter"/>
      <w:lvlText w:val="%8."/>
      <w:lvlJc w:val="left"/>
      <w:pPr>
        <w:ind w:left="5808" w:hanging="360"/>
      </w:pPr>
    </w:lvl>
    <w:lvl w:ilvl="8" w:tplc="0419001B" w:tentative="1">
      <w:start w:val="1"/>
      <w:numFmt w:val="lowerRoman"/>
      <w:lvlText w:val="%9."/>
      <w:lvlJc w:val="right"/>
      <w:pPr>
        <w:ind w:left="6528" w:hanging="180"/>
      </w:pPr>
    </w:lvl>
  </w:abstractNum>
  <w:abstractNum w:abstractNumId="16">
    <w:nsid w:val="27C15497"/>
    <w:multiLevelType w:val="hybridMultilevel"/>
    <w:tmpl w:val="E684F706"/>
    <w:lvl w:ilvl="0" w:tplc="254AC9EC">
      <w:start w:val="1"/>
      <w:numFmt w:val="decimal"/>
      <w:lvlText w:val="%1."/>
      <w:lvlJc w:val="left"/>
      <w:pPr>
        <w:ind w:left="720" w:hanging="360"/>
      </w:pPr>
      <w:rPr>
        <w:lang w:val="en-U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90B3918"/>
    <w:multiLevelType w:val="multilevel"/>
    <w:tmpl w:val="3226672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8">
    <w:nsid w:val="2AB52083"/>
    <w:multiLevelType w:val="hybridMultilevel"/>
    <w:tmpl w:val="1646DA6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9">
    <w:nsid w:val="2CEB759C"/>
    <w:multiLevelType w:val="hybridMultilevel"/>
    <w:tmpl w:val="7AD0F82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
    <w:nsid w:val="31930A00"/>
    <w:multiLevelType w:val="multilevel"/>
    <w:tmpl w:val="8C809D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2AC1C95"/>
    <w:multiLevelType w:val="multilevel"/>
    <w:tmpl w:val="73005D62"/>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2">
    <w:nsid w:val="32DE1AD8"/>
    <w:multiLevelType w:val="hybridMultilevel"/>
    <w:tmpl w:val="236E7C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33C95E4A"/>
    <w:multiLevelType w:val="hybridMultilevel"/>
    <w:tmpl w:val="E9645400"/>
    <w:lvl w:ilvl="0" w:tplc="0419000F">
      <w:start w:val="1"/>
      <w:numFmt w:val="decimal"/>
      <w:lvlText w:val="%1."/>
      <w:lvlJc w:val="left"/>
      <w:pPr>
        <w:ind w:left="1068" w:hanging="360"/>
      </w:p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4">
    <w:nsid w:val="3ABD3606"/>
    <w:multiLevelType w:val="hybridMultilevel"/>
    <w:tmpl w:val="965012C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C6F3056"/>
    <w:multiLevelType w:val="hybridMultilevel"/>
    <w:tmpl w:val="0E1EF4E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
    <w:nsid w:val="3EF45FFD"/>
    <w:multiLevelType w:val="hybridMultilevel"/>
    <w:tmpl w:val="861E8C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404A1C04"/>
    <w:multiLevelType w:val="hybridMultilevel"/>
    <w:tmpl w:val="D21ABBC8"/>
    <w:lvl w:ilvl="0" w:tplc="0419000D">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8">
    <w:nsid w:val="46032CDE"/>
    <w:multiLevelType w:val="hybridMultilevel"/>
    <w:tmpl w:val="1624AF80"/>
    <w:lvl w:ilvl="0" w:tplc="0419000F">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29">
    <w:nsid w:val="49F33B73"/>
    <w:multiLevelType w:val="multilevel"/>
    <w:tmpl w:val="F3C80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B6D6753"/>
    <w:multiLevelType w:val="hybridMultilevel"/>
    <w:tmpl w:val="5A98F43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B67370C"/>
    <w:multiLevelType w:val="hybridMultilevel"/>
    <w:tmpl w:val="E5D22CCA"/>
    <w:lvl w:ilvl="0" w:tplc="254AC9EC">
      <w:start w:val="1"/>
      <w:numFmt w:val="decimal"/>
      <w:lvlText w:val="%1."/>
      <w:lvlJc w:val="left"/>
      <w:pPr>
        <w:ind w:left="720" w:hanging="360"/>
      </w:pPr>
      <w:rPr>
        <w:lang w:val="en-U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C8F13DA"/>
    <w:multiLevelType w:val="hybridMultilevel"/>
    <w:tmpl w:val="74BE020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3">
    <w:nsid w:val="5EC902A2"/>
    <w:multiLevelType w:val="multilevel"/>
    <w:tmpl w:val="436E256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4">
    <w:nsid w:val="5F24232E"/>
    <w:multiLevelType w:val="hybridMultilevel"/>
    <w:tmpl w:val="A7B8CB2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5">
    <w:nsid w:val="68461CF5"/>
    <w:multiLevelType w:val="hybridMultilevel"/>
    <w:tmpl w:val="551A3FC8"/>
    <w:lvl w:ilvl="0" w:tplc="0419000F">
      <w:start w:val="1"/>
      <w:numFmt w:val="decimal"/>
      <w:lvlText w:val="%1."/>
      <w:lvlJc w:val="left"/>
      <w:pPr>
        <w:ind w:left="1068" w:hanging="360"/>
      </w:p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6">
    <w:nsid w:val="6DA76691"/>
    <w:multiLevelType w:val="multilevel"/>
    <w:tmpl w:val="266A11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EC37397"/>
    <w:multiLevelType w:val="multilevel"/>
    <w:tmpl w:val="8B78F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ED81C8B"/>
    <w:multiLevelType w:val="hybridMultilevel"/>
    <w:tmpl w:val="20E8AAA4"/>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9">
    <w:nsid w:val="6F8C18DA"/>
    <w:multiLevelType w:val="hybridMultilevel"/>
    <w:tmpl w:val="318636D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0">
    <w:nsid w:val="71662998"/>
    <w:multiLevelType w:val="hybridMultilevel"/>
    <w:tmpl w:val="EDCA18F6"/>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1">
    <w:nsid w:val="71BD3E0F"/>
    <w:multiLevelType w:val="hybridMultilevel"/>
    <w:tmpl w:val="0EECE172"/>
    <w:lvl w:ilvl="0" w:tplc="0419000F">
      <w:start w:val="1"/>
      <w:numFmt w:val="decimal"/>
      <w:lvlText w:val="%1."/>
      <w:lvlJc w:val="left"/>
      <w:pPr>
        <w:ind w:left="772" w:hanging="360"/>
      </w:pPr>
    </w:lvl>
    <w:lvl w:ilvl="1" w:tplc="04190019" w:tentative="1">
      <w:start w:val="1"/>
      <w:numFmt w:val="lowerLetter"/>
      <w:lvlText w:val="%2."/>
      <w:lvlJc w:val="left"/>
      <w:pPr>
        <w:ind w:left="1492" w:hanging="360"/>
      </w:pPr>
    </w:lvl>
    <w:lvl w:ilvl="2" w:tplc="0419001B" w:tentative="1">
      <w:start w:val="1"/>
      <w:numFmt w:val="lowerRoman"/>
      <w:lvlText w:val="%3."/>
      <w:lvlJc w:val="right"/>
      <w:pPr>
        <w:ind w:left="2212" w:hanging="180"/>
      </w:pPr>
    </w:lvl>
    <w:lvl w:ilvl="3" w:tplc="0419000F" w:tentative="1">
      <w:start w:val="1"/>
      <w:numFmt w:val="decimal"/>
      <w:lvlText w:val="%4."/>
      <w:lvlJc w:val="left"/>
      <w:pPr>
        <w:ind w:left="2932" w:hanging="360"/>
      </w:pPr>
    </w:lvl>
    <w:lvl w:ilvl="4" w:tplc="04190019" w:tentative="1">
      <w:start w:val="1"/>
      <w:numFmt w:val="lowerLetter"/>
      <w:lvlText w:val="%5."/>
      <w:lvlJc w:val="left"/>
      <w:pPr>
        <w:ind w:left="3652" w:hanging="360"/>
      </w:pPr>
    </w:lvl>
    <w:lvl w:ilvl="5" w:tplc="0419001B" w:tentative="1">
      <w:start w:val="1"/>
      <w:numFmt w:val="lowerRoman"/>
      <w:lvlText w:val="%6."/>
      <w:lvlJc w:val="right"/>
      <w:pPr>
        <w:ind w:left="4372" w:hanging="180"/>
      </w:pPr>
    </w:lvl>
    <w:lvl w:ilvl="6" w:tplc="0419000F" w:tentative="1">
      <w:start w:val="1"/>
      <w:numFmt w:val="decimal"/>
      <w:lvlText w:val="%7."/>
      <w:lvlJc w:val="left"/>
      <w:pPr>
        <w:ind w:left="5092" w:hanging="360"/>
      </w:pPr>
    </w:lvl>
    <w:lvl w:ilvl="7" w:tplc="04190019" w:tentative="1">
      <w:start w:val="1"/>
      <w:numFmt w:val="lowerLetter"/>
      <w:lvlText w:val="%8."/>
      <w:lvlJc w:val="left"/>
      <w:pPr>
        <w:ind w:left="5812" w:hanging="360"/>
      </w:pPr>
    </w:lvl>
    <w:lvl w:ilvl="8" w:tplc="0419001B" w:tentative="1">
      <w:start w:val="1"/>
      <w:numFmt w:val="lowerRoman"/>
      <w:lvlText w:val="%9."/>
      <w:lvlJc w:val="right"/>
      <w:pPr>
        <w:ind w:left="6532" w:hanging="180"/>
      </w:pPr>
    </w:lvl>
  </w:abstractNum>
  <w:abstractNum w:abstractNumId="42">
    <w:nsid w:val="77C62DCE"/>
    <w:multiLevelType w:val="hybridMultilevel"/>
    <w:tmpl w:val="0D3651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79080A04"/>
    <w:multiLevelType w:val="multilevel"/>
    <w:tmpl w:val="D2A20EC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4">
    <w:nsid w:val="7AFE3321"/>
    <w:multiLevelType w:val="hybridMultilevel"/>
    <w:tmpl w:val="6822380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5">
    <w:nsid w:val="7C534445"/>
    <w:multiLevelType w:val="hybridMultilevel"/>
    <w:tmpl w:val="A78C28C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18"/>
  </w:num>
  <w:num w:numId="2">
    <w:abstractNumId w:val="0"/>
  </w:num>
  <w:num w:numId="3">
    <w:abstractNumId w:val="3"/>
  </w:num>
  <w:num w:numId="4">
    <w:abstractNumId w:val="4"/>
  </w:num>
  <w:num w:numId="5">
    <w:abstractNumId w:val="34"/>
  </w:num>
  <w:num w:numId="6">
    <w:abstractNumId w:val="15"/>
  </w:num>
  <w:num w:numId="7">
    <w:abstractNumId w:val="39"/>
  </w:num>
  <w:num w:numId="8">
    <w:abstractNumId w:val="32"/>
  </w:num>
  <w:num w:numId="9">
    <w:abstractNumId w:val="45"/>
  </w:num>
  <w:num w:numId="10">
    <w:abstractNumId w:val="25"/>
  </w:num>
  <w:num w:numId="11">
    <w:abstractNumId w:val="8"/>
  </w:num>
  <w:num w:numId="12">
    <w:abstractNumId w:val="38"/>
  </w:num>
  <w:num w:numId="13">
    <w:abstractNumId w:val="24"/>
  </w:num>
  <w:num w:numId="14">
    <w:abstractNumId w:val="12"/>
  </w:num>
  <w:num w:numId="15">
    <w:abstractNumId w:val="43"/>
  </w:num>
  <w:num w:numId="16">
    <w:abstractNumId w:val="30"/>
  </w:num>
  <w:num w:numId="17">
    <w:abstractNumId w:val="35"/>
  </w:num>
  <w:num w:numId="18">
    <w:abstractNumId w:val="42"/>
  </w:num>
  <w:num w:numId="19">
    <w:abstractNumId w:val="44"/>
  </w:num>
  <w:num w:numId="20">
    <w:abstractNumId w:val="23"/>
  </w:num>
  <w:num w:numId="21">
    <w:abstractNumId w:val="19"/>
  </w:num>
  <w:num w:numId="22">
    <w:abstractNumId w:val="6"/>
  </w:num>
  <w:num w:numId="23">
    <w:abstractNumId w:val="1"/>
  </w:num>
  <w:num w:numId="24">
    <w:abstractNumId w:val="40"/>
  </w:num>
  <w:num w:numId="25">
    <w:abstractNumId w:val="27"/>
  </w:num>
  <w:num w:numId="26">
    <w:abstractNumId w:val="26"/>
  </w:num>
  <w:num w:numId="27">
    <w:abstractNumId w:val="14"/>
  </w:num>
  <w:num w:numId="28">
    <w:abstractNumId w:val="16"/>
  </w:num>
  <w:num w:numId="29">
    <w:abstractNumId w:val="9"/>
  </w:num>
  <w:num w:numId="30">
    <w:abstractNumId w:val="31"/>
  </w:num>
  <w:num w:numId="31">
    <w:abstractNumId w:val="41"/>
  </w:num>
  <w:num w:numId="32">
    <w:abstractNumId w:val="22"/>
  </w:num>
  <w:num w:numId="33">
    <w:abstractNumId w:val="5"/>
  </w:num>
  <w:num w:numId="34">
    <w:abstractNumId w:val="7"/>
  </w:num>
  <w:num w:numId="35">
    <w:abstractNumId w:val="10"/>
  </w:num>
  <w:num w:numId="36">
    <w:abstractNumId w:val="13"/>
  </w:num>
  <w:num w:numId="37">
    <w:abstractNumId w:val="11"/>
  </w:num>
  <w:num w:numId="38">
    <w:abstractNumId w:val="33"/>
  </w:num>
  <w:num w:numId="39">
    <w:abstractNumId w:val="36"/>
  </w:num>
  <w:num w:numId="40">
    <w:abstractNumId w:val="20"/>
  </w:num>
  <w:num w:numId="41">
    <w:abstractNumId w:val="17"/>
  </w:num>
  <w:num w:numId="42">
    <w:abstractNumId w:val="21"/>
  </w:num>
  <w:num w:numId="43">
    <w:abstractNumId w:val="37"/>
  </w:num>
  <w:num w:numId="44">
    <w:abstractNumId w:val="29"/>
  </w:num>
  <w:num w:numId="45">
    <w:abstractNumId w:val="2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5"/>
  <w:proofState w:spelling="clean" w:grammar="clean"/>
  <w:defaultTabStop w:val="708"/>
  <w:characterSpacingControl w:val="doNotCompress"/>
  <w:compat>
    <w:useFELayout/>
    <w:compatSetting w:name="compatibilityMode" w:uri="http://schemas.microsoft.com/office/word" w:val="12"/>
  </w:compat>
  <w:rsids>
    <w:rsidRoot w:val="008E09DA"/>
    <w:rsid w:val="00001A3C"/>
    <w:rsid w:val="000035D4"/>
    <w:rsid w:val="00003F6A"/>
    <w:rsid w:val="0000470E"/>
    <w:rsid w:val="000060EE"/>
    <w:rsid w:val="00006404"/>
    <w:rsid w:val="00006A64"/>
    <w:rsid w:val="00007C52"/>
    <w:rsid w:val="0001108A"/>
    <w:rsid w:val="000118C8"/>
    <w:rsid w:val="00011A78"/>
    <w:rsid w:val="00012113"/>
    <w:rsid w:val="00013365"/>
    <w:rsid w:val="00013443"/>
    <w:rsid w:val="00013600"/>
    <w:rsid w:val="00013E69"/>
    <w:rsid w:val="00016A4D"/>
    <w:rsid w:val="00017271"/>
    <w:rsid w:val="000174C7"/>
    <w:rsid w:val="0002000A"/>
    <w:rsid w:val="00021AF8"/>
    <w:rsid w:val="0002280E"/>
    <w:rsid w:val="00022D03"/>
    <w:rsid w:val="00025DA0"/>
    <w:rsid w:val="00026DB3"/>
    <w:rsid w:val="00027B12"/>
    <w:rsid w:val="000308E5"/>
    <w:rsid w:val="0003164D"/>
    <w:rsid w:val="000320D0"/>
    <w:rsid w:val="00032CC6"/>
    <w:rsid w:val="000347CE"/>
    <w:rsid w:val="00035629"/>
    <w:rsid w:val="00035F75"/>
    <w:rsid w:val="00037C57"/>
    <w:rsid w:val="00037D9E"/>
    <w:rsid w:val="00040862"/>
    <w:rsid w:val="000416F9"/>
    <w:rsid w:val="00041DA8"/>
    <w:rsid w:val="00042963"/>
    <w:rsid w:val="00042FC0"/>
    <w:rsid w:val="0004314A"/>
    <w:rsid w:val="00044D7D"/>
    <w:rsid w:val="00045288"/>
    <w:rsid w:val="000461BF"/>
    <w:rsid w:val="00046891"/>
    <w:rsid w:val="000468DA"/>
    <w:rsid w:val="000508AC"/>
    <w:rsid w:val="00050CE0"/>
    <w:rsid w:val="00050F8E"/>
    <w:rsid w:val="00051B3F"/>
    <w:rsid w:val="00051BB3"/>
    <w:rsid w:val="00051C55"/>
    <w:rsid w:val="00051DA7"/>
    <w:rsid w:val="000525BC"/>
    <w:rsid w:val="00053552"/>
    <w:rsid w:val="00053A79"/>
    <w:rsid w:val="0005415C"/>
    <w:rsid w:val="00054744"/>
    <w:rsid w:val="00054BC4"/>
    <w:rsid w:val="00055F2F"/>
    <w:rsid w:val="000575DF"/>
    <w:rsid w:val="00062017"/>
    <w:rsid w:val="00062F80"/>
    <w:rsid w:val="00065731"/>
    <w:rsid w:val="00065E12"/>
    <w:rsid w:val="00070D41"/>
    <w:rsid w:val="00070DE8"/>
    <w:rsid w:val="00070ECB"/>
    <w:rsid w:val="000718AF"/>
    <w:rsid w:val="00072509"/>
    <w:rsid w:val="0007359F"/>
    <w:rsid w:val="00073DE4"/>
    <w:rsid w:val="00074757"/>
    <w:rsid w:val="00074EBD"/>
    <w:rsid w:val="000751EF"/>
    <w:rsid w:val="00075241"/>
    <w:rsid w:val="0007607A"/>
    <w:rsid w:val="0008021C"/>
    <w:rsid w:val="00080C47"/>
    <w:rsid w:val="00081A2E"/>
    <w:rsid w:val="00083FEB"/>
    <w:rsid w:val="00084471"/>
    <w:rsid w:val="0008460F"/>
    <w:rsid w:val="00085109"/>
    <w:rsid w:val="00090775"/>
    <w:rsid w:val="00093D5F"/>
    <w:rsid w:val="00095B0B"/>
    <w:rsid w:val="00095B86"/>
    <w:rsid w:val="00095DB6"/>
    <w:rsid w:val="00096E07"/>
    <w:rsid w:val="000A1990"/>
    <w:rsid w:val="000A1A89"/>
    <w:rsid w:val="000A1AFD"/>
    <w:rsid w:val="000A2C34"/>
    <w:rsid w:val="000A3D51"/>
    <w:rsid w:val="000A4078"/>
    <w:rsid w:val="000A40E4"/>
    <w:rsid w:val="000A442D"/>
    <w:rsid w:val="000A763D"/>
    <w:rsid w:val="000A79A8"/>
    <w:rsid w:val="000B1B2C"/>
    <w:rsid w:val="000B204F"/>
    <w:rsid w:val="000B39A4"/>
    <w:rsid w:val="000B533B"/>
    <w:rsid w:val="000B6BC1"/>
    <w:rsid w:val="000B6C13"/>
    <w:rsid w:val="000B79BC"/>
    <w:rsid w:val="000C1AD6"/>
    <w:rsid w:val="000C2AA8"/>
    <w:rsid w:val="000C31D2"/>
    <w:rsid w:val="000C46CC"/>
    <w:rsid w:val="000C5128"/>
    <w:rsid w:val="000C54F1"/>
    <w:rsid w:val="000C5CD7"/>
    <w:rsid w:val="000C7E04"/>
    <w:rsid w:val="000D00E7"/>
    <w:rsid w:val="000D0517"/>
    <w:rsid w:val="000D15F3"/>
    <w:rsid w:val="000D28DE"/>
    <w:rsid w:val="000D4992"/>
    <w:rsid w:val="000D79B6"/>
    <w:rsid w:val="000D7DA6"/>
    <w:rsid w:val="000E088B"/>
    <w:rsid w:val="000E23B8"/>
    <w:rsid w:val="000E275E"/>
    <w:rsid w:val="000E3660"/>
    <w:rsid w:val="000E43CC"/>
    <w:rsid w:val="000E4742"/>
    <w:rsid w:val="000E6131"/>
    <w:rsid w:val="000E75A4"/>
    <w:rsid w:val="000E7688"/>
    <w:rsid w:val="000E76EA"/>
    <w:rsid w:val="000E7719"/>
    <w:rsid w:val="000F0666"/>
    <w:rsid w:val="000F132F"/>
    <w:rsid w:val="000F2261"/>
    <w:rsid w:val="000F4119"/>
    <w:rsid w:val="000F4215"/>
    <w:rsid w:val="000F4797"/>
    <w:rsid w:val="000F56D6"/>
    <w:rsid w:val="000F62D9"/>
    <w:rsid w:val="000F6AD5"/>
    <w:rsid w:val="000F6DCB"/>
    <w:rsid w:val="0010066A"/>
    <w:rsid w:val="0010066F"/>
    <w:rsid w:val="00103305"/>
    <w:rsid w:val="00103D58"/>
    <w:rsid w:val="0010621C"/>
    <w:rsid w:val="00106D32"/>
    <w:rsid w:val="00112E76"/>
    <w:rsid w:val="00112F10"/>
    <w:rsid w:val="00113827"/>
    <w:rsid w:val="0011742E"/>
    <w:rsid w:val="001179C5"/>
    <w:rsid w:val="00117A3A"/>
    <w:rsid w:val="00117FDC"/>
    <w:rsid w:val="00120E0B"/>
    <w:rsid w:val="00121FE8"/>
    <w:rsid w:val="0012202C"/>
    <w:rsid w:val="00122943"/>
    <w:rsid w:val="00122F10"/>
    <w:rsid w:val="001252F8"/>
    <w:rsid w:val="001256A7"/>
    <w:rsid w:val="00126DEF"/>
    <w:rsid w:val="001274D2"/>
    <w:rsid w:val="00130B76"/>
    <w:rsid w:val="00132CB9"/>
    <w:rsid w:val="001336F7"/>
    <w:rsid w:val="00133E3F"/>
    <w:rsid w:val="001341F3"/>
    <w:rsid w:val="00134B51"/>
    <w:rsid w:val="00140380"/>
    <w:rsid w:val="0014075D"/>
    <w:rsid w:val="001431EE"/>
    <w:rsid w:val="00143938"/>
    <w:rsid w:val="00144037"/>
    <w:rsid w:val="0014443D"/>
    <w:rsid w:val="00144F60"/>
    <w:rsid w:val="00150029"/>
    <w:rsid w:val="00150304"/>
    <w:rsid w:val="001513E5"/>
    <w:rsid w:val="00151ADB"/>
    <w:rsid w:val="00153AA8"/>
    <w:rsid w:val="00153CB0"/>
    <w:rsid w:val="00154A9F"/>
    <w:rsid w:val="00155FA1"/>
    <w:rsid w:val="00157C58"/>
    <w:rsid w:val="00157CE1"/>
    <w:rsid w:val="00160A04"/>
    <w:rsid w:val="00160C23"/>
    <w:rsid w:val="0016203A"/>
    <w:rsid w:val="00162F04"/>
    <w:rsid w:val="0016771E"/>
    <w:rsid w:val="001707DD"/>
    <w:rsid w:val="00170849"/>
    <w:rsid w:val="00174AF4"/>
    <w:rsid w:val="00176071"/>
    <w:rsid w:val="00176A29"/>
    <w:rsid w:val="0017778E"/>
    <w:rsid w:val="00177E28"/>
    <w:rsid w:val="00180E63"/>
    <w:rsid w:val="00182019"/>
    <w:rsid w:val="00182780"/>
    <w:rsid w:val="00184BCD"/>
    <w:rsid w:val="00184EEF"/>
    <w:rsid w:val="00185666"/>
    <w:rsid w:val="0018670F"/>
    <w:rsid w:val="00186FA9"/>
    <w:rsid w:val="00187C43"/>
    <w:rsid w:val="001909FB"/>
    <w:rsid w:val="00190EA1"/>
    <w:rsid w:val="001913E9"/>
    <w:rsid w:val="00191B57"/>
    <w:rsid w:val="00191F73"/>
    <w:rsid w:val="001949F8"/>
    <w:rsid w:val="00195E6A"/>
    <w:rsid w:val="001972DA"/>
    <w:rsid w:val="00197598"/>
    <w:rsid w:val="001975CE"/>
    <w:rsid w:val="001A05B7"/>
    <w:rsid w:val="001A05CB"/>
    <w:rsid w:val="001A076D"/>
    <w:rsid w:val="001A25E8"/>
    <w:rsid w:val="001A575A"/>
    <w:rsid w:val="001A5918"/>
    <w:rsid w:val="001A6171"/>
    <w:rsid w:val="001A6845"/>
    <w:rsid w:val="001A7EF8"/>
    <w:rsid w:val="001B030E"/>
    <w:rsid w:val="001B08E6"/>
    <w:rsid w:val="001B1993"/>
    <w:rsid w:val="001B5C82"/>
    <w:rsid w:val="001B60CA"/>
    <w:rsid w:val="001B6B8F"/>
    <w:rsid w:val="001C081E"/>
    <w:rsid w:val="001C2C37"/>
    <w:rsid w:val="001C2CC1"/>
    <w:rsid w:val="001C32E6"/>
    <w:rsid w:val="001C332E"/>
    <w:rsid w:val="001C6AAA"/>
    <w:rsid w:val="001C7542"/>
    <w:rsid w:val="001C7BA3"/>
    <w:rsid w:val="001D0B8E"/>
    <w:rsid w:val="001D0F32"/>
    <w:rsid w:val="001D3138"/>
    <w:rsid w:val="001D3F50"/>
    <w:rsid w:val="001D4782"/>
    <w:rsid w:val="001D6AA9"/>
    <w:rsid w:val="001D7EF0"/>
    <w:rsid w:val="001E0F0C"/>
    <w:rsid w:val="001E21F8"/>
    <w:rsid w:val="001E2BA9"/>
    <w:rsid w:val="001E311A"/>
    <w:rsid w:val="001E33AC"/>
    <w:rsid w:val="001E6FA0"/>
    <w:rsid w:val="001E7712"/>
    <w:rsid w:val="001E7E29"/>
    <w:rsid w:val="001F01C0"/>
    <w:rsid w:val="001F0DF4"/>
    <w:rsid w:val="001F2A83"/>
    <w:rsid w:val="001F6616"/>
    <w:rsid w:val="001F7358"/>
    <w:rsid w:val="001F7475"/>
    <w:rsid w:val="002009EE"/>
    <w:rsid w:val="002014A6"/>
    <w:rsid w:val="0020165D"/>
    <w:rsid w:val="00202037"/>
    <w:rsid w:val="00202969"/>
    <w:rsid w:val="00202E8B"/>
    <w:rsid w:val="00203CB7"/>
    <w:rsid w:val="00204A0F"/>
    <w:rsid w:val="0020673C"/>
    <w:rsid w:val="00207443"/>
    <w:rsid w:val="00207D84"/>
    <w:rsid w:val="0021051D"/>
    <w:rsid w:val="00211CF5"/>
    <w:rsid w:val="00214797"/>
    <w:rsid w:val="00214D27"/>
    <w:rsid w:val="00215197"/>
    <w:rsid w:val="00216AE7"/>
    <w:rsid w:val="002171C1"/>
    <w:rsid w:val="002217C8"/>
    <w:rsid w:val="0022186F"/>
    <w:rsid w:val="00222B38"/>
    <w:rsid w:val="00222B56"/>
    <w:rsid w:val="0022354D"/>
    <w:rsid w:val="00225B63"/>
    <w:rsid w:val="00225DD7"/>
    <w:rsid w:val="002260E4"/>
    <w:rsid w:val="002265C4"/>
    <w:rsid w:val="0023070C"/>
    <w:rsid w:val="0023126A"/>
    <w:rsid w:val="00231E79"/>
    <w:rsid w:val="00231E7D"/>
    <w:rsid w:val="00233037"/>
    <w:rsid w:val="0023381A"/>
    <w:rsid w:val="002343E2"/>
    <w:rsid w:val="00235F63"/>
    <w:rsid w:val="00242BA5"/>
    <w:rsid w:val="0024341E"/>
    <w:rsid w:val="002442BC"/>
    <w:rsid w:val="00245D7B"/>
    <w:rsid w:val="00250F40"/>
    <w:rsid w:val="00252716"/>
    <w:rsid w:val="00253B26"/>
    <w:rsid w:val="00253D42"/>
    <w:rsid w:val="00254295"/>
    <w:rsid w:val="00255385"/>
    <w:rsid w:val="0025675E"/>
    <w:rsid w:val="0025767C"/>
    <w:rsid w:val="00257688"/>
    <w:rsid w:val="00257CE1"/>
    <w:rsid w:val="0026171A"/>
    <w:rsid w:val="00262CE9"/>
    <w:rsid w:val="002631D2"/>
    <w:rsid w:val="00264322"/>
    <w:rsid w:val="002645DC"/>
    <w:rsid w:val="00266565"/>
    <w:rsid w:val="002679C9"/>
    <w:rsid w:val="0027098A"/>
    <w:rsid w:val="00270F98"/>
    <w:rsid w:val="002717DC"/>
    <w:rsid w:val="00271EDB"/>
    <w:rsid w:val="00272165"/>
    <w:rsid w:val="00272240"/>
    <w:rsid w:val="00276A56"/>
    <w:rsid w:val="002772A9"/>
    <w:rsid w:val="002815D3"/>
    <w:rsid w:val="002819BF"/>
    <w:rsid w:val="00281D5B"/>
    <w:rsid w:val="00281F1C"/>
    <w:rsid w:val="002823DA"/>
    <w:rsid w:val="00284E5A"/>
    <w:rsid w:val="002916C4"/>
    <w:rsid w:val="00292B53"/>
    <w:rsid w:val="00292BA6"/>
    <w:rsid w:val="00292DF2"/>
    <w:rsid w:val="0029389A"/>
    <w:rsid w:val="00293A3F"/>
    <w:rsid w:val="00295192"/>
    <w:rsid w:val="00295562"/>
    <w:rsid w:val="00296818"/>
    <w:rsid w:val="002968D7"/>
    <w:rsid w:val="00296C9A"/>
    <w:rsid w:val="00296EE6"/>
    <w:rsid w:val="002973FA"/>
    <w:rsid w:val="002A2028"/>
    <w:rsid w:val="002A4242"/>
    <w:rsid w:val="002A78BA"/>
    <w:rsid w:val="002B0C1A"/>
    <w:rsid w:val="002B19D2"/>
    <w:rsid w:val="002B35CF"/>
    <w:rsid w:val="002B5B11"/>
    <w:rsid w:val="002B5BA5"/>
    <w:rsid w:val="002B6320"/>
    <w:rsid w:val="002B6ED5"/>
    <w:rsid w:val="002B6F8A"/>
    <w:rsid w:val="002B7430"/>
    <w:rsid w:val="002C04A1"/>
    <w:rsid w:val="002C136E"/>
    <w:rsid w:val="002C158D"/>
    <w:rsid w:val="002C15E7"/>
    <w:rsid w:val="002C1BC7"/>
    <w:rsid w:val="002C2FC8"/>
    <w:rsid w:val="002C3C15"/>
    <w:rsid w:val="002C60D1"/>
    <w:rsid w:val="002C613C"/>
    <w:rsid w:val="002C638E"/>
    <w:rsid w:val="002D14B6"/>
    <w:rsid w:val="002D2D63"/>
    <w:rsid w:val="002D3D20"/>
    <w:rsid w:val="002D588D"/>
    <w:rsid w:val="002E04F8"/>
    <w:rsid w:val="002E0C48"/>
    <w:rsid w:val="002E13DC"/>
    <w:rsid w:val="002E18C1"/>
    <w:rsid w:val="002E2109"/>
    <w:rsid w:val="002E36F7"/>
    <w:rsid w:val="002E4DF5"/>
    <w:rsid w:val="002E5089"/>
    <w:rsid w:val="002F06D4"/>
    <w:rsid w:val="002F15D0"/>
    <w:rsid w:val="002F3264"/>
    <w:rsid w:val="002F3BAF"/>
    <w:rsid w:val="002F3F35"/>
    <w:rsid w:val="002F7178"/>
    <w:rsid w:val="002F7AD2"/>
    <w:rsid w:val="00302C88"/>
    <w:rsid w:val="00303CD1"/>
    <w:rsid w:val="003063BD"/>
    <w:rsid w:val="003102CD"/>
    <w:rsid w:val="00310317"/>
    <w:rsid w:val="00310A78"/>
    <w:rsid w:val="00310F07"/>
    <w:rsid w:val="00311216"/>
    <w:rsid w:val="003118A3"/>
    <w:rsid w:val="003127A8"/>
    <w:rsid w:val="00314DF0"/>
    <w:rsid w:val="00315663"/>
    <w:rsid w:val="00316785"/>
    <w:rsid w:val="00317D56"/>
    <w:rsid w:val="00320919"/>
    <w:rsid w:val="003211C6"/>
    <w:rsid w:val="00322334"/>
    <w:rsid w:val="003235E8"/>
    <w:rsid w:val="003239E6"/>
    <w:rsid w:val="003254FD"/>
    <w:rsid w:val="00331DC8"/>
    <w:rsid w:val="00332F9C"/>
    <w:rsid w:val="0033344C"/>
    <w:rsid w:val="00333A28"/>
    <w:rsid w:val="00334A3E"/>
    <w:rsid w:val="00334E7C"/>
    <w:rsid w:val="00335EAB"/>
    <w:rsid w:val="00336A6E"/>
    <w:rsid w:val="00336CD2"/>
    <w:rsid w:val="00337601"/>
    <w:rsid w:val="00340D4F"/>
    <w:rsid w:val="00342A30"/>
    <w:rsid w:val="00342CC2"/>
    <w:rsid w:val="00345801"/>
    <w:rsid w:val="00345E2C"/>
    <w:rsid w:val="00347858"/>
    <w:rsid w:val="00347A86"/>
    <w:rsid w:val="003533A0"/>
    <w:rsid w:val="0035374F"/>
    <w:rsid w:val="00353EF3"/>
    <w:rsid w:val="0035467B"/>
    <w:rsid w:val="00354EE0"/>
    <w:rsid w:val="003553CA"/>
    <w:rsid w:val="00356382"/>
    <w:rsid w:val="00360DF3"/>
    <w:rsid w:val="00362541"/>
    <w:rsid w:val="003633E2"/>
    <w:rsid w:val="0036611A"/>
    <w:rsid w:val="00367811"/>
    <w:rsid w:val="003679AF"/>
    <w:rsid w:val="003709EF"/>
    <w:rsid w:val="00370E43"/>
    <w:rsid w:val="003719A6"/>
    <w:rsid w:val="00372BC4"/>
    <w:rsid w:val="00373C0B"/>
    <w:rsid w:val="0037527E"/>
    <w:rsid w:val="00375F4B"/>
    <w:rsid w:val="00376883"/>
    <w:rsid w:val="00377C61"/>
    <w:rsid w:val="003821D2"/>
    <w:rsid w:val="00382F82"/>
    <w:rsid w:val="003833D0"/>
    <w:rsid w:val="00385EE5"/>
    <w:rsid w:val="00386351"/>
    <w:rsid w:val="003866EC"/>
    <w:rsid w:val="003876E0"/>
    <w:rsid w:val="003879A5"/>
    <w:rsid w:val="003901D7"/>
    <w:rsid w:val="00390CCA"/>
    <w:rsid w:val="00392790"/>
    <w:rsid w:val="00392820"/>
    <w:rsid w:val="00392E58"/>
    <w:rsid w:val="003946E5"/>
    <w:rsid w:val="00394AD8"/>
    <w:rsid w:val="00395CE7"/>
    <w:rsid w:val="00397A1B"/>
    <w:rsid w:val="003A163D"/>
    <w:rsid w:val="003A3B76"/>
    <w:rsid w:val="003A4A3F"/>
    <w:rsid w:val="003A507C"/>
    <w:rsid w:val="003A5F13"/>
    <w:rsid w:val="003A7699"/>
    <w:rsid w:val="003A796B"/>
    <w:rsid w:val="003B0374"/>
    <w:rsid w:val="003B090F"/>
    <w:rsid w:val="003B0C04"/>
    <w:rsid w:val="003B0C74"/>
    <w:rsid w:val="003B192B"/>
    <w:rsid w:val="003B2280"/>
    <w:rsid w:val="003B3069"/>
    <w:rsid w:val="003B30B2"/>
    <w:rsid w:val="003B4E21"/>
    <w:rsid w:val="003B5A0F"/>
    <w:rsid w:val="003B5B55"/>
    <w:rsid w:val="003C135B"/>
    <w:rsid w:val="003C2D5C"/>
    <w:rsid w:val="003C3D7F"/>
    <w:rsid w:val="003C470D"/>
    <w:rsid w:val="003C4945"/>
    <w:rsid w:val="003C64E3"/>
    <w:rsid w:val="003D2E41"/>
    <w:rsid w:val="003D3385"/>
    <w:rsid w:val="003D3AF7"/>
    <w:rsid w:val="003D3CBE"/>
    <w:rsid w:val="003D5955"/>
    <w:rsid w:val="003D64B3"/>
    <w:rsid w:val="003D70A2"/>
    <w:rsid w:val="003E05D7"/>
    <w:rsid w:val="003E0A74"/>
    <w:rsid w:val="003E13D0"/>
    <w:rsid w:val="003E2739"/>
    <w:rsid w:val="003E2BFF"/>
    <w:rsid w:val="003E3264"/>
    <w:rsid w:val="003E3FB9"/>
    <w:rsid w:val="003E5A9D"/>
    <w:rsid w:val="003E6742"/>
    <w:rsid w:val="003F31B3"/>
    <w:rsid w:val="003F3C82"/>
    <w:rsid w:val="003F4E3B"/>
    <w:rsid w:val="003F5C0A"/>
    <w:rsid w:val="003F6C9E"/>
    <w:rsid w:val="004004F9"/>
    <w:rsid w:val="00401416"/>
    <w:rsid w:val="00401540"/>
    <w:rsid w:val="00401C50"/>
    <w:rsid w:val="004040D5"/>
    <w:rsid w:val="00405EDF"/>
    <w:rsid w:val="00405F84"/>
    <w:rsid w:val="00406654"/>
    <w:rsid w:val="00406FA6"/>
    <w:rsid w:val="004100DE"/>
    <w:rsid w:val="00410BB7"/>
    <w:rsid w:val="0041162A"/>
    <w:rsid w:val="00412249"/>
    <w:rsid w:val="00412388"/>
    <w:rsid w:val="00412727"/>
    <w:rsid w:val="004147AC"/>
    <w:rsid w:val="00414F37"/>
    <w:rsid w:val="004159ED"/>
    <w:rsid w:val="00415E7B"/>
    <w:rsid w:val="00416E1D"/>
    <w:rsid w:val="0041781B"/>
    <w:rsid w:val="00420A84"/>
    <w:rsid w:val="00420F30"/>
    <w:rsid w:val="00421C0E"/>
    <w:rsid w:val="00423071"/>
    <w:rsid w:val="00423B22"/>
    <w:rsid w:val="00424631"/>
    <w:rsid w:val="0042553C"/>
    <w:rsid w:val="00425579"/>
    <w:rsid w:val="004268D5"/>
    <w:rsid w:val="004302B3"/>
    <w:rsid w:val="004306ED"/>
    <w:rsid w:val="0043126F"/>
    <w:rsid w:val="00432F87"/>
    <w:rsid w:val="004360A7"/>
    <w:rsid w:val="004421B7"/>
    <w:rsid w:val="00442DE7"/>
    <w:rsid w:val="004432C6"/>
    <w:rsid w:val="00443825"/>
    <w:rsid w:val="004452F9"/>
    <w:rsid w:val="00445635"/>
    <w:rsid w:val="00445B8C"/>
    <w:rsid w:val="00446584"/>
    <w:rsid w:val="00447304"/>
    <w:rsid w:val="00447B1A"/>
    <w:rsid w:val="00447BF8"/>
    <w:rsid w:val="00450E9F"/>
    <w:rsid w:val="004517C9"/>
    <w:rsid w:val="00451DD5"/>
    <w:rsid w:val="00453C51"/>
    <w:rsid w:val="004548A0"/>
    <w:rsid w:val="0045591A"/>
    <w:rsid w:val="0045593B"/>
    <w:rsid w:val="0045618E"/>
    <w:rsid w:val="004569D8"/>
    <w:rsid w:val="00457D14"/>
    <w:rsid w:val="00457F89"/>
    <w:rsid w:val="0046055E"/>
    <w:rsid w:val="004611EB"/>
    <w:rsid w:val="004615D1"/>
    <w:rsid w:val="00461EB2"/>
    <w:rsid w:val="00463FCD"/>
    <w:rsid w:val="00464C6D"/>
    <w:rsid w:val="00465BDB"/>
    <w:rsid w:val="004667F4"/>
    <w:rsid w:val="0047144C"/>
    <w:rsid w:val="00472B9C"/>
    <w:rsid w:val="00474E47"/>
    <w:rsid w:val="00474EE8"/>
    <w:rsid w:val="00475F77"/>
    <w:rsid w:val="00476372"/>
    <w:rsid w:val="00476890"/>
    <w:rsid w:val="004807BA"/>
    <w:rsid w:val="0048242F"/>
    <w:rsid w:val="00483F8A"/>
    <w:rsid w:val="004842A4"/>
    <w:rsid w:val="00484C13"/>
    <w:rsid w:val="004903D8"/>
    <w:rsid w:val="00491DFA"/>
    <w:rsid w:val="004920B0"/>
    <w:rsid w:val="00492CE3"/>
    <w:rsid w:val="00493816"/>
    <w:rsid w:val="00495136"/>
    <w:rsid w:val="004961DF"/>
    <w:rsid w:val="004969FC"/>
    <w:rsid w:val="004977B3"/>
    <w:rsid w:val="004A0CBE"/>
    <w:rsid w:val="004A0F95"/>
    <w:rsid w:val="004A12B0"/>
    <w:rsid w:val="004A2793"/>
    <w:rsid w:val="004A2BDF"/>
    <w:rsid w:val="004A2BE1"/>
    <w:rsid w:val="004A51AB"/>
    <w:rsid w:val="004A616B"/>
    <w:rsid w:val="004A724D"/>
    <w:rsid w:val="004A75C7"/>
    <w:rsid w:val="004A7709"/>
    <w:rsid w:val="004B07B0"/>
    <w:rsid w:val="004B1333"/>
    <w:rsid w:val="004B2289"/>
    <w:rsid w:val="004B428F"/>
    <w:rsid w:val="004B48C9"/>
    <w:rsid w:val="004B4E9F"/>
    <w:rsid w:val="004B676D"/>
    <w:rsid w:val="004B7ED2"/>
    <w:rsid w:val="004C1FF7"/>
    <w:rsid w:val="004C244A"/>
    <w:rsid w:val="004C2E5A"/>
    <w:rsid w:val="004C4581"/>
    <w:rsid w:val="004C4A03"/>
    <w:rsid w:val="004C61F4"/>
    <w:rsid w:val="004C723E"/>
    <w:rsid w:val="004D0BC8"/>
    <w:rsid w:val="004D1E68"/>
    <w:rsid w:val="004D2A88"/>
    <w:rsid w:val="004D3182"/>
    <w:rsid w:val="004D4254"/>
    <w:rsid w:val="004D45FC"/>
    <w:rsid w:val="004D4FA0"/>
    <w:rsid w:val="004D593A"/>
    <w:rsid w:val="004D6219"/>
    <w:rsid w:val="004D6336"/>
    <w:rsid w:val="004D64B3"/>
    <w:rsid w:val="004D6706"/>
    <w:rsid w:val="004D7F03"/>
    <w:rsid w:val="004E0B86"/>
    <w:rsid w:val="004E16B5"/>
    <w:rsid w:val="004E1D25"/>
    <w:rsid w:val="004E2533"/>
    <w:rsid w:val="004E4446"/>
    <w:rsid w:val="004E5659"/>
    <w:rsid w:val="004E58CD"/>
    <w:rsid w:val="004E7C73"/>
    <w:rsid w:val="004F31ED"/>
    <w:rsid w:val="004F5AD2"/>
    <w:rsid w:val="004F5F04"/>
    <w:rsid w:val="00501435"/>
    <w:rsid w:val="00501A78"/>
    <w:rsid w:val="005020BF"/>
    <w:rsid w:val="00502492"/>
    <w:rsid w:val="00503954"/>
    <w:rsid w:val="005040B2"/>
    <w:rsid w:val="0050525C"/>
    <w:rsid w:val="00505870"/>
    <w:rsid w:val="00505FEC"/>
    <w:rsid w:val="00505FED"/>
    <w:rsid w:val="00506296"/>
    <w:rsid w:val="005062D3"/>
    <w:rsid w:val="0050634E"/>
    <w:rsid w:val="005068A0"/>
    <w:rsid w:val="00510560"/>
    <w:rsid w:val="005178F1"/>
    <w:rsid w:val="00517DF5"/>
    <w:rsid w:val="005200FA"/>
    <w:rsid w:val="0052034B"/>
    <w:rsid w:val="00522189"/>
    <w:rsid w:val="00522E7C"/>
    <w:rsid w:val="00523584"/>
    <w:rsid w:val="0052426D"/>
    <w:rsid w:val="005244B5"/>
    <w:rsid w:val="005246B0"/>
    <w:rsid w:val="0052528D"/>
    <w:rsid w:val="0052604B"/>
    <w:rsid w:val="005330FB"/>
    <w:rsid w:val="00533191"/>
    <w:rsid w:val="00533301"/>
    <w:rsid w:val="00535AE8"/>
    <w:rsid w:val="00536521"/>
    <w:rsid w:val="00536724"/>
    <w:rsid w:val="00536C10"/>
    <w:rsid w:val="00536D85"/>
    <w:rsid w:val="00536F03"/>
    <w:rsid w:val="005401C6"/>
    <w:rsid w:val="00540E9E"/>
    <w:rsid w:val="00541868"/>
    <w:rsid w:val="00543CE2"/>
    <w:rsid w:val="00544F88"/>
    <w:rsid w:val="00546504"/>
    <w:rsid w:val="00547200"/>
    <w:rsid w:val="00547636"/>
    <w:rsid w:val="005477C9"/>
    <w:rsid w:val="00551C82"/>
    <w:rsid w:val="0055363F"/>
    <w:rsid w:val="00553AD2"/>
    <w:rsid w:val="0055482F"/>
    <w:rsid w:val="00555C85"/>
    <w:rsid w:val="00556EF2"/>
    <w:rsid w:val="005573C4"/>
    <w:rsid w:val="00557EA8"/>
    <w:rsid w:val="005606D9"/>
    <w:rsid w:val="00560B26"/>
    <w:rsid w:val="00561809"/>
    <w:rsid w:val="00562661"/>
    <w:rsid w:val="005633F3"/>
    <w:rsid w:val="00565205"/>
    <w:rsid w:val="005659C7"/>
    <w:rsid w:val="00565A95"/>
    <w:rsid w:val="00566162"/>
    <w:rsid w:val="00566B08"/>
    <w:rsid w:val="00571A55"/>
    <w:rsid w:val="005725D0"/>
    <w:rsid w:val="00572992"/>
    <w:rsid w:val="00572D2E"/>
    <w:rsid w:val="00573271"/>
    <w:rsid w:val="0057348E"/>
    <w:rsid w:val="00573D3A"/>
    <w:rsid w:val="0057475B"/>
    <w:rsid w:val="00574B98"/>
    <w:rsid w:val="00576614"/>
    <w:rsid w:val="0057741E"/>
    <w:rsid w:val="0057758F"/>
    <w:rsid w:val="00580059"/>
    <w:rsid w:val="005804B3"/>
    <w:rsid w:val="005805AB"/>
    <w:rsid w:val="005805CC"/>
    <w:rsid w:val="00580902"/>
    <w:rsid w:val="00581C87"/>
    <w:rsid w:val="005834A3"/>
    <w:rsid w:val="00585383"/>
    <w:rsid w:val="00585927"/>
    <w:rsid w:val="00585CE8"/>
    <w:rsid w:val="00587592"/>
    <w:rsid w:val="00587B87"/>
    <w:rsid w:val="0059072D"/>
    <w:rsid w:val="00594015"/>
    <w:rsid w:val="00594169"/>
    <w:rsid w:val="0059595A"/>
    <w:rsid w:val="00596100"/>
    <w:rsid w:val="00597086"/>
    <w:rsid w:val="0059743A"/>
    <w:rsid w:val="005A0327"/>
    <w:rsid w:val="005A0574"/>
    <w:rsid w:val="005A0DCC"/>
    <w:rsid w:val="005A1B0F"/>
    <w:rsid w:val="005A3B3F"/>
    <w:rsid w:val="005A3FD2"/>
    <w:rsid w:val="005A4BD8"/>
    <w:rsid w:val="005A57EA"/>
    <w:rsid w:val="005A7F0D"/>
    <w:rsid w:val="005B2070"/>
    <w:rsid w:val="005B26B4"/>
    <w:rsid w:val="005B39C4"/>
    <w:rsid w:val="005B4313"/>
    <w:rsid w:val="005B4BCD"/>
    <w:rsid w:val="005B512D"/>
    <w:rsid w:val="005B74BC"/>
    <w:rsid w:val="005B7697"/>
    <w:rsid w:val="005C04AE"/>
    <w:rsid w:val="005C2C6D"/>
    <w:rsid w:val="005C341D"/>
    <w:rsid w:val="005C3BEE"/>
    <w:rsid w:val="005C4923"/>
    <w:rsid w:val="005C4E9E"/>
    <w:rsid w:val="005C558D"/>
    <w:rsid w:val="005C69AB"/>
    <w:rsid w:val="005C7A6C"/>
    <w:rsid w:val="005D0AB4"/>
    <w:rsid w:val="005D165A"/>
    <w:rsid w:val="005D1CBE"/>
    <w:rsid w:val="005D2508"/>
    <w:rsid w:val="005D4895"/>
    <w:rsid w:val="005D60A7"/>
    <w:rsid w:val="005D6426"/>
    <w:rsid w:val="005D7982"/>
    <w:rsid w:val="005E0215"/>
    <w:rsid w:val="005E023E"/>
    <w:rsid w:val="005E0941"/>
    <w:rsid w:val="005E0FE8"/>
    <w:rsid w:val="005E1B69"/>
    <w:rsid w:val="005E2F46"/>
    <w:rsid w:val="005E53C0"/>
    <w:rsid w:val="005E5BB8"/>
    <w:rsid w:val="005E683D"/>
    <w:rsid w:val="005E74B1"/>
    <w:rsid w:val="005F030B"/>
    <w:rsid w:val="005F0525"/>
    <w:rsid w:val="005F26E2"/>
    <w:rsid w:val="005F4D0A"/>
    <w:rsid w:val="005F54E5"/>
    <w:rsid w:val="005F5D5D"/>
    <w:rsid w:val="005F5E14"/>
    <w:rsid w:val="005F7229"/>
    <w:rsid w:val="005F7ECF"/>
    <w:rsid w:val="00603178"/>
    <w:rsid w:val="0060362E"/>
    <w:rsid w:val="00605836"/>
    <w:rsid w:val="00607BEC"/>
    <w:rsid w:val="00611FCB"/>
    <w:rsid w:val="0061325F"/>
    <w:rsid w:val="006151F0"/>
    <w:rsid w:val="00615567"/>
    <w:rsid w:val="00615CB7"/>
    <w:rsid w:val="00621FA6"/>
    <w:rsid w:val="0062228E"/>
    <w:rsid w:val="006236FC"/>
    <w:rsid w:val="00626D8C"/>
    <w:rsid w:val="00627D2F"/>
    <w:rsid w:val="00630445"/>
    <w:rsid w:val="0063063B"/>
    <w:rsid w:val="00630CF7"/>
    <w:rsid w:val="00631C0D"/>
    <w:rsid w:val="00633D6C"/>
    <w:rsid w:val="006344DE"/>
    <w:rsid w:val="00634C7F"/>
    <w:rsid w:val="00635AA8"/>
    <w:rsid w:val="00635FDB"/>
    <w:rsid w:val="0064017B"/>
    <w:rsid w:val="00642FD0"/>
    <w:rsid w:val="00643BD1"/>
    <w:rsid w:val="00646E1A"/>
    <w:rsid w:val="006477B0"/>
    <w:rsid w:val="00647BB1"/>
    <w:rsid w:val="00651FFD"/>
    <w:rsid w:val="00652309"/>
    <w:rsid w:val="006528D3"/>
    <w:rsid w:val="006533C8"/>
    <w:rsid w:val="00653F82"/>
    <w:rsid w:val="0065622F"/>
    <w:rsid w:val="006600FE"/>
    <w:rsid w:val="00660CFC"/>
    <w:rsid w:val="00662561"/>
    <w:rsid w:val="00662C1B"/>
    <w:rsid w:val="00662E36"/>
    <w:rsid w:val="00663709"/>
    <w:rsid w:val="00663973"/>
    <w:rsid w:val="006650B0"/>
    <w:rsid w:val="006671A9"/>
    <w:rsid w:val="00667DDE"/>
    <w:rsid w:val="00670641"/>
    <w:rsid w:val="00670D19"/>
    <w:rsid w:val="0067180A"/>
    <w:rsid w:val="00673025"/>
    <w:rsid w:val="006731D8"/>
    <w:rsid w:val="0067331D"/>
    <w:rsid w:val="0067652B"/>
    <w:rsid w:val="0067693D"/>
    <w:rsid w:val="0067719F"/>
    <w:rsid w:val="0067746A"/>
    <w:rsid w:val="00680CEA"/>
    <w:rsid w:val="00680F8A"/>
    <w:rsid w:val="006811B9"/>
    <w:rsid w:val="0068292C"/>
    <w:rsid w:val="00682BF5"/>
    <w:rsid w:val="0068359E"/>
    <w:rsid w:val="00683B6A"/>
    <w:rsid w:val="00684394"/>
    <w:rsid w:val="00685576"/>
    <w:rsid w:val="00685778"/>
    <w:rsid w:val="00685D15"/>
    <w:rsid w:val="00686D22"/>
    <w:rsid w:val="00687DAF"/>
    <w:rsid w:val="00687EEF"/>
    <w:rsid w:val="006906D4"/>
    <w:rsid w:val="00690ACE"/>
    <w:rsid w:val="00690FA9"/>
    <w:rsid w:val="0069129C"/>
    <w:rsid w:val="0069130C"/>
    <w:rsid w:val="006920A3"/>
    <w:rsid w:val="0069386C"/>
    <w:rsid w:val="006938D8"/>
    <w:rsid w:val="00694F4C"/>
    <w:rsid w:val="0069715A"/>
    <w:rsid w:val="00697ED4"/>
    <w:rsid w:val="00697FA1"/>
    <w:rsid w:val="006A0684"/>
    <w:rsid w:val="006A1DAA"/>
    <w:rsid w:val="006A2D3D"/>
    <w:rsid w:val="006A47B3"/>
    <w:rsid w:val="006A47D2"/>
    <w:rsid w:val="006A4A42"/>
    <w:rsid w:val="006A4E79"/>
    <w:rsid w:val="006A599C"/>
    <w:rsid w:val="006B1BE3"/>
    <w:rsid w:val="006B21D8"/>
    <w:rsid w:val="006B2BCB"/>
    <w:rsid w:val="006B309A"/>
    <w:rsid w:val="006B50E2"/>
    <w:rsid w:val="006C065E"/>
    <w:rsid w:val="006C14EB"/>
    <w:rsid w:val="006C1B27"/>
    <w:rsid w:val="006C1CD8"/>
    <w:rsid w:val="006C1E24"/>
    <w:rsid w:val="006C24E3"/>
    <w:rsid w:val="006C3768"/>
    <w:rsid w:val="006C4B17"/>
    <w:rsid w:val="006C505E"/>
    <w:rsid w:val="006C7609"/>
    <w:rsid w:val="006C7E79"/>
    <w:rsid w:val="006D09E0"/>
    <w:rsid w:val="006D0B4F"/>
    <w:rsid w:val="006D2E14"/>
    <w:rsid w:val="006D4346"/>
    <w:rsid w:val="006D4B93"/>
    <w:rsid w:val="006D4D33"/>
    <w:rsid w:val="006D5248"/>
    <w:rsid w:val="006D5531"/>
    <w:rsid w:val="006E2428"/>
    <w:rsid w:val="006E2DC8"/>
    <w:rsid w:val="006E42FA"/>
    <w:rsid w:val="006E458E"/>
    <w:rsid w:val="006E62DE"/>
    <w:rsid w:val="006F1166"/>
    <w:rsid w:val="006F1784"/>
    <w:rsid w:val="006F3184"/>
    <w:rsid w:val="006F41D8"/>
    <w:rsid w:val="006F4DCC"/>
    <w:rsid w:val="006F689F"/>
    <w:rsid w:val="006F6BFF"/>
    <w:rsid w:val="00700F4A"/>
    <w:rsid w:val="00701436"/>
    <w:rsid w:val="00701571"/>
    <w:rsid w:val="00701AE8"/>
    <w:rsid w:val="0070222A"/>
    <w:rsid w:val="0070238A"/>
    <w:rsid w:val="00704117"/>
    <w:rsid w:val="0070445D"/>
    <w:rsid w:val="007046C9"/>
    <w:rsid w:val="00705DF3"/>
    <w:rsid w:val="00706361"/>
    <w:rsid w:val="007065C5"/>
    <w:rsid w:val="00710D6B"/>
    <w:rsid w:val="00710FC8"/>
    <w:rsid w:val="007115C2"/>
    <w:rsid w:val="00711959"/>
    <w:rsid w:val="00714F33"/>
    <w:rsid w:val="0071654E"/>
    <w:rsid w:val="0071716F"/>
    <w:rsid w:val="00721EED"/>
    <w:rsid w:val="00723236"/>
    <w:rsid w:val="00723346"/>
    <w:rsid w:val="00723A54"/>
    <w:rsid w:val="00727949"/>
    <w:rsid w:val="007322C1"/>
    <w:rsid w:val="00732563"/>
    <w:rsid w:val="00733214"/>
    <w:rsid w:val="00733ABD"/>
    <w:rsid w:val="00735BEC"/>
    <w:rsid w:val="00736018"/>
    <w:rsid w:val="00736AA2"/>
    <w:rsid w:val="00737145"/>
    <w:rsid w:val="00737EA7"/>
    <w:rsid w:val="00740A88"/>
    <w:rsid w:val="00742784"/>
    <w:rsid w:val="007433F2"/>
    <w:rsid w:val="00743A86"/>
    <w:rsid w:val="007457EB"/>
    <w:rsid w:val="00745F03"/>
    <w:rsid w:val="0074671C"/>
    <w:rsid w:val="00746CFC"/>
    <w:rsid w:val="00746FDB"/>
    <w:rsid w:val="0075039A"/>
    <w:rsid w:val="007514E1"/>
    <w:rsid w:val="007521D6"/>
    <w:rsid w:val="007535CF"/>
    <w:rsid w:val="00753711"/>
    <w:rsid w:val="00753BD6"/>
    <w:rsid w:val="0075590D"/>
    <w:rsid w:val="007566F5"/>
    <w:rsid w:val="00760F2D"/>
    <w:rsid w:val="00761051"/>
    <w:rsid w:val="00762506"/>
    <w:rsid w:val="007647A6"/>
    <w:rsid w:val="00765D19"/>
    <w:rsid w:val="00766B04"/>
    <w:rsid w:val="0077295B"/>
    <w:rsid w:val="00774E3A"/>
    <w:rsid w:val="007760FA"/>
    <w:rsid w:val="0078092A"/>
    <w:rsid w:val="00780B12"/>
    <w:rsid w:val="007819E2"/>
    <w:rsid w:val="007822A7"/>
    <w:rsid w:val="0078293B"/>
    <w:rsid w:val="00783F14"/>
    <w:rsid w:val="00785C8C"/>
    <w:rsid w:val="007870DA"/>
    <w:rsid w:val="0078768D"/>
    <w:rsid w:val="00790D3D"/>
    <w:rsid w:val="007930DE"/>
    <w:rsid w:val="00793704"/>
    <w:rsid w:val="00793957"/>
    <w:rsid w:val="00793A83"/>
    <w:rsid w:val="00793DBE"/>
    <w:rsid w:val="00794B82"/>
    <w:rsid w:val="00796FCD"/>
    <w:rsid w:val="007971C9"/>
    <w:rsid w:val="007A06B8"/>
    <w:rsid w:val="007A0799"/>
    <w:rsid w:val="007A0895"/>
    <w:rsid w:val="007A291D"/>
    <w:rsid w:val="007A3EBF"/>
    <w:rsid w:val="007A422A"/>
    <w:rsid w:val="007A4D07"/>
    <w:rsid w:val="007A5F25"/>
    <w:rsid w:val="007B0C1D"/>
    <w:rsid w:val="007B3183"/>
    <w:rsid w:val="007B48DB"/>
    <w:rsid w:val="007B4BE6"/>
    <w:rsid w:val="007B658C"/>
    <w:rsid w:val="007C02A9"/>
    <w:rsid w:val="007C16E3"/>
    <w:rsid w:val="007C1C14"/>
    <w:rsid w:val="007C1E34"/>
    <w:rsid w:val="007C3A44"/>
    <w:rsid w:val="007C47A1"/>
    <w:rsid w:val="007C47AB"/>
    <w:rsid w:val="007C509D"/>
    <w:rsid w:val="007D0CC2"/>
    <w:rsid w:val="007D1204"/>
    <w:rsid w:val="007D17E8"/>
    <w:rsid w:val="007D438C"/>
    <w:rsid w:val="007D44DB"/>
    <w:rsid w:val="007D6CEA"/>
    <w:rsid w:val="007E01D6"/>
    <w:rsid w:val="007E0AAB"/>
    <w:rsid w:val="007E145A"/>
    <w:rsid w:val="007E2592"/>
    <w:rsid w:val="007E594A"/>
    <w:rsid w:val="007E5F7D"/>
    <w:rsid w:val="007E6199"/>
    <w:rsid w:val="007E7992"/>
    <w:rsid w:val="007F168D"/>
    <w:rsid w:val="007F2042"/>
    <w:rsid w:val="007F3CB0"/>
    <w:rsid w:val="007F41BC"/>
    <w:rsid w:val="007F4C37"/>
    <w:rsid w:val="007F5467"/>
    <w:rsid w:val="007F5A9D"/>
    <w:rsid w:val="007F6629"/>
    <w:rsid w:val="008025AF"/>
    <w:rsid w:val="00802EBF"/>
    <w:rsid w:val="008041D8"/>
    <w:rsid w:val="0080425C"/>
    <w:rsid w:val="0080515A"/>
    <w:rsid w:val="00805EF6"/>
    <w:rsid w:val="008061FF"/>
    <w:rsid w:val="00806486"/>
    <w:rsid w:val="00807318"/>
    <w:rsid w:val="008074DC"/>
    <w:rsid w:val="00810DD9"/>
    <w:rsid w:val="00813021"/>
    <w:rsid w:val="00813DF4"/>
    <w:rsid w:val="00814E72"/>
    <w:rsid w:val="008178A0"/>
    <w:rsid w:val="0082002D"/>
    <w:rsid w:val="0082172A"/>
    <w:rsid w:val="008241D5"/>
    <w:rsid w:val="00825010"/>
    <w:rsid w:val="00826776"/>
    <w:rsid w:val="00826808"/>
    <w:rsid w:val="00826EA8"/>
    <w:rsid w:val="008316C6"/>
    <w:rsid w:val="00832E1B"/>
    <w:rsid w:val="008359E3"/>
    <w:rsid w:val="00835BBE"/>
    <w:rsid w:val="008360BD"/>
    <w:rsid w:val="00836D66"/>
    <w:rsid w:val="00836D87"/>
    <w:rsid w:val="00836F6E"/>
    <w:rsid w:val="00836F7D"/>
    <w:rsid w:val="00837CDA"/>
    <w:rsid w:val="00837FC0"/>
    <w:rsid w:val="008404D4"/>
    <w:rsid w:val="00842A74"/>
    <w:rsid w:val="008431EF"/>
    <w:rsid w:val="00843599"/>
    <w:rsid w:val="0084377A"/>
    <w:rsid w:val="00843E69"/>
    <w:rsid w:val="00844EE0"/>
    <w:rsid w:val="00844F50"/>
    <w:rsid w:val="008452AF"/>
    <w:rsid w:val="008458CF"/>
    <w:rsid w:val="00845993"/>
    <w:rsid w:val="00845DAD"/>
    <w:rsid w:val="00845F6C"/>
    <w:rsid w:val="008460E6"/>
    <w:rsid w:val="0084693A"/>
    <w:rsid w:val="00847C2C"/>
    <w:rsid w:val="00847FAC"/>
    <w:rsid w:val="008500F6"/>
    <w:rsid w:val="00850397"/>
    <w:rsid w:val="00851735"/>
    <w:rsid w:val="00851844"/>
    <w:rsid w:val="00851B59"/>
    <w:rsid w:val="008527CD"/>
    <w:rsid w:val="00852EA2"/>
    <w:rsid w:val="00853C54"/>
    <w:rsid w:val="00854B7F"/>
    <w:rsid w:val="00854CB3"/>
    <w:rsid w:val="00855113"/>
    <w:rsid w:val="0085560E"/>
    <w:rsid w:val="00855661"/>
    <w:rsid w:val="00855AE9"/>
    <w:rsid w:val="00855FA8"/>
    <w:rsid w:val="00856878"/>
    <w:rsid w:val="00857AEB"/>
    <w:rsid w:val="00860707"/>
    <w:rsid w:val="00860F86"/>
    <w:rsid w:val="00862B31"/>
    <w:rsid w:val="00862CE6"/>
    <w:rsid w:val="00863017"/>
    <w:rsid w:val="00863370"/>
    <w:rsid w:val="00865A49"/>
    <w:rsid w:val="00865AD0"/>
    <w:rsid w:val="00866373"/>
    <w:rsid w:val="00871EAE"/>
    <w:rsid w:val="008728ED"/>
    <w:rsid w:val="00873062"/>
    <w:rsid w:val="00873143"/>
    <w:rsid w:val="00875557"/>
    <w:rsid w:val="0087566D"/>
    <w:rsid w:val="00876C0C"/>
    <w:rsid w:val="0087702D"/>
    <w:rsid w:val="00877FF5"/>
    <w:rsid w:val="008802FA"/>
    <w:rsid w:val="0088250C"/>
    <w:rsid w:val="00882F40"/>
    <w:rsid w:val="00883A62"/>
    <w:rsid w:val="00883C9B"/>
    <w:rsid w:val="00883E57"/>
    <w:rsid w:val="008860C4"/>
    <w:rsid w:val="0088632D"/>
    <w:rsid w:val="00886371"/>
    <w:rsid w:val="00886CB2"/>
    <w:rsid w:val="00892403"/>
    <w:rsid w:val="00892F74"/>
    <w:rsid w:val="0089421A"/>
    <w:rsid w:val="00895223"/>
    <w:rsid w:val="00895E0A"/>
    <w:rsid w:val="00896DB7"/>
    <w:rsid w:val="00897DE6"/>
    <w:rsid w:val="008A1664"/>
    <w:rsid w:val="008A184C"/>
    <w:rsid w:val="008A2B71"/>
    <w:rsid w:val="008A3E5B"/>
    <w:rsid w:val="008A4409"/>
    <w:rsid w:val="008A557C"/>
    <w:rsid w:val="008A5735"/>
    <w:rsid w:val="008A590B"/>
    <w:rsid w:val="008A6480"/>
    <w:rsid w:val="008A6BC5"/>
    <w:rsid w:val="008B0FB9"/>
    <w:rsid w:val="008B1440"/>
    <w:rsid w:val="008B1B99"/>
    <w:rsid w:val="008B1F49"/>
    <w:rsid w:val="008B288C"/>
    <w:rsid w:val="008B3345"/>
    <w:rsid w:val="008B3E69"/>
    <w:rsid w:val="008B4811"/>
    <w:rsid w:val="008B594B"/>
    <w:rsid w:val="008B7425"/>
    <w:rsid w:val="008C0C78"/>
    <w:rsid w:val="008C19DC"/>
    <w:rsid w:val="008C4855"/>
    <w:rsid w:val="008C4B20"/>
    <w:rsid w:val="008C5431"/>
    <w:rsid w:val="008C5565"/>
    <w:rsid w:val="008C5DDC"/>
    <w:rsid w:val="008C6C47"/>
    <w:rsid w:val="008C71AB"/>
    <w:rsid w:val="008D109F"/>
    <w:rsid w:val="008D12E4"/>
    <w:rsid w:val="008D2FC3"/>
    <w:rsid w:val="008D4236"/>
    <w:rsid w:val="008D470C"/>
    <w:rsid w:val="008D5A19"/>
    <w:rsid w:val="008D695D"/>
    <w:rsid w:val="008D73D4"/>
    <w:rsid w:val="008E0585"/>
    <w:rsid w:val="008E0727"/>
    <w:rsid w:val="008E0842"/>
    <w:rsid w:val="008E09DA"/>
    <w:rsid w:val="008E13FB"/>
    <w:rsid w:val="008E2172"/>
    <w:rsid w:val="008E22EA"/>
    <w:rsid w:val="008E23FB"/>
    <w:rsid w:val="008E3069"/>
    <w:rsid w:val="008E374B"/>
    <w:rsid w:val="008E517D"/>
    <w:rsid w:val="008E5BA1"/>
    <w:rsid w:val="008E79E1"/>
    <w:rsid w:val="008E79F6"/>
    <w:rsid w:val="008E7D39"/>
    <w:rsid w:val="008E7EC2"/>
    <w:rsid w:val="008F07D0"/>
    <w:rsid w:val="008F1925"/>
    <w:rsid w:val="008F234E"/>
    <w:rsid w:val="008F37A1"/>
    <w:rsid w:val="008F53B1"/>
    <w:rsid w:val="008F6532"/>
    <w:rsid w:val="008F7499"/>
    <w:rsid w:val="00900697"/>
    <w:rsid w:val="009019D2"/>
    <w:rsid w:val="00901BE2"/>
    <w:rsid w:val="00904295"/>
    <w:rsid w:val="00904D5E"/>
    <w:rsid w:val="00906BF7"/>
    <w:rsid w:val="00907231"/>
    <w:rsid w:val="00910056"/>
    <w:rsid w:val="00910510"/>
    <w:rsid w:val="0091090E"/>
    <w:rsid w:val="009121D7"/>
    <w:rsid w:val="00913918"/>
    <w:rsid w:val="00913B57"/>
    <w:rsid w:val="00914AA4"/>
    <w:rsid w:val="00914C4F"/>
    <w:rsid w:val="0091767B"/>
    <w:rsid w:val="00917866"/>
    <w:rsid w:val="00917D1E"/>
    <w:rsid w:val="00920085"/>
    <w:rsid w:val="00920844"/>
    <w:rsid w:val="0092217A"/>
    <w:rsid w:val="009257BC"/>
    <w:rsid w:val="009271A8"/>
    <w:rsid w:val="009276A3"/>
    <w:rsid w:val="00927745"/>
    <w:rsid w:val="00927878"/>
    <w:rsid w:val="0093084F"/>
    <w:rsid w:val="00930EB6"/>
    <w:rsid w:val="00931333"/>
    <w:rsid w:val="0093174D"/>
    <w:rsid w:val="00932C06"/>
    <w:rsid w:val="00933F3D"/>
    <w:rsid w:val="00934630"/>
    <w:rsid w:val="009351C9"/>
    <w:rsid w:val="00935AB9"/>
    <w:rsid w:val="00935EE3"/>
    <w:rsid w:val="009368A9"/>
    <w:rsid w:val="00940120"/>
    <w:rsid w:val="00940491"/>
    <w:rsid w:val="009409F8"/>
    <w:rsid w:val="009414C5"/>
    <w:rsid w:val="00942934"/>
    <w:rsid w:val="00942CBC"/>
    <w:rsid w:val="00943B2E"/>
    <w:rsid w:val="009443C0"/>
    <w:rsid w:val="00945EF4"/>
    <w:rsid w:val="00946439"/>
    <w:rsid w:val="009501D3"/>
    <w:rsid w:val="00950A4D"/>
    <w:rsid w:val="0095150C"/>
    <w:rsid w:val="00953637"/>
    <w:rsid w:val="00956C6B"/>
    <w:rsid w:val="00956CA7"/>
    <w:rsid w:val="0096014E"/>
    <w:rsid w:val="0096039C"/>
    <w:rsid w:val="00960D85"/>
    <w:rsid w:val="00961EBA"/>
    <w:rsid w:val="00962582"/>
    <w:rsid w:val="00962EC0"/>
    <w:rsid w:val="00964974"/>
    <w:rsid w:val="00966273"/>
    <w:rsid w:val="00966E32"/>
    <w:rsid w:val="009702E3"/>
    <w:rsid w:val="009704BC"/>
    <w:rsid w:val="00970DC4"/>
    <w:rsid w:val="009718FF"/>
    <w:rsid w:val="00971A23"/>
    <w:rsid w:val="00972ED6"/>
    <w:rsid w:val="009755F5"/>
    <w:rsid w:val="00975DE3"/>
    <w:rsid w:val="00976663"/>
    <w:rsid w:val="00976D47"/>
    <w:rsid w:val="00977AFC"/>
    <w:rsid w:val="00980DA1"/>
    <w:rsid w:val="00980F8D"/>
    <w:rsid w:val="0098134C"/>
    <w:rsid w:val="009820CF"/>
    <w:rsid w:val="009823D9"/>
    <w:rsid w:val="009834BC"/>
    <w:rsid w:val="00983D38"/>
    <w:rsid w:val="00983E38"/>
    <w:rsid w:val="009855C1"/>
    <w:rsid w:val="00985CE9"/>
    <w:rsid w:val="00993068"/>
    <w:rsid w:val="00993801"/>
    <w:rsid w:val="009939E6"/>
    <w:rsid w:val="00993A0D"/>
    <w:rsid w:val="0099600E"/>
    <w:rsid w:val="00997110"/>
    <w:rsid w:val="009A1424"/>
    <w:rsid w:val="009A16CC"/>
    <w:rsid w:val="009A1AC6"/>
    <w:rsid w:val="009A2675"/>
    <w:rsid w:val="009A3703"/>
    <w:rsid w:val="009A3904"/>
    <w:rsid w:val="009A3A98"/>
    <w:rsid w:val="009A789A"/>
    <w:rsid w:val="009B1B81"/>
    <w:rsid w:val="009B2A19"/>
    <w:rsid w:val="009B4409"/>
    <w:rsid w:val="009B4B59"/>
    <w:rsid w:val="009B6282"/>
    <w:rsid w:val="009B6C95"/>
    <w:rsid w:val="009B7DD8"/>
    <w:rsid w:val="009C090E"/>
    <w:rsid w:val="009C0C7A"/>
    <w:rsid w:val="009C10E0"/>
    <w:rsid w:val="009C12BC"/>
    <w:rsid w:val="009C1E48"/>
    <w:rsid w:val="009C1F34"/>
    <w:rsid w:val="009C2264"/>
    <w:rsid w:val="009C2E5A"/>
    <w:rsid w:val="009C4243"/>
    <w:rsid w:val="009C46F9"/>
    <w:rsid w:val="009C6080"/>
    <w:rsid w:val="009C7242"/>
    <w:rsid w:val="009D084C"/>
    <w:rsid w:val="009D140C"/>
    <w:rsid w:val="009D1781"/>
    <w:rsid w:val="009D1D9F"/>
    <w:rsid w:val="009D2638"/>
    <w:rsid w:val="009D26A5"/>
    <w:rsid w:val="009D2713"/>
    <w:rsid w:val="009D6635"/>
    <w:rsid w:val="009E075B"/>
    <w:rsid w:val="009E0EF9"/>
    <w:rsid w:val="009E0F73"/>
    <w:rsid w:val="009E30F3"/>
    <w:rsid w:val="009E4711"/>
    <w:rsid w:val="009E5319"/>
    <w:rsid w:val="009E636E"/>
    <w:rsid w:val="009E6ADA"/>
    <w:rsid w:val="009E7B59"/>
    <w:rsid w:val="009F008A"/>
    <w:rsid w:val="009F0234"/>
    <w:rsid w:val="009F0526"/>
    <w:rsid w:val="009F05A4"/>
    <w:rsid w:val="009F0681"/>
    <w:rsid w:val="009F0CAE"/>
    <w:rsid w:val="009F11E6"/>
    <w:rsid w:val="009F18E2"/>
    <w:rsid w:val="009F2BFB"/>
    <w:rsid w:val="009F3446"/>
    <w:rsid w:val="009F3D65"/>
    <w:rsid w:val="009F5B59"/>
    <w:rsid w:val="009F5E53"/>
    <w:rsid w:val="009F6C88"/>
    <w:rsid w:val="009F74E0"/>
    <w:rsid w:val="009F7D06"/>
    <w:rsid w:val="00A008CC"/>
    <w:rsid w:val="00A00913"/>
    <w:rsid w:val="00A021B1"/>
    <w:rsid w:val="00A03325"/>
    <w:rsid w:val="00A03F87"/>
    <w:rsid w:val="00A041D6"/>
    <w:rsid w:val="00A04B30"/>
    <w:rsid w:val="00A06164"/>
    <w:rsid w:val="00A07215"/>
    <w:rsid w:val="00A07ECC"/>
    <w:rsid w:val="00A10466"/>
    <w:rsid w:val="00A10869"/>
    <w:rsid w:val="00A12171"/>
    <w:rsid w:val="00A1251F"/>
    <w:rsid w:val="00A135F3"/>
    <w:rsid w:val="00A137AF"/>
    <w:rsid w:val="00A161B6"/>
    <w:rsid w:val="00A1693E"/>
    <w:rsid w:val="00A16F23"/>
    <w:rsid w:val="00A207AC"/>
    <w:rsid w:val="00A20EA5"/>
    <w:rsid w:val="00A212D8"/>
    <w:rsid w:val="00A22AF5"/>
    <w:rsid w:val="00A23242"/>
    <w:rsid w:val="00A23FB1"/>
    <w:rsid w:val="00A24F5F"/>
    <w:rsid w:val="00A26320"/>
    <w:rsid w:val="00A26645"/>
    <w:rsid w:val="00A26773"/>
    <w:rsid w:val="00A270D5"/>
    <w:rsid w:val="00A27EDA"/>
    <w:rsid w:val="00A30CAE"/>
    <w:rsid w:val="00A311EA"/>
    <w:rsid w:val="00A32F91"/>
    <w:rsid w:val="00A3378D"/>
    <w:rsid w:val="00A33EEB"/>
    <w:rsid w:val="00A35333"/>
    <w:rsid w:val="00A367EF"/>
    <w:rsid w:val="00A42023"/>
    <w:rsid w:val="00A42795"/>
    <w:rsid w:val="00A439CF"/>
    <w:rsid w:val="00A44BE0"/>
    <w:rsid w:val="00A452E9"/>
    <w:rsid w:val="00A45571"/>
    <w:rsid w:val="00A46D04"/>
    <w:rsid w:val="00A50985"/>
    <w:rsid w:val="00A516C8"/>
    <w:rsid w:val="00A5297D"/>
    <w:rsid w:val="00A53503"/>
    <w:rsid w:val="00A54018"/>
    <w:rsid w:val="00A541AF"/>
    <w:rsid w:val="00A548A5"/>
    <w:rsid w:val="00A54B2B"/>
    <w:rsid w:val="00A5642E"/>
    <w:rsid w:val="00A566CD"/>
    <w:rsid w:val="00A56754"/>
    <w:rsid w:val="00A57079"/>
    <w:rsid w:val="00A57746"/>
    <w:rsid w:val="00A57BD5"/>
    <w:rsid w:val="00A57CF2"/>
    <w:rsid w:val="00A6059A"/>
    <w:rsid w:val="00A60CA7"/>
    <w:rsid w:val="00A61827"/>
    <w:rsid w:val="00A618C4"/>
    <w:rsid w:val="00A61943"/>
    <w:rsid w:val="00A62679"/>
    <w:rsid w:val="00A639A3"/>
    <w:rsid w:val="00A643D9"/>
    <w:rsid w:val="00A6633F"/>
    <w:rsid w:val="00A70AF3"/>
    <w:rsid w:val="00A7168E"/>
    <w:rsid w:val="00A73B41"/>
    <w:rsid w:val="00A7563B"/>
    <w:rsid w:val="00A7626C"/>
    <w:rsid w:val="00A77035"/>
    <w:rsid w:val="00A772EA"/>
    <w:rsid w:val="00A77E81"/>
    <w:rsid w:val="00A8066D"/>
    <w:rsid w:val="00A80A52"/>
    <w:rsid w:val="00A811F2"/>
    <w:rsid w:val="00A81E86"/>
    <w:rsid w:val="00A82E23"/>
    <w:rsid w:val="00A83627"/>
    <w:rsid w:val="00A84E1B"/>
    <w:rsid w:val="00A867E6"/>
    <w:rsid w:val="00A87913"/>
    <w:rsid w:val="00A87A02"/>
    <w:rsid w:val="00A911EF"/>
    <w:rsid w:val="00A913DB"/>
    <w:rsid w:val="00A9194F"/>
    <w:rsid w:val="00A91D74"/>
    <w:rsid w:val="00A921A4"/>
    <w:rsid w:val="00A94502"/>
    <w:rsid w:val="00A947D5"/>
    <w:rsid w:val="00A96E3A"/>
    <w:rsid w:val="00A976C4"/>
    <w:rsid w:val="00A9780F"/>
    <w:rsid w:val="00AA3D7B"/>
    <w:rsid w:val="00AA50EB"/>
    <w:rsid w:val="00AA5762"/>
    <w:rsid w:val="00AA616E"/>
    <w:rsid w:val="00AA6AB5"/>
    <w:rsid w:val="00AA6E2C"/>
    <w:rsid w:val="00AB100E"/>
    <w:rsid w:val="00AB1D5C"/>
    <w:rsid w:val="00AB20F2"/>
    <w:rsid w:val="00AB38F7"/>
    <w:rsid w:val="00AB46A0"/>
    <w:rsid w:val="00AB4DDC"/>
    <w:rsid w:val="00AB4EAF"/>
    <w:rsid w:val="00AB52B4"/>
    <w:rsid w:val="00AB5551"/>
    <w:rsid w:val="00AB623F"/>
    <w:rsid w:val="00AB6A7D"/>
    <w:rsid w:val="00AB78F0"/>
    <w:rsid w:val="00AB7F74"/>
    <w:rsid w:val="00AC1903"/>
    <w:rsid w:val="00AC35CD"/>
    <w:rsid w:val="00AC3825"/>
    <w:rsid w:val="00AC7D95"/>
    <w:rsid w:val="00AC7FCA"/>
    <w:rsid w:val="00AD1B16"/>
    <w:rsid w:val="00AD1E0D"/>
    <w:rsid w:val="00AD2E0E"/>
    <w:rsid w:val="00AD488A"/>
    <w:rsid w:val="00AD6989"/>
    <w:rsid w:val="00AD7383"/>
    <w:rsid w:val="00AD7D0A"/>
    <w:rsid w:val="00AE0BBD"/>
    <w:rsid w:val="00AE1150"/>
    <w:rsid w:val="00AE16DA"/>
    <w:rsid w:val="00AE26F7"/>
    <w:rsid w:val="00AE2F94"/>
    <w:rsid w:val="00AE6275"/>
    <w:rsid w:val="00AE7ACF"/>
    <w:rsid w:val="00AF0433"/>
    <w:rsid w:val="00AF1B9A"/>
    <w:rsid w:val="00AF2B22"/>
    <w:rsid w:val="00AF4775"/>
    <w:rsid w:val="00AF56ED"/>
    <w:rsid w:val="00AF5FF4"/>
    <w:rsid w:val="00AF7BDD"/>
    <w:rsid w:val="00B00116"/>
    <w:rsid w:val="00B01058"/>
    <w:rsid w:val="00B02DD3"/>
    <w:rsid w:val="00B02DD5"/>
    <w:rsid w:val="00B03776"/>
    <w:rsid w:val="00B03DA3"/>
    <w:rsid w:val="00B0770A"/>
    <w:rsid w:val="00B100D7"/>
    <w:rsid w:val="00B10856"/>
    <w:rsid w:val="00B10E13"/>
    <w:rsid w:val="00B11545"/>
    <w:rsid w:val="00B116DB"/>
    <w:rsid w:val="00B1376A"/>
    <w:rsid w:val="00B141D6"/>
    <w:rsid w:val="00B143D3"/>
    <w:rsid w:val="00B15FC9"/>
    <w:rsid w:val="00B171AD"/>
    <w:rsid w:val="00B20008"/>
    <w:rsid w:val="00B206DF"/>
    <w:rsid w:val="00B20B23"/>
    <w:rsid w:val="00B22F89"/>
    <w:rsid w:val="00B230F1"/>
    <w:rsid w:val="00B236FC"/>
    <w:rsid w:val="00B24420"/>
    <w:rsid w:val="00B247FD"/>
    <w:rsid w:val="00B25027"/>
    <w:rsid w:val="00B25B81"/>
    <w:rsid w:val="00B25FD0"/>
    <w:rsid w:val="00B264D2"/>
    <w:rsid w:val="00B272E5"/>
    <w:rsid w:val="00B27738"/>
    <w:rsid w:val="00B3232B"/>
    <w:rsid w:val="00B3254D"/>
    <w:rsid w:val="00B32F9A"/>
    <w:rsid w:val="00B334EC"/>
    <w:rsid w:val="00B33962"/>
    <w:rsid w:val="00B35923"/>
    <w:rsid w:val="00B35F6D"/>
    <w:rsid w:val="00B4133C"/>
    <w:rsid w:val="00B42C70"/>
    <w:rsid w:val="00B43AC7"/>
    <w:rsid w:val="00B447CD"/>
    <w:rsid w:val="00B44E21"/>
    <w:rsid w:val="00B44EE1"/>
    <w:rsid w:val="00B45959"/>
    <w:rsid w:val="00B459CD"/>
    <w:rsid w:val="00B465E6"/>
    <w:rsid w:val="00B46976"/>
    <w:rsid w:val="00B4715C"/>
    <w:rsid w:val="00B505B0"/>
    <w:rsid w:val="00B51BD2"/>
    <w:rsid w:val="00B51C87"/>
    <w:rsid w:val="00B51E80"/>
    <w:rsid w:val="00B51E8E"/>
    <w:rsid w:val="00B521A2"/>
    <w:rsid w:val="00B52B5C"/>
    <w:rsid w:val="00B52C55"/>
    <w:rsid w:val="00B52F13"/>
    <w:rsid w:val="00B54FFF"/>
    <w:rsid w:val="00B565DA"/>
    <w:rsid w:val="00B57780"/>
    <w:rsid w:val="00B5787F"/>
    <w:rsid w:val="00B60CF2"/>
    <w:rsid w:val="00B62086"/>
    <w:rsid w:val="00B625A5"/>
    <w:rsid w:val="00B64F29"/>
    <w:rsid w:val="00B66719"/>
    <w:rsid w:val="00B668DF"/>
    <w:rsid w:val="00B66CCE"/>
    <w:rsid w:val="00B71063"/>
    <w:rsid w:val="00B71896"/>
    <w:rsid w:val="00B720C6"/>
    <w:rsid w:val="00B724C0"/>
    <w:rsid w:val="00B73C67"/>
    <w:rsid w:val="00B75019"/>
    <w:rsid w:val="00B76471"/>
    <w:rsid w:val="00B7734D"/>
    <w:rsid w:val="00B84A38"/>
    <w:rsid w:val="00B85E83"/>
    <w:rsid w:val="00B90FF6"/>
    <w:rsid w:val="00B93E8D"/>
    <w:rsid w:val="00B9442C"/>
    <w:rsid w:val="00B94D9F"/>
    <w:rsid w:val="00B9568C"/>
    <w:rsid w:val="00B96589"/>
    <w:rsid w:val="00B971B8"/>
    <w:rsid w:val="00BA0510"/>
    <w:rsid w:val="00BA0C7B"/>
    <w:rsid w:val="00BA18BC"/>
    <w:rsid w:val="00BA1E8E"/>
    <w:rsid w:val="00BA2366"/>
    <w:rsid w:val="00BA2D57"/>
    <w:rsid w:val="00BA3408"/>
    <w:rsid w:val="00BA54A8"/>
    <w:rsid w:val="00BA5A76"/>
    <w:rsid w:val="00BA6E00"/>
    <w:rsid w:val="00BB02FD"/>
    <w:rsid w:val="00BB056C"/>
    <w:rsid w:val="00BB1042"/>
    <w:rsid w:val="00BB10CB"/>
    <w:rsid w:val="00BB4667"/>
    <w:rsid w:val="00BB46E8"/>
    <w:rsid w:val="00BB57DF"/>
    <w:rsid w:val="00BB7610"/>
    <w:rsid w:val="00BC11E2"/>
    <w:rsid w:val="00BC22E5"/>
    <w:rsid w:val="00BC267E"/>
    <w:rsid w:val="00BC3555"/>
    <w:rsid w:val="00BC545B"/>
    <w:rsid w:val="00BC5A70"/>
    <w:rsid w:val="00BC5ED1"/>
    <w:rsid w:val="00BC6F4D"/>
    <w:rsid w:val="00BC7116"/>
    <w:rsid w:val="00BC79D6"/>
    <w:rsid w:val="00BD1310"/>
    <w:rsid w:val="00BD14C6"/>
    <w:rsid w:val="00BD4317"/>
    <w:rsid w:val="00BD6384"/>
    <w:rsid w:val="00BD6EF4"/>
    <w:rsid w:val="00BD71EE"/>
    <w:rsid w:val="00BD7DDF"/>
    <w:rsid w:val="00BE2897"/>
    <w:rsid w:val="00BE3466"/>
    <w:rsid w:val="00BE6428"/>
    <w:rsid w:val="00BE7C3C"/>
    <w:rsid w:val="00BF06AC"/>
    <w:rsid w:val="00BF0C97"/>
    <w:rsid w:val="00BF1259"/>
    <w:rsid w:val="00BF12CB"/>
    <w:rsid w:val="00BF231D"/>
    <w:rsid w:val="00BF25F5"/>
    <w:rsid w:val="00BF3662"/>
    <w:rsid w:val="00BF59F5"/>
    <w:rsid w:val="00BF5A1E"/>
    <w:rsid w:val="00BF7A08"/>
    <w:rsid w:val="00C004E5"/>
    <w:rsid w:val="00C00B02"/>
    <w:rsid w:val="00C011C6"/>
    <w:rsid w:val="00C028CD"/>
    <w:rsid w:val="00C032C4"/>
    <w:rsid w:val="00C03ACE"/>
    <w:rsid w:val="00C04C5A"/>
    <w:rsid w:val="00C06455"/>
    <w:rsid w:val="00C06B4C"/>
    <w:rsid w:val="00C06F88"/>
    <w:rsid w:val="00C077A1"/>
    <w:rsid w:val="00C07BFC"/>
    <w:rsid w:val="00C108C8"/>
    <w:rsid w:val="00C13BD5"/>
    <w:rsid w:val="00C1485B"/>
    <w:rsid w:val="00C16DC3"/>
    <w:rsid w:val="00C16DDD"/>
    <w:rsid w:val="00C17803"/>
    <w:rsid w:val="00C2102B"/>
    <w:rsid w:val="00C219E8"/>
    <w:rsid w:val="00C226B4"/>
    <w:rsid w:val="00C227DD"/>
    <w:rsid w:val="00C229FC"/>
    <w:rsid w:val="00C22EE5"/>
    <w:rsid w:val="00C26EEC"/>
    <w:rsid w:val="00C27EA0"/>
    <w:rsid w:val="00C27FCD"/>
    <w:rsid w:val="00C30318"/>
    <w:rsid w:val="00C30495"/>
    <w:rsid w:val="00C30772"/>
    <w:rsid w:val="00C31BF6"/>
    <w:rsid w:val="00C32CCC"/>
    <w:rsid w:val="00C3355E"/>
    <w:rsid w:val="00C33CA8"/>
    <w:rsid w:val="00C34990"/>
    <w:rsid w:val="00C34D6B"/>
    <w:rsid w:val="00C36A89"/>
    <w:rsid w:val="00C40016"/>
    <w:rsid w:val="00C40192"/>
    <w:rsid w:val="00C40DE3"/>
    <w:rsid w:val="00C41D78"/>
    <w:rsid w:val="00C4264A"/>
    <w:rsid w:val="00C43202"/>
    <w:rsid w:val="00C43E36"/>
    <w:rsid w:val="00C45206"/>
    <w:rsid w:val="00C45773"/>
    <w:rsid w:val="00C45E61"/>
    <w:rsid w:val="00C47ADA"/>
    <w:rsid w:val="00C47F0A"/>
    <w:rsid w:val="00C50B54"/>
    <w:rsid w:val="00C51464"/>
    <w:rsid w:val="00C52F26"/>
    <w:rsid w:val="00C5353A"/>
    <w:rsid w:val="00C538EE"/>
    <w:rsid w:val="00C5476A"/>
    <w:rsid w:val="00C55F1B"/>
    <w:rsid w:val="00C603DA"/>
    <w:rsid w:val="00C619C5"/>
    <w:rsid w:val="00C6417F"/>
    <w:rsid w:val="00C64334"/>
    <w:rsid w:val="00C6447A"/>
    <w:rsid w:val="00C644DC"/>
    <w:rsid w:val="00C659D8"/>
    <w:rsid w:val="00C716FE"/>
    <w:rsid w:val="00C7182B"/>
    <w:rsid w:val="00C72A57"/>
    <w:rsid w:val="00C7307C"/>
    <w:rsid w:val="00C74084"/>
    <w:rsid w:val="00C742FB"/>
    <w:rsid w:val="00C758E6"/>
    <w:rsid w:val="00C766DD"/>
    <w:rsid w:val="00C7712B"/>
    <w:rsid w:val="00C775D5"/>
    <w:rsid w:val="00C811B5"/>
    <w:rsid w:val="00C815BD"/>
    <w:rsid w:val="00C8257F"/>
    <w:rsid w:val="00C834B3"/>
    <w:rsid w:val="00C875C7"/>
    <w:rsid w:val="00C90CEB"/>
    <w:rsid w:val="00C91CEB"/>
    <w:rsid w:val="00C92221"/>
    <w:rsid w:val="00C93047"/>
    <w:rsid w:val="00C935AB"/>
    <w:rsid w:val="00C93B06"/>
    <w:rsid w:val="00C93DD0"/>
    <w:rsid w:val="00C94E01"/>
    <w:rsid w:val="00C95034"/>
    <w:rsid w:val="00C955EC"/>
    <w:rsid w:val="00CA1130"/>
    <w:rsid w:val="00CA31E0"/>
    <w:rsid w:val="00CA556C"/>
    <w:rsid w:val="00CA5962"/>
    <w:rsid w:val="00CA6A05"/>
    <w:rsid w:val="00CB03EC"/>
    <w:rsid w:val="00CB046D"/>
    <w:rsid w:val="00CB08DC"/>
    <w:rsid w:val="00CB20B9"/>
    <w:rsid w:val="00CB21D6"/>
    <w:rsid w:val="00CB2A91"/>
    <w:rsid w:val="00CB69B3"/>
    <w:rsid w:val="00CB79D4"/>
    <w:rsid w:val="00CC1A6F"/>
    <w:rsid w:val="00CC2AFF"/>
    <w:rsid w:val="00CC3EFB"/>
    <w:rsid w:val="00CC63BA"/>
    <w:rsid w:val="00CD03F8"/>
    <w:rsid w:val="00CD2B69"/>
    <w:rsid w:val="00CD34E4"/>
    <w:rsid w:val="00CD4F1E"/>
    <w:rsid w:val="00CD54B6"/>
    <w:rsid w:val="00CD56FF"/>
    <w:rsid w:val="00CD7BF2"/>
    <w:rsid w:val="00CD7E73"/>
    <w:rsid w:val="00CE01BA"/>
    <w:rsid w:val="00CE21E9"/>
    <w:rsid w:val="00CE3B5C"/>
    <w:rsid w:val="00CE43BA"/>
    <w:rsid w:val="00CE54E3"/>
    <w:rsid w:val="00CE662F"/>
    <w:rsid w:val="00CE6FF7"/>
    <w:rsid w:val="00CE74B5"/>
    <w:rsid w:val="00CE7E3D"/>
    <w:rsid w:val="00CF13B1"/>
    <w:rsid w:val="00CF30CE"/>
    <w:rsid w:val="00CF3FA8"/>
    <w:rsid w:val="00CF4E57"/>
    <w:rsid w:val="00CF5846"/>
    <w:rsid w:val="00CF5D8C"/>
    <w:rsid w:val="00CF6B5D"/>
    <w:rsid w:val="00CF7C41"/>
    <w:rsid w:val="00CF7E6E"/>
    <w:rsid w:val="00D007A7"/>
    <w:rsid w:val="00D0199D"/>
    <w:rsid w:val="00D01E48"/>
    <w:rsid w:val="00D01F7E"/>
    <w:rsid w:val="00D02162"/>
    <w:rsid w:val="00D02B65"/>
    <w:rsid w:val="00D03B09"/>
    <w:rsid w:val="00D04738"/>
    <w:rsid w:val="00D04820"/>
    <w:rsid w:val="00D0544B"/>
    <w:rsid w:val="00D06208"/>
    <w:rsid w:val="00D06771"/>
    <w:rsid w:val="00D06E05"/>
    <w:rsid w:val="00D079E4"/>
    <w:rsid w:val="00D07A4A"/>
    <w:rsid w:val="00D10770"/>
    <w:rsid w:val="00D10937"/>
    <w:rsid w:val="00D11CB6"/>
    <w:rsid w:val="00D11FD0"/>
    <w:rsid w:val="00D12A3A"/>
    <w:rsid w:val="00D136C7"/>
    <w:rsid w:val="00D14AD8"/>
    <w:rsid w:val="00D15160"/>
    <w:rsid w:val="00D17ABC"/>
    <w:rsid w:val="00D20662"/>
    <w:rsid w:val="00D21D61"/>
    <w:rsid w:val="00D2330B"/>
    <w:rsid w:val="00D25446"/>
    <w:rsid w:val="00D25EBB"/>
    <w:rsid w:val="00D26802"/>
    <w:rsid w:val="00D2682E"/>
    <w:rsid w:val="00D26CB2"/>
    <w:rsid w:val="00D30BF0"/>
    <w:rsid w:val="00D31B22"/>
    <w:rsid w:val="00D320A7"/>
    <w:rsid w:val="00D41150"/>
    <w:rsid w:val="00D4165B"/>
    <w:rsid w:val="00D41D43"/>
    <w:rsid w:val="00D43D81"/>
    <w:rsid w:val="00D4412A"/>
    <w:rsid w:val="00D44863"/>
    <w:rsid w:val="00D4570D"/>
    <w:rsid w:val="00D47824"/>
    <w:rsid w:val="00D47D6D"/>
    <w:rsid w:val="00D5099A"/>
    <w:rsid w:val="00D5189A"/>
    <w:rsid w:val="00D51A14"/>
    <w:rsid w:val="00D51B98"/>
    <w:rsid w:val="00D52115"/>
    <w:rsid w:val="00D52197"/>
    <w:rsid w:val="00D54293"/>
    <w:rsid w:val="00D55510"/>
    <w:rsid w:val="00D55FBB"/>
    <w:rsid w:val="00D57E91"/>
    <w:rsid w:val="00D60EEB"/>
    <w:rsid w:val="00D61912"/>
    <w:rsid w:val="00D61BE2"/>
    <w:rsid w:val="00D61DB6"/>
    <w:rsid w:val="00D61E3B"/>
    <w:rsid w:val="00D6233C"/>
    <w:rsid w:val="00D638F5"/>
    <w:rsid w:val="00D63B65"/>
    <w:rsid w:val="00D6484A"/>
    <w:rsid w:val="00D64C84"/>
    <w:rsid w:val="00D654D8"/>
    <w:rsid w:val="00D66F06"/>
    <w:rsid w:val="00D670F3"/>
    <w:rsid w:val="00D67E8B"/>
    <w:rsid w:val="00D71901"/>
    <w:rsid w:val="00D71CEC"/>
    <w:rsid w:val="00D71E6B"/>
    <w:rsid w:val="00D72BFD"/>
    <w:rsid w:val="00D72D87"/>
    <w:rsid w:val="00D74ED1"/>
    <w:rsid w:val="00D75348"/>
    <w:rsid w:val="00D777DD"/>
    <w:rsid w:val="00D809CA"/>
    <w:rsid w:val="00D82003"/>
    <w:rsid w:val="00D84C12"/>
    <w:rsid w:val="00D85131"/>
    <w:rsid w:val="00D8620D"/>
    <w:rsid w:val="00D8635F"/>
    <w:rsid w:val="00D86D8E"/>
    <w:rsid w:val="00D8769C"/>
    <w:rsid w:val="00D901AF"/>
    <w:rsid w:val="00D90228"/>
    <w:rsid w:val="00D93ADD"/>
    <w:rsid w:val="00D94656"/>
    <w:rsid w:val="00D9532D"/>
    <w:rsid w:val="00D95C16"/>
    <w:rsid w:val="00D95FC9"/>
    <w:rsid w:val="00D97C24"/>
    <w:rsid w:val="00DA0E61"/>
    <w:rsid w:val="00DA1633"/>
    <w:rsid w:val="00DA1C6A"/>
    <w:rsid w:val="00DA2ACD"/>
    <w:rsid w:val="00DA3CE0"/>
    <w:rsid w:val="00DA3E07"/>
    <w:rsid w:val="00DA5FD8"/>
    <w:rsid w:val="00DA7B22"/>
    <w:rsid w:val="00DB0561"/>
    <w:rsid w:val="00DB3968"/>
    <w:rsid w:val="00DB3B55"/>
    <w:rsid w:val="00DB3D61"/>
    <w:rsid w:val="00DB5855"/>
    <w:rsid w:val="00DB5896"/>
    <w:rsid w:val="00DB64E6"/>
    <w:rsid w:val="00DB667F"/>
    <w:rsid w:val="00DB6CA4"/>
    <w:rsid w:val="00DB7145"/>
    <w:rsid w:val="00DC2796"/>
    <w:rsid w:val="00DC42C0"/>
    <w:rsid w:val="00DC5BF2"/>
    <w:rsid w:val="00DC6784"/>
    <w:rsid w:val="00DC68B3"/>
    <w:rsid w:val="00DC7AEC"/>
    <w:rsid w:val="00DD08C0"/>
    <w:rsid w:val="00DD0A4C"/>
    <w:rsid w:val="00DD103D"/>
    <w:rsid w:val="00DD2D10"/>
    <w:rsid w:val="00DD56B3"/>
    <w:rsid w:val="00DD7462"/>
    <w:rsid w:val="00DE0471"/>
    <w:rsid w:val="00DE0CA0"/>
    <w:rsid w:val="00DE0CCE"/>
    <w:rsid w:val="00DE0CE0"/>
    <w:rsid w:val="00DE14D0"/>
    <w:rsid w:val="00DE2471"/>
    <w:rsid w:val="00DE29F3"/>
    <w:rsid w:val="00DE4930"/>
    <w:rsid w:val="00DE574A"/>
    <w:rsid w:val="00DE6B62"/>
    <w:rsid w:val="00DF0289"/>
    <w:rsid w:val="00DF0F36"/>
    <w:rsid w:val="00DF109E"/>
    <w:rsid w:val="00DF1759"/>
    <w:rsid w:val="00DF2C1A"/>
    <w:rsid w:val="00DF4064"/>
    <w:rsid w:val="00DF4B98"/>
    <w:rsid w:val="00DF51BD"/>
    <w:rsid w:val="00DF5485"/>
    <w:rsid w:val="00DF55CA"/>
    <w:rsid w:val="00DF5858"/>
    <w:rsid w:val="00DF6625"/>
    <w:rsid w:val="00DF69DC"/>
    <w:rsid w:val="00E018EF"/>
    <w:rsid w:val="00E077F0"/>
    <w:rsid w:val="00E101DD"/>
    <w:rsid w:val="00E1139F"/>
    <w:rsid w:val="00E114FF"/>
    <w:rsid w:val="00E11882"/>
    <w:rsid w:val="00E118CC"/>
    <w:rsid w:val="00E119C0"/>
    <w:rsid w:val="00E13C02"/>
    <w:rsid w:val="00E14387"/>
    <w:rsid w:val="00E15079"/>
    <w:rsid w:val="00E160A9"/>
    <w:rsid w:val="00E176FD"/>
    <w:rsid w:val="00E1784C"/>
    <w:rsid w:val="00E20506"/>
    <w:rsid w:val="00E20D2B"/>
    <w:rsid w:val="00E21284"/>
    <w:rsid w:val="00E21376"/>
    <w:rsid w:val="00E239CF"/>
    <w:rsid w:val="00E24B5F"/>
    <w:rsid w:val="00E25AE3"/>
    <w:rsid w:val="00E27C1E"/>
    <w:rsid w:val="00E27D10"/>
    <w:rsid w:val="00E30A19"/>
    <w:rsid w:val="00E3268C"/>
    <w:rsid w:val="00E3314C"/>
    <w:rsid w:val="00E33B1C"/>
    <w:rsid w:val="00E346A7"/>
    <w:rsid w:val="00E3475B"/>
    <w:rsid w:val="00E361CA"/>
    <w:rsid w:val="00E40DF2"/>
    <w:rsid w:val="00E4157D"/>
    <w:rsid w:val="00E426E0"/>
    <w:rsid w:val="00E437E0"/>
    <w:rsid w:val="00E43CB3"/>
    <w:rsid w:val="00E44A24"/>
    <w:rsid w:val="00E47894"/>
    <w:rsid w:val="00E47977"/>
    <w:rsid w:val="00E50B07"/>
    <w:rsid w:val="00E50B66"/>
    <w:rsid w:val="00E50E5A"/>
    <w:rsid w:val="00E55CA2"/>
    <w:rsid w:val="00E56488"/>
    <w:rsid w:val="00E601AD"/>
    <w:rsid w:val="00E604AE"/>
    <w:rsid w:val="00E60AA7"/>
    <w:rsid w:val="00E60DA1"/>
    <w:rsid w:val="00E611C7"/>
    <w:rsid w:val="00E61F87"/>
    <w:rsid w:val="00E6346B"/>
    <w:rsid w:val="00E65D7A"/>
    <w:rsid w:val="00E661B1"/>
    <w:rsid w:val="00E676ED"/>
    <w:rsid w:val="00E720D1"/>
    <w:rsid w:val="00E73CF7"/>
    <w:rsid w:val="00E747DC"/>
    <w:rsid w:val="00E750DC"/>
    <w:rsid w:val="00E7741D"/>
    <w:rsid w:val="00E81941"/>
    <w:rsid w:val="00E82136"/>
    <w:rsid w:val="00E82528"/>
    <w:rsid w:val="00E827B6"/>
    <w:rsid w:val="00E82A92"/>
    <w:rsid w:val="00E82F90"/>
    <w:rsid w:val="00E83F13"/>
    <w:rsid w:val="00E85B3C"/>
    <w:rsid w:val="00E865E5"/>
    <w:rsid w:val="00E86C50"/>
    <w:rsid w:val="00E87EE2"/>
    <w:rsid w:val="00E922BD"/>
    <w:rsid w:val="00E923E5"/>
    <w:rsid w:val="00E93C01"/>
    <w:rsid w:val="00E960BF"/>
    <w:rsid w:val="00E965F3"/>
    <w:rsid w:val="00E97F92"/>
    <w:rsid w:val="00EA09E9"/>
    <w:rsid w:val="00EA1392"/>
    <w:rsid w:val="00EA1E7F"/>
    <w:rsid w:val="00EA2C94"/>
    <w:rsid w:val="00EA2F0F"/>
    <w:rsid w:val="00EA45B6"/>
    <w:rsid w:val="00EA5920"/>
    <w:rsid w:val="00EA5D12"/>
    <w:rsid w:val="00EA6A28"/>
    <w:rsid w:val="00EA6E91"/>
    <w:rsid w:val="00EB0E42"/>
    <w:rsid w:val="00EB10F3"/>
    <w:rsid w:val="00EB1668"/>
    <w:rsid w:val="00EB25D2"/>
    <w:rsid w:val="00EB5BBC"/>
    <w:rsid w:val="00EB6D33"/>
    <w:rsid w:val="00EB6EB5"/>
    <w:rsid w:val="00EC0168"/>
    <w:rsid w:val="00EC1B24"/>
    <w:rsid w:val="00EC1F46"/>
    <w:rsid w:val="00EC2C96"/>
    <w:rsid w:val="00EC3E3D"/>
    <w:rsid w:val="00EC45FD"/>
    <w:rsid w:val="00EC4A5C"/>
    <w:rsid w:val="00EC5056"/>
    <w:rsid w:val="00EC7179"/>
    <w:rsid w:val="00ED2447"/>
    <w:rsid w:val="00ED31EE"/>
    <w:rsid w:val="00ED3BBE"/>
    <w:rsid w:val="00ED49F2"/>
    <w:rsid w:val="00ED4FCF"/>
    <w:rsid w:val="00ED5000"/>
    <w:rsid w:val="00ED60DB"/>
    <w:rsid w:val="00ED6E63"/>
    <w:rsid w:val="00EE0BAD"/>
    <w:rsid w:val="00EE10D7"/>
    <w:rsid w:val="00EE395A"/>
    <w:rsid w:val="00EE5439"/>
    <w:rsid w:val="00EE62D9"/>
    <w:rsid w:val="00EE71C5"/>
    <w:rsid w:val="00EE7690"/>
    <w:rsid w:val="00EF1E4D"/>
    <w:rsid w:val="00EF33F3"/>
    <w:rsid w:val="00EF399D"/>
    <w:rsid w:val="00EF3A1D"/>
    <w:rsid w:val="00EF4B1D"/>
    <w:rsid w:val="00EF7ACA"/>
    <w:rsid w:val="00EF7C0F"/>
    <w:rsid w:val="00F00B41"/>
    <w:rsid w:val="00F036F2"/>
    <w:rsid w:val="00F03EB7"/>
    <w:rsid w:val="00F046A0"/>
    <w:rsid w:val="00F04800"/>
    <w:rsid w:val="00F04B87"/>
    <w:rsid w:val="00F05B77"/>
    <w:rsid w:val="00F06418"/>
    <w:rsid w:val="00F06983"/>
    <w:rsid w:val="00F07145"/>
    <w:rsid w:val="00F076B6"/>
    <w:rsid w:val="00F103B4"/>
    <w:rsid w:val="00F11BF7"/>
    <w:rsid w:val="00F1203D"/>
    <w:rsid w:val="00F12158"/>
    <w:rsid w:val="00F12500"/>
    <w:rsid w:val="00F13074"/>
    <w:rsid w:val="00F13232"/>
    <w:rsid w:val="00F13DC5"/>
    <w:rsid w:val="00F13F90"/>
    <w:rsid w:val="00F1483A"/>
    <w:rsid w:val="00F15154"/>
    <w:rsid w:val="00F15340"/>
    <w:rsid w:val="00F15C56"/>
    <w:rsid w:val="00F2005D"/>
    <w:rsid w:val="00F2197B"/>
    <w:rsid w:val="00F235EB"/>
    <w:rsid w:val="00F23B54"/>
    <w:rsid w:val="00F24001"/>
    <w:rsid w:val="00F24EB9"/>
    <w:rsid w:val="00F2645F"/>
    <w:rsid w:val="00F26775"/>
    <w:rsid w:val="00F30C53"/>
    <w:rsid w:val="00F31255"/>
    <w:rsid w:val="00F31C01"/>
    <w:rsid w:val="00F31F5A"/>
    <w:rsid w:val="00F32026"/>
    <w:rsid w:val="00F324F2"/>
    <w:rsid w:val="00F331F1"/>
    <w:rsid w:val="00F33B75"/>
    <w:rsid w:val="00F343FC"/>
    <w:rsid w:val="00F34F6A"/>
    <w:rsid w:val="00F36723"/>
    <w:rsid w:val="00F41737"/>
    <w:rsid w:val="00F4260C"/>
    <w:rsid w:val="00F4287C"/>
    <w:rsid w:val="00F4314C"/>
    <w:rsid w:val="00F43353"/>
    <w:rsid w:val="00F43B78"/>
    <w:rsid w:val="00F43EE7"/>
    <w:rsid w:val="00F446FB"/>
    <w:rsid w:val="00F45A59"/>
    <w:rsid w:val="00F4635F"/>
    <w:rsid w:val="00F50316"/>
    <w:rsid w:val="00F507FC"/>
    <w:rsid w:val="00F534C1"/>
    <w:rsid w:val="00F53BF5"/>
    <w:rsid w:val="00F54B58"/>
    <w:rsid w:val="00F5572B"/>
    <w:rsid w:val="00F55A96"/>
    <w:rsid w:val="00F56260"/>
    <w:rsid w:val="00F56A55"/>
    <w:rsid w:val="00F5755D"/>
    <w:rsid w:val="00F57CA1"/>
    <w:rsid w:val="00F60712"/>
    <w:rsid w:val="00F60AB9"/>
    <w:rsid w:val="00F622C8"/>
    <w:rsid w:val="00F6286D"/>
    <w:rsid w:val="00F62910"/>
    <w:rsid w:val="00F63336"/>
    <w:rsid w:val="00F6400D"/>
    <w:rsid w:val="00F644E5"/>
    <w:rsid w:val="00F651A2"/>
    <w:rsid w:val="00F707CB"/>
    <w:rsid w:val="00F71BFE"/>
    <w:rsid w:val="00F71EE0"/>
    <w:rsid w:val="00F728C4"/>
    <w:rsid w:val="00F72D9A"/>
    <w:rsid w:val="00F72F95"/>
    <w:rsid w:val="00F748EF"/>
    <w:rsid w:val="00F763D1"/>
    <w:rsid w:val="00F771F4"/>
    <w:rsid w:val="00F77570"/>
    <w:rsid w:val="00F804B7"/>
    <w:rsid w:val="00F828B2"/>
    <w:rsid w:val="00F856E2"/>
    <w:rsid w:val="00F85777"/>
    <w:rsid w:val="00F85F0B"/>
    <w:rsid w:val="00F86376"/>
    <w:rsid w:val="00F90F93"/>
    <w:rsid w:val="00F9119C"/>
    <w:rsid w:val="00F9126F"/>
    <w:rsid w:val="00F915B0"/>
    <w:rsid w:val="00F91A7D"/>
    <w:rsid w:val="00F9221F"/>
    <w:rsid w:val="00F95868"/>
    <w:rsid w:val="00F95D48"/>
    <w:rsid w:val="00F95F02"/>
    <w:rsid w:val="00F960A3"/>
    <w:rsid w:val="00FA0173"/>
    <w:rsid w:val="00FA1F29"/>
    <w:rsid w:val="00FA625D"/>
    <w:rsid w:val="00FA6F09"/>
    <w:rsid w:val="00FA7102"/>
    <w:rsid w:val="00FA74E9"/>
    <w:rsid w:val="00FB06D1"/>
    <w:rsid w:val="00FB155D"/>
    <w:rsid w:val="00FB464E"/>
    <w:rsid w:val="00FB524E"/>
    <w:rsid w:val="00FB5E1C"/>
    <w:rsid w:val="00FB6D3E"/>
    <w:rsid w:val="00FB78D2"/>
    <w:rsid w:val="00FC073C"/>
    <w:rsid w:val="00FC2117"/>
    <w:rsid w:val="00FC2C35"/>
    <w:rsid w:val="00FC37B7"/>
    <w:rsid w:val="00FC5D58"/>
    <w:rsid w:val="00FC5E26"/>
    <w:rsid w:val="00FC6784"/>
    <w:rsid w:val="00FC71E6"/>
    <w:rsid w:val="00FC7D1F"/>
    <w:rsid w:val="00FD1F7D"/>
    <w:rsid w:val="00FD663F"/>
    <w:rsid w:val="00FD6748"/>
    <w:rsid w:val="00FD6CFA"/>
    <w:rsid w:val="00FE17D6"/>
    <w:rsid w:val="00FE1869"/>
    <w:rsid w:val="00FE2CE5"/>
    <w:rsid w:val="00FE3B26"/>
    <w:rsid w:val="00FE4247"/>
    <w:rsid w:val="00FE444C"/>
    <w:rsid w:val="00FE5932"/>
    <w:rsid w:val="00FF12D3"/>
    <w:rsid w:val="00FF192C"/>
    <w:rsid w:val="00FF2074"/>
    <w:rsid w:val="00FF28CA"/>
    <w:rsid w:val="00FF2CC8"/>
    <w:rsid w:val="00FF2DBD"/>
    <w:rsid w:val="00FF3565"/>
    <w:rsid w:val="00FF3C70"/>
    <w:rsid w:val="00FF3E2D"/>
    <w:rsid w:val="00FF60A3"/>
    <w:rsid w:val="00FF66BD"/>
    <w:rsid w:val="00FF7413"/>
    <w:rsid w:val="00FF774C"/>
    <w:rsid w:val="00FF7AF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imes New Roman"/>
        <w:sz w:val="22"/>
        <w:szCs w:val="22"/>
        <w:lang w:val="en-US" w:eastAsia="en-US" w:bidi="en-US"/>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9130C"/>
    <w:rPr>
      <w:sz w:val="24"/>
      <w:szCs w:val="24"/>
    </w:rPr>
  </w:style>
  <w:style w:type="paragraph" w:styleId="1">
    <w:name w:val="heading 1"/>
    <w:basedOn w:val="a"/>
    <w:next w:val="a"/>
    <w:link w:val="10"/>
    <w:uiPriority w:val="9"/>
    <w:qFormat/>
    <w:rsid w:val="0069130C"/>
    <w:pPr>
      <w:keepNext/>
      <w:spacing w:before="240" w:after="60"/>
      <w:outlineLvl w:val="0"/>
    </w:pPr>
    <w:rPr>
      <w:rFonts w:asciiTheme="majorHAnsi" w:eastAsiaTheme="majorEastAsia" w:hAnsiTheme="majorHAnsi" w:cstheme="majorBidi"/>
      <w:b/>
      <w:bCs/>
      <w:kern w:val="32"/>
      <w:sz w:val="32"/>
      <w:szCs w:val="32"/>
    </w:rPr>
  </w:style>
  <w:style w:type="paragraph" w:styleId="2">
    <w:name w:val="heading 2"/>
    <w:basedOn w:val="a"/>
    <w:next w:val="a"/>
    <w:link w:val="20"/>
    <w:uiPriority w:val="9"/>
    <w:unhideWhenUsed/>
    <w:qFormat/>
    <w:rsid w:val="0069130C"/>
    <w:pPr>
      <w:keepNext/>
      <w:spacing w:before="240" w:after="60"/>
      <w:outlineLvl w:val="1"/>
    </w:pPr>
    <w:rPr>
      <w:rFonts w:asciiTheme="majorHAnsi" w:eastAsiaTheme="majorEastAsia" w:hAnsiTheme="majorHAnsi" w:cstheme="majorBidi"/>
      <w:b/>
      <w:bCs/>
      <w:i/>
      <w:iCs/>
      <w:sz w:val="28"/>
      <w:szCs w:val="28"/>
    </w:rPr>
  </w:style>
  <w:style w:type="paragraph" w:styleId="3">
    <w:name w:val="heading 3"/>
    <w:basedOn w:val="a"/>
    <w:next w:val="a"/>
    <w:link w:val="30"/>
    <w:uiPriority w:val="9"/>
    <w:unhideWhenUsed/>
    <w:qFormat/>
    <w:rsid w:val="0069130C"/>
    <w:pPr>
      <w:keepNext/>
      <w:spacing w:before="240" w:after="60"/>
      <w:outlineLvl w:val="2"/>
    </w:pPr>
    <w:rPr>
      <w:rFonts w:asciiTheme="majorHAnsi" w:eastAsiaTheme="majorEastAsia" w:hAnsiTheme="majorHAnsi" w:cstheme="majorBidi"/>
      <w:b/>
      <w:bCs/>
      <w:sz w:val="26"/>
      <w:szCs w:val="26"/>
    </w:rPr>
  </w:style>
  <w:style w:type="paragraph" w:styleId="4">
    <w:name w:val="heading 4"/>
    <w:basedOn w:val="a"/>
    <w:next w:val="a"/>
    <w:link w:val="40"/>
    <w:uiPriority w:val="9"/>
    <w:unhideWhenUsed/>
    <w:qFormat/>
    <w:rsid w:val="0069130C"/>
    <w:pPr>
      <w:keepNext/>
      <w:spacing w:before="240" w:after="60"/>
      <w:outlineLvl w:val="3"/>
    </w:pPr>
    <w:rPr>
      <w:rFonts w:cstheme="majorBidi"/>
      <w:b/>
      <w:bCs/>
      <w:sz w:val="28"/>
      <w:szCs w:val="28"/>
    </w:rPr>
  </w:style>
  <w:style w:type="paragraph" w:styleId="5">
    <w:name w:val="heading 5"/>
    <w:basedOn w:val="a"/>
    <w:next w:val="a"/>
    <w:link w:val="50"/>
    <w:uiPriority w:val="9"/>
    <w:unhideWhenUsed/>
    <w:qFormat/>
    <w:rsid w:val="0069130C"/>
    <w:pPr>
      <w:spacing w:before="240" w:after="60"/>
      <w:outlineLvl w:val="4"/>
    </w:pPr>
    <w:rPr>
      <w:rFonts w:cstheme="majorBidi"/>
      <w:b/>
      <w:bCs/>
      <w:i/>
      <w:iCs/>
      <w:sz w:val="26"/>
      <w:szCs w:val="26"/>
    </w:rPr>
  </w:style>
  <w:style w:type="paragraph" w:styleId="6">
    <w:name w:val="heading 6"/>
    <w:basedOn w:val="a"/>
    <w:next w:val="a"/>
    <w:link w:val="60"/>
    <w:uiPriority w:val="9"/>
    <w:semiHidden/>
    <w:unhideWhenUsed/>
    <w:qFormat/>
    <w:rsid w:val="0069130C"/>
    <w:pPr>
      <w:spacing w:before="240" w:after="60"/>
      <w:outlineLvl w:val="5"/>
    </w:pPr>
    <w:rPr>
      <w:rFonts w:cstheme="majorBidi"/>
      <w:b/>
      <w:bCs/>
      <w:sz w:val="22"/>
      <w:szCs w:val="22"/>
    </w:rPr>
  </w:style>
  <w:style w:type="paragraph" w:styleId="7">
    <w:name w:val="heading 7"/>
    <w:basedOn w:val="a"/>
    <w:next w:val="a"/>
    <w:link w:val="70"/>
    <w:uiPriority w:val="9"/>
    <w:semiHidden/>
    <w:unhideWhenUsed/>
    <w:qFormat/>
    <w:rsid w:val="0069130C"/>
    <w:pPr>
      <w:spacing w:before="240" w:after="60"/>
      <w:outlineLvl w:val="6"/>
    </w:pPr>
    <w:rPr>
      <w:rFonts w:cstheme="majorBidi"/>
    </w:rPr>
  </w:style>
  <w:style w:type="paragraph" w:styleId="8">
    <w:name w:val="heading 8"/>
    <w:basedOn w:val="a"/>
    <w:next w:val="a"/>
    <w:link w:val="80"/>
    <w:uiPriority w:val="9"/>
    <w:semiHidden/>
    <w:unhideWhenUsed/>
    <w:qFormat/>
    <w:rsid w:val="0069130C"/>
    <w:pPr>
      <w:spacing w:before="240" w:after="60"/>
      <w:outlineLvl w:val="7"/>
    </w:pPr>
    <w:rPr>
      <w:rFonts w:cstheme="majorBidi"/>
      <w:i/>
      <w:iCs/>
    </w:rPr>
  </w:style>
  <w:style w:type="paragraph" w:styleId="9">
    <w:name w:val="heading 9"/>
    <w:basedOn w:val="a"/>
    <w:next w:val="a"/>
    <w:link w:val="90"/>
    <w:uiPriority w:val="9"/>
    <w:semiHidden/>
    <w:unhideWhenUsed/>
    <w:qFormat/>
    <w:rsid w:val="0069130C"/>
    <w:pPr>
      <w:spacing w:before="240" w:after="60"/>
      <w:outlineLvl w:val="8"/>
    </w:pPr>
    <w:rPr>
      <w:rFonts w:asciiTheme="majorHAnsi" w:eastAsiaTheme="majorEastAsia" w:hAnsiTheme="majorHAnsi" w:cstheme="majorBid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9130C"/>
    <w:rPr>
      <w:rFonts w:asciiTheme="majorHAnsi" w:eastAsiaTheme="majorEastAsia" w:hAnsiTheme="majorHAnsi" w:cstheme="majorBidi"/>
      <w:b/>
      <w:bCs/>
      <w:kern w:val="32"/>
      <w:sz w:val="32"/>
      <w:szCs w:val="32"/>
    </w:rPr>
  </w:style>
  <w:style w:type="character" w:customStyle="1" w:styleId="20">
    <w:name w:val="Заголовок 2 Знак"/>
    <w:basedOn w:val="a0"/>
    <w:link w:val="2"/>
    <w:uiPriority w:val="9"/>
    <w:rsid w:val="0069130C"/>
    <w:rPr>
      <w:rFonts w:asciiTheme="majorHAnsi" w:eastAsiaTheme="majorEastAsia" w:hAnsiTheme="majorHAnsi" w:cstheme="majorBidi"/>
      <w:b/>
      <w:bCs/>
      <w:i/>
      <w:iCs/>
      <w:sz w:val="28"/>
      <w:szCs w:val="28"/>
    </w:rPr>
  </w:style>
  <w:style w:type="character" w:customStyle="1" w:styleId="30">
    <w:name w:val="Заголовок 3 Знак"/>
    <w:basedOn w:val="a0"/>
    <w:link w:val="3"/>
    <w:uiPriority w:val="9"/>
    <w:rsid w:val="0069130C"/>
    <w:rPr>
      <w:rFonts w:asciiTheme="majorHAnsi" w:eastAsiaTheme="majorEastAsia" w:hAnsiTheme="majorHAnsi" w:cstheme="majorBidi"/>
      <w:b/>
      <w:bCs/>
      <w:sz w:val="26"/>
      <w:szCs w:val="26"/>
    </w:rPr>
  </w:style>
  <w:style w:type="character" w:customStyle="1" w:styleId="40">
    <w:name w:val="Заголовок 4 Знак"/>
    <w:basedOn w:val="a0"/>
    <w:link w:val="4"/>
    <w:uiPriority w:val="9"/>
    <w:rsid w:val="0069130C"/>
    <w:rPr>
      <w:rFonts w:cstheme="majorBidi"/>
      <w:b/>
      <w:bCs/>
      <w:sz w:val="28"/>
      <w:szCs w:val="28"/>
    </w:rPr>
  </w:style>
  <w:style w:type="character" w:customStyle="1" w:styleId="50">
    <w:name w:val="Заголовок 5 Знак"/>
    <w:basedOn w:val="a0"/>
    <w:link w:val="5"/>
    <w:uiPriority w:val="9"/>
    <w:rsid w:val="0069130C"/>
    <w:rPr>
      <w:rFonts w:cstheme="majorBidi"/>
      <w:b/>
      <w:bCs/>
      <w:i/>
      <w:iCs/>
      <w:sz w:val="26"/>
      <w:szCs w:val="26"/>
    </w:rPr>
  </w:style>
  <w:style w:type="character" w:customStyle="1" w:styleId="60">
    <w:name w:val="Заголовок 6 Знак"/>
    <w:basedOn w:val="a0"/>
    <w:link w:val="6"/>
    <w:uiPriority w:val="9"/>
    <w:semiHidden/>
    <w:rsid w:val="0069130C"/>
    <w:rPr>
      <w:rFonts w:cstheme="majorBidi"/>
      <w:b/>
      <w:bCs/>
    </w:rPr>
  </w:style>
  <w:style w:type="character" w:customStyle="1" w:styleId="70">
    <w:name w:val="Заголовок 7 Знак"/>
    <w:basedOn w:val="a0"/>
    <w:link w:val="7"/>
    <w:uiPriority w:val="9"/>
    <w:semiHidden/>
    <w:rsid w:val="0069130C"/>
    <w:rPr>
      <w:rFonts w:cstheme="majorBidi"/>
      <w:sz w:val="24"/>
      <w:szCs w:val="24"/>
    </w:rPr>
  </w:style>
  <w:style w:type="character" w:customStyle="1" w:styleId="80">
    <w:name w:val="Заголовок 8 Знак"/>
    <w:basedOn w:val="a0"/>
    <w:link w:val="8"/>
    <w:uiPriority w:val="9"/>
    <w:semiHidden/>
    <w:rsid w:val="0069130C"/>
    <w:rPr>
      <w:rFonts w:cstheme="majorBidi"/>
      <w:i/>
      <w:iCs/>
      <w:sz w:val="24"/>
      <w:szCs w:val="24"/>
    </w:rPr>
  </w:style>
  <w:style w:type="character" w:customStyle="1" w:styleId="90">
    <w:name w:val="Заголовок 9 Знак"/>
    <w:basedOn w:val="a0"/>
    <w:link w:val="9"/>
    <w:uiPriority w:val="9"/>
    <w:semiHidden/>
    <w:rsid w:val="0069130C"/>
    <w:rPr>
      <w:rFonts w:asciiTheme="majorHAnsi" w:eastAsiaTheme="majorEastAsia" w:hAnsiTheme="majorHAnsi" w:cstheme="majorBidi"/>
    </w:rPr>
  </w:style>
  <w:style w:type="paragraph" w:styleId="a3">
    <w:name w:val="Title"/>
    <w:basedOn w:val="a"/>
    <w:next w:val="a"/>
    <w:link w:val="a4"/>
    <w:uiPriority w:val="10"/>
    <w:qFormat/>
    <w:rsid w:val="0069130C"/>
    <w:pPr>
      <w:spacing w:before="240" w:after="60"/>
      <w:jc w:val="center"/>
      <w:outlineLvl w:val="0"/>
    </w:pPr>
    <w:rPr>
      <w:rFonts w:asciiTheme="majorHAnsi" w:eastAsiaTheme="majorEastAsia" w:hAnsiTheme="majorHAnsi" w:cstheme="majorBidi"/>
      <w:b/>
      <w:bCs/>
      <w:kern w:val="28"/>
      <w:sz w:val="32"/>
      <w:szCs w:val="32"/>
    </w:rPr>
  </w:style>
  <w:style w:type="character" w:customStyle="1" w:styleId="a4">
    <w:name w:val="Название Знак"/>
    <w:basedOn w:val="a0"/>
    <w:link w:val="a3"/>
    <w:uiPriority w:val="10"/>
    <w:rsid w:val="0069130C"/>
    <w:rPr>
      <w:rFonts w:asciiTheme="majorHAnsi" w:eastAsiaTheme="majorEastAsia" w:hAnsiTheme="majorHAnsi" w:cstheme="majorBidi"/>
      <w:b/>
      <w:bCs/>
      <w:kern w:val="28"/>
      <w:sz w:val="32"/>
      <w:szCs w:val="32"/>
    </w:rPr>
  </w:style>
  <w:style w:type="paragraph" w:styleId="a5">
    <w:name w:val="Subtitle"/>
    <w:basedOn w:val="a"/>
    <w:next w:val="a"/>
    <w:link w:val="a6"/>
    <w:uiPriority w:val="11"/>
    <w:qFormat/>
    <w:rsid w:val="0069130C"/>
    <w:pPr>
      <w:spacing w:after="60"/>
      <w:jc w:val="center"/>
      <w:outlineLvl w:val="1"/>
    </w:pPr>
    <w:rPr>
      <w:rFonts w:asciiTheme="majorHAnsi" w:eastAsiaTheme="majorEastAsia" w:hAnsiTheme="majorHAnsi" w:cstheme="majorBidi"/>
    </w:rPr>
  </w:style>
  <w:style w:type="character" w:customStyle="1" w:styleId="a6">
    <w:name w:val="Подзаголовок Знак"/>
    <w:basedOn w:val="a0"/>
    <w:link w:val="a5"/>
    <w:uiPriority w:val="11"/>
    <w:rsid w:val="0069130C"/>
    <w:rPr>
      <w:rFonts w:asciiTheme="majorHAnsi" w:eastAsiaTheme="majorEastAsia" w:hAnsiTheme="majorHAnsi" w:cstheme="majorBidi"/>
      <w:sz w:val="24"/>
      <w:szCs w:val="24"/>
    </w:rPr>
  </w:style>
  <w:style w:type="character" w:styleId="a7">
    <w:name w:val="Strong"/>
    <w:basedOn w:val="a0"/>
    <w:uiPriority w:val="22"/>
    <w:qFormat/>
    <w:rsid w:val="0069130C"/>
    <w:rPr>
      <w:b/>
      <w:bCs/>
    </w:rPr>
  </w:style>
  <w:style w:type="character" w:styleId="a8">
    <w:name w:val="Emphasis"/>
    <w:basedOn w:val="a0"/>
    <w:uiPriority w:val="20"/>
    <w:qFormat/>
    <w:rsid w:val="0069130C"/>
    <w:rPr>
      <w:rFonts w:asciiTheme="minorHAnsi" w:hAnsiTheme="minorHAnsi"/>
      <w:b/>
      <w:i/>
      <w:iCs/>
    </w:rPr>
  </w:style>
  <w:style w:type="paragraph" w:styleId="a9">
    <w:name w:val="No Spacing"/>
    <w:basedOn w:val="a"/>
    <w:uiPriority w:val="1"/>
    <w:qFormat/>
    <w:rsid w:val="0069130C"/>
    <w:rPr>
      <w:szCs w:val="32"/>
    </w:rPr>
  </w:style>
  <w:style w:type="paragraph" w:styleId="aa">
    <w:name w:val="List Paragraph"/>
    <w:basedOn w:val="a"/>
    <w:qFormat/>
    <w:rsid w:val="0069130C"/>
    <w:pPr>
      <w:ind w:left="720"/>
      <w:contextualSpacing/>
    </w:pPr>
  </w:style>
  <w:style w:type="paragraph" w:styleId="21">
    <w:name w:val="Quote"/>
    <w:basedOn w:val="a"/>
    <w:next w:val="a"/>
    <w:link w:val="22"/>
    <w:uiPriority w:val="29"/>
    <w:qFormat/>
    <w:rsid w:val="0069130C"/>
    <w:rPr>
      <w:i/>
    </w:rPr>
  </w:style>
  <w:style w:type="character" w:customStyle="1" w:styleId="22">
    <w:name w:val="Цитата 2 Знак"/>
    <w:basedOn w:val="a0"/>
    <w:link w:val="21"/>
    <w:uiPriority w:val="29"/>
    <w:rsid w:val="0069130C"/>
    <w:rPr>
      <w:i/>
      <w:sz w:val="24"/>
      <w:szCs w:val="24"/>
    </w:rPr>
  </w:style>
  <w:style w:type="paragraph" w:styleId="ab">
    <w:name w:val="Intense Quote"/>
    <w:basedOn w:val="a"/>
    <w:next w:val="a"/>
    <w:link w:val="ac"/>
    <w:uiPriority w:val="30"/>
    <w:qFormat/>
    <w:rsid w:val="0069130C"/>
    <w:pPr>
      <w:ind w:left="720" w:right="720"/>
    </w:pPr>
    <w:rPr>
      <w:b/>
      <w:i/>
      <w:szCs w:val="22"/>
    </w:rPr>
  </w:style>
  <w:style w:type="character" w:customStyle="1" w:styleId="ac">
    <w:name w:val="Выделенная цитата Знак"/>
    <w:basedOn w:val="a0"/>
    <w:link w:val="ab"/>
    <w:uiPriority w:val="30"/>
    <w:rsid w:val="0069130C"/>
    <w:rPr>
      <w:b/>
      <w:i/>
      <w:sz w:val="24"/>
    </w:rPr>
  </w:style>
  <w:style w:type="character" w:styleId="ad">
    <w:name w:val="Subtle Emphasis"/>
    <w:uiPriority w:val="19"/>
    <w:qFormat/>
    <w:rsid w:val="0069130C"/>
    <w:rPr>
      <w:i/>
      <w:color w:val="5A5A5A" w:themeColor="text1" w:themeTint="A5"/>
    </w:rPr>
  </w:style>
  <w:style w:type="character" w:styleId="ae">
    <w:name w:val="Intense Emphasis"/>
    <w:basedOn w:val="a0"/>
    <w:uiPriority w:val="21"/>
    <w:qFormat/>
    <w:rsid w:val="0069130C"/>
    <w:rPr>
      <w:b/>
      <w:i/>
      <w:sz w:val="24"/>
      <w:szCs w:val="24"/>
      <w:u w:val="single"/>
    </w:rPr>
  </w:style>
  <w:style w:type="character" w:styleId="af">
    <w:name w:val="Subtle Reference"/>
    <w:basedOn w:val="a0"/>
    <w:uiPriority w:val="31"/>
    <w:qFormat/>
    <w:rsid w:val="0069130C"/>
    <w:rPr>
      <w:sz w:val="24"/>
      <w:szCs w:val="24"/>
      <w:u w:val="single"/>
    </w:rPr>
  </w:style>
  <w:style w:type="character" w:styleId="af0">
    <w:name w:val="Intense Reference"/>
    <w:basedOn w:val="a0"/>
    <w:uiPriority w:val="32"/>
    <w:qFormat/>
    <w:rsid w:val="0069130C"/>
    <w:rPr>
      <w:b/>
      <w:sz w:val="24"/>
      <w:u w:val="single"/>
    </w:rPr>
  </w:style>
  <w:style w:type="character" w:styleId="af1">
    <w:name w:val="Book Title"/>
    <w:basedOn w:val="a0"/>
    <w:uiPriority w:val="33"/>
    <w:qFormat/>
    <w:rsid w:val="0069130C"/>
    <w:rPr>
      <w:rFonts w:asciiTheme="majorHAnsi" w:eastAsiaTheme="majorEastAsia" w:hAnsiTheme="majorHAnsi"/>
      <w:b/>
      <w:i/>
      <w:sz w:val="24"/>
      <w:szCs w:val="24"/>
    </w:rPr>
  </w:style>
  <w:style w:type="paragraph" w:styleId="af2">
    <w:name w:val="TOC Heading"/>
    <w:basedOn w:val="1"/>
    <w:next w:val="a"/>
    <w:uiPriority w:val="39"/>
    <w:semiHidden/>
    <w:unhideWhenUsed/>
    <w:qFormat/>
    <w:rsid w:val="0069130C"/>
    <w:pPr>
      <w:outlineLvl w:val="9"/>
    </w:pPr>
  </w:style>
  <w:style w:type="character" w:styleId="af3">
    <w:name w:val="Hyperlink"/>
    <w:basedOn w:val="a0"/>
    <w:uiPriority w:val="99"/>
    <w:unhideWhenUsed/>
    <w:rsid w:val="00392790"/>
    <w:rPr>
      <w:color w:val="0000FF" w:themeColor="hyperlink"/>
      <w:u w:val="single"/>
    </w:rPr>
  </w:style>
  <w:style w:type="paragraph" w:styleId="af4">
    <w:name w:val="Normal (Web)"/>
    <w:basedOn w:val="a"/>
    <w:uiPriority w:val="99"/>
    <w:unhideWhenUsed/>
    <w:rsid w:val="00993068"/>
    <w:pPr>
      <w:spacing w:before="100" w:beforeAutospacing="1" w:after="100" w:afterAutospacing="1"/>
    </w:pPr>
    <w:rPr>
      <w:rFonts w:ascii="Times New Roman" w:eastAsia="Times New Roman" w:hAnsi="Times New Roman"/>
      <w:lang w:val="ru-RU" w:eastAsia="ru-RU" w:bidi="ar-SA"/>
    </w:rPr>
  </w:style>
  <w:style w:type="paragraph" w:styleId="af5">
    <w:name w:val="Balloon Text"/>
    <w:basedOn w:val="a"/>
    <w:link w:val="af6"/>
    <w:uiPriority w:val="99"/>
    <w:semiHidden/>
    <w:unhideWhenUsed/>
    <w:rsid w:val="002B0C1A"/>
    <w:rPr>
      <w:rFonts w:ascii="Tahoma" w:hAnsi="Tahoma" w:cs="Tahoma"/>
      <w:sz w:val="16"/>
      <w:szCs w:val="16"/>
    </w:rPr>
  </w:style>
  <w:style w:type="character" w:customStyle="1" w:styleId="af6">
    <w:name w:val="Текст выноски Знак"/>
    <w:basedOn w:val="a0"/>
    <w:link w:val="af5"/>
    <w:uiPriority w:val="99"/>
    <w:semiHidden/>
    <w:rsid w:val="002B0C1A"/>
    <w:rPr>
      <w:rFonts w:ascii="Tahoma" w:hAnsi="Tahoma" w:cs="Tahoma"/>
      <w:sz w:val="16"/>
      <w:szCs w:val="16"/>
    </w:rPr>
  </w:style>
  <w:style w:type="paragraph" w:styleId="af7">
    <w:name w:val="caption"/>
    <w:basedOn w:val="a"/>
    <w:next w:val="a"/>
    <w:uiPriority w:val="35"/>
    <w:unhideWhenUsed/>
    <w:rsid w:val="002B0C1A"/>
    <w:pPr>
      <w:spacing w:after="200"/>
    </w:pPr>
    <w:rPr>
      <w:b/>
      <w:bCs/>
      <w:color w:val="4F81BD" w:themeColor="accent1"/>
      <w:sz w:val="18"/>
      <w:szCs w:val="18"/>
    </w:rPr>
  </w:style>
  <w:style w:type="character" w:customStyle="1" w:styleId="submitted">
    <w:name w:val="submitted"/>
    <w:basedOn w:val="a0"/>
    <w:rsid w:val="006D4346"/>
  </w:style>
  <w:style w:type="character" w:styleId="af8">
    <w:name w:val="Placeholder Text"/>
    <w:basedOn w:val="a0"/>
    <w:uiPriority w:val="99"/>
    <w:semiHidden/>
    <w:rsid w:val="008C6C47"/>
    <w:rPr>
      <w:color w:val="808080"/>
    </w:rPr>
  </w:style>
  <w:style w:type="paragraph" w:customStyle="1" w:styleId="af9">
    <w:name w:val="Обычный без отступа"/>
    <w:basedOn w:val="a"/>
    <w:rsid w:val="00CF13B1"/>
    <w:pPr>
      <w:jc w:val="both"/>
    </w:pPr>
    <w:rPr>
      <w:rFonts w:ascii="Times New Roman" w:hAnsi="Times New Roman" w:cstheme="minorBidi"/>
      <w:sz w:val="20"/>
      <w:szCs w:val="22"/>
      <w:lang w:val="ru-RU" w:bidi="ar-SA"/>
    </w:rPr>
  </w:style>
  <w:style w:type="paragraph" w:customStyle="1" w:styleId="afa">
    <w:name w:val="Текст доклада"/>
    <w:basedOn w:val="a"/>
    <w:rsid w:val="0022186F"/>
    <w:pPr>
      <w:ind w:firstLine="288"/>
      <w:jc w:val="both"/>
    </w:pPr>
    <w:rPr>
      <w:rFonts w:ascii="Times New Roman" w:eastAsia="Times New Roman" w:hAnsi="Times New Roman"/>
      <w:sz w:val="20"/>
      <w:szCs w:val="20"/>
      <w:lang w:val="ru-RU" w:eastAsia="ru-RU" w:bidi="ar-SA"/>
    </w:rPr>
  </w:style>
  <w:style w:type="paragraph" w:styleId="afb">
    <w:name w:val="footnote text"/>
    <w:basedOn w:val="a"/>
    <w:link w:val="afc"/>
    <w:uiPriority w:val="99"/>
    <w:semiHidden/>
    <w:unhideWhenUsed/>
    <w:rsid w:val="0022186F"/>
    <w:pPr>
      <w:ind w:firstLine="288"/>
      <w:jc w:val="both"/>
    </w:pPr>
    <w:rPr>
      <w:rFonts w:ascii="Times New Roman" w:hAnsi="Times New Roman" w:cstheme="minorBidi"/>
      <w:sz w:val="20"/>
      <w:szCs w:val="20"/>
      <w:lang w:val="ru-RU" w:bidi="ar-SA"/>
    </w:rPr>
  </w:style>
  <w:style w:type="character" w:customStyle="1" w:styleId="afc">
    <w:name w:val="Текст сноски Знак"/>
    <w:basedOn w:val="a0"/>
    <w:link w:val="afb"/>
    <w:uiPriority w:val="99"/>
    <w:semiHidden/>
    <w:rsid w:val="0022186F"/>
    <w:rPr>
      <w:rFonts w:ascii="Times New Roman" w:hAnsi="Times New Roman" w:cstheme="minorBidi"/>
      <w:sz w:val="20"/>
      <w:szCs w:val="20"/>
      <w:lang w:val="ru-RU" w:bidi="ar-SA"/>
    </w:rPr>
  </w:style>
  <w:style w:type="character" w:styleId="afd">
    <w:name w:val="footnote reference"/>
    <w:basedOn w:val="a0"/>
    <w:uiPriority w:val="99"/>
    <w:semiHidden/>
    <w:unhideWhenUsed/>
    <w:rsid w:val="0022186F"/>
    <w:rPr>
      <w:vertAlign w:val="superscript"/>
    </w:rPr>
  </w:style>
  <w:style w:type="paragraph" w:styleId="afe">
    <w:name w:val="endnote text"/>
    <w:basedOn w:val="a"/>
    <w:link w:val="aff"/>
    <w:uiPriority w:val="99"/>
    <w:semiHidden/>
    <w:unhideWhenUsed/>
    <w:rsid w:val="0022186F"/>
    <w:pPr>
      <w:ind w:firstLine="288"/>
      <w:jc w:val="both"/>
    </w:pPr>
    <w:rPr>
      <w:rFonts w:ascii="Times New Roman" w:hAnsi="Times New Roman" w:cstheme="minorBidi"/>
      <w:sz w:val="20"/>
      <w:szCs w:val="20"/>
      <w:lang w:val="ru-RU" w:bidi="ar-SA"/>
    </w:rPr>
  </w:style>
  <w:style w:type="character" w:customStyle="1" w:styleId="aff">
    <w:name w:val="Текст концевой сноски Знак"/>
    <w:basedOn w:val="a0"/>
    <w:link w:val="afe"/>
    <w:uiPriority w:val="99"/>
    <w:semiHidden/>
    <w:rsid w:val="0022186F"/>
    <w:rPr>
      <w:rFonts w:ascii="Times New Roman" w:hAnsi="Times New Roman" w:cstheme="minorBidi"/>
      <w:sz w:val="20"/>
      <w:szCs w:val="20"/>
      <w:lang w:val="ru-RU" w:bidi="ar-SA"/>
    </w:rPr>
  </w:style>
  <w:style w:type="character" w:styleId="aff0">
    <w:name w:val="endnote reference"/>
    <w:basedOn w:val="a0"/>
    <w:uiPriority w:val="99"/>
    <w:semiHidden/>
    <w:unhideWhenUsed/>
    <w:rsid w:val="0022186F"/>
    <w:rPr>
      <w:vertAlign w:val="superscript"/>
    </w:rPr>
  </w:style>
  <w:style w:type="paragraph" w:styleId="HTML">
    <w:name w:val="HTML Preformatted"/>
    <w:basedOn w:val="a"/>
    <w:link w:val="HTML0"/>
    <w:uiPriority w:val="99"/>
    <w:unhideWhenUsed/>
    <w:rsid w:val="002218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ru-RU" w:eastAsia="ru-RU" w:bidi="ar-SA"/>
    </w:rPr>
  </w:style>
  <w:style w:type="character" w:customStyle="1" w:styleId="HTML0">
    <w:name w:val="Стандартный HTML Знак"/>
    <w:basedOn w:val="a0"/>
    <w:link w:val="HTML"/>
    <w:uiPriority w:val="99"/>
    <w:rsid w:val="0022186F"/>
    <w:rPr>
      <w:rFonts w:ascii="Courier New" w:eastAsia="Times New Roman" w:hAnsi="Courier New" w:cs="Courier New"/>
      <w:sz w:val="20"/>
      <w:szCs w:val="20"/>
      <w:lang w:val="ru-RU" w:eastAsia="ru-RU" w:bidi="ar-SA"/>
    </w:rPr>
  </w:style>
  <w:style w:type="table" w:styleId="aff1">
    <w:name w:val="Table Grid"/>
    <w:basedOn w:val="a1"/>
    <w:rsid w:val="0022186F"/>
    <w:rPr>
      <w:rFonts w:ascii="Times New Roman" w:eastAsia="Times New Roman" w:hAnsi="Times New Roman"/>
      <w:sz w:val="20"/>
      <w:szCs w:val="20"/>
      <w:lang w:val="ru-RU" w:eastAsia="ru-RU"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uthors">
    <w:name w:val="authors"/>
    <w:basedOn w:val="a"/>
    <w:rsid w:val="007A422A"/>
    <w:pPr>
      <w:spacing w:before="100" w:beforeAutospacing="1" w:after="100" w:afterAutospacing="1"/>
    </w:pPr>
    <w:rPr>
      <w:rFonts w:ascii="Times New Roman" w:eastAsia="Times New Roman" w:hAnsi="Times New Roman"/>
      <w:lang w:val="ru-RU" w:eastAsia="ru-RU" w:bidi="ar-SA"/>
    </w:rPr>
  </w:style>
  <w:style w:type="character" w:customStyle="1" w:styleId="pagination">
    <w:name w:val="pagination"/>
    <w:basedOn w:val="a0"/>
    <w:rsid w:val="007A422A"/>
  </w:style>
  <w:style w:type="character" w:customStyle="1" w:styleId="doi">
    <w:name w:val="doi"/>
    <w:basedOn w:val="a0"/>
    <w:rsid w:val="007A422A"/>
  </w:style>
  <w:style w:type="character" w:customStyle="1" w:styleId="label">
    <w:name w:val="label"/>
    <w:basedOn w:val="a0"/>
    <w:rsid w:val="007A422A"/>
  </w:style>
  <w:style w:type="character" w:customStyle="1" w:styleId="value">
    <w:name w:val="value"/>
    <w:basedOn w:val="a0"/>
    <w:rsid w:val="007A422A"/>
  </w:style>
  <w:style w:type="character" w:customStyle="1" w:styleId="mw-headline">
    <w:name w:val="mw-headline"/>
    <w:basedOn w:val="a0"/>
    <w:rsid w:val="0008021C"/>
  </w:style>
  <w:style w:type="character" w:customStyle="1" w:styleId="texhtml">
    <w:name w:val="texhtml"/>
    <w:basedOn w:val="a0"/>
    <w:rsid w:val="0008021C"/>
  </w:style>
  <w:style w:type="character" w:styleId="aff2">
    <w:name w:val="FollowedHyperlink"/>
    <w:basedOn w:val="a0"/>
    <w:uiPriority w:val="99"/>
    <w:semiHidden/>
    <w:unhideWhenUsed/>
    <w:rsid w:val="00B3232B"/>
    <w:rPr>
      <w:color w:val="800080" w:themeColor="followedHyperlink"/>
      <w:u w:val="single"/>
    </w:rPr>
  </w:style>
  <w:style w:type="character" w:customStyle="1" w:styleId="small-link-text">
    <w:name w:val="small-link-text"/>
    <w:basedOn w:val="a0"/>
    <w:rsid w:val="00847C2C"/>
  </w:style>
  <w:style w:type="character" w:customStyle="1" w:styleId="citation">
    <w:name w:val="citation"/>
    <w:basedOn w:val="a0"/>
    <w:rsid w:val="007B4BE6"/>
  </w:style>
  <w:style w:type="character" w:customStyle="1" w:styleId="ref-info">
    <w:name w:val="ref-info"/>
    <w:basedOn w:val="a0"/>
    <w:rsid w:val="00B24420"/>
  </w:style>
  <w:style w:type="character" w:styleId="HTML1">
    <w:name w:val="HTML Cite"/>
    <w:basedOn w:val="a0"/>
    <w:uiPriority w:val="99"/>
    <w:semiHidden/>
    <w:unhideWhenUsed/>
    <w:rsid w:val="00B24420"/>
    <w:rPr>
      <w:i/>
      <w:iCs/>
    </w:rPr>
  </w:style>
  <w:style w:type="character" w:customStyle="1" w:styleId="editsection">
    <w:name w:val="editsection"/>
    <w:basedOn w:val="a0"/>
    <w:rsid w:val="00933F3D"/>
  </w:style>
  <w:style w:type="paragraph" w:customStyle="1" w:styleId="TextBody">
    <w:name w:val="TextBody"/>
    <w:basedOn w:val="aff3"/>
    <w:rsid w:val="002171C1"/>
    <w:pPr>
      <w:widowControl w:val="0"/>
      <w:suppressAutoHyphens/>
      <w:ind w:firstLine="709"/>
      <w:jc w:val="both"/>
    </w:pPr>
    <w:rPr>
      <w:rFonts w:ascii="Times New Roman" w:eastAsia="Lucida Sans Unicode" w:hAnsi="Times New Roman"/>
      <w:lang w:val="ru-RU" w:eastAsia="ar-SA" w:bidi="ar-SA"/>
    </w:rPr>
  </w:style>
  <w:style w:type="paragraph" w:styleId="aff3">
    <w:name w:val="Body Text"/>
    <w:basedOn w:val="a"/>
    <w:link w:val="aff4"/>
    <w:uiPriority w:val="99"/>
    <w:semiHidden/>
    <w:unhideWhenUsed/>
    <w:rsid w:val="002171C1"/>
    <w:pPr>
      <w:spacing w:after="120"/>
    </w:pPr>
  </w:style>
  <w:style w:type="character" w:customStyle="1" w:styleId="aff4">
    <w:name w:val="Основной текст Знак"/>
    <w:basedOn w:val="a0"/>
    <w:link w:val="aff3"/>
    <w:uiPriority w:val="99"/>
    <w:semiHidden/>
    <w:rsid w:val="002171C1"/>
    <w:rPr>
      <w:sz w:val="24"/>
      <w:szCs w:val="24"/>
    </w:rPr>
  </w:style>
  <w:style w:type="paragraph" w:customStyle="1" w:styleId="Pics">
    <w:name w:val="Pics"/>
    <w:basedOn w:val="TextBody"/>
    <w:rsid w:val="00E50B66"/>
    <w:pPr>
      <w:ind w:firstLine="0"/>
    </w:pPr>
  </w:style>
  <w:style w:type="character" w:customStyle="1" w:styleId="11">
    <w:name w:val="Знак примечания1"/>
    <w:basedOn w:val="a0"/>
    <w:rsid w:val="006A47D2"/>
    <w:rPr>
      <w:sz w:val="16"/>
      <w:szCs w:val="16"/>
    </w:rPr>
  </w:style>
  <w:style w:type="character" w:styleId="HTML2">
    <w:name w:val="HTML Variable"/>
    <w:basedOn w:val="a0"/>
    <w:uiPriority w:val="99"/>
    <w:semiHidden/>
    <w:unhideWhenUsed/>
    <w:rsid w:val="00D26802"/>
    <w:rPr>
      <w:i/>
      <w:iCs/>
    </w:rPr>
  </w:style>
  <w:style w:type="character" w:customStyle="1" w:styleId="metadata">
    <w:name w:val="metadata"/>
    <w:basedOn w:val="a0"/>
    <w:rsid w:val="00596100"/>
  </w:style>
  <w:style w:type="paragraph" w:customStyle="1" w:styleId="Default">
    <w:name w:val="Default"/>
    <w:rsid w:val="009D084C"/>
    <w:pPr>
      <w:autoSpaceDE w:val="0"/>
      <w:autoSpaceDN w:val="0"/>
      <w:adjustRightInd w:val="0"/>
    </w:pPr>
    <w:rPr>
      <w:rFonts w:ascii="Arial" w:hAnsi="Arial" w:cs="Arial"/>
      <w:color w:val="000000"/>
      <w:sz w:val="24"/>
      <w:szCs w:val="24"/>
      <w:lang w:val="ru-RU" w:bidi="ar-SA"/>
    </w:rPr>
  </w:style>
  <w:style w:type="character" w:customStyle="1" w:styleId="month">
    <w:name w:val="month"/>
    <w:basedOn w:val="a0"/>
    <w:rsid w:val="00B971B8"/>
  </w:style>
  <w:style w:type="character" w:customStyle="1" w:styleId="day">
    <w:name w:val="day"/>
    <w:basedOn w:val="a0"/>
    <w:rsid w:val="00B971B8"/>
  </w:style>
  <w:style w:type="character" w:customStyle="1" w:styleId="year">
    <w:name w:val="year"/>
    <w:basedOn w:val="a0"/>
    <w:rsid w:val="00B971B8"/>
  </w:style>
  <w:style w:type="character" w:customStyle="1" w:styleId="authoreditorlist">
    <w:name w:val="authoreditorlist"/>
    <w:basedOn w:val="a0"/>
    <w:rsid w:val="00421C0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68344">
      <w:bodyDiv w:val="1"/>
      <w:marLeft w:val="0"/>
      <w:marRight w:val="0"/>
      <w:marTop w:val="0"/>
      <w:marBottom w:val="0"/>
      <w:divBdr>
        <w:top w:val="none" w:sz="0" w:space="0" w:color="auto"/>
        <w:left w:val="none" w:sz="0" w:space="0" w:color="auto"/>
        <w:bottom w:val="none" w:sz="0" w:space="0" w:color="auto"/>
        <w:right w:val="none" w:sz="0" w:space="0" w:color="auto"/>
      </w:divBdr>
    </w:div>
    <w:div w:id="35013259">
      <w:bodyDiv w:val="1"/>
      <w:marLeft w:val="0"/>
      <w:marRight w:val="0"/>
      <w:marTop w:val="0"/>
      <w:marBottom w:val="0"/>
      <w:divBdr>
        <w:top w:val="none" w:sz="0" w:space="0" w:color="auto"/>
        <w:left w:val="none" w:sz="0" w:space="0" w:color="auto"/>
        <w:bottom w:val="none" w:sz="0" w:space="0" w:color="auto"/>
        <w:right w:val="none" w:sz="0" w:space="0" w:color="auto"/>
      </w:divBdr>
    </w:div>
    <w:div w:id="55709135">
      <w:bodyDiv w:val="1"/>
      <w:marLeft w:val="0"/>
      <w:marRight w:val="0"/>
      <w:marTop w:val="0"/>
      <w:marBottom w:val="0"/>
      <w:divBdr>
        <w:top w:val="none" w:sz="0" w:space="0" w:color="auto"/>
        <w:left w:val="none" w:sz="0" w:space="0" w:color="auto"/>
        <w:bottom w:val="none" w:sz="0" w:space="0" w:color="auto"/>
        <w:right w:val="none" w:sz="0" w:space="0" w:color="auto"/>
      </w:divBdr>
    </w:div>
    <w:div w:id="103619987">
      <w:bodyDiv w:val="1"/>
      <w:marLeft w:val="0"/>
      <w:marRight w:val="0"/>
      <w:marTop w:val="0"/>
      <w:marBottom w:val="0"/>
      <w:divBdr>
        <w:top w:val="none" w:sz="0" w:space="0" w:color="auto"/>
        <w:left w:val="none" w:sz="0" w:space="0" w:color="auto"/>
        <w:bottom w:val="none" w:sz="0" w:space="0" w:color="auto"/>
        <w:right w:val="none" w:sz="0" w:space="0" w:color="auto"/>
      </w:divBdr>
    </w:div>
    <w:div w:id="108473361">
      <w:bodyDiv w:val="1"/>
      <w:marLeft w:val="0"/>
      <w:marRight w:val="0"/>
      <w:marTop w:val="0"/>
      <w:marBottom w:val="0"/>
      <w:divBdr>
        <w:top w:val="none" w:sz="0" w:space="0" w:color="auto"/>
        <w:left w:val="none" w:sz="0" w:space="0" w:color="auto"/>
        <w:bottom w:val="none" w:sz="0" w:space="0" w:color="auto"/>
        <w:right w:val="none" w:sz="0" w:space="0" w:color="auto"/>
      </w:divBdr>
    </w:div>
    <w:div w:id="113015278">
      <w:bodyDiv w:val="1"/>
      <w:marLeft w:val="0"/>
      <w:marRight w:val="0"/>
      <w:marTop w:val="0"/>
      <w:marBottom w:val="0"/>
      <w:divBdr>
        <w:top w:val="none" w:sz="0" w:space="0" w:color="auto"/>
        <w:left w:val="none" w:sz="0" w:space="0" w:color="auto"/>
        <w:bottom w:val="none" w:sz="0" w:space="0" w:color="auto"/>
        <w:right w:val="none" w:sz="0" w:space="0" w:color="auto"/>
      </w:divBdr>
    </w:div>
    <w:div w:id="117573799">
      <w:bodyDiv w:val="1"/>
      <w:marLeft w:val="0"/>
      <w:marRight w:val="0"/>
      <w:marTop w:val="0"/>
      <w:marBottom w:val="0"/>
      <w:divBdr>
        <w:top w:val="none" w:sz="0" w:space="0" w:color="auto"/>
        <w:left w:val="none" w:sz="0" w:space="0" w:color="auto"/>
        <w:bottom w:val="none" w:sz="0" w:space="0" w:color="auto"/>
        <w:right w:val="none" w:sz="0" w:space="0" w:color="auto"/>
      </w:divBdr>
    </w:div>
    <w:div w:id="141508299">
      <w:bodyDiv w:val="1"/>
      <w:marLeft w:val="0"/>
      <w:marRight w:val="0"/>
      <w:marTop w:val="0"/>
      <w:marBottom w:val="0"/>
      <w:divBdr>
        <w:top w:val="none" w:sz="0" w:space="0" w:color="auto"/>
        <w:left w:val="none" w:sz="0" w:space="0" w:color="auto"/>
        <w:bottom w:val="none" w:sz="0" w:space="0" w:color="auto"/>
        <w:right w:val="none" w:sz="0" w:space="0" w:color="auto"/>
      </w:divBdr>
    </w:div>
    <w:div w:id="157117578">
      <w:bodyDiv w:val="1"/>
      <w:marLeft w:val="0"/>
      <w:marRight w:val="0"/>
      <w:marTop w:val="0"/>
      <w:marBottom w:val="0"/>
      <w:divBdr>
        <w:top w:val="none" w:sz="0" w:space="0" w:color="auto"/>
        <w:left w:val="none" w:sz="0" w:space="0" w:color="auto"/>
        <w:bottom w:val="none" w:sz="0" w:space="0" w:color="auto"/>
        <w:right w:val="none" w:sz="0" w:space="0" w:color="auto"/>
      </w:divBdr>
    </w:div>
    <w:div w:id="175578458">
      <w:bodyDiv w:val="1"/>
      <w:marLeft w:val="0"/>
      <w:marRight w:val="0"/>
      <w:marTop w:val="0"/>
      <w:marBottom w:val="0"/>
      <w:divBdr>
        <w:top w:val="none" w:sz="0" w:space="0" w:color="auto"/>
        <w:left w:val="none" w:sz="0" w:space="0" w:color="auto"/>
        <w:bottom w:val="none" w:sz="0" w:space="0" w:color="auto"/>
        <w:right w:val="none" w:sz="0" w:space="0" w:color="auto"/>
      </w:divBdr>
    </w:div>
    <w:div w:id="189802370">
      <w:bodyDiv w:val="1"/>
      <w:marLeft w:val="0"/>
      <w:marRight w:val="0"/>
      <w:marTop w:val="0"/>
      <w:marBottom w:val="0"/>
      <w:divBdr>
        <w:top w:val="none" w:sz="0" w:space="0" w:color="auto"/>
        <w:left w:val="none" w:sz="0" w:space="0" w:color="auto"/>
        <w:bottom w:val="none" w:sz="0" w:space="0" w:color="auto"/>
        <w:right w:val="none" w:sz="0" w:space="0" w:color="auto"/>
      </w:divBdr>
    </w:div>
    <w:div w:id="203949594">
      <w:bodyDiv w:val="1"/>
      <w:marLeft w:val="0"/>
      <w:marRight w:val="0"/>
      <w:marTop w:val="0"/>
      <w:marBottom w:val="0"/>
      <w:divBdr>
        <w:top w:val="none" w:sz="0" w:space="0" w:color="auto"/>
        <w:left w:val="none" w:sz="0" w:space="0" w:color="auto"/>
        <w:bottom w:val="none" w:sz="0" w:space="0" w:color="auto"/>
        <w:right w:val="none" w:sz="0" w:space="0" w:color="auto"/>
      </w:divBdr>
    </w:div>
    <w:div w:id="226455855">
      <w:bodyDiv w:val="1"/>
      <w:marLeft w:val="0"/>
      <w:marRight w:val="0"/>
      <w:marTop w:val="0"/>
      <w:marBottom w:val="0"/>
      <w:divBdr>
        <w:top w:val="none" w:sz="0" w:space="0" w:color="auto"/>
        <w:left w:val="none" w:sz="0" w:space="0" w:color="auto"/>
        <w:bottom w:val="none" w:sz="0" w:space="0" w:color="auto"/>
        <w:right w:val="none" w:sz="0" w:space="0" w:color="auto"/>
      </w:divBdr>
    </w:div>
    <w:div w:id="239682603">
      <w:bodyDiv w:val="1"/>
      <w:marLeft w:val="0"/>
      <w:marRight w:val="0"/>
      <w:marTop w:val="0"/>
      <w:marBottom w:val="0"/>
      <w:divBdr>
        <w:top w:val="none" w:sz="0" w:space="0" w:color="auto"/>
        <w:left w:val="none" w:sz="0" w:space="0" w:color="auto"/>
        <w:bottom w:val="none" w:sz="0" w:space="0" w:color="auto"/>
        <w:right w:val="none" w:sz="0" w:space="0" w:color="auto"/>
      </w:divBdr>
    </w:div>
    <w:div w:id="255093325">
      <w:bodyDiv w:val="1"/>
      <w:marLeft w:val="0"/>
      <w:marRight w:val="0"/>
      <w:marTop w:val="0"/>
      <w:marBottom w:val="0"/>
      <w:divBdr>
        <w:top w:val="none" w:sz="0" w:space="0" w:color="auto"/>
        <w:left w:val="none" w:sz="0" w:space="0" w:color="auto"/>
        <w:bottom w:val="none" w:sz="0" w:space="0" w:color="auto"/>
        <w:right w:val="none" w:sz="0" w:space="0" w:color="auto"/>
      </w:divBdr>
    </w:div>
    <w:div w:id="256403420">
      <w:bodyDiv w:val="1"/>
      <w:marLeft w:val="0"/>
      <w:marRight w:val="0"/>
      <w:marTop w:val="0"/>
      <w:marBottom w:val="0"/>
      <w:divBdr>
        <w:top w:val="none" w:sz="0" w:space="0" w:color="auto"/>
        <w:left w:val="none" w:sz="0" w:space="0" w:color="auto"/>
        <w:bottom w:val="none" w:sz="0" w:space="0" w:color="auto"/>
        <w:right w:val="none" w:sz="0" w:space="0" w:color="auto"/>
      </w:divBdr>
    </w:div>
    <w:div w:id="262306257">
      <w:bodyDiv w:val="1"/>
      <w:marLeft w:val="0"/>
      <w:marRight w:val="0"/>
      <w:marTop w:val="0"/>
      <w:marBottom w:val="0"/>
      <w:divBdr>
        <w:top w:val="none" w:sz="0" w:space="0" w:color="auto"/>
        <w:left w:val="none" w:sz="0" w:space="0" w:color="auto"/>
        <w:bottom w:val="none" w:sz="0" w:space="0" w:color="auto"/>
        <w:right w:val="none" w:sz="0" w:space="0" w:color="auto"/>
      </w:divBdr>
    </w:div>
    <w:div w:id="276370714">
      <w:bodyDiv w:val="1"/>
      <w:marLeft w:val="0"/>
      <w:marRight w:val="0"/>
      <w:marTop w:val="0"/>
      <w:marBottom w:val="0"/>
      <w:divBdr>
        <w:top w:val="none" w:sz="0" w:space="0" w:color="auto"/>
        <w:left w:val="none" w:sz="0" w:space="0" w:color="auto"/>
        <w:bottom w:val="none" w:sz="0" w:space="0" w:color="auto"/>
        <w:right w:val="none" w:sz="0" w:space="0" w:color="auto"/>
      </w:divBdr>
    </w:div>
    <w:div w:id="338774197">
      <w:bodyDiv w:val="1"/>
      <w:marLeft w:val="0"/>
      <w:marRight w:val="0"/>
      <w:marTop w:val="0"/>
      <w:marBottom w:val="0"/>
      <w:divBdr>
        <w:top w:val="none" w:sz="0" w:space="0" w:color="auto"/>
        <w:left w:val="none" w:sz="0" w:space="0" w:color="auto"/>
        <w:bottom w:val="none" w:sz="0" w:space="0" w:color="auto"/>
        <w:right w:val="none" w:sz="0" w:space="0" w:color="auto"/>
      </w:divBdr>
    </w:div>
    <w:div w:id="341013132">
      <w:bodyDiv w:val="1"/>
      <w:marLeft w:val="0"/>
      <w:marRight w:val="0"/>
      <w:marTop w:val="0"/>
      <w:marBottom w:val="0"/>
      <w:divBdr>
        <w:top w:val="none" w:sz="0" w:space="0" w:color="auto"/>
        <w:left w:val="none" w:sz="0" w:space="0" w:color="auto"/>
        <w:bottom w:val="none" w:sz="0" w:space="0" w:color="auto"/>
        <w:right w:val="none" w:sz="0" w:space="0" w:color="auto"/>
      </w:divBdr>
    </w:div>
    <w:div w:id="341592273">
      <w:bodyDiv w:val="1"/>
      <w:marLeft w:val="0"/>
      <w:marRight w:val="0"/>
      <w:marTop w:val="0"/>
      <w:marBottom w:val="0"/>
      <w:divBdr>
        <w:top w:val="none" w:sz="0" w:space="0" w:color="auto"/>
        <w:left w:val="none" w:sz="0" w:space="0" w:color="auto"/>
        <w:bottom w:val="none" w:sz="0" w:space="0" w:color="auto"/>
        <w:right w:val="none" w:sz="0" w:space="0" w:color="auto"/>
      </w:divBdr>
    </w:div>
    <w:div w:id="380637882">
      <w:bodyDiv w:val="1"/>
      <w:marLeft w:val="0"/>
      <w:marRight w:val="0"/>
      <w:marTop w:val="0"/>
      <w:marBottom w:val="0"/>
      <w:divBdr>
        <w:top w:val="none" w:sz="0" w:space="0" w:color="auto"/>
        <w:left w:val="none" w:sz="0" w:space="0" w:color="auto"/>
        <w:bottom w:val="none" w:sz="0" w:space="0" w:color="auto"/>
        <w:right w:val="none" w:sz="0" w:space="0" w:color="auto"/>
      </w:divBdr>
    </w:div>
    <w:div w:id="386149051">
      <w:bodyDiv w:val="1"/>
      <w:marLeft w:val="0"/>
      <w:marRight w:val="0"/>
      <w:marTop w:val="0"/>
      <w:marBottom w:val="0"/>
      <w:divBdr>
        <w:top w:val="none" w:sz="0" w:space="0" w:color="auto"/>
        <w:left w:val="none" w:sz="0" w:space="0" w:color="auto"/>
        <w:bottom w:val="none" w:sz="0" w:space="0" w:color="auto"/>
        <w:right w:val="none" w:sz="0" w:space="0" w:color="auto"/>
      </w:divBdr>
    </w:div>
    <w:div w:id="413284147">
      <w:bodyDiv w:val="1"/>
      <w:marLeft w:val="0"/>
      <w:marRight w:val="0"/>
      <w:marTop w:val="0"/>
      <w:marBottom w:val="0"/>
      <w:divBdr>
        <w:top w:val="none" w:sz="0" w:space="0" w:color="auto"/>
        <w:left w:val="none" w:sz="0" w:space="0" w:color="auto"/>
        <w:bottom w:val="none" w:sz="0" w:space="0" w:color="auto"/>
        <w:right w:val="none" w:sz="0" w:space="0" w:color="auto"/>
      </w:divBdr>
    </w:div>
    <w:div w:id="438258831">
      <w:bodyDiv w:val="1"/>
      <w:marLeft w:val="0"/>
      <w:marRight w:val="0"/>
      <w:marTop w:val="0"/>
      <w:marBottom w:val="0"/>
      <w:divBdr>
        <w:top w:val="none" w:sz="0" w:space="0" w:color="auto"/>
        <w:left w:val="none" w:sz="0" w:space="0" w:color="auto"/>
        <w:bottom w:val="none" w:sz="0" w:space="0" w:color="auto"/>
        <w:right w:val="none" w:sz="0" w:space="0" w:color="auto"/>
      </w:divBdr>
    </w:div>
    <w:div w:id="455756362">
      <w:bodyDiv w:val="1"/>
      <w:marLeft w:val="0"/>
      <w:marRight w:val="0"/>
      <w:marTop w:val="0"/>
      <w:marBottom w:val="0"/>
      <w:divBdr>
        <w:top w:val="none" w:sz="0" w:space="0" w:color="auto"/>
        <w:left w:val="none" w:sz="0" w:space="0" w:color="auto"/>
        <w:bottom w:val="none" w:sz="0" w:space="0" w:color="auto"/>
        <w:right w:val="none" w:sz="0" w:space="0" w:color="auto"/>
      </w:divBdr>
      <w:divsChild>
        <w:div w:id="1582177953">
          <w:marLeft w:val="0"/>
          <w:marRight w:val="0"/>
          <w:marTop w:val="0"/>
          <w:marBottom w:val="0"/>
          <w:divBdr>
            <w:top w:val="none" w:sz="0" w:space="0" w:color="auto"/>
            <w:left w:val="none" w:sz="0" w:space="0" w:color="auto"/>
            <w:bottom w:val="none" w:sz="0" w:space="0" w:color="auto"/>
            <w:right w:val="none" w:sz="0" w:space="0" w:color="auto"/>
          </w:divBdr>
          <w:divsChild>
            <w:div w:id="733817529">
              <w:marLeft w:val="0"/>
              <w:marRight w:val="0"/>
              <w:marTop w:val="0"/>
              <w:marBottom w:val="0"/>
              <w:divBdr>
                <w:top w:val="none" w:sz="0" w:space="0" w:color="auto"/>
                <w:left w:val="none" w:sz="0" w:space="0" w:color="auto"/>
                <w:bottom w:val="none" w:sz="0" w:space="0" w:color="auto"/>
                <w:right w:val="none" w:sz="0" w:space="0" w:color="auto"/>
              </w:divBdr>
            </w:div>
            <w:div w:id="51828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315466">
      <w:bodyDiv w:val="1"/>
      <w:marLeft w:val="0"/>
      <w:marRight w:val="0"/>
      <w:marTop w:val="0"/>
      <w:marBottom w:val="0"/>
      <w:divBdr>
        <w:top w:val="none" w:sz="0" w:space="0" w:color="auto"/>
        <w:left w:val="none" w:sz="0" w:space="0" w:color="auto"/>
        <w:bottom w:val="none" w:sz="0" w:space="0" w:color="auto"/>
        <w:right w:val="none" w:sz="0" w:space="0" w:color="auto"/>
      </w:divBdr>
    </w:div>
    <w:div w:id="496579002">
      <w:bodyDiv w:val="1"/>
      <w:marLeft w:val="0"/>
      <w:marRight w:val="0"/>
      <w:marTop w:val="0"/>
      <w:marBottom w:val="0"/>
      <w:divBdr>
        <w:top w:val="none" w:sz="0" w:space="0" w:color="auto"/>
        <w:left w:val="none" w:sz="0" w:space="0" w:color="auto"/>
        <w:bottom w:val="none" w:sz="0" w:space="0" w:color="auto"/>
        <w:right w:val="none" w:sz="0" w:space="0" w:color="auto"/>
      </w:divBdr>
      <w:divsChild>
        <w:div w:id="1359895477">
          <w:marLeft w:val="0"/>
          <w:marRight w:val="0"/>
          <w:marTop w:val="0"/>
          <w:marBottom w:val="0"/>
          <w:divBdr>
            <w:top w:val="none" w:sz="0" w:space="0" w:color="auto"/>
            <w:left w:val="none" w:sz="0" w:space="0" w:color="auto"/>
            <w:bottom w:val="none" w:sz="0" w:space="0" w:color="auto"/>
            <w:right w:val="none" w:sz="0" w:space="0" w:color="auto"/>
          </w:divBdr>
          <w:divsChild>
            <w:div w:id="1999726962">
              <w:marLeft w:val="0"/>
              <w:marRight w:val="0"/>
              <w:marTop w:val="0"/>
              <w:marBottom w:val="0"/>
              <w:divBdr>
                <w:top w:val="none" w:sz="0" w:space="0" w:color="auto"/>
                <w:left w:val="none" w:sz="0" w:space="0" w:color="auto"/>
                <w:bottom w:val="none" w:sz="0" w:space="0" w:color="auto"/>
                <w:right w:val="none" w:sz="0" w:space="0" w:color="auto"/>
              </w:divBdr>
              <w:divsChild>
                <w:div w:id="727800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7393232">
          <w:marLeft w:val="0"/>
          <w:marRight w:val="0"/>
          <w:marTop w:val="0"/>
          <w:marBottom w:val="0"/>
          <w:divBdr>
            <w:top w:val="none" w:sz="0" w:space="0" w:color="auto"/>
            <w:left w:val="none" w:sz="0" w:space="0" w:color="auto"/>
            <w:bottom w:val="none" w:sz="0" w:space="0" w:color="auto"/>
            <w:right w:val="none" w:sz="0" w:space="0" w:color="auto"/>
          </w:divBdr>
          <w:divsChild>
            <w:div w:id="1553036108">
              <w:marLeft w:val="0"/>
              <w:marRight w:val="0"/>
              <w:marTop w:val="0"/>
              <w:marBottom w:val="0"/>
              <w:divBdr>
                <w:top w:val="none" w:sz="0" w:space="0" w:color="auto"/>
                <w:left w:val="none" w:sz="0" w:space="0" w:color="auto"/>
                <w:bottom w:val="none" w:sz="0" w:space="0" w:color="auto"/>
                <w:right w:val="none" w:sz="0" w:space="0" w:color="auto"/>
              </w:divBdr>
              <w:divsChild>
                <w:div w:id="2028825367">
                  <w:marLeft w:val="15"/>
                  <w:marRight w:val="0"/>
                  <w:marTop w:val="150"/>
                  <w:marBottom w:val="75"/>
                  <w:divBdr>
                    <w:top w:val="none" w:sz="0" w:space="0" w:color="auto"/>
                    <w:left w:val="none" w:sz="0" w:space="0" w:color="auto"/>
                    <w:bottom w:val="none" w:sz="0" w:space="0" w:color="auto"/>
                    <w:right w:val="none" w:sz="0" w:space="0" w:color="auto"/>
                  </w:divBdr>
                  <w:divsChild>
                    <w:div w:id="1641306572">
                      <w:marLeft w:val="0"/>
                      <w:marRight w:val="0"/>
                      <w:marTop w:val="0"/>
                      <w:marBottom w:val="0"/>
                      <w:divBdr>
                        <w:top w:val="none" w:sz="0" w:space="0" w:color="auto"/>
                        <w:left w:val="none" w:sz="0" w:space="0" w:color="auto"/>
                        <w:bottom w:val="none" w:sz="0" w:space="0" w:color="auto"/>
                        <w:right w:val="none" w:sz="0" w:space="0" w:color="auto"/>
                      </w:divBdr>
                    </w:div>
                  </w:divsChild>
                </w:div>
                <w:div w:id="1003774607">
                  <w:marLeft w:val="0"/>
                  <w:marRight w:val="0"/>
                  <w:marTop w:val="150"/>
                  <w:marBottom w:val="0"/>
                  <w:divBdr>
                    <w:top w:val="none" w:sz="0" w:space="0" w:color="auto"/>
                    <w:left w:val="none" w:sz="0" w:space="0" w:color="auto"/>
                    <w:bottom w:val="none" w:sz="0" w:space="0" w:color="auto"/>
                    <w:right w:val="none" w:sz="0" w:space="0" w:color="auto"/>
                  </w:divBdr>
                </w:div>
                <w:div w:id="102656310">
                  <w:marLeft w:val="0"/>
                  <w:marRight w:val="0"/>
                  <w:marTop w:val="150"/>
                  <w:marBottom w:val="0"/>
                  <w:divBdr>
                    <w:top w:val="none" w:sz="0" w:space="0" w:color="auto"/>
                    <w:left w:val="none" w:sz="0" w:space="0" w:color="auto"/>
                    <w:bottom w:val="none" w:sz="0" w:space="0" w:color="auto"/>
                    <w:right w:val="none" w:sz="0" w:space="0" w:color="auto"/>
                  </w:divBdr>
                  <w:divsChild>
                    <w:div w:id="839582170">
                      <w:marLeft w:val="0"/>
                      <w:marRight w:val="0"/>
                      <w:marTop w:val="0"/>
                      <w:marBottom w:val="45"/>
                      <w:divBdr>
                        <w:top w:val="none" w:sz="0" w:space="0" w:color="auto"/>
                        <w:left w:val="none" w:sz="0" w:space="0" w:color="auto"/>
                        <w:bottom w:val="none" w:sz="0" w:space="0" w:color="auto"/>
                        <w:right w:val="none" w:sz="0" w:space="0" w:color="auto"/>
                      </w:divBdr>
                    </w:div>
                    <w:div w:id="127285348">
                      <w:marLeft w:val="0"/>
                      <w:marRight w:val="0"/>
                      <w:marTop w:val="0"/>
                      <w:marBottom w:val="0"/>
                      <w:divBdr>
                        <w:top w:val="none" w:sz="0" w:space="0" w:color="auto"/>
                        <w:left w:val="none" w:sz="0" w:space="0" w:color="auto"/>
                        <w:bottom w:val="none" w:sz="0" w:space="0" w:color="auto"/>
                        <w:right w:val="none" w:sz="0" w:space="0" w:color="auto"/>
                      </w:divBdr>
                    </w:div>
                    <w:div w:id="1587226302">
                      <w:marLeft w:val="45"/>
                      <w:marRight w:val="0"/>
                      <w:marTop w:val="0"/>
                      <w:marBottom w:val="0"/>
                      <w:divBdr>
                        <w:top w:val="none" w:sz="0" w:space="0" w:color="auto"/>
                        <w:left w:val="none" w:sz="0" w:space="0" w:color="auto"/>
                        <w:bottom w:val="none" w:sz="0" w:space="0" w:color="auto"/>
                        <w:right w:val="none" w:sz="0" w:space="0" w:color="auto"/>
                      </w:divBdr>
                    </w:div>
                    <w:div w:id="1227376642">
                      <w:marLeft w:val="45"/>
                      <w:marRight w:val="0"/>
                      <w:marTop w:val="0"/>
                      <w:marBottom w:val="0"/>
                      <w:divBdr>
                        <w:top w:val="none" w:sz="0" w:space="0" w:color="auto"/>
                        <w:left w:val="none" w:sz="0" w:space="0" w:color="auto"/>
                        <w:bottom w:val="none" w:sz="0" w:space="0" w:color="auto"/>
                        <w:right w:val="none" w:sz="0" w:space="0" w:color="auto"/>
                      </w:divBdr>
                    </w:div>
                  </w:divsChild>
                </w:div>
              </w:divsChild>
            </w:div>
            <w:div w:id="518131298">
              <w:marLeft w:val="0"/>
              <w:marRight w:val="0"/>
              <w:marTop w:val="0"/>
              <w:marBottom w:val="150"/>
              <w:divBdr>
                <w:top w:val="none" w:sz="0" w:space="0" w:color="auto"/>
                <w:left w:val="none" w:sz="0" w:space="0" w:color="auto"/>
                <w:bottom w:val="none" w:sz="0" w:space="0" w:color="auto"/>
                <w:right w:val="none" w:sz="0" w:space="0" w:color="auto"/>
              </w:divBdr>
              <w:divsChild>
                <w:div w:id="1880044458">
                  <w:marLeft w:val="0"/>
                  <w:marRight w:val="0"/>
                  <w:marTop w:val="0"/>
                  <w:marBottom w:val="0"/>
                  <w:divBdr>
                    <w:top w:val="none" w:sz="0" w:space="0" w:color="auto"/>
                    <w:left w:val="none" w:sz="0" w:space="0" w:color="auto"/>
                    <w:bottom w:val="none" w:sz="0" w:space="0" w:color="auto"/>
                    <w:right w:val="none" w:sz="0" w:space="0" w:color="auto"/>
                  </w:divBdr>
                  <w:divsChild>
                    <w:div w:id="68813146">
                      <w:marLeft w:val="0"/>
                      <w:marRight w:val="0"/>
                      <w:marTop w:val="0"/>
                      <w:marBottom w:val="0"/>
                      <w:divBdr>
                        <w:top w:val="none" w:sz="0" w:space="0" w:color="auto"/>
                        <w:left w:val="none" w:sz="0" w:space="0" w:color="auto"/>
                        <w:bottom w:val="none" w:sz="0" w:space="0" w:color="auto"/>
                        <w:right w:val="none" w:sz="0" w:space="0" w:color="auto"/>
                      </w:divBdr>
                      <w:divsChild>
                        <w:div w:id="1122578312">
                          <w:marLeft w:val="0"/>
                          <w:marRight w:val="0"/>
                          <w:marTop w:val="0"/>
                          <w:marBottom w:val="0"/>
                          <w:divBdr>
                            <w:top w:val="none" w:sz="0" w:space="0" w:color="auto"/>
                            <w:left w:val="none" w:sz="0" w:space="0" w:color="auto"/>
                            <w:bottom w:val="none" w:sz="0" w:space="0" w:color="auto"/>
                            <w:right w:val="none" w:sz="0" w:space="0" w:color="auto"/>
                          </w:divBdr>
                          <w:divsChild>
                            <w:div w:id="1399985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8696795">
              <w:marLeft w:val="0"/>
              <w:marRight w:val="0"/>
              <w:marTop w:val="0"/>
              <w:marBottom w:val="0"/>
              <w:divBdr>
                <w:top w:val="none" w:sz="0" w:space="0" w:color="auto"/>
                <w:left w:val="none" w:sz="0" w:space="0" w:color="auto"/>
                <w:bottom w:val="none" w:sz="0" w:space="0" w:color="auto"/>
                <w:right w:val="none" w:sz="0" w:space="0" w:color="auto"/>
              </w:divBdr>
              <w:divsChild>
                <w:div w:id="1468862504">
                  <w:marLeft w:val="0"/>
                  <w:marRight w:val="0"/>
                  <w:marTop w:val="0"/>
                  <w:marBottom w:val="150"/>
                  <w:divBdr>
                    <w:top w:val="none" w:sz="0" w:space="0" w:color="auto"/>
                    <w:left w:val="none" w:sz="0" w:space="0" w:color="auto"/>
                    <w:bottom w:val="none" w:sz="0" w:space="0" w:color="auto"/>
                    <w:right w:val="none" w:sz="0" w:space="0" w:color="auto"/>
                  </w:divBdr>
                  <w:divsChild>
                    <w:div w:id="1383139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3562540">
              <w:marLeft w:val="0"/>
              <w:marRight w:val="0"/>
              <w:marTop w:val="0"/>
              <w:marBottom w:val="0"/>
              <w:divBdr>
                <w:top w:val="none" w:sz="0" w:space="0" w:color="auto"/>
                <w:left w:val="none" w:sz="0" w:space="0" w:color="auto"/>
                <w:bottom w:val="none" w:sz="0" w:space="0" w:color="auto"/>
                <w:right w:val="none" w:sz="0" w:space="0" w:color="auto"/>
              </w:divBdr>
              <w:divsChild>
                <w:div w:id="110713235">
                  <w:marLeft w:val="0"/>
                  <w:marRight w:val="0"/>
                  <w:marTop w:val="0"/>
                  <w:marBottom w:val="0"/>
                  <w:divBdr>
                    <w:top w:val="none" w:sz="0" w:space="0" w:color="auto"/>
                    <w:left w:val="none" w:sz="0" w:space="0" w:color="auto"/>
                    <w:bottom w:val="none" w:sz="0" w:space="0" w:color="auto"/>
                    <w:right w:val="none" w:sz="0" w:space="0" w:color="auto"/>
                  </w:divBdr>
                  <w:divsChild>
                    <w:div w:id="647779949">
                      <w:marLeft w:val="0"/>
                      <w:marRight w:val="0"/>
                      <w:marTop w:val="0"/>
                      <w:marBottom w:val="0"/>
                      <w:divBdr>
                        <w:top w:val="none" w:sz="0" w:space="0" w:color="auto"/>
                        <w:left w:val="none" w:sz="0" w:space="0" w:color="auto"/>
                        <w:bottom w:val="none" w:sz="0" w:space="0" w:color="auto"/>
                        <w:right w:val="none" w:sz="0" w:space="0" w:color="auto"/>
                      </w:divBdr>
                    </w:div>
                    <w:div w:id="1040742835">
                      <w:marLeft w:val="0"/>
                      <w:marRight w:val="0"/>
                      <w:marTop w:val="0"/>
                      <w:marBottom w:val="0"/>
                      <w:divBdr>
                        <w:top w:val="none" w:sz="0" w:space="0" w:color="auto"/>
                        <w:left w:val="none" w:sz="0" w:space="0" w:color="auto"/>
                        <w:bottom w:val="none" w:sz="0" w:space="0" w:color="auto"/>
                        <w:right w:val="none" w:sz="0" w:space="0" w:color="auto"/>
                      </w:divBdr>
                    </w:div>
                    <w:div w:id="2029141115">
                      <w:marLeft w:val="0"/>
                      <w:marRight w:val="0"/>
                      <w:marTop w:val="0"/>
                      <w:marBottom w:val="0"/>
                      <w:divBdr>
                        <w:top w:val="none" w:sz="0" w:space="0" w:color="auto"/>
                        <w:left w:val="none" w:sz="0" w:space="0" w:color="auto"/>
                        <w:bottom w:val="none" w:sz="0" w:space="0" w:color="auto"/>
                        <w:right w:val="none" w:sz="0" w:space="0" w:color="auto"/>
                      </w:divBdr>
                    </w:div>
                    <w:div w:id="1270116423">
                      <w:marLeft w:val="0"/>
                      <w:marRight w:val="0"/>
                      <w:marTop w:val="0"/>
                      <w:marBottom w:val="0"/>
                      <w:divBdr>
                        <w:top w:val="none" w:sz="0" w:space="0" w:color="auto"/>
                        <w:left w:val="none" w:sz="0" w:space="0" w:color="auto"/>
                        <w:bottom w:val="none" w:sz="0" w:space="0" w:color="auto"/>
                        <w:right w:val="none" w:sz="0" w:space="0" w:color="auto"/>
                      </w:divBdr>
                    </w:div>
                    <w:div w:id="144248479">
                      <w:marLeft w:val="0"/>
                      <w:marRight w:val="0"/>
                      <w:marTop w:val="0"/>
                      <w:marBottom w:val="0"/>
                      <w:divBdr>
                        <w:top w:val="none" w:sz="0" w:space="0" w:color="auto"/>
                        <w:left w:val="none" w:sz="0" w:space="0" w:color="auto"/>
                        <w:bottom w:val="none" w:sz="0" w:space="0" w:color="auto"/>
                        <w:right w:val="none" w:sz="0" w:space="0" w:color="auto"/>
                      </w:divBdr>
                    </w:div>
                    <w:div w:id="1923679999">
                      <w:marLeft w:val="0"/>
                      <w:marRight w:val="0"/>
                      <w:marTop w:val="0"/>
                      <w:marBottom w:val="0"/>
                      <w:divBdr>
                        <w:top w:val="none" w:sz="0" w:space="0" w:color="auto"/>
                        <w:left w:val="none" w:sz="0" w:space="0" w:color="auto"/>
                        <w:bottom w:val="none" w:sz="0" w:space="0" w:color="auto"/>
                        <w:right w:val="none" w:sz="0" w:space="0" w:color="auto"/>
                      </w:divBdr>
                    </w:div>
                    <w:div w:id="1558978043">
                      <w:marLeft w:val="0"/>
                      <w:marRight w:val="0"/>
                      <w:marTop w:val="0"/>
                      <w:marBottom w:val="0"/>
                      <w:divBdr>
                        <w:top w:val="none" w:sz="0" w:space="0" w:color="auto"/>
                        <w:left w:val="none" w:sz="0" w:space="0" w:color="auto"/>
                        <w:bottom w:val="none" w:sz="0" w:space="0" w:color="auto"/>
                        <w:right w:val="none" w:sz="0" w:space="0" w:color="auto"/>
                      </w:divBdr>
                    </w:div>
                    <w:div w:id="1028721061">
                      <w:marLeft w:val="0"/>
                      <w:marRight w:val="0"/>
                      <w:marTop w:val="0"/>
                      <w:marBottom w:val="0"/>
                      <w:divBdr>
                        <w:top w:val="none" w:sz="0" w:space="0" w:color="auto"/>
                        <w:left w:val="none" w:sz="0" w:space="0" w:color="auto"/>
                        <w:bottom w:val="none" w:sz="0" w:space="0" w:color="auto"/>
                        <w:right w:val="none" w:sz="0" w:space="0" w:color="auto"/>
                      </w:divBdr>
                    </w:div>
                    <w:div w:id="113670073">
                      <w:marLeft w:val="0"/>
                      <w:marRight w:val="0"/>
                      <w:marTop w:val="0"/>
                      <w:marBottom w:val="0"/>
                      <w:divBdr>
                        <w:top w:val="none" w:sz="0" w:space="0" w:color="auto"/>
                        <w:left w:val="none" w:sz="0" w:space="0" w:color="auto"/>
                        <w:bottom w:val="none" w:sz="0" w:space="0" w:color="auto"/>
                        <w:right w:val="none" w:sz="0" w:space="0" w:color="auto"/>
                      </w:divBdr>
                    </w:div>
                    <w:div w:id="504636339">
                      <w:marLeft w:val="0"/>
                      <w:marRight w:val="0"/>
                      <w:marTop w:val="0"/>
                      <w:marBottom w:val="0"/>
                      <w:divBdr>
                        <w:top w:val="none" w:sz="0" w:space="0" w:color="auto"/>
                        <w:left w:val="none" w:sz="0" w:space="0" w:color="auto"/>
                        <w:bottom w:val="none" w:sz="0" w:space="0" w:color="auto"/>
                        <w:right w:val="none" w:sz="0" w:space="0" w:color="auto"/>
                      </w:divBdr>
                    </w:div>
                    <w:div w:id="200560198">
                      <w:marLeft w:val="0"/>
                      <w:marRight w:val="0"/>
                      <w:marTop w:val="0"/>
                      <w:marBottom w:val="0"/>
                      <w:divBdr>
                        <w:top w:val="none" w:sz="0" w:space="0" w:color="auto"/>
                        <w:left w:val="none" w:sz="0" w:space="0" w:color="auto"/>
                        <w:bottom w:val="none" w:sz="0" w:space="0" w:color="auto"/>
                        <w:right w:val="none" w:sz="0" w:space="0" w:color="auto"/>
                      </w:divBdr>
                    </w:div>
                    <w:div w:id="20670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82567">
              <w:marLeft w:val="0"/>
              <w:marRight w:val="0"/>
              <w:marTop w:val="0"/>
              <w:marBottom w:val="0"/>
              <w:divBdr>
                <w:top w:val="none" w:sz="0" w:space="0" w:color="auto"/>
                <w:left w:val="none" w:sz="0" w:space="0" w:color="auto"/>
                <w:bottom w:val="none" w:sz="0" w:space="0" w:color="auto"/>
                <w:right w:val="none" w:sz="0" w:space="0" w:color="auto"/>
              </w:divBdr>
              <w:divsChild>
                <w:div w:id="1272735967">
                  <w:marLeft w:val="0"/>
                  <w:marRight w:val="0"/>
                  <w:marTop w:val="75"/>
                  <w:marBottom w:val="75"/>
                  <w:divBdr>
                    <w:top w:val="none" w:sz="0" w:space="0" w:color="auto"/>
                    <w:left w:val="none" w:sz="0" w:space="0" w:color="auto"/>
                    <w:bottom w:val="none" w:sz="0" w:space="0" w:color="auto"/>
                    <w:right w:val="none" w:sz="0" w:space="0" w:color="auto"/>
                  </w:divBdr>
                </w:div>
                <w:div w:id="1212497688">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022324251">
          <w:marLeft w:val="0"/>
          <w:marRight w:val="0"/>
          <w:marTop w:val="0"/>
          <w:marBottom w:val="0"/>
          <w:divBdr>
            <w:top w:val="none" w:sz="0" w:space="0" w:color="auto"/>
            <w:left w:val="none" w:sz="0" w:space="0" w:color="auto"/>
            <w:bottom w:val="none" w:sz="0" w:space="0" w:color="auto"/>
            <w:right w:val="none" w:sz="0" w:space="0" w:color="auto"/>
          </w:divBdr>
          <w:divsChild>
            <w:div w:id="269246245">
              <w:marLeft w:val="0"/>
              <w:marRight w:val="0"/>
              <w:marTop w:val="0"/>
              <w:marBottom w:val="0"/>
              <w:divBdr>
                <w:top w:val="none" w:sz="0" w:space="0" w:color="auto"/>
                <w:left w:val="none" w:sz="0" w:space="0" w:color="auto"/>
                <w:bottom w:val="none" w:sz="0" w:space="0" w:color="auto"/>
                <w:right w:val="none" w:sz="0" w:space="0" w:color="auto"/>
              </w:divBdr>
              <w:divsChild>
                <w:div w:id="468976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1067807">
      <w:bodyDiv w:val="1"/>
      <w:marLeft w:val="0"/>
      <w:marRight w:val="0"/>
      <w:marTop w:val="0"/>
      <w:marBottom w:val="0"/>
      <w:divBdr>
        <w:top w:val="none" w:sz="0" w:space="0" w:color="auto"/>
        <w:left w:val="none" w:sz="0" w:space="0" w:color="auto"/>
        <w:bottom w:val="none" w:sz="0" w:space="0" w:color="auto"/>
        <w:right w:val="none" w:sz="0" w:space="0" w:color="auto"/>
      </w:divBdr>
    </w:div>
    <w:div w:id="553275836">
      <w:bodyDiv w:val="1"/>
      <w:marLeft w:val="0"/>
      <w:marRight w:val="0"/>
      <w:marTop w:val="0"/>
      <w:marBottom w:val="0"/>
      <w:divBdr>
        <w:top w:val="none" w:sz="0" w:space="0" w:color="auto"/>
        <w:left w:val="none" w:sz="0" w:space="0" w:color="auto"/>
        <w:bottom w:val="none" w:sz="0" w:space="0" w:color="auto"/>
        <w:right w:val="none" w:sz="0" w:space="0" w:color="auto"/>
      </w:divBdr>
      <w:divsChild>
        <w:div w:id="1875996458">
          <w:marLeft w:val="0"/>
          <w:marRight w:val="0"/>
          <w:marTop w:val="0"/>
          <w:marBottom w:val="0"/>
          <w:divBdr>
            <w:top w:val="none" w:sz="0" w:space="0" w:color="auto"/>
            <w:left w:val="none" w:sz="0" w:space="0" w:color="auto"/>
            <w:bottom w:val="none" w:sz="0" w:space="0" w:color="auto"/>
            <w:right w:val="none" w:sz="0" w:space="0" w:color="auto"/>
          </w:divBdr>
        </w:div>
        <w:div w:id="1232039197">
          <w:marLeft w:val="0"/>
          <w:marRight w:val="0"/>
          <w:marTop w:val="0"/>
          <w:marBottom w:val="0"/>
          <w:divBdr>
            <w:top w:val="none" w:sz="0" w:space="0" w:color="auto"/>
            <w:left w:val="none" w:sz="0" w:space="0" w:color="auto"/>
            <w:bottom w:val="none" w:sz="0" w:space="0" w:color="auto"/>
            <w:right w:val="none" w:sz="0" w:space="0" w:color="auto"/>
          </w:divBdr>
        </w:div>
      </w:divsChild>
    </w:div>
    <w:div w:id="579608276">
      <w:bodyDiv w:val="1"/>
      <w:marLeft w:val="0"/>
      <w:marRight w:val="0"/>
      <w:marTop w:val="0"/>
      <w:marBottom w:val="0"/>
      <w:divBdr>
        <w:top w:val="none" w:sz="0" w:space="0" w:color="auto"/>
        <w:left w:val="none" w:sz="0" w:space="0" w:color="auto"/>
        <w:bottom w:val="none" w:sz="0" w:space="0" w:color="auto"/>
        <w:right w:val="none" w:sz="0" w:space="0" w:color="auto"/>
      </w:divBdr>
    </w:div>
    <w:div w:id="590240102">
      <w:bodyDiv w:val="1"/>
      <w:marLeft w:val="0"/>
      <w:marRight w:val="0"/>
      <w:marTop w:val="0"/>
      <w:marBottom w:val="0"/>
      <w:divBdr>
        <w:top w:val="none" w:sz="0" w:space="0" w:color="auto"/>
        <w:left w:val="none" w:sz="0" w:space="0" w:color="auto"/>
        <w:bottom w:val="none" w:sz="0" w:space="0" w:color="auto"/>
        <w:right w:val="none" w:sz="0" w:space="0" w:color="auto"/>
      </w:divBdr>
    </w:div>
    <w:div w:id="605625208">
      <w:bodyDiv w:val="1"/>
      <w:marLeft w:val="0"/>
      <w:marRight w:val="0"/>
      <w:marTop w:val="0"/>
      <w:marBottom w:val="0"/>
      <w:divBdr>
        <w:top w:val="none" w:sz="0" w:space="0" w:color="auto"/>
        <w:left w:val="none" w:sz="0" w:space="0" w:color="auto"/>
        <w:bottom w:val="none" w:sz="0" w:space="0" w:color="auto"/>
        <w:right w:val="none" w:sz="0" w:space="0" w:color="auto"/>
      </w:divBdr>
    </w:div>
    <w:div w:id="618757034">
      <w:bodyDiv w:val="1"/>
      <w:marLeft w:val="0"/>
      <w:marRight w:val="0"/>
      <w:marTop w:val="0"/>
      <w:marBottom w:val="0"/>
      <w:divBdr>
        <w:top w:val="none" w:sz="0" w:space="0" w:color="auto"/>
        <w:left w:val="none" w:sz="0" w:space="0" w:color="auto"/>
        <w:bottom w:val="none" w:sz="0" w:space="0" w:color="auto"/>
        <w:right w:val="none" w:sz="0" w:space="0" w:color="auto"/>
      </w:divBdr>
    </w:div>
    <w:div w:id="623577442">
      <w:bodyDiv w:val="1"/>
      <w:marLeft w:val="0"/>
      <w:marRight w:val="0"/>
      <w:marTop w:val="0"/>
      <w:marBottom w:val="0"/>
      <w:divBdr>
        <w:top w:val="none" w:sz="0" w:space="0" w:color="auto"/>
        <w:left w:val="none" w:sz="0" w:space="0" w:color="auto"/>
        <w:bottom w:val="none" w:sz="0" w:space="0" w:color="auto"/>
        <w:right w:val="none" w:sz="0" w:space="0" w:color="auto"/>
      </w:divBdr>
    </w:div>
    <w:div w:id="629939366">
      <w:bodyDiv w:val="1"/>
      <w:marLeft w:val="0"/>
      <w:marRight w:val="0"/>
      <w:marTop w:val="0"/>
      <w:marBottom w:val="0"/>
      <w:divBdr>
        <w:top w:val="none" w:sz="0" w:space="0" w:color="auto"/>
        <w:left w:val="none" w:sz="0" w:space="0" w:color="auto"/>
        <w:bottom w:val="none" w:sz="0" w:space="0" w:color="auto"/>
        <w:right w:val="none" w:sz="0" w:space="0" w:color="auto"/>
      </w:divBdr>
    </w:div>
    <w:div w:id="661666794">
      <w:bodyDiv w:val="1"/>
      <w:marLeft w:val="0"/>
      <w:marRight w:val="0"/>
      <w:marTop w:val="0"/>
      <w:marBottom w:val="0"/>
      <w:divBdr>
        <w:top w:val="none" w:sz="0" w:space="0" w:color="auto"/>
        <w:left w:val="none" w:sz="0" w:space="0" w:color="auto"/>
        <w:bottom w:val="none" w:sz="0" w:space="0" w:color="auto"/>
        <w:right w:val="none" w:sz="0" w:space="0" w:color="auto"/>
      </w:divBdr>
    </w:div>
    <w:div w:id="664238377">
      <w:bodyDiv w:val="1"/>
      <w:marLeft w:val="0"/>
      <w:marRight w:val="0"/>
      <w:marTop w:val="0"/>
      <w:marBottom w:val="0"/>
      <w:divBdr>
        <w:top w:val="none" w:sz="0" w:space="0" w:color="auto"/>
        <w:left w:val="none" w:sz="0" w:space="0" w:color="auto"/>
        <w:bottom w:val="none" w:sz="0" w:space="0" w:color="auto"/>
        <w:right w:val="none" w:sz="0" w:space="0" w:color="auto"/>
      </w:divBdr>
    </w:div>
    <w:div w:id="664363946">
      <w:bodyDiv w:val="1"/>
      <w:marLeft w:val="0"/>
      <w:marRight w:val="0"/>
      <w:marTop w:val="0"/>
      <w:marBottom w:val="0"/>
      <w:divBdr>
        <w:top w:val="none" w:sz="0" w:space="0" w:color="auto"/>
        <w:left w:val="none" w:sz="0" w:space="0" w:color="auto"/>
        <w:bottom w:val="none" w:sz="0" w:space="0" w:color="auto"/>
        <w:right w:val="none" w:sz="0" w:space="0" w:color="auto"/>
      </w:divBdr>
    </w:div>
    <w:div w:id="665977928">
      <w:bodyDiv w:val="1"/>
      <w:marLeft w:val="0"/>
      <w:marRight w:val="0"/>
      <w:marTop w:val="0"/>
      <w:marBottom w:val="0"/>
      <w:divBdr>
        <w:top w:val="none" w:sz="0" w:space="0" w:color="auto"/>
        <w:left w:val="none" w:sz="0" w:space="0" w:color="auto"/>
        <w:bottom w:val="none" w:sz="0" w:space="0" w:color="auto"/>
        <w:right w:val="none" w:sz="0" w:space="0" w:color="auto"/>
      </w:divBdr>
    </w:div>
    <w:div w:id="672415123">
      <w:bodyDiv w:val="1"/>
      <w:marLeft w:val="0"/>
      <w:marRight w:val="0"/>
      <w:marTop w:val="0"/>
      <w:marBottom w:val="0"/>
      <w:divBdr>
        <w:top w:val="none" w:sz="0" w:space="0" w:color="auto"/>
        <w:left w:val="none" w:sz="0" w:space="0" w:color="auto"/>
        <w:bottom w:val="none" w:sz="0" w:space="0" w:color="auto"/>
        <w:right w:val="none" w:sz="0" w:space="0" w:color="auto"/>
      </w:divBdr>
    </w:div>
    <w:div w:id="701396075">
      <w:bodyDiv w:val="1"/>
      <w:marLeft w:val="0"/>
      <w:marRight w:val="0"/>
      <w:marTop w:val="0"/>
      <w:marBottom w:val="0"/>
      <w:divBdr>
        <w:top w:val="none" w:sz="0" w:space="0" w:color="auto"/>
        <w:left w:val="none" w:sz="0" w:space="0" w:color="auto"/>
        <w:bottom w:val="none" w:sz="0" w:space="0" w:color="auto"/>
        <w:right w:val="none" w:sz="0" w:space="0" w:color="auto"/>
      </w:divBdr>
    </w:div>
    <w:div w:id="706759086">
      <w:bodyDiv w:val="1"/>
      <w:marLeft w:val="0"/>
      <w:marRight w:val="0"/>
      <w:marTop w:val="0"/>
      <w:marBottom w:val="0"/>
      <w:divBdr>
        <w:top w:val="none" w:sz="0" w:space="0" w:color="auto"/>
        <w:left w:val="none" w:sz="0" w:space="0" w:color="auto"/>
        <w:bottom w:val="none" w:sz="0" w:space="0" w:color="auto"/>
        <w:right w:val="none" w:sz="0" w:space="0" w:color="auto"/>
      </w:divBdr>
    </w:div>
    <w:div w:id="708451577">
      <w:bodyDiv w:val="1"/>
      <w:marLeft w:val="0"/>
      <w:marRight w:val="0"/>
      <w:marTop w:val="0"/>
      <w:marBottom w:val="0"/>
      <w:divBdr>
        <w:top w:val="none" w:sz="0" w:space="0" w:color="auto"/>
        <w:left w:val="none" w:sz="0" w:space="0" w:color="auto"/>
        <w:bottom w:val="none" w:sz="0" w:space="0" w:color="auto"/>
        <w:right w:val="none" w:sz="0" w:space="0" w:color="auto"/>
      </w:divBdr>
    </w:div>
    <w:div w:id="716273429">
      <w:bodyDiv w:val="1"/>
      <w:marLeft w:val="0"/>
      <w:marRight w:val="0"/>
      <w:marTop w:val="0"/>
      <w:marBottom w:val="0"/>
      <w:divBdr>
        <w:top w:val="none" w:sz="0" w:space="0" w:color="auto"/>
        <w:left w:val="none" w:sz="0" w:space="0" w:color="auto"/>
        <w:bottom w:val="none" w:sz="0" w:space="0" w:color="auto"/>
        <w:right w:val="none" w:sz="0" w:space="0" w:color="auto"/>
      </w:divBdr>
    </w:div>
    <w:div w:id="721906150">
      <w:bodyDiv w:val="1"/>
      <w:marLeft w:val="0"/>
      <w:marRight w:val="0"/>
      <w:marTop w:val="0"/>
      <w:marBottom w:val="0"/>
      <w:divBdr>
        <w:top w:val="none" w:sz="0" w:space="0" w:color="auto"/>
        <w:left w:val="none" w:sz="0" w:space="0" w:color="auto"/>
        <w:bottom w:val="none" w:sz="0" w:space="0" w:color="auto"/>
        <w:right w:val="none" w:sz="0" w:space="0" w:color="auto"/>
      </w:divBdr>
    </w:div>
    <w:div w:id="724986904">
      <w:bodyDiv w:val="1"/>
      <w:marLeft w:val="0"/>
      <w:marRight w:val="0"/>
      <w:marTop w:val="0"/>
      <w:marBottom w:val="0"/>
      <w:divBdr>
        <w:top w:val="none" w:sz="0" w:space="0" w:color="auto"/>
        <w:left w:val="none" w:sz="0" w:space="0" w:color="auto"/>
        <w:bottom w:val="none" w:sz="0" w:space="0" w:color="auto"/>
        <w:right w:val="none" w:sz="0" w:space="0" w:color="auto"/>
      </w:divBdr>
    </w:div>
    <w:div w:id="744231008">
      <w:bodyDiv w:val="1"/>
      <w:marLeft w:val="0"/>
      <w:marRight w:val="0"/>
      <w:marTop w:val="0"/>
      <w:marBottom w:val="0"/>
      <w:divBdr>
        <w:top w:val="none" w:sz="0" w:space="0" w:color="auto"/>
        <w:left w:val="none" w:sz="0" w:space="0" w:color="auto"/>
        <w:bottom w:val="none" w:sz="0" w:space="0" w:color="auto"/>
        <w:right w:val="none" w:sz="0" w:space="0" w:color="auto"/>
      </w:divBdr>
    </w:div>
    <w:div w:id="806555842">
      <w:bodyDiv w:val="1"/>
      <w:marLeft w:val="0"/>
      <w:marRight w:val="0"/>
      <w:marTop w:val="0"/>
      <w:marBottom w:val="0"/>
      <w:divBdr>
        <w:top w:val="none" w:sz="0" w:space="0" w:color="auto"/>
        <w:left w:val="none" w:sz="0" w:space="0" w:color="auto"/>
        <w:bottom w:val="none" w:sz="0" w:space="0" w:color="auto"/>
        <w:right w:val="none" w:sz="0" w:space="0" w:color="auto"/>
      </w:divBdr>
    </w:div>
    <w:div w:id="839462457">
      <w:bodyDiv w:val="1"/>
      <w:marLeft w:val="0"/>
      <w:marRight w:val="0"/>
      <w:marTop w:val="0"/>
      <w:marBottom w:val="0"/>
      <w:divBdr>
        <w:top w:val="none" w:sz="0" w:space="0" w:color="auto"/>
        <w:left w:val="none" w:sz="0" w:space="0" w:color="auto"/>
        <w:bottom w:val="none" w:sz="0" w:space="0" w:color="auto"/>
        <w:right w:val="none" w:sz="0" w:space="0" w:color="auto"/>
      </w:divBdr>
      <w:divsChild>
        <w:div w:id="538050841">
          <w:marLeft w:val="0"/>
          <w:marRight w:val="0"/>
          <w:marTop w:val="0"/>
          <w:marBottom w:val="0"/>
          <w:divBdr>
            <w:top w:val="none" w:sz="0" w:space="0" w:color="auto"/>
            <w:left w:val="none" w:sz="0" w:space="0" w:color="auto"/>
            <w:bottom w:val="none" w:sz="0" w:space="0" w:color="auto"/>
            <w:right w:val="none" w:sz="0" w:space="0" w:color="auto"/>
          </w:divBdr>
          <w:divsChild>
            <w:div w:id="316420791">
              <w:marLeft w:val="0"/>
              <w:marRight w:val="0"/>
              <w:marTop w:val="0"/>
              <w:marBottom w:val="0"/>
              <w:divBdr>
                <w:top w:val="none" w:sz="0" w:space="0" w:color="auto"/>
                <w:left w:val="none" w:sz="0" w:space="0" w:color="auto"/>
                <w:bottom w:val="none" w:sz="0" w:space="0" w:color="auto"/>
                <w:right w:val="none" w:sz="0" w:space="0" w:color="auto"/>
              </w:divBdr>
            </w:div>
          </w:divsChild>
        </w:div>
        <w:div w:id="362826388">
          <w:marLeft w:val="0"/>
          <w:marRight w:val="0"/>
          <w:marTop w:val="0"/>
          <w:marBottom w:val="0"/>
          <w:divBdr>
            <w:top w:val="none" w:sz="0" w:space="0" w:color="auto"/>
            <w:left w:val="none" w:sz="0" w:space="0" w:color="auto"/>
            <w:bottom w:val="none" w:sz="0" w:space="0" w:color="auto"/>
            <w:right w:val="none" w:sz="0" w:space="0" w:color="auto"/>
          </w:divBdr>
          <w:divsChild>
            <w:div w:id="1212378961">
              <w:marLeft w:val="0"/>
              <w:marRight w:val="0"/>
              <w:marTop w:val="0"/>
              <w:marBottom w:val="0"/>
              <w:divBdr>
                <w:top w:val="none" w:sz="0" w:space="0" w:color="auto"/>
                <w:left w:val="none" w:sz="0" w:space="0" w:color="auto"/>
                <w:bottom w:val="none" w:sz="0" w:space="0" w:color="auto"/>
                <w:right w:val="none" w:sz="0" w:space="0" w:color="auto"/>
              </w:divBdr>
              <w:divsChild>
                <w:div w:id="641346921">
                  <w:marLeft w:val="0"/>
                  <w:marRight w:val="0"/>
                  <w:marTop w:val="0"/>
                  <w:marBottom w:val="0"/>
                  <w:divBdr>
                    <w:top w:val="none" w:sz="0" w:space="0" w:color="auto"/>
                    <w:left w:val="none" w:sz="0" w:space="0" w:color="auto"/>
                    <w:bottom w:val="none" w:sz="0" w:space="0" w:color="auto"/>
                    <w:right w:val="none" w:sz="0" w:space="0" w:color="auto"/>
                  </w:divBdr>
                </w:div>
                <w:div w:id="955137074">
                  <w:marLeft w:val="0"/>
                  <w:marRight w:val="0"/>
                  <w:marTop w:val="0"/>
                  <w:marBottom w:val="0"/>
                  <w:divBdr>
                    <w:top w:val="none" w:sz="0" w:space="0" w:color="auto"/>
                    <w:left w:val="none" w:sz="0" w:space="0" w:color="auto"/>
                    <w:bottom w:val="none" w:sz="0" w:space="0" w:color="auto"/>
                    <w:right w:val="none" w:sz="0" w:space="0" w:color="auto"/>
                  </w:divBdr>
                </w:div>
                <w:div w:id="2145929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6674017">
      <w:bodyDiv w:val="1"/>
      <w:marLeft w:val="0"/>
      <w:marRight w:val="0"/>
      <w:marTop w:val="0"/>
      <w:marBottom w:val="0"/>
      <w:divBdr>
        <w:top w:val="none" w:sz="0" w:space="0" w:color="auto"/>
        <w:left w:val="none" w:sz="0" w:space="0" w:color="auto"/>
        <w:bottom w:val="none" w:sz="0" w:space="0" w:color="auto"/>
        <w:right w:val="none" w:sz="0" w:space="0" w:color="auto"/>
      </w:divBdr>
    </w:div>
    <w:div w:id="894896763">
      <w:bodyDiv w:val="1"/>
      <w:marLeft w:val="0"/>
      <w:marRight w:val="0"/>
      <w:marTop w:val="0"/>
      <w:marBottom w:val="0"/>
      <w:divBdr>
        <w:top w:val="none" w:sz="0" w:space="0" w:color="auto"/>
        <w:left w:val="none" w:sz="0" w:space="0" w:color="auto"/>
        <w:bottom w:val="none" w:sz="0" w:space="0" w:color="auto"/>
        <w:right w:val="none" w:sz="0" w:space="0" w:color="auto"/>
      </w:divBdr>
    </w:div>
    <w:div w:id="900604604">
      <w:bodyDiv w:val="1"/>
      <w:marLeft w:val="0"/>
      <w:marRight w:val="0"/>
      <w:marTop w:val="0"/>
      <w:marBottom w:val="0"/>
      <w:divBdr>
        <w:top w:val="none" w:sz="0" w:space="0" w:color="auto"/>
        <w:left w:val="none" w:sz="0" w:space="0" w:color="auto"/>
        <w:bottom w:val="none" w:sz="0" w:space="0" w:color="auto"/>
        <w:right w:val="none" w:sz="0" w:space="0" w:color="auto"/>
      </w:divBdr>
    </w:div>
    <w:div w:id="904294978">
      <w:bodyDiv w:val="1"/>
      <w:marLeft w:val="0"/>
      <w:marRight w:val="0"/>
      <w:marTop w:val="0"/>
      <w:marBottom w:val="0"/>
      <w:divBdr>
        <w:top w:val="none" w:sz="0" w:space="0" w:color="auto"/>
        <w:left w:val="none" w:sz="0" w:space="0" w:color="auto"/>
        <w:bottom w:val="none" w:sz="0" w:space="0" w:color="auto"/>
        <w:right w:val="none" w:sz="0" w:space="0" w:color="auto"/>
      </w:divBdr>
    </w:div>
    <w:div w:id="925919443">
      <w:bodyDiv w:val="1"/>
      <w:marLeft w:val="0"/>
      <w:marRight w:val="0"/>
      <w:marTop w:val="0"/>
      <w:marBottom w:val="0"/>
      <w:divBdr>
        <w:top w:val="none" w:sz="0" w:space="0" w:color="auto"/>
        <w:left w:val="none" w:sz="0" w:space="0" w:color="auto"/>
        <w:bottom w:val="none" w:sz="0" w:space="0" w:color="auto"/>
        <w:right w:val="none" w:sz="0" w:space="0" w:color="auto"/>
      </w:divBdr>
    </w:div>
    <w:div w:id="930313952">
      <w:bodyDiv w:val="1"/>
      <w:marLeft w:val="0"/>
      <w:marRight w:val="0"/>
      <w:marTop w:val="0"/>
      <w:marBottom w:val="0"/>
      <w:divBdr>
        <w:top w:val="none" w:sz="0" w:space="0" w:color="auto"/>
        <w:left w:val="none" w:sz="0" w:space="0" w:color="auto"/>
        <w:bottom w:val="none" w:sz="0" w:space="0" w:color="auto"/>
        <w:right w:val="none" w:sz="0" w:space="0" w:color="auto"/>
      </w:divBdr>
    </w:div>
    <w:div w:id="950432769">
      <w:bodyDiv w:val="1"/>
      <w:marLeft w:val="0"/>
      <w:marRight w:val="0"/>
      <w:marTop w:val="0"/>
      <w:marBottom w:val="0"/>
      <w:divBdr>
        <w:top w:val="none" w:sz="0" w:space="0" w:color="auto"/>
        <w:left w:val="none" w:sz="0" w:space="0" w:color="auto"/>
        <w:bottom w:val="none" w:sz="0" w:space="0" w:color="auto"/>
        <w:right w:val="none" w:sz="0" w:space="0" w:color="auto"/>
      </w:divBdr>
    </w:div>
    <w:div w:id="950553820">
      <w:bodyDiv w:val="1"/>
      <w:marLeft w:val="0"/>
      <w:marRight w:val="0"/>
      <w:marTop w:val="0"/>
      <w:marBottom w:val="0"/>
      <w:divBdr>
        <w:top w:val="none" w:sz="0" w:space="0" w:color="auto"/>
        <w:left w:val="none" w:sz="0" w:space="0" w:color="auto"/>
        <w:bottom w:val="none" w:sz="0" w:space="0" w:color="auto"/>
        <w:right w:val="none" w:sz="0" w:space="0" w:color="auto"/>
      </w:divBdr>
    </w:div>
    <w:div w:id="960110107">
      <w:bodyDiv w:val="1"/>
      <w:marLeft w:val="0"/>
      <w:marRight w:val="0"/>
      <w:marTop w:val="0"/>
      <w:marBottom w:val="0"/>
      <w:divBdr>
        <w:top w:val="none" w:sz="0" w:space="0" w:color="auto"/>
        <w:left w:val="none" w:sz="0" w:space="0" w:color="auto"/>
        <w:bottom w:val="none" w:sz="0" w:space="0" w:color="auto"/>
        <w:right w:val="none" w:sz="0" w:space="0" w:color="auto"/>
      </w:divBdr>
    </w:div>
    <w:div w:id="967663006">
      <w:bodyDiv w:val="1"/>
      <w:marLeft w:val="0"/>
      <w:marRight w:val="0"/>
      <w:marTop w:val="0"/>
      <w:marBottom w:val="0"/>
      <w:divBdr>
        <w:top w:val="none" w:sz="0" w:space="0" w:color="auto"/>
        <w:left w:val="none" w:sz="0" w:space="0" w:color="auto"/>
        <w:bottom w:val="none" w:sz="0" w:space="0" w:color="auto"/>
        <w:right w:val="none" w:sz="0" w:space="0" w:color="auto"/>
      </w:divBdr>
    </w:div>
    <w:div w:id="968633484">
      <w:bodyDiv w:val="1"/>
      <w:marLeft w:val="0"/>
      <w:marRight w:val="0"/>
      <w:marTop w:val="0"/>
      <w:marBottom w:val="0"/>
      <w:divBdr>
        <w:top w:val="none" w:sz="0" w:space="0" w:color="auto"/>
        <w:left w:val="none" w:sz="0" w:space="0" w:color="auto"/>
        <w:bottom w:val="none" w:sz="0" w:space="0" w:color="auto"/>
        <w:right w:val="none" w:sz="0" w:space="0" w:color="auto"/>
      </w:divBdr>
    </w:div>
    <w:div w:id="969937399">
      <w:bodyDiv w:val="1"/>
      <w:marLeft w:val="0"/>
      <w:marRight w:val="0"/>
      <w:marTop w:val="0"/>
      <w:marBottom w:val="0"/>
      <w:divBdr>
        <w:top w:val="none" w:sz="0" w:space="0" w:color="auto"/>
        <w:left w:val="none" w:sz="0" w:space="0" w:color="auto"/>
        <w:bottom w:val="none" w:sz="0" w:space="0" w:color="auto"/>
        <w:right w:val="none" w:sz="0" w:space="0" w:color="auto"/>
      </w:divBdr>
    </w:div>
    <w:div w:id="979768887">
      <w:bodyDiv w:val="1"/>
      <w:marLeft w:val="0"/>
      <w:marRight w:val="0"/>
      <w:marTop w:val="0"/>
      <w:marBottom w:val="0"/>
      <w:divBdr>
        <w:top w:val="none" w:sz="0" w:space="0" w:color="auto"/>
        <w:left w:val="none" w:sz="0" w:space="0" w:color="auto"/>
        <w:bottom w:val="none" w:sz="0" w:space="0" w:color="auto"/>
        <w:right w:val="none" w:sz="0" w:space="0" w:color="auto"/>
      </w:divBdr>
    </w:div>
    <w:div w:id="1012151732">
      <w:bodyDiv w:val="1"/>
      <w:marLeft w:val="0"/>
      <w:marRight w:val="0"/>
      <w:marTop w:val="0"/>
      <w:marBottom w:val="0"/>
      <w:divBdr>
        <w:top w:val="none" w:sz="0" w:space="0" w:color="auto"/>
        <w:left w:val="none" w:sz="0" w:space="0" w:color="auto"/>
        <w:bottom w:val="none" w:sz="0" w:space="0" w:color="auto"/>
        <w:right w:val="none" w:sz="0" w:space="0" w:color="auto"/>
      </w:divBdr>
    </w:div>
    <w:div w:id="1012414197">
      <w:bodyDiv w:val="1"/>
      <w:marLeft w:val="0"/>
      <w:marRight w:val="0"/>
      <w:marTop w:val="0"/>
      <w:marBottom w:val="0"/>
      <w:divBdr>
        <w:top w:val="none" w:sz="0" w:space="0" w:color="auto"/>
        <w:left w:val="none" w:sz="0" w:space="0" w:color="auto"/>
        <w:bottom w:val="none" w:sz="0" w:space="0" w:color="auto"/>
        <w:right w:val="none" w:sz="0" w:space="0" w:color="auto"/>
      </w:divBdr>
    </w:div>
    <w:div w:id="1019043827">
      <w:bodyDiv w:val="1"/>
      <w:marLeft w:val="0"/>
      <w:marRight w:val="0"/>
      <w:marTop w:val="0"/>
      <w:marBottom w:val="0"/>
      <w:divBdr>
        <w:top w:val="none" w:sz="0" w:space="0" w:color="auto"/>
        <w:left w:val="none" w:sz="0" w:space="0" w:color="auto"/>
        <w:bottom w:val="none" w:sz="0" w:space="0" w:color="auto"/>
        <w:right w:val="none" w:sz="0" w:space="0" w:color="auto"/>
      </w:divBdr>
    </w:div>
    <w:div w:id="1021467481">
      <w:bodyDiv w:val="1"/>
      <w:marLeft w:val="0"/>
      <w:marRight w:val="0"/>
      <w:marTop w:val="0"/>
      <w:marBottom w:val="0"/>
      <w:divBdr>
        <w:top w:val="none" w:sz="0" w:space="0" w:color="auto"/>
        <w:left w:val="none" w:sz="0" w:space="0" w:color="auto"/>
        <w:bottom w:val="none" w:sz="0" w:space="0" w:color="auto"/>
        <w:right w:val="none" w:sz="0" w:space="0" w:color="auto"/>
      </w:divBdr>
    </w:div>
    <w:div w:id="1026251092">
      <w:bodyDiv w:val="1"/>
      <w:marLeft w:val="0"/>
      <w:marRight w:val="0"/>
      <w:marTop w:val="0"/>
      <w:marBottom w:val="0"/>
      <w:divBdr>
        <w:top w:val="none" w:sz="0" w:space="0" w:color="auto"/>
        <w:left w:val="none" w:sz="0" w:space="0" w:color="auto"/>
        <w:bottom w:val="none" w:sz="0" w:space="0" w:color="auto"/>
        <w:right w:val="none" w:sz="0" w:space="0" w:color="auto"/>
      </w:divBdr>
    </w:div>
    <w:div w:id="1080830472">
      <w:bodyDiv w:val="1"/>
      <w:marLeft w:val="0"/>
      <w:marRight w:val="0"/>
      <w:marTop w:val="0"/>
      <w:marBottom w:val="0"/>
      <w:divBdr>
        <w:top w:val="none" w:sz="0" w:space="0" w:color="auto"/>
        <w:left w:val="none" w:sz="0" w:space="0" w:color="auto"/>
        <w:bottom w:val="none" w:sz="0" w:space="0" w:color="auto"/>
        <w:right w:val="none" w:sz="0" w:space="0" w:color="auto"/>
      </w:divBdr>
    </w:div>
    <w:div w:id="1096439869">
      <w:bodyDiv w:val="1"/>
      <w:marLeft w:val="0"/>
      <w:marRight w:val="0"/>
      <w:marTop w:val="0"/>
      <w:marBottom w:val="0"/>
      <w:divBdr>
        <w:top w:val="none" w:sz="0" w:space="0" w:color="auto"/>
        <w:left w:val="none" w:sz="0" w:space="0" w:color="auto"/>
        <w:bottom w:val="none" w:sz="0" w:space="0" w:color="auto"/>
        <w:right w:val="none" w:sz="0" w:space="0" w:color="auto"/>
      </w:divBdr>
    </w:div>
    <w:div w:id="1103502739">
      <w:bodyDiv w:val="1"/>
      <w:marLeft w:val="0"/>
      <w:marRight w:val="0"/>
      <w:marTop w:val="0"/>
      <w:marBottom w:val="0"/>
      <w:divBdr>
        <w:top w:val="none" w:sz="0" w:space="0" w:color="auto"/>
        <w:left w:val="none" w:sz="0" w:space="0" w:color="auto"/>
        <w:bottom w:val="none" w:sz="0" w:space="0" w:color="auto"/>
        <w:right w:val="none" w:sz="0" w:space="0" w:color="auto"/>
      </w:divBdr>
    </w:div>
    <w:div w:id="1107119527">
      <w:bodyDiv w:val="1"/>
      <w:marLeft w:val="0"/>
      <w:marRight w:val="0"/>
      <w:marTop w:val="0"/>
      <w:marBottom w:val="0"/>
      <w:divBdr>
        <w:top w:val="none" w:sz="0" w:space="0" w:color="auto"/>
        <w:left w:val="none" w:sz="0" w:space="0" w:color="auto"/>
        <w:bottom w:val="none" w:sz="0" w:space="0" w:color="auto"/>
        <w:right w:val="none" w:sz="0" w:space="0" w:color="auto"/>
      </w:divBdr>
    </w:div>
    <w:div w:id="1110396883">
      <w:bodyDiv w:val="1"/>
      <w:marLeft w:val="0"/>
      <w:marRight w:val="0"/>
      <w:marTop w:val="0"/>
      <w:marBottom w:val="0"/>
      <w:divBdr>
        <w:top w:val="none" w:sz="0" w:space="0" w:color="auto"/>
        <w:left w:val="none" w:sz="0" w:space="0" w:color="auto"/>
        <w:bottom w:val="none" w:sz="0" w:space="0" w:color="auto"/>
        <w:right w:val="none" w:sz="0" w:space="0" w:color="auto"/>
      </w:divBdr>
    </w:div>
    <w:div w:id="1110932081">
      <w:bodyDiv w:val="1"/>
      <w:marLeft w:val="0"/>
      <w:marRight w:val="0"/>
      <w:marTop w:val="0"/>
      <w:marBottom w:val="0"/>
      <w:divBdr>
        <w:top w:val="none" w:sz="0" w:space="0" w:color="auto"/>
        <w:left w:val="none" w:sz="0" w:space="0" w:color="auto"/>
        <w:bottom w:val="none" w:sz="0" w:space="0" w:color="auto"/>
        <w:right w:val="none" w:sz="0" w:space="0" w:color="auto"/>
      </w:divBdr>
    </w:div>
    <w:div w:id="1126315024">
      <w:bodyDiv w:val="1"/>
      <w:marLeft w:val="0"/>
      <w:marRight w:val="0"/>
      <w:marTop w:val="0"/>
      <w:marBottom w:val="0"/>
      <w:divBdr>
        <w:top w:val="none" w:sz="0" w:space="0" w:color="auto"/>
        <w:left w:val="none" w:sz="0" w:space="0" w:color="auto"/>
        <w:bottom w:val="none" w:sz="0" w:space="0" w:color="auto"/>
        <w:right w:val="none" w:sz="0" w:space="0" w:color="auto"/>
      </w:divBdr>
    </w:div>
    <w:div w:id="1155147015">
      <w:bodyDiv w:val="1"/>
      <w:marLeft w:val="0"/>
      <w:marRight w:val="0"/>
      <w:marTop w:val="0"/>
      <w:marBottom w:val="0"/>
      <w:divBdr>
        <w:top w:val="none" w:sz="0" w:space="0" w:color="auto"/>
        <w:left w:val="none" w:sz="0" w:space="0" w:color="auto"/>
        <w:bottom w:val="none" w:sz="0" w:space="0" w:color="auto"/>
        <w:right w:val="none" w:sz="0" w:space="0" w:color="auto"/>
      </w:divBdr>
    </w:div>
    <w:div w:id="1159421500">
      <w:bodyDiv w:val="1"/>
      <w:marLeft w:val="0"/>
      <w:marRight w:val="0"/>
      <w:marTop w:val="0"/>
      <w:marBottom w:val="0"/>
      <w:divBdr>
        <w:top w:val="none" w:sz="0" w:space="0" w:color="auto"/>
        <w:left w:val="none" w:sz="0" w:space="0" w:color="auto"/>
        <w:bottom w:val="none" w:sz="0" w:space="0" w:color="auto"/>
        <w:right w:val="none" w:sz="0" w:space="0" w:color="auto"/>
      </w:divBdr>
    </w:div>
    <w:div w:id="1192186231">
      <w:bodyDiv w:val="1"/>
      <w:marLeft w:val="0"/>
      <w:marRight w:val="0"/>
      <w:marTop w:val="0"/>
      <w:marBottom w:val="0"/>
      <w:divBdr>
        <w:top w:val="none" w:sz="0" w:space="0" w:color="auto"/>
        <w:left w:val="none" w:sz="0" w:space="0" w:color="auto"/>
        <w:bottom w:val="none" w:sz="0" w:space="0" w:color="auto"/>
        <w:right w:val="none" w:sz="0" w:space="0" w:color="auto"/>
      </w:divBdr>
    </w:div>
    <w:div w:id="1241016989">
      <w:bodyDiv w:val="1"/>
      <w:marLeft w:val="0"/>
      <w:marRight w:val="0"/>
      <w:marTop w:val="0"/>
      <w:marBottom w:val="0"/>
      <w:divBdr>
        <w:top w:val="none" w:sz="0" w:space="0" w:color="auto"/>
        <w:left w:val="none" w:sz="0" w:space="0" w:color="auto"/>
        <w:bottom w:val="none" w:sz="0" w:space="0" w:color="auto"/>
        <w:right w:val="none" w:sz="0" w:space="0" w:color="auto"/>
      </w:divBdr>
    </w:div>
    <w:div w:id="1258058669">
      <w:bodyDiv w:val="1"/>
      <w:marLeft w:val="0"/>
      <w:marRight w:val="0"/>
      <w:marTop w:val="0"/>
      <w:marBottom w:val="0"/>
      <w:divBdr>
        <w:top w:val="none" w:sz="0" w:space="0" w:color="auto"/>
        <w:left w:val="none" w:sz="0" w:space="0" w:color="auto"/>
        <w:bottom w:val="none" w:sz="0" w:space="0" w:color="auto"/>
        <w:right w:val="none" w:sz="0" w:space="0" w:color="auto"/>
      </w:divBdr>
    </w:div>
    <w:div w:id="1267082403">
      <w:bodyDiv w:val="1"/>
      <w:marLeft w:val="0"/>
      <w:marRight w:val="0"/>
      <w:marTop w:val="0"/>
      <w:marBottom w:val="0"/>
      <w:divBdr>
        <w:top w:val="none" w:sz="0" w:space="0" w:color="auto"/>
        <w:left w:val="none" w:sz="0" w:space="0" w:color="auto"/>
        <w:bottom w:val="none" w:sz="0" w:space="0" w:color="auto"/>
        <w:right w:val="none" w:sz="0" w:space="0" w:color="auto"/>
      </w:divBdr>
    </w:div>
    <w:div w:id="1287925412">
      <w:bodyDiv w:val="1"/>
      <w:marLeft w:val="0"/>
      <w:marRight w:val="0"/>
      <w:marTop w:val="0"/>
      <w:marBottom w:val="0"/>
      <w:divBdr>
        <w:top w:val="none" w:sz="0" w:space="0" w:color="auto"/>
        <w:left w:val="none" w:sz="0" w:space="0" w:color="auto"/>
        <w:bottom w:val="none" w:sz="0" w:space="0" w:color="auto"/>
        <w:right w:val="none" w:sz="0" w:space="0" w:color="auto"/>
      </w:divBdr>
    </w:div>
    <w:div w:id="1293486505">
      <w:bodyDiv w:val="1"/>
      <w:marLeft w:val="0"/>
      <w:marRight w:val="0"/>
      <w:marTop w:val="0"/>
      <w:marBottom w:val="0"/>
      <w:divBdr>
        <w:top w:val="none" w:sz="0" w:space="0" w:color="auto"/>
        <w:left w:val="none" w:sz="0" w:space="0" w:color="auto"/>
        <w:bottom w:val="none" w:sz="0" w:space="0" w:color="auto"/>
        <w:right w:val="none" w:sz="0" w:space="0" w:color="auto"/>
      </w:divBdr>
    </w:div>
    <w:div w:id="1308707384">
      <w:bodyDiv w:val="1"/>
      <w:marLeft w:val="0"/>
      <w:marRight w:val="0"/>
      <w:marTop w:val="0"/>
      <w:marBottom w:val="0"/>
      <w:divBdr>
        <w:top w:val="none" w:sz="0" w:space="0" w:color="auto"/>
        <w:left w:val="none" w:sz="0" w:space="0" w:color="auto"/>
        <w:bottom w:val="none" w:sz="0" w:space="0" w:color="auto"/>
        <w:right w:val="none" w:sz="0" w:space="0" w:color="auto"/>
      </w:divBdr>
      <w:divsChild>
        <w:div w:id="152531895">
          <w:marLeft w:val="0"/>
          <w:marRight w:val="0"/>
          <w:marTop w:val="0"/>
          <w:marBottom w:val="0"/>
          <w:divBdr>
            <w:top w:val="none" w:sz="0" w:space="0" w:color="auto"/>
            <w:left w:val="none" w:sz="0" w:space="0" w:color="auto"/>
            <w:bottom w:val="none" w:sz="0" w:space="0" w:color="auto"/>
            <w:right w:val="none" w:sz="0" w:space="0" w:color="auto"/>
          </w:divBdr>
        </w:div>
      </w:divsChild>
    </w:div>
    <w:div w:id="1316570263">
      <w:bodyDiv w:val="1"/>
      <w:marLeft w:val="0"/>
      <w:marRight w:val="0"/>
      <w:marTop w:val="0"/>
      <w:marBottom w:val="0"/>
      <w:divBdr>
        <w:top w:val="none" w:sz="0" w:space="0" w:color="auto"/>
        <w:left w:val="none" w:sz="0" w:space="0" w:color="auto"/>
        <w:bottom w:val="none" w:sz="0" w:space="0" w:color="auto"/>
        <w:right w:val="none" w:sz="0" w:space="0" w:color="auto"/>
      </w:divBdr>
    </w:div>
    <w:div w:id="1321613078">
      <w:bodyDiv w:val="1"/>
      <w:marLeft w:val="0"/>
      <w:marRight w:val="0"/>
      <w:marTop w:val="0"/>
      <w:marBottom w:val="0"/>
      <w:divBdr>
        <w:top w:val="none" w:sz="0" w:space="0" w:color="auto"/>
        <w:left w:val="none" w:sz="0" w:space="0" w:color="auto"/>
        <w:bottom w:val="none" w:sz="0" w:space="0" w:color="auto"/>
        <w:right w:val="none" w:sz="0" w:space="0" w:color="auto"/>
      </w:divBdr>
    </w:div>
    <w:div w:id="1339430014">
      <w:bodyDiv w:val="1"/>
      <w:marLeft w:val="0"/>
      <w:marRight w:val="0"/>
      <w:marTop w:val="0"/>
      <w:marBottom w:val="0"/>
      <w:divBdr>
        <w:top w:val="none" w:sz="0" w:space="0" w:color="auto"/>
        <w:left w:val="none" w:sz="0" w:space="0" w:color="auto"/>
        <w:bottom w:val="none" w:sz="0" w:space="0" w:color="auto"/>
        <w:right w:val="none" w:sz="0" w:space="0" w:color="auto"/>
      </w:divBdr>
    </w:div>
    <w:div w:id="1355225819">
      <w:bodyDiv w:val="1"/>
      <w:marLeft w:val="0"/>
      <w:marRight w:val="0"/>
      <w:marTop w:val="0"/>
      <w:marBottom w:val="0"/>
      <w:divBdr>
        <w:top w:val="none" w:sz="0" w:space="0" w:color="auto"/>
        <w:left w:val="none" w:sz="0" w:space="0" w:color="auto"/>
        <w:bottom w:val="none" w:sz="0" w:space="0" w:color="auto"/>
        <w:right w:val="none" w:sz="0" w:space="0" w:color="auto"/>
      </w:divBdr>
    </w:div>
    <w:div w:id="1395160154">
      <w:bodyDiv w:val="1"/>
      <w:marLeft w:val="0"/>
      <w:marRight w:val="0"/>
      <w:marTop w:val="0"/>
      <w:marBottom w:val="0"/>
      <w:divBdr>
        <w:top w:val="none" w:sz="0" w:space="0" w:color="auto"/>
        <w:left w:val="none" w:sz="0" w:space="0" w:color="auto"/>
        <w:bottom w:val="none" w:sz="0" w:space="0" w:color="auto"/>
        <w:right w:val="none" w:sz="0" w:space="0" w:color="auto"/>
      </w:divBdr>
    </w:div>
    <w:div w:id="1398086945">
      <w:bodyDiv w:val="1"/>
      <w:marLeft w:val="0"/>
      <w:marRight w:val="0"/>
      <w:marTop w:val="0"/>
      <w:marBottom w:val="0"/>
      <w:divBdr>
        <w:top w:val="none" w:sz="0" w:space="0" w:color="auto"/>
        <w:left w:val="none" w:sz="0" w:space="0" w:color="auto"/>
        <w:bottom w:val="none" w:sz="0" w:space="0" w:color="auto"/>
        <w:right w:val="none" w:sz="0" w:space="0" w:color="auto"/>
      </w:divBdr>
    </w:div>
    <w:div w:id="1417510444">
      <w:bodyDiv w:val="1"/>
      <w:marLeft w:val="0"/>
      <w:marRight w:val="0"/>
      <w:marTop w:val="0"/>
      <w:marBottom w:val="0"/>
      <w:divBdr>
        <w:top w:val="none" w:sz="0" w:space="0" w:color="auto"/>
        <w:left w:val="none" w:sz="0" w:space="0" w:color="auto"/>
        <w:bottom w:val="none" w:sz="0" w:space="0" w:color="auto"/>
        <w:right w:val="none" w:sz="0" w:space="0" w:color="auto"/>
      </w:divBdr>
    </w:div>
    <w:div w:id="1424493704">
      <w:bodyDiv w:val="1"/>
      <w:marLeft w:val="0"/>
      <w:marRight w:val="0"/>
      <w:marTop w:val="0"/>
      <w:marBottom w:val="0"/>
      <w:divBdr>
        <w:top w:val="none" w:sz="0" w:space="0" w:color="auto"/>
        <w:left w:val="none" w:sz="0" w:space="0" w:color="auto"/>
        <w:bottom w:val="none" w:sz="0" w:space="0" w:color="auto"/>
        <w:right w:val="none" w:sz="0" w:space="0" w:color="auto"/>
      </w:divBdr>
    </w:div>
    <w:div w:id="1426338865">
      <w:bodyDiv w:val="1"/>
      <w:marLeft w:val="0"/>
      <w:marRight w:val="0"/>
      <w:marTop w:val="0"/>
      <w:marBottom w:val="0"/>
      <w:divBdr>
        <w:top w:val="none" w:sz="0" w:space="0" w:color="auto"/>
        <w:left w:val="none" w:sz="0" w:space="0" w:color="auto"/>
        <w:bottom w:val="none" w:sz="0" w:space="0" w:color="auto"/>
        <w:right w:val="none" w:sz="0" w:space="0" w:color="auto"/>
      </w:divBdr>
    </w:div>
    <w:div w:id="1442987942">
      <w:bodyDiv w:val="1"/>
      <w:marLeft w:val="0"/>
      <w:marRight w:val="0"/>
      <w:marTop w:val="0"/>
      <w:marBottom w:val="0"/>
      <w:divBdr>
        <w:top w:val="none" w:sz="0" w:space="0" w:color="auto"/>
        <w:left w:val="none" w:sz="0" w:space="0" w:color="auto"/>
        <w:bottom w:val="none" w:sz="0" w:space="0" w:color="auto"/>
        <w:right w:val="none" w:sz="0" w:space="0" w:color="auto"/>
      </w:divBdr>
    </w:div>
    <w:div w:id="1483699584">
      <w:bodyDiv w:val="1"/>
      <w:marLeft w:val="0"/>
      <w:marRight w:val="0"/>
      <w:marTop w:val="0"/>
      <w:marBottom w:val="0"/>
      <w:divBdr>
        <w:top w:val="none" w:sz="0" w:space="0" w:color="auto"/>
        <w:left w:val="none" w:sz="0" w:space="0" w:color="auto"/>
        <w:bottom w:val="none" w:sz="0" w:space="0" w:color="auto"/>
        <w:right w:val="none" w:sz="0" w:space="0" w:color="auto"/>
      </w:divBdr>
    </w:div>
    <w:div w:id="1485312505">
      <w:bodyDiv w:val="1"/>
      <w:marLeft w:val="0"/>
      <w:marRight w:val="0"/>
      <w:marTop w:val="0"/>
      <w:marBottom w:val="0"/>
      <w:divBdr>
        <w:top w:val="none" w:sz="0" w:space="0" w:color="auto"/>
        <w:left w:val="none" w:sz="0" w:space="0" w:color="auto"/>
        <w:bottom w:val="none" w:sz="0" w:space="0" w:color="auto"/>
        <w:right w:val="none" w:sz="0" w:space="0" w:color="auto"/>
      </w:divBdr>
    </w:div>
    <w:div w:id="1491826443">
      <w:bodyDiv w:val="1"/>
      <w:marLeft w:val="0"/>
      <w:marRight w:val="0"/>
      <w:marTop w:val="0"/>
      <w:marBottom w:val="0"/>
      <w:divBdr>
        <w:top w:val="none" w:sz="0" w:space="0" w:color="auto"/>
        <w:left w:val="none" w:sz="0" w:space="0" w:color="auto"/>
        <w:bottom w:val="none" w:sz="0" w:space="0" w:color="auto"/>
        <w:right w:val="none" w:sz="0" w:space="0" w:color="auto"/>
      </w:divBdr>
    </w:div>
    <w:div w:id="1502888924">
      <w:bodyDiv w:val="1"/>
      <w:marLeft w:val="0"/>
      <w:marRight w:val="0"/>
      <w:marTop w:val="0"/>
      <w:marBottom w:val="0"/>
      <w:divBdr>
        <w:top w:val="none" w:sz="0" w:space="0" w:color="auto"/>
        <w:left w:val="none" w:sz="0" w:space="0" w:color="auto"/>
        <w:bottom w:val="none" w:sz="0" w:space="0" w:color="auto"/>
        <w:right w:val="none" w:sz="0" w:space="0" w:color="auto"/>
      </w:divBdr>
    </w:div>
    <w:div w:id="1508249947">
      <w:bodyDiv w:val="1"/>
      <w:marLeft w:val="0"/>
      <w:marRight w:val="0"/>
      <w:marTop w:val="0"/>
      <w:marBottom w:val="0"/>
      <w:divBdr>
        <w:top w:val="none" w:sz="0" w:space="0" w:color="auto"/>
        <w:left w:val="none" w:sz="0" w:space="0" w:color="auto"/>
        <w:bottom w:val="none" w:sz="0" w:space="0" w:color="auto"/>
        <w:right w:val="none" w:sz="0" w:space="0" w:color="auto"/>
      </w:divBdr>
    </w:div>
    <w:div w:id="1510023943">
      <w:bodyDiv w:val="1"/>
      <w:marLeft w:val="0"/>
      <w:marRight w:val="0"/>
      <w:marTop w:val="0"/>
      <w:marBottom w:val="0"/>
      <w:divBdr>
        <w:top w:val="none" w:sz="0" w:space="0" w:color="auto"/>
        <w:left w:val="none" w:sz="0" w:space="0" w:color="auto"/>
        <w:bottom w:val="none" w:sz="0" w:space="0" w:color="auto"/>
        <w:right w:val="none" w:sz="0" w:space="0" w:color="auto"/>
      </w:divBdr>
      <w:divsChild>
        <w:div w:id="19476147">
          <w:marLeft w:val="0"/>
          <w:marRight w:val="0"/>
          <w:marTop w:val="0"/>
          <w:marBottom w:val="0"/>
          <w:divBdr>
            <w:top w:val="none" w:sz="0" w:space="0" w:color="auto"/>
            <w:left w:val="none" w:sz="0" w:space="0" w:color="auto"/>
            <w:bottom w:val="none" w:sz="0" w:space="0" w:color="auto"/>
            <w:right w:val="none" w:sz="0" w:space="0" w:color="auto"/>
          </w:divBdr>
          <w:divsChild>
            <w:div w:id="39792173">
              <w:marLeft w:val="0"/>
              <w:marRight w:val="0"/>
              <w:marTop w:val="0"/>
              <w:marBottom w:val="0"/>
              <w:divBdr>
                <w:top w:val="none" w:sz="0" w:space="0" w:color="auto"/>
                <w:left w:val="none" w:sz="0" w:space="0" w:color="auto"/>
                <w:bottom w:val="none" w:sz="0" w:space="0" w:color="auto"/>
                <w:right w:val="none" w:sz="0" w:space="0" w:color="auto"/>
              </w:divBdr>
              <w:divsChild>
                <w:div w:id="1129980173">
                  <w:marLeft w:val="0"/>
                  <w:marRight w:val="0"/>
                  <w:marTop w:val="0"/>
                  <w:marBottom w:val="0"/>
                  <w:divBdr>
                    <w:top w:val="none" w:sz="0" w:space="0" w:color="auto"/>
                    <w:left w:val="none" w:sz="0" w:space="0" w:color="auto"/>
                    <w:bottom w:val="none" w:sz="0" w:space="0" w:color="auto"/>
                    <w:right w:val="none" w:sz="0" w:space="0" w:color="auto"/>
                  </w:divBdr>
                </w:div>
                <w:div w:id="2037733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051991">
          <w:marLeft w:val="0"/>
          <w:marRight w:val="0"/>
          <w:marTop w:val="0"/>
          <w:marBottom w:val="0"/>
          <w:divBdr>
            <w:top w:val="none" w:sz="0" w:space="0" w:color="auto"/>
            <w:left w:val="none" w:sz="0" w:space="0" w:color="auto"/>
            <w:bottom w:val="none" w:sz="0" w:space="0" w:color="auto"/>
            <w:right w:val="none" w:sz="0" w:space="0" w:color="auto"/>
          </w:divBdr>
          <w:divsChild>
            <w:div w:id="1110971631">
              <w:marLeft w:val="0"/>
              <w:marRight w:val="0"/>
              <w:marTop w:val="0"/>
              <w:marBottom w:val="0"/>
              <w:divBdr>
                <w:top w:val="none" w:sz="0" w:space="0" w:color="auto"/>
                <w:left w:val="none" w:sz="0" w:space="0" w:color="auto"/>
                <w:bottom w:val="none" w:sz="0" w:space="0" w:color="auto"/>
                <w:right w:val="none" w:sz="0" w:space="0" w:color="auto"/>
              </w:divBdr>
              <w:divsChild>
                <w:div w:id="113595446">
                  <w:marLeft w:val="0"/>
                  <w:marRight w:val="0"/>
                  <w:marTop w:val="0"/>
                  <w:marBottom w:val="0"/>
                  <w:divBdr>
                    <w:top w:val="none" w:sz="0" w:space="0" w:color="auto"/>
                    <w:left w:val="none" w:sz="0" w:space="0" w:color="auto"/>
                    <w:bottom w:val="none" w:sz="0" w:space="0" w:color="auto"/>
                    <w:right w:val="none" w:sz="0" w:space="0" w:color="auto"/>
                  </w:divBdr>
                  <w:divsChild>
                    <w:div w:id="223640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0291543">
      <w:bodyDiv w:val="1"/>
      <w:marLeft w:val="0"/>
      <w:marRight w:val="0"/>
      <w:marTop w:val="0"/>
      <w:marBottom w:val="0"/>
      <w:divBdr>
        <w:top w:val="none" w:sz="0" w:space="0" w:color="auto"/>
        <w:left w:val="none" w:sz="0" w:space="0" w:color="auto"/>
        <w:bottom w:val="none" w:sz="0" w:space="0" w:color="auto"/>
        <w:right w:val="none" w:sz="0" w:space="0" w:color="auto"/>
      </w:divBdr>
    </w:div>
    <w:div w:id="1521510376">
      <w:bodyDiv w:val="1"/>
      <w:marLeft w:val="0"/>
      <w:marRight w:val="0"/>
      <w:marTop w:val="0"/>
      <w:marBottom w:val="0"/>
      <w:divBdr>
        <w:top w:val="none" w:sz="0" w:space="0" w:color="auto"/>
        <w:left w:val="none" w:sz="0" w:space="0" w:color="auto"/>
        <w:bottom w:val="none" w:sz="0" w:space="0" w:color="auto"/>
        <w:right w:val="none" w:sz="0" w:space="0" w:color="auto"/>
      </w:divBdr>
    </w:div>
    <w:div w:id="1526551952">
      <w:bodyDiv w:val="1"/>
      <w:marLeft w:val="0"/>
      <w:marRight w:val="0"/>
      <w:marTop w:val="0"/>
      <w:marBottom w:val="0"/>
      <w:divBdr>
        <w:top w:val="none" w:sz="0" w:space="0" w:color="auto"/>
        <w:left w:val="none" w:sz="0" w:space="0" w:color="auto"/>
        <w:bottom w:val="none" w:sz="0" w:space="0" w:color="auto"/>
        <w:right w:val="none" w:sz="0" w:space="0" w:color="auto"/>
      </w:divBdr>
    </w:div>
    <w:div w:id="1540168016">
      <w:bodyDiv w:val="1"/>
      <w:marLeft w:val="0"/>
      <w:marRight w:val="0"/>
      <w:marTop w:val="0"/>
      <w:marBottom w:val="0"/>
      <w:divBdr>
        <w:top w:val="none" w:sz="0" w:space="0" w:color="auto"/>
        <w:left w:val="none" w:sz="0" w:space="0" w:color="auto"/>
        <w:bottom w:val="none" w:sz="0" w:space="0" w:color="auto"/>
        <w:right w:val="none" w:sz="0" w:space="0" w:color="auto"/>
      </w:divBdr>
    </w:div>
    <w:div w:id="1541239132">
      <w:bodyDiv w:val="1"/>
      <w:marLeft w:val="0"/>
      <w:marRight w:val="0"/>
      <w:marTop w:val="0"/>
      <w:marBottom w:val="0"/>
      <w:divBdr>
        <w:top w:val="none" w:sz="0" w:space="0" w:color="auto"/>
        <w:left w:val="none" w:sz="0" w:space="0" w:color="auto"/>
        <w:bottom w:val="none" w:sz="0" w:space="0" w:color="auto"/>
        <w:right w:val="none" w:sz="0" w:space="0" w:color="auto"/>
      </w:divBdr>
    </w:div>
    <w:div w:id="1574243932">
      <w:bodyDiv w:val="1"/>
      <w:marLeft w:val="0"/>
      <w:marRight w:val="0"/>
      <w:marTop w:val="0"/>
      <w:marBottom w:val="0"/>
      <w:divBdr>
        <w:top w:val="none" w:sz="0" w:space="0" w:color="auto"/>
        <w:left w:val="none" w:sz="0" w:space="0" w:color="auto"/>
        <w:bottom w:val="none" w:sz="0" w:space="0" w:color="auto"/>
        <w:right w:val="none" w:sz="0" w:space="0" w:color="auto"/>
      </w:divBdr>
    </w:div>
    <w:div w:id="1596554010">
      <w:bodyDiv w:val="1"/>
      <w:marLeft w:val="0"/>
      <w:marRight w:val="0"/>
      <w:marTop w:val="0"/>
      <w:marBottom w:val="0"/>
      <w:divBdr>
        <w:top w:val="none" w:sz="0" w:space="0" w:color="auto"/>
        <w:left w:val="none" w:sz="0" w:space="0" w:color="auto"/>
        <w:bottom w:val="none" w:sz="0" w:space="0" w:color="auto"/>
        <w:right w:val="none" w:sz="0" w:space="0" w:color="auto"/>
      </w:divBdr>
    </w:div>
    <w:div w:id="1605071496">
      <w:bodyDiv w:val="1"/>
      <w:marLeft w:val="0"/>
      <w:marRight w:val="0"/>
      <w:marTop w:val="0"/>
      <w:marBottom w:val="0"/>
      <w:divBdr>
        <w:top w:val="none" w:sz="0" w:space="0" w:color="auto"/>
        <w:left w:val="none" w:sz="0" w:space="0" w:color="auto"/>
        <w:bottom w:val="none" w:sz="0" w:space="0" w:color="auto"/>
        <w:right w:val="none" w:sz="0" w:space="0" w:color="auto"/>
      </w:divBdr>
    </w:div>
    <w:div w:id="1662656881">
      <w:bodyDiv w:val="1"/>
      <w:marLeft w:val="0"/>
      <w:marRight w:val="0"/>
      <w:marTop w:val="0"/>
      <w:marBottom w:val="0"/>
      <w:divBdr>
        <w:top w:val="none" w:sz="0" w:space="0" w:color="auto"/>
        <w:left w:val="none" w:sz="0" w:space="0" w:color="auto"/>
        <w:bottom w:val="none" w:sz="0" w:space="0" w:color="auto"/>
        <w:right w:val="none" w:sz="0" w:space="0" w:color="auto"/>
      </w:divBdr>
    </w:div>
    <w:div w:id="1673216830">
      <w:bodyDiv w:val="1"/>
      <w:marLeft w:val="0"/>
      <w:marRight w:val="0"/>
      <w:marTop w:val="0"/>
      <w:marBottom w:val="0"/>
      <w:divBdr>
        <w:top w:val="none" w:sz="0" w:space="0" w:color="auto"/>
        <w:left w:val="none" w:sz="0" w:space="0" w:color="auto"/>
        <w:bottom w:val="none" w:sz="0" w:space="0" w:color="auto"/>
        <w:right w:val="none" w:sz="0" w:space="0" w:color="auto"/>
      </w:divBdr>
    </w:div>
    <w:div w:id="1704595488">
      <w:bodyDiv w:val="1"/>
      <w:marLeft w:val="0"/>
      <w:marRight w:val="0"/>
      <w:marTop w:val="0"/>
      <w:marBottom w:val="0"/>
      <w:divBdr>
        <w:top w:val="none" w:sz="0" w:space="0" w:color="auto"/>
        <w:left w:val="none" w:sz="0" w:space="0" w:color="auto"/>
        <w:bottom w:val="none" w:sz="0" w:space="0" w:color="auto"/>
        <w:right w:val="none" w:sz="0" w:space="0" w:color="auto"/>
      </w:divBdr>
      <w:divsChild>
        <w:div w:id="1136265941">
          <w:marLeft w:val="0"/>
          <w:marRight w:val="0"/>
          <w:marTop w:val="0"/>
          <w:marBottom w:val="0"/>
          <w:divBdr>
            <w:top w:val="none" w:sz="0" w:space="0" w:color="auto"/>
            <w:left w:val="none" w:sz="0" w:space="0" w:color="auto"/>
            <w:bottom w:val="none" w:sz="0" w:space="0" w:color="auto"/>
            <w:right w:val="none" w:sz="0" w:space="0" w:color="auto"/>
          </w:divBdr>
        </w:div>
        <w:div w:id="470289633">
          <w:marLeft w:val="0"/>
          <w:marRight w:val="0"/>
          <w:marTop w:val="0"/>
          <w:marBottom w:val="0"/>
          <w:divBdr>
            <w:top w:val="none" w:sz="0" w:space="0" w:color="auto"/>
            <w:left w:val="none" w:sz="0" w:space="0" w:color="auto"/>
            <w:bottom w:val="none" w:sz="0" w:space="0" w:color="auto"/>
            <w:right w:val="none" w:sz="0" w:space="0" w:color="auto"/>
          </w:divBdr>
        </w:div>
        <w:div w:id="750007869">
          <w:marLeft w:val="0"/>
          <w:marRight w:val="0"/>
          <w:marTop w:val="0"/>
          <w:marBottom w:val="0"/>
          <w:divBdr>
            <w:top w:val="none" w:sz="0" w:space="0" w:color="auto"/>
            <w:left w:val="none" w:sz="0" w:space="0" w:color="auto"/>
            <w:bottom w:val="none" w:sz="0" w:space="0" w:color="auto"/>
            <w:right w:val="none" w:sz="0" w:space="0" w:color="auto"/>
          </w:divBdr>
        </w:div>
      </w:divsChild>
    </w:div>
    <w:div w:id="1706756742">
      <w:bodyDiv w:val="1"/>
      <w:marLeft w:val="0"/>
      <w:marRight w:val="0"/>
      <w:marTop w:val="0"/>
      <w:marBottom w:val="0"/>
      <w:divBdr>
        <w:top w:val="none" w:sz="0" w:space="0" w:color="auto"/>
        <w:left w:val="none" w:sz="0" w:space="0" w:color="auto"/>
        <w:bottom w:val="none" w:sz="0" w:space="0" w:color="auto"/>
        <w:right w:val="none" w:sz="0" w:space="0" w:color="auto"/>
      </w:divBdr>
    </w:div>
    <w:div w:id="1710841946">
      <w:bodyDiv w:val="1"/>
      <w:marLeft w:val="0"/>
      <w:marRight w:val="0"/>
      <w:marTop w:val="0"/>
      <w:marBottom w:val="0"/>
      <w:divBdr>
        <w:top w:val="none" w:sz="0" w:space="0" w:color="auto"/>
        <w:left w:val="none" w:sz="0" w:space="0" w:color="auto"/>
        <w:bottom w:val="none" w:sz="0" w:space="0" w:color="auto"/>
        <w:right w:val="none" w:sz="0" w:space="0" w:color="auto"/>
      </w:divBdr>
    </w:div>
    <w:div w:id="1737314575">
      <w:bodyDiv w:val="1"/>
      <w:marLeft w:val="0"/>
      <w:marRight w:val="0"/>
      <w:marTop w:val="0"/>
      <w:marBottom w:val="0"/>
      <w:divBdr>
        <w:top w:val="none" w:sz="0" w:space="0" w:color="auto"/>
        <w:left w:val="none" w:sz="0" w:space="0" w:color="auto"/>
        <w:bottom w:val="none" w:sz="0" w:space="0" w:color="auto"/>
        <w:right w:val="none" w:sz="0" w:space="0" w:color="auto"/>
      </w:divBdr>
      <w:divsChild>
        <w:div w:id="603151187">
          <w:marLeft w:val="0"/>
          <w:marRight w:val="0"/>
          <w:marTop w:val="0"/>
          <w:marBottom w:val="0"/>
          <w:divBdr>
            <w:top w:val="none" w:sz="0" w:space="0" w:color="auto"/>
            <w:left w:val="none" w:sz="0" w:space="0" w:color="auto"/>
            <w:bottom w:val="none" w:sz="0" w:space="0" w:color="auto"/>
            <w:right w:val="none" w:sz="0" w:space="0" w:color="auto"/>
          </w:divBdr>
        </w:div>
        <w:div w:id="620577623">
          <w:marLeft w:val="0"/>
          <w:marRight w:val="0"/>
          <w:marTop w:val="0"/>
          <w:marBottom w:val="0"/>
          <w:divBdr>
            <w:top w:val="none" w:sz="0" w:space="0" w:color="auto"/>
            <w:left w:val="none" w:sz="0" w:space="0" w:color="auto"/>
            <w:bottom w:val="none" w:sz="0" w:space="0" w:color="auto"/>
            <w:right w:val="none" w:sz="0" w:space="0" w:color="auto"/>
          </w:divBdr>
        </w:div>
        <w:div w:id="1822384908">
          <w:marLeft w:val="0"/>
          <w:marRight w:val="0"/>
          <w:marTop w:val="0"/>
          <w:marBottom w:val="0"/>
          <w:divBdr>
            <w:top w:val="none" w:sz="0" w:space="0" w:color="auto"/>
            <w:left w:val="none" w:sz="0" w:space="0" w:color="auto"/>
            <w:bottom w:val="none" w:sz="0" w:space="0" w:color="auto"/>
            <w:right w:val="none" w:sz="0" w:space="0" w:color="auto"/>
          </w:divBdr>
        </w:div>
        <w:div w:id="1946692104">
          <w:marLeft w:val="0"/>
          <w:marRight w:val="0"/>
          <w:marTop w:val="0"/>
          <w:marBottom w:val="0"/>
          <w:divBdr>
            <w:top w:val="none" w:sz="0" w:space="0" w:color="auto"/>
            <w:left w:val="none" w:sz="0" w:space="0" w:color="auto"/>
            <w:bottom w:val="none" w:sz="0" w:space="0" w:color="auto"/>
            <w:right w:val="none" w:sz="0" w:space="0" w:color="auto"/>
          </w:divBdr>
        </w:div>
        <w:div w:id="2065057416">
          <w:marLeft w:val="0"/>
          <w:marRight w:val="0"/>
          <w:marTop w:val="0"/>
          <w:marBottom w:val="0"/>
          <w:divBdr>
            <w:top w:val="none" w:sz="0" w:space="0" w:color="auto"/>
            <w:left w:val="none" w:sz="0" w:space="0" w:color="auto"/>
            <w:bottom w:val="none" w:sz="0" w:space="0" w:color="auto"/>
            <w:right w:val="none" w:sz="0" w:space="0" w:color="auto"/>
          </w:divBdr>
        </w:div>
      </w:divsChild>
    </w:div>
    <w:div w:id="1764450982">
      <w:bodyDiv w:val="1"/>
      <w:marLeft w:val="0"/>
      <w:marRight w:val="0"/>
      <w:marTop w:val="0"/>
      <w:marBottom w:val="0"/>
      <w:divBdr>
        <w:top w:val="none" w:sz="0" w:space="0" w:color="auto"/>
        <w:left w:val="none" w:sz="0" w:space="0" w:color="auto"/>
        <w:bottom w:val="none" w:sz="0" w:space="0" w:color="auto"/>
        <w:right w:val="none" w:sz="0" w:space="0" w:color="auto"/>
      </w:divBdr>
    </w:div>
    <w:div w:id="1776317979">
      <w:bodyDiv w:val="1"/>
      <w:marLeft w:val="0"/>
      <w:marRight w:val="0"/>
      <w:marTop w:val="0"/>
      <w:marBottom w:val="0"/>
      <w:divBdr>
        <w:top w:val="none" w:sz="0" w:space="0" w:color="auto"/>
        <w:left w:val="none" w:sz="0" w:space="0" w:color="auto"/>
        <w:bottom w:val="none" w:sz="0" w:space="0" w:color="auto"/>
        <w:right w:val="none" w:sz="0" w:space="0" w:color="auto"/>
      </w:divBdr>
    </w:div>
    <w:div w:id="1825316907">
      <w:bodyDiv w:val="1"/>
      <w:marLeft w:val="0"/>
      <w:marRight w:val="0"/>
      <w:marTop w:val="0"/>
      <w:marBottom w:val="0"/>
      <w:divBdr>
        <w:top w:val="none" w:sz="0" w:space="0" w:color="auto"/>
        <w:left w:val="none" w:sz="0" w:space="0" w:color="auto"/>
        <w:bottom w:val="none" w:sz="0" w:space="0" w:color="auto"/>
        <w:right w:val="none" w:sz="0" w:space="0" w:color="auto"/>
      </w:divBdr>
    </w:div>
    <w:div w:id="1837842833">
      <w:bodyDiv w:val="1"/>
      <w:marLeft w:val="0"/>
      <w:marRight w:val="0"/>
      <w:marTop w:val="0"/>
      <w:marBottom w:val="0"/>
      <w:divBdr>
        <w:top w:val="none" w:sz="0" w:space="0" w:color="auto"/>
        <w:left w:val="none" w:sz="0" w:space="0" w:color="auto"/>
        <w:bottom w:val="none" w:sz="0" w:space="0" w:color="auto"/>
        <w:right w:val="none" w:sz="0" w:space="0" w:color="auto"/>
      </w:divBdr>
    </w:div>
    <w:div w:id="1863400382">
      <w:bodyDiv w:val="1"/>
      <w:marLeft w:val="0"/>
      <w:marRight w:val="0"/>
      <w:marTop w:val="0"/>
      <w:marBottom w:val="0"/>
      <w:divBdr>
        <w:top w:val="none" w:sz="0" w:space="0" w:color="auto"/>
        <w:left w:val="none" w:sz="0" w:space="0" w:color="auto"/>
        <w:bottom w:val="none" w:sz="0" w:space="0" w:color="auto"/>
        <w:right w:val="none" w:sz="0" w:space="0" w:color="auto"/>
      </w:divBdr>
    </w:div>
    <w:div w:id="1878274050">
      <w:bodyDiv w:val="1"/>
      <w:marLeft w:val="0"/>
      <w:marRight w:val="0"/>
      <w:marTop w:val="0"/>
      <w:marBottom w:val="0"/>
      <w:divBdr>
        <w:top w:val="none" w:sz="0" w:space="0" w:color="auto"/>
        <w:left w:val="none" w:sz="0" w:space="0" w:color="auto"/>
        <w:bottom w:val="none" w:sz="0" w:space="0" w:color="auto"/>
        <w:right w:val="none" w:sz="0" w:space="0" w:color="auto"/>
      </w:divBdr>
    </w:div>
    <w:div w:id="1915313944">
      <w:bodyDiv w:val="1"/>
      <w:marLeft w:val="0"/>
      <w:marRight w:val="0"/>
      <w:marTop w:val="0"/>
      <w:marBottom w:val="0"/>
      <w:divBdr>
        <w:top w:val="none" w:sz="0" w:space="0" w:color="auto"/>
        <w:left w:val="none" w:sz="0" w:space="0" w:color="auto"/>
        <w:bottom w:val="none" w:sz="0" w:space="0" w:color="auto"/>
        <w:right w:val="none" w:sz="0" w:space="0" w:color="auto"/>
      </w:divBdr>
    </w:div>
    <w:div w:id="1919439057">
      <w:bodyDiv w:val="1"/>
      <w:marLeft w:val="0"/>
      <w:marRight w:val="0"/>
      <w:marTop w:val="0"/>
      <w:marBottom w:val="0"/>
      <w:divBdr>
        <w:top w:val="none" w:sz="0" w:space="0" w:color="auto"/>
        <w:left w:val="none" w:sz="0" w:space="0" w:color="auto"/>
        <w:bottom w:val="none" w:sz="0" w:space="0" w:color="auto"/>
        <w:right w:val="none" w:sz="0" w:space="0" w:color="auto"/>
      </w:divBdr>
    </w:div>
    <w:div w:id="1932005325">
      <w:bodyDiv w:val="1"/>
      <w:marLeft w:val="0"/>
      <w:marRight w:val="0"/>
      <w:marTop w:val="0"/>
      <w:marBottom w:val="0"/>
      <w:divBdr>
        <w:top w:val="none" w:sz="0" w:space="0" w:color="auto"/>
        <w:left w:val="none" w:sz="0" w:space="0" w:color="auto"/>
        <w:bottom w:val="none" w:sz="0" w:space="0" w:color="auto"/>
        <w:right w:val="none" w:sz="0" w:space="0" w:color="auto"/>
      </w:divBdr>
    </w:div>
    <w:div w:id="1955018391">
      <w:bodyDiv w:val="1"/>
      <w:marLeft w:val="0"/>
      <w:marRight w:val="0"/>
      <w:marTop w:val="0"/>
      <w:marBottom w:val="0"/>
      <w:divBdr>
        <w:top w:val="none" w:sz="0" w:space="0" w:color="auto"/>
        <w:left w:val="none" w:sz="0" w:space="0" w:color="auto"/>
        <w:bottom w:val="none" w:sz="0" w:space="0" w:color="auto"/>
        <w:right w:val="none" w:sz="0" w:space="0" w:color="auto"/>
      </w:divBdr>
    </w:div>
    <w:div w:id="1966768067">
      <w:bodyDiv w:val="1"/>
      <w:marLeft w:val="0"/>
      <w:marRight w:val="0"/>
      <w:marTop w:val="0"/>
      <w:marBottom w:val="0"/>
      <w:divBdr>
        <w:top w:val="none" w:sz="0" w:space="0" w:color="auto"/>
        <w:left w:val="none" w:sz="0" w:space="0" w:color="auto"/>
        <w:bottom w:val="none" w:sz="0" w:space="0" w:color="auto"/>
        <w:right w:val="none" w:sz="0" w:space="0" w:color="auto"/>
      </w:divBdr>
      <w:divsChild>
        <w:div w:id="1601985937">
          <w:marLeft w:val="0"/>
          <w:marRight w:val="0"/>
          <w:marTop w:val="0"/>
          <w:marBottom w:val="0"/>
          <w:divBdr>
            <w:top w:val="none" w:sz="0" w:space="0" w:color="auto"/>
            <w:left w:val="none" w:sz="0" w:space="0" w:color="auto"/>
            <w:bottom w:val="none" w:sz="0" w:space="0" w:color="auto"/>
            <w:right w:val="none" w:sz="0" w:space="0" w:color="auto"/>
          </w:divBdr>
        </w:div>
        <w:div w:id="699666796">
          <w:marLeft w:val="0"/>
          <w:marRight w:val="0"/>
          <w:marTop w:val="0"/>
          <w:marBottom w:val="0"/>
          <w:divBdr>
            <w:top w:val="none" w:sz="0" w:space="0" w:color="auto"/>
            <w:left w:val="none" w:sz="0" w:space="0" w:color="auto"/>
            <w:bottom w:val="none" w:sz="0" w:space="0" w:color="auto"/>
            <w:right w:val="none" w:sz="0" w:space="0" w:color="auto"/>
          </w:divBdr>
          <w:divsChild>
            <w:div w:id="898975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3921639">
      <w:bodyDiv w:val="1"/>
      <w:marLeft w:val="0"/>
      <w:marRight w:val="0"/>
      <w:marTop w:val="0"/>
      <w:marBottom w:val="0"/>
      <w:divBdr>
        <w:top w:val="none" w:sz="0" w:space="0" w:color="auto"/>
        <w:left w:val="none" w:sz="0" w:space="0" w:color="auto"/>
        <w:bottom w:val="none" w:sz="0" w:space="0" w:color="auto"/>
        <w:right w:val="none" w:sz="0" w:space="0" w:color="auto"/>
      </w:divBdr>
    </w:div>
    <w:div w:id="2048335265">
      <w:bodyDiv w:val="1"/>
      <w:marLeft w:val="0"/>
      <w:marRight w:val="0"/>
      <w:marTop w:val="0"/>
      <w:marBottom w:val="0"/>
      <w:divBdr>
        <w:top w:val="none" w:sz="0" w:space="0" w:color="auto"/>
        <w:left w:val="none" w:sz="0" w:space="0" w:color="auto"/>
        <w:bottom w:val="none" w:sz="0" w:space="0" w:color="auto"/>
        <w:right w:val="none" w:sz="0" w:space="0" w:color="auto"/>
      </w:divBdr>
    </w:div>
    <w:div w:id="2074623301">
      <w:bodyDiv w:val="1"/>
      <w:marLeft w:val="0"/>
      <w:marRight w:val="0"/>
      <w:marTop w:val="0"/>
      <w:marBottom w:val="0"/>
      <w:divBdr>
        <w:top w:val="none" w:sz="0" w:space="0" w:color="auto"/>
        <w:left w:val="none" w:sz="0" w:space="0" w:color="auto"/>
        <w:bottom w:val="none" w:sz="0" w:space="0" w:color="auto"/>
        <w:right w:val="none" w:sz="0" w:space="0" w:color="auto"/>
      </w:divBdr>
    </w:div>
    <w:div w:id="2087336247">
      <w:bodyDiv w:val="1"/>
      <w:marLeft w:val="0"/>
      <w:marRight w:val="0"/>
      <w:marTop w:val="0"/>
      <w:marBottom w:val="0"/>
      <w:divBdr>
        <w:top w:val="none" w:sz="0" w:space="0" w:color="auto"/>
        <w:left w:val="none" w:sz="0" w:space="0" w:color="auto"/>
        <w:bottom w:val="none" w:sz="0" w:space="0" w:color="auto"/>
        <w:right w:val="none" w:sz="0" w:space="0" w:color="auto"/>
      </w:divBdr>
    </w:div>
    <w:div w:id="2090274337">
      <w:bodyDiv w:val="1"/>
      <w:marLeft w:val="0"/>
      <w:marRight w:val="0"/>
      <w:marTop w:val="0"/>
      <w:marBottom w:val="0"/>
      <w:divBdr>
        <w:top w:val="none" w:sz="0" w:space="0" w:color="auto"/>
        <w:left w:val="none" w:sz="0" w:space="0" w:color="auto"/>
        <w:bottom w:val="none" w:sz="0" w:space="0" w:color="auto"/>
        <w:right w:val="none" w:sz="0" w:space="0" w:color="auto"/>
      </w:divBdr>
    </w:div>
    <w:div w:id="2104179813">
      <w:bodyDiv w:val="1"/>
      <w:marLeft w:val="0"/>
      <w:marRight w:val="0"/>
      <w:marTop w:val="0"/>
      <w:marBottom w:val="0"/>
      <w:divBdr>
        <w:top w:val="none" w:sz="0" w:space="0" w:color="auto"/>
        <w:left w:val="none" w:sz="0" w:space="0" w:color="auto"/>
        <w:bottom w:val="none" w:sz="0" w:space="0" w:color="auto"/>
        <w:right w:val="none" w:sz="0" w:space="0" w:color="auto"/>
      </w:divBdr>
    </w:div>
    <w:div w:id="2111658898">
      <w:bodyDiv w:val="1"/>
      <w:marLeft w:val="0"/>
      <w:marRight w:val="0"/>
      <w:marTop w:val="0"/>
      <w:marBottom w:val="0"/>
      <w:divBdr>
        <w:top w:val="none" w:sz="0" w:space="0" w:color="auto"/>
        <w:left w:val="none" w:sz="0" w:space="0" w:color="auto"/>
        <w:bottom w:val="none" w:sz="0" w:space="0" w:color="auto"/>
        <w:right w:val="none" w:sz="0" w:space="0" w:color="auto"/>
      </w:divBdr>
    </w:div>
    <w:div w:id="2123961782">
      <w:bodyDiv w:val="1"/>
      <w:marLeft w:val="0"/>
      <w:marRight w:val="0"/>
      <w:marTop w:val="0"/>
      <w:marBottom w:val="0"/>
      <w:divBdr>
        <w:top w:val="none" w:sz="0" w:space="0" w:color="auto"/>
        <w:left w:val="none" w:sz="0" w:space="0" w:color="auto"/>
        <w:bottom w:val="none" w:sz="0" w:space="0" w:color="auto"/>
        <w:right w:val="none" w:sz="0" w:space="0" w:color="auto"/>
      </w:divBdr>
    </w:div>
    <w:div w:id="2130783216">
      <w:bodyDiv w:val="1"/>
      <w:marLeft w:val="0"/>
      <w:marRight w:val="0"/>
      <w:marTop w:val="0"/>
      <w:marBottom w:val="0"/>
      <w:divBdr>
        <w:top w:val="none" w:sz="0" w:space="0" w:color="auto"/>
        <w:left w:val="none" w:sz="0" w:space="0" w:color="auto"/>
        <w:bottom w:val="none" w:sz="0" w:space="0" w:color="auto"/>
        <w:right w:val="none" w:sz="0" w:space="0" w:color="auto"/>
      </w:divBdr>
    </w:div>
    <w:div w:id="2137796515">
      <w:bodyDiv w:val="1"/>
      <w:marLeft w:val="0"/>
      <w:marRight w:val="0"/>
      <w:marTop w:val="0"/>
      <w:marBottom w:val="0"/>
      <w:divBdr>
        <w:top w:val="none" w:sz="0" w:space="0" w:color="auto"/>
        <w:left w:val="none" w:sz="0" w:space="0" w:color="auto"/>
        <w:bottom w:val="none" w:sz="0" w:space="0" w:color="auto"/>
        <w:right w:val="none" w:sz="0" w:space="0" w:color="auto"/>
      </w:divBdr>
    </w:div>
    <w:div w:id="21438814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hyperlink" Target="http://rain.ifmo.ru/cat/view.php/theory/coding/integer-2005/" TargetMode="External"/><Relationship Id="rId63" Type="http://schemas.openxmlformats.org/officeDocument/2006/relationships/hyperlink" Target="http://ru.wikipedia.org/wiki/%D0%9F%D1%80%D0%B5%D0%BE%D0%B1%D1%80%D0%B0%D0%B7%D0%BE%D0%B2%D0%B0%D0%BD%D0%B8%D0%B5_%D0%91%D0%B0%D1%80%D1%80%D0%BE%D1%83%D0%B7%D0%B0_%E2%80%94_%D0%A3%D0%B8%D0%BB%D0%B5%D1%80%D0%B0" TargetMode="External"/><Relationship Id="rId7" Type="http://schemas.openxmlformats.org/officeDocument/2006/relationships/image" Target="media/image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image" Target="media/image36.png"/><Relationship Id="rId54" Type="http://schemas.openxmlformats.org/officeDocument/2006/relationships/hyperlink" Target="http://www.compression.ru/download/articles/huff/simakov_2002_huffcode.html" TargetMode="External"/><Relationship Id="rId62" Type="http://schemas.openxmlformats.org/officeDocument/2006/relationships/hyperlink" Target="http://compression.graphicon.ru/download/sources/cm/ppmz91.rar" TargetMode="Externa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gif"/><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hyperlink" Target="http://www.codenet.ru/progr/alg/modeling/" TargetMode="External"/><Relationship Id="rId58" Type="http://schemas.openxmlformats.org/officeDocument/2006/relationships/hyperlink" Target="http://ru.wikipedia.org/wiki/LZMA" TargetMode="Externa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hyperlink" Target="http://en.wikipedia.org/wiki/LZ77_and_LZ78" TargetMode="External"/><Relationship Id="rId61" Type="http://schemas.openxmlformats.org/officeDocument/2006/relationships/hyperlink" Target="http://www.compression.ru/download/articles/ppm/smirnov_2000_ppm_faq.html" TargetMode="Externa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hyperlink" Target="http://www.compression.ru/" TargetMode="External"/><Relationship Id="rId60" Type="http://schemas.openxmlformats.org/officeDocument/2006/relationships/hyperlink" Target="http://ru.wikipedia.org/wiki/LZO" TargetMode="Externa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gif"/><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hyperlink" Target="http://en.wikipedia.org/wiki/Golomb_coding" TargetMode="External"/><Relationship Id="rId64" Type="http://schemas.openxmlformats.org/officeDocument/2006/relationships/fontTable" Target="fontTable.xml"/><Relationship Id="rId8" Type="http://schemas.openxmlformats.org/officeDocument/2006/relationships/image" Target="media/image3.jpeg"/><Relationship Id="rId51" Type="http://schemas.openxmlformats.org/officeDocument/2006/relationships/image" Target="media/image46.png"/><Relationship Id="rId3" Type="http://schemas.microsoft.com/office/2007/relationships/stylesWithEffects" Target="stylesWithEffect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hyperlink" Target="http://en.wikipedia.org/wiki/Lempel%E2%80%93Ziv%E2%80%93Markov_chain_algorith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7752</TotalTime>
  <Pages>48</Pages>
  <Words>11015</Words>
  <Characters>62792</Characters>
  <Application>Microsoft Office Word</Application>
  <DocSecurity>0</DocSecurity>
  <Lines>523</Lines>
  <Paragraphs>147</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73660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FROL</dc:creator>
  <cp:keywords/>
  <dc:description/>
  <cp:lastModifiedBy>FROL</cp:lastModifiedBy>
  <cp:revision>2118</cp:revision>
  <dcterms:created xsi:type="dcterms:W3CDTF">2012-01-09T14:12:00Z</dcterms:created>
  <dcterms:modified xsi:type="dcterms:W3CDTF">2013-05-19T17:57:00Z</dcterms:modified>
</cp:coreProperties>
</file>