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34" w:rsidRPr="002E4DF5" w:rsidRDefault="002E4DF5" w:rsidP="00C95034">
      <w:pPr>
        <w:pStyle w:val="1"/>
        <w:jc w:val="both"/>
        <w:rPr>
          <w:lang w:val="ru-RU"/>
        </w:rPr>
      </w:pPr>
      <w:r w:rsidRPr="002E4DF5">
        <w:rPr>
          <w:lang w:val="ru-RU"/>
        </w:rPr>
        <w:t xml:space="preserve">Разработка математического метода ускорения процессов информационного поиска с использованием аппаратной технологии параллельной обработки данных </w:t>
      </w:r>
      <w:r w:rsidRPr="00CA5D4E">
        <w:t>CUDA</w:t>
      </w:r>
      <w:r w:rsidRPr="002E4DF5">
        <w:rPr>
          <w:lang w:val="ru-RU"/>
        </w:rPr>
        <w:t>.</w:t>
      </w:r>
    </w:p>
    <w:p w:rsidR="008E09DA" w:rsidRPr="0021051D" w:rsidRDefault="008E09DA" w:rsidP="008E09DA">
      <w:pPr>
        <w:rPr>
          <w:lang w:val="ru-RU"/>
        </w:rPr>
      </w:pPr>
    </w:p>
    <w:p w:rsidR="008C4855" w:rsidRDefault="008E09DA" w:rsidP="008C4855">
      <w:pPr>
        <w:pStyle w:val="1"/>
        <w:rPr>
          <w:lang w:val="ru-RU"/>
        </w:rPr>
      </w:pPr>
      <w:r>
        <w:rPr>
          <w:lang w:val="ru-RU"/>
        </w:rPr>
        <w:t>Введение</w:t>
      </w:r>
    </w:p>
    <w:p w:rsidR="00A03325" w:rsidRDefault="004903D8" w:rsidP="0027098A">
      <w:pPr>
        <w:spacing w:line="360" w:lineRule="auto"/>
        <w:jc w:val="both"/>
        <w:rPr>
          <w:rFonts w:ascii="Times New Roman" w:hAnsi="Times New Roman"/>
          <w:lang w:val="ru-RU"/>
        </w:rPr>
      </w:pPr>
      <w:r w:rsidRPr="004903D8">
        <w:rPr>
          <w:rFonts w:ascii="Times New Roman" w:hAnsi="Times New Roman"/>
          <w:lang w:val="ru-RU"/>
        </w:rPr>
        <w:t>В</w:t>
      </w:r>
      <w:r>
        <w:rPr>
          <w:rFonts w:ascii="Times New Roman" w:hAnsi="Times New Roman"/>
          <w:lang w:val="ru-RU"/>
        </w:rPr>
        <w:t xml:space="preserve"> данном отчете содержаться результаты исследования </w:t>
      </w:r>
      <w:r w:rsidR="0027098A">
        <w:rPr>
          <w:rFonts w:ascii="Times New Roman" w:hAnsi="Times New Roman"/>
          <w:lang w:val="ru-RU"/>
        </w:rPr>
        <w:t xml:space="preserve">ускорения некоторых алгоритмов текстовой обработки на </w:t>
      </w:r>
      <w:r w:rsidR="0027098A">
        <w:rPr>
          <w:rFonts w:ascii="Times New Roman" w:hAnsi="Times New Roman"/>
        </w:rPr>
        <w:t>GPU</w:t>
      </w:r>
      <w:r w:rsidR="0027098A">
        <w:rPr>
          <w:rFonts w:ascii="Times New Roman" w:hAnsi="Times New Roman"/>
          <w:lang w:val="ru-RU"/>
        </w:rPr>
        <w:t xml:space="preserve"> при помощи технологии </w:t>
      </w:r>
      <w:r w:rsidR="0027098A">
        <w:rPr>
          <w:rFonts w:ascii="Times New Roman" w:hAnsi="Times New Roman"/>
        </w:rPr>
        <w:t>CUDA</w:t>
      </w:r>
      <w:r w:rsidR="0027098A" w:rsidRPr="0027098A">
        <w:rPr>
          <w:rFonts w:ascii="Times New Roman" w:hAnsi="Times New Roman"/>
          <w:lang w:val="ru-RU"/>
        </w:rPr>
        <w:t>.</w:t>
      </w:r>
      <w:r w:rsidR="000F4797" w:rsidRPr="000F4797">
        <w:rPr>
          <w:rFonts w:ascii="Times New Roman" w:hAnsi="Times New Roman"/>
          <w:lang w:val="ru-RU"/>
        </w:rPr>
        <w:t xml:space="preserve"> </w:t>
      </w:r>
    </w:p>
    <w:p w:rsidR="00447BF8" w:rsidRPr="00447BF8" w:rsidRDefault="00447BF8" w:rsidP="00447BF8">
      <w:pPr>
        <w:pStyle w:val="1"/>
        <w:rPr>
          <w:lang w:val="ru-RU"/>
        </w:rPr>
      </w:pPr>
      <w:r>
        <w:rPr>
          <w:lang w:val="ru-RU"/>
        </w:rPr>
        <w:t>Описание предметной области</w:t>
      </w:r>
    </w:p>
    <w:p w:rsidR="00522E7C" w:rsidRDefault="00522E7C" w:rsidP="00522E7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522E7C">
        <w:rPr>
          <w:rFonts w:ascii="Times New Roman" w:eastAsia="TimesNewRoman" w:hAnsi="Times New Roman"/>
          <w:lang w:val="ru-RU" w:bidi="ar-SA"/>
        </w:rPr>
        <w:t>Для полноценной работы система анализа текста должна иметь возможность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522E7C">
        <w:rPr>
          <w:rFonts w:ascii="Times New Roman" w:eastAsia="TimesNewRoman" w:hAnsi="Times New Roman"/>
          <w:lang w:val="ru-RU" w:bidi="ar-SA"/>
        </w:rPr>
        <w:t>проанализировать тест, поданный пользователем на вход, с точки зрения синтаксиса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522E7C">
        <w:rPr>
          <w:rFonts w:ascii="Times New Roman" w:eastAsia="TimesNewRoman" w:hAnsi="Times New Roman"/>
          <w:lang w:val="ru-RU" w:bidi="ar-SA"/>
        </w:rPr>
        <w:t>(структуры предложений), семантики (понятий, применяемых в тексте) и прагматики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522E7C">
        <w:rPr>
          <w:rFonts w:ascii="Times New Roman" w:eastAsia="TimesNewRoman" w:hAnsi="Times New Roman"/>
          <w:lang w:val="ru-RU" w:bidi="ar-SA"/>
        </w:rPr>
        <w:t>(правильности употребления понятий и целей их употребления). Далее система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522E7C">
        <w:rPr>
          <w:rFonts w:ascii="Times New Roman" w:eastAsia="TimesNewRoman" w:hAnsi="Times New Roman"/>
          <w:lang w:val="ru-RU" w:bidi="ar-SA"/>
        </w:rPr>
        <w:t>должна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522E7C">
        <w:rPr>
          <w:rFonts w:ascii="Times New Roman" w:eastAsia="TimesNewRoman" w:hAnsi="Times New Roman"/>
          <w:lang w:val="ru-RU" w:bidi="ar-SA"/>
        </w:rPr>
        <w:t>сгенерировать свой отклик во внутреннем представлении, пригодном для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522E7C">
        <w:rPr>
          <w:rFonts w:ascii="Times New Roman" w:eastAsia="TimesNewRoman" w:hAnsi="Times New Roman"/>
          <w:lang w:val="ru-RU" w:bidi="ar-SA"/>
        </w:rPr>
        <w:t>логического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522E7C">
        <w:rPr>
          <w:rFonts w:ascii="Times New Roman" w:eastAsia="TimesNewRoman" w:hAnsi="Times New Roman"/>
          <w:lang w:val="ru-RU" w:bidi="ar-SA"/>
        </w:rPr>
        <w:t>вывода, и просинтезировать свой отклик на естественном языке.</w:t>
      </w:r>
    </w:p>
    <w:p w:rsidR="00447BF8" w:rsidRDefault="00120E0B" w:rsidP="00120E0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120E0B">
        <w:rPr>
          <w:rFonts w:ascii="Times New Roman" w:eastAsia="TimesNewRoman" w:hAnsi="Times New Roman"/>
          <w:lang w:val="ru-RU" w:bidi="ar-SA"/>
        </w:rPr>
        <w:t>В целом система, поддерживающая полный анализ, должна содержать в себе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следующие модули</w:t>
      </w:r>
      <w:r w:rsidR="005E1B69">
        <w:rPr>
          <w:rFonts w:ascii="Times New Roman" w:eastAsia="TimesNewRoman" w:hAnsi="Times New Roman"/>
          <w:lang w:val="ru-RU" w:bidi="ar-SA"/>
        </w:rPr>
        <w:t xml:space="preserve"> </w:t>
      </w:r>
      <w:r w:rsidR="005E1B69" w:rsidRPr="005E1B69">
        <w:rPr>
          <w:rFonts w:ascii="Times New Roman" w:eastAsia="TimesNewRoman" w:hAnsi="Times New Roman"/>
          <w:lang w:val="ru-RU" w:bidi="ar-SA"/>
        </w:rPr>
        <w:t>[1]</w:t>
      </w:r>
      <w:r w:rsidRPr="00120E0B">
        <w:rPr>
          <w:rFonts w:ascii="Times New Roman" w:eastAsia="TimesNewRoman" w:hAnsi="Times New Roman"/>
          <w:lang w:val="ru-RU" w:bidi="ar-SA"/>
        </w:rPr>
        <w:t>.</w:t>
      </w:r>
    </w:p>
    <w:p w:rsidR="00F86376" w:rsidRDefault="00F86376" w:rsidP="00F86376">
      <w:pPr>
        <w:keepNext/>
        <w:autoSpaceDE w:val="0"/>
        <w:autoSpaceDN w:val="0"/>
        <w:adjustRightInd w:val="0"/>
        <w:spacing w:line="360" w:lineRule="auto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3880851" cy="3175462"/>
            <wp:effectExtent l="19050" t="0" r="5349" b="0"/>
            <wp:docPr id="17" name="il_fi" descr="http://www.sytech.ru/vfm_files/vfm_view.php?id=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ytech.ru/vfm_files/vfm_view.php?id=5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515" cy="3175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376" w:rsidRPr="00F86376" w:rsidRDefault="00F86376" w:rsidP="00F86376">
      <w:pPr>
        <w:pStyle w:val="af7"/>
        <w:jc w:val="center"/>
        <w:rPr>
          <w:rFonts w:ascii="Times New Roman" w:eastAsia="TimesNewRoman" w:hAnsi="Times New Roman"/>
          <w:color w:val="auto"/>
          <w:sz w:val="24"/>
          <w:szCs w:val="24"/>
          <w:lang w:val="ru-RU" w:bidi="ar-SA"/>
        </w:rPr>
      </w:pPr>
      <w:r w:rsidRPr="00F86376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910510" w:rsidRPr="00F86376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F86376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F86376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F86376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F86376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F86376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910510" w:rsidRPr="00F86376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auto"/>
          <w:sz w:val="24"/>
          <w:szCs w:val="24"/>
          <w:lang w:val="ru-RU"/>
        </w:rPr>
        <w:t>1</w:t>
      </w:r>
      <w:r w:rsidR="00910510" w:rsidRPr="00F86376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F86376">
        <w:rPr>
          <w:rFonts w:ascii="Times New Roman" w:hAnsi="Times New Roman"/>
          <w:color w:val="auto"/>
          <w:sz w:val="24"/>
          <w:szCs w:val="24"/>
          <w:lang w:val="ru-RU"/>
        </w:rPr>
        <w:t>. Каскад опер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аций </w:t>
      </w:r>
      <w:r w:rsidRPr="00F86376">
        <w:rPr>
          <w:rFonts w:ascii="Times New Roman" w:hAnsi="Times New Roman"/>
          <w:color w:val="auto"/>
          <w:sz w:val="24"/>
          <w:szCs w:val="24"/>
          <w:lang w:val="ru-RU"/>
        </w:rPr>
        <w:t>анализа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текстовой информации</w:t>
      </w:r>
      <w:r w:rsidRPr="00F86376"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:rsidR="00120E0B" w:rsidRPr="00120E0B" w:rsidRDefault="00120E0B" w:rsidP="00120E0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120E0B">
        <w:rPr>
          <w:rFonts w:ascii="Times New Roman" w:eastAsia="TimesNewRoman,Italic" w:hAnsi="Times New Roman"/>
          <w:i/>
          <w:iCs/>
          <w:u w:val="single"/>
          <w:lang w:val="ru-RU" w:bidi="ar-SA"/>
        </w:rPr>
        <w:t>Графематический анализ</w:t>
      </w:r>
      <w:r w:rsidRPr="00120E0B">
        <w:rPr>
          <w:rFonts w:ascii="Times New Roman" w:eastAsia="TimesNewRoman,Italic" w:hAnsi="Times New Roman"/>
          <w:i/>
          <w:iCs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– обеспечивает выделение синтаксических или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структурных единиц из входного текста, который может представлять собой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линейную структуру, содержащую единый фрагмент текста</w:t>
      </w:r>
      <w:r w:rsidR="005E1B69" w:rsidRPr="005E1B69">
        <w:rPr>
          <w:rFonts w:ascii="Times New Roman" w:eastAsia="TimesNewRoman" w:hAnsi="Times New Roman"/>
          <w:lang w:val="ru-RU" w:bidi="ar-SA"/>
        </w:rPr>
        <w:t xml:space="preserve"> [1]</w:t>
      </w:r>
      <w:r w:rsidRPr="00120E0B">
        <w:rPr>
          <w:rFonts w:ascii="Times New Roman" w:eastAsia="TimesNewRoman" w:hAnsi="Times New Roman"/>
          <w:lang w:val="ru-RU" w:bidi="ar-SA"/>
        </w:rPr>
        <w:t>. Однако в более общем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случае текст может состоять из многих структурных единиц: основного текста,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 xml:space="preserve">заголовков, вставок, врезок, </w:t>
      </w:r>
      <w:r w:rsidRPr="00120E0B">
        <w:rPr>
          <w:rFonts w:ascii="Times New Roman" w:eastAsia="TimesNewRoman" w:hAnsi="Times New Roman"/>
          <w:lang w:val="ru-RU" w:bidi="ar-SA"/>
        </w:rPr>
        <w:lastRenderedPageBreak/>
        <w:t>комментариев и т.д. При машинном переводе ставится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задача сохранить подобную структуру текста. Однако в случае диалоговых систем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обычно используется первый вариант (без вставок). Но и в этом случае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графематический анализ должен выделять синтаксические единицы: абзацы,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предложения, отдельные слова и знаки препинания. В ряде случаев здесь же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проводится предморфологический анализ – объединение неразрывных неизменяемых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словосочетаний в одну единицу: «_что_-_то</w:t>
      </w:r>
      <w:r>
        <w:rPr>
          <w:rFonts w:ascii="Times New Roman" w:eastAsia="TimesNewRoman" w:hAnsi="Times New Roman"/>
          <w:lang w:val="ru-RU" w:bidi="ar-SA"/>
        </w:rPr>
        <w:t xml:space="preserve">_», </w:t>
      </w:r>
      <w:r w:rsidRPr="00120E0B">
        <w:rPr>
          <w:rFonts w:ascii="Times New Roman" w:eastAsia="TimesNewRoman" w:hAnsi="Times New Roman"/>
          <w:lang w:val="ru-RU" w:bidi="ar-SA"/>
        </w:rPr>
        <w:t>«_таким_образом_», «_и_так_далее_»,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… .</w:t>
      </w:r>
    </w:p>
    <w:p w:rsidR="00120E0B" w:rsidRDefault="00120E0B" w:rsidP="00120E0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120E0B">
        <w:rPr>
          <w:rFonts w:ascii="Times New Roman" w:eastAsia="TimesNewRoman,Italic" w:hAnsi="Times New Roman"/>
          <w:i/>
          <w:iCs/>
          <w:u w:val="single"/>
          <w:lang w:val="ru-RU" w:bidi="ar-SA"/>
        </w:rPr>
        <w:t>Морфологический анализ</w:t>
      </w:r>
      <w:r w:rsidRPr="00120E0B">
        <w:rPr>
          <w:rFonts w:ascii="Times New Roman" w:eastAsia="TimesNewRoman,Italic" w:hAnsi="Times New Roman"/>
          <w:i/>
          <w:iCs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– обеспечивает определение нормальной формы, от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которой была образована данная словоформа, и набора параметров, приписанных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данной словоформе. Это делается для того, чтобы ориентироваться в дальнейшем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только на нормальную форму, а не на все словоформы, использовать параметры,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120E0B">
        <w:rPr>
          <w:rFonts w:ascii="Times New Roman" w:eastAsia="TimesNewRoman" w:hAnsi="Times New Roman"/>
          <w:lang w:val="ru-RU" w:bidi="ar-SA"/>
        </w:rPr>
        <w:t>например, для проверки согласования слов</w:t>
      </w:r>
      <w:r w:rsidR="005E1B69" w:rsidRPr="005E1B69">
        <w:rPr>
          <w:rFonts w:ascii="Times New Roman" w:eastAsia="TimesNewRoman" w:hAnsi="Times New Roman"/>
          <w:lang w:val="ru-RU" w:bidi="ar-SA"/>
        </w:rPr>
        <w:t xml:space="preserve"> [1]</w:t>
      </w:r>
      <w:r w:rsidRPr="00120E0B">
        <w:rPr>
          <w:rFonts w:ascii="Times New Roman" w:eastAsia="TimesNewRoman" w:hAnsi="Times New Roman"/>
          <w:lang w:val="ru-RU" w:bidi="ar-SA"/>
        </w:rPr>
        <w:t>.</w:t>
      </w:r>
    </w:p>
    <w:p w:rsidR="00FC6784" w:rsidRPr="00FC6784" w:rsidRDefault="00FC6784" w:rsidP="00FC678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,Italic" w:hAnsi="Times New Roman"/>
          <w:lang w:val="ru-RU" w:bidi="ar-SA"/>
        </w:rPr>
      </w:pPr>
      <w:r w:rsidRPr="00FC6784">
        <w:rPr>
          <w:rFonts w:ascii="Times New Roman" w:eastAsia="TimesNewRoman,Italic" w:hAnsi="Times New Roman"/>
          <w:i/>
          <w:iCs/>
          <w:u w:val="single"/>
          <w:lang w:val="ru-RU" w:bidi="ar-SA"/>
        </w:rPr>
        <w:t>Предсинтаксический анализ</w:t>
      </w:r>
      <w:r w:rsidRPr="00FC6784">
        <w:rPr>
          <w:rFonts w:ascii="Times New Roman" w:eastAsia="TimesNewRoman,Italic" w:hAnsi="Times New Roman"/>
          <w:i/>
          <w:iCs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отвечает за две противоположные задачи</w:t>
      </w:r>
      <w:r w:rsidRPr="00FC6784">
        <w:rPr>
          <w:rFonts w:ascii="Times New Roman" w:eastAsia="TimesNewRoman,Italic" w:hAnsi="Times New Roman"/>
          <w:lang w:val="ru-RU" w:bidi="ar-SA"/>
        </w:rPr>
        <w:t>: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объединение отдельных лексических единиц в одну синтаксическую или</w:t>
      </w:r>
      <w:r w:rsidRPr="00FC6784">
        <w:rPr>
          <w:rFonts w:ascii="Times New Roman" w:eastAsia="TimesNewRoman,Italic" w:hAnsi="Times New Roman"/>
          <w:lang w:val="ru-RU" w:bidi="ar-SA"/>
        </w:rPr>
        <w:t xml:space="preserve">, </w:t>
      </w:r>
      <w:r w:rsidRPr="00FC6784">
        <w:rPr>
          <w:rFonts w:ascii="Times New Roman" w:eastAsia="TimesNewRoman" w:hAnsi="Times New Roman"/>
          <w:lang w:val="ru-RU" w:bidi="ar-SA"/>
        </w:rPr>
        <w:t>наоборот</w:t>
      </w:r>
      <w:r w:rsidRPr="00FC6784">
        <w:rPr>
          <w:rFonts w:ascii="Times New Roman" w:eastAsia="TimesNewRoman,Italic" w:hAnsi="Times New Roman"/>
          <w:lang w:val="ru-RU" w:bidi="ar-SA"/>
        </w:rPr>
        <w:t>,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ее разделение на несколько</w:t>
      </w:r>
      <w:r w:rsidRPr="00FC6784">
        <w:rPr>
          <w:rFonts w:ascii="Times New Roman" w:eastAsia="TimesNewRoman,Italic" w:hAnsi="Times New Roman"/>
          <w:lang w:val="ru-RU" w:bidi="ar-SA"/>
        </w:rPr>
        <w:t xml:space="preserve">. </w:t>
      </w:r>
      <w:r w:rsidRPr="00FC6784">
        <w:rPr>
          <w:rFonts w:ascii="Times New Roman" w:eastAsia="TimesNewRoman" w:hAnsi="Times New Roman"/>
          <w:lang w:val="ru-RU" w:bidi="ar-SA"/>
        </w:rPr>
        <w:t>В одну синтаксическую единицу объединяются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 xml:space="preserve">изменяемые неразрывные словосочетания </w:t>
      </w:r>
      <w:r w:rsidRPr="00FC6784">
        <w:rPr>
          <w:rFonts w:ascii="Times New Roman" w:eastAsia="TimesNewRoman,Italic" w:hAnsi="Times New Roman"/>
          <w:lang w:val="ru-RU" w:bidi="ar-SA"/>
        </w:rPr>
        <w:t>(</w:t>
      </w:r>
      <w:r w:rsidRPr="00FC6784">
        <w:rPr>
          <w:rFonts w:ascii="Times New Roman" w:eastAsia="TimesNewRoman" w:hAnsi="Times New Roman"/>
          <w:lang w:val="ru-RU" w:bidi="ar-SA"/>
        </w:rPr>
        <w:t>например</w:t>
      </w:r>
      <w:r w:rsidRPr="00FC6784">
        <w:rPr>
          <w:rFonts w:ascii="Times New Roman" w:eastAsia="TimesNewRoman,Italic" w:hAnsi="Times New Roman"/>
          <w:lang w:val="ru-RU" w:bidi="ar-SA"/>
        </w:rPr>
        <w:t>, «</w:t>
      </w:r>
      <w:r w:rsidRPr="00FC6784">
        <w:rPr>
          <w:rFonts w:ascii="Times New Roman" w:eastAsia="TimesNewRoman" w:hAnsi="Times New Roman"/>
          <w:lang w:val="ru-RU" w:bidi="ar-SA"/>
        </w:rPr>
        <w:t>бить баклуши</w:t>
      </w:r>
      <w:r w:rsidRPr="00FC6784">
        <w:rPr>
          <w:rFonts w:ascii="Times New Roman" w:eastAsia="TimesNewRoman,Italic" w:hAnsi="Times New Roman"/>
          <w:lang w:val="ru-RU" w:bidi="ar-SA"/>
        </w:rPr>
        <w:t xml:space="preserve">»). </w:t>
      </w:r>
      <w:r w:rsidRPr="00FC6784">
        <w:rPr>
          <w:rFonts w:ascii="Times New Roman" w:eastAsia="TimesNewRoman" w:hAnsi="Times New Roman"/>
          <w:lang w:val="ru-RU" w:bidi="ar-SA"/>
        </w:rPr>
        <w:t>Делением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слов особенно необходимо заниматься</w:t>
      </w:r>
      <w:r w:rsidRPr="00FC6784">
        <w:rPr>
          <w:rFonts w:ascii="Times New Roman" w:eastAsia="TimesNewRoman,Italic" w:hAnsi="Times New Roman"/>
          <w:lang w:val="ru-RU" w:bidi="ar-SA"/>
        </w:rPr>
        <w:t xml:space="preserve">, </w:t>
      </w:r>
      <w:r w:rsidRPr="00FC6784">
        <w:rPr>
          <w:rFonts w:ascii="Times New Roman" w:eastAsia="TimesNewRoman" w:hAnsi="Times New Roman"/>
          <w:lang w:val="ru-RU" w:bidi="ar-SA"/>
        </w:rPr>
        <w:t>например</w:t>
      </w:r>
      <w:r w:rsidRPr="00FC6784">
        <w:rPr>
          <w:rFonts w:ascii="Times New Roman" w:eastAsia="TimesNewRoman,Italic" w:hAnsi="Times New Roman"/>
          <w:lang w:val="ru-RU" w:bidi="ar-SA"/>
        </w:rPr>
        <w:t xml:space="preserve">, </w:t>
      </w:r>
      <w:r w:rsidRPr="00FC6784">
        <w:rPr>
          <w:rFonts w:ascii="Times New Roman" w:eastAsia="TimesNewRoman" w:hAnsi="Times New Roman"/>
          <w:lang w:val="ru-RU" w:bidi="ar-SA"/>
        </w:rPr>
        <w:t>в немецком языке</w:t>
      </w:r>
      <w:r w:rsidRPr="00FC6784">
        <w:rPr>
          <w:rFonts w:ascii="Times New Roman" w:eastAsia="TimesNewRoman,Italic" w:hAnsi="Times New Roman"/>
          <w:lang w:val="ru-RU" w:bidi="ar-SA"/>
        </w:rPr>
        <w:t xml:space="preserve">, </w:t>
      </w:r>
      <w:r w:rsidRPr="00FC6784">
        <w:rPr>
          <w:rFonts w:ascii="Times New Roman" w:eastAsia="TimesNewRoman" w:hAnsi="Times New Roman"/>
          <w:lang w:val="ru-RU" w:bidi="ar-SA"/>
        </w:rPr>
        <w:t>где несколько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 xml:space="preserve">произвольных связанных между собой слов могут объединяться в одно сложное </w:t>
      </w:r>
      <w:r w:rsidRPr="00FC6784">
        <w:rPr>
          <w:rFonts w:ascii="Times New Roman" w:eastAsia="TimesNewRoman,Italic" w:hAnsi="Times New Roman"/>
          <w:lang w:val="ru-RU" w:bidi="ar-SA"/>
        </w:rPr>
        <w:t>«</w:t>
      </w:r>
      <w:r w:rsidRPr="00FC6784">
        <w:rPr>
          <w:rFonts w:ascii="Times New Roman" w:eastAsia="TimesNewRoman" w:hAnsi="Times New Roman"/>
          <w:lang w:val="ru-RU" w:bidi="ar-SA"/>
        </w:rPr>
        <w:t>на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лету</w:t>
      </w:r>
      <w:r w:rsidRPr="00FC6784">
        <w:rPr>
          <w:rFonts w:ascii="Times New Roman" w:eastAsia="TimesNewRoman,Italic" w:hAnsi="Times New Roman"/>
          <w:lang w:val="ru-RU" w:bidi="ar-SA"/>
        </w:rPr>
        <w:t xml:space="preserve">», </w:t>
      </w:r>
      <w:r w:rsidRPr="00FC6784">
        <w:rPr>
          <w:rFonts w:ascii="Times New Roman" w:eastAsia="TimesNewRoman" w:hAnsi="Times New Roman"/>
          <w:lang w:val="ru-RU" w:bidi="ar-SA"/>
        </w:rPr>
        <w:t>а помещать в морфологический анализ все подобные сочетания не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представляется возможным</w:t>
      </w:r>
      <w:r w:rsidRPr="00FC6784">
        <w:rPr>
          <w:rFonts w:ascii="Times New Roman" w:eastAsia="TimesNewRoman,Italic" w:hAnsi="Times New Roman"/>
          <w:lang w:val="ru-RU" w:bidi="ar-SA"/>
        </w:rPr>
        <w:t xml:space="preserve">. </w:t>
      </w:r>
      <w:r w:rsidRPr="00FC6784">
        <w:rPr>
          <w:rFonts w:ascii="Times New Roman" w:eastAsia="TimesNewRoman" w:hAnsi="Times New Roman"/>
          <w:lang w:val="ru-RU" w:bidi="ar-SA"/>
        </w:rPr>
        <w:t>Еще одной задачей предсинтаксического анализа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является проведение синтаксической сегментации</w:t>
      </w:r>
      <w:r w:rsidRPr="00FC6784">
        <w:rPr>
          <w:rFonts w:ascii="Times New Roman" w:eastAsia="TimesNewRoman,Italic" w:hAnsi="Times New Roman"/>
          <w:lang w:val="ru-RU" w:bidi="ar-SA"/>
        </w:rPr>
        <w:t xml:space="preserve">. </w:t>
      </w:r>
      <w:r w:rsidRPr="00FC6784">
        <w:rPr>
          <w:rFonts w:ascii="Times New Roman" w:eastAsia="TimesNewRoman" w:hAnsi="Times New Roman"/>
          <w:lang w:val="ru-RU" w:bidi="ar-SA"/>
        </w:rPr>
        <w:t>Её задачей является разметка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линейного текста на фрагменты</w:t>
      </w:r>
      <w:r w:rsidRPr="00FC6784">
        <w:rPr>
          <w:rFonts w:ascii="Times New Roman" w:eastAsia="TimesNewRoman,Italic" w:hAnsi="Times New Roman"/>
          <w:lang w:val="ru-RU" w:bidi="ar-SA"/>
        </w:rPr>
        <w:t xml:space="preserve">, </w:t>
      </w:r>
      <w:r w:rsidRPr="00FC6784">
        <w:rPr>
          <w:rFonts w:ascii="Times New Roman" w:eastAsia="TimesNewRoman" w:hAnsi="Times New Roman"/>
          <w:lang w:val="ru-RU" w:bidi="ar-SA"/>
        </w:rPr>
        <w:t>привязанные правилам следующего этапа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C6784">
        <w:rPr>
          <w:rFonts w:ascii="Times New Roman" w:eastAsia="TimesNewRoman,Italic" w:hAnsi="Times New Roman"/>
          <w:lang w:val="ru-RU" w:bidi="ar-SA"/>
        </w:rPr>
        <w:t>–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синтаксического анализа</w:t>
      </w:r>
      <w:r w:rsidRPr="00FC6784">
        <w:rPr>
          <w:rFonts w:ascii="Times New Roman" w:eastAsia="TimesNewRoman,Italic" w:hAnsi="Times New Roman"/>
          <w:lang w:val="ru-RU" w:bidi="ar-SA"/>
        </w:rPr>
        <w:t xml:space="preserve">, </w:t>
      </w:r>
      <w:r w:rsidRPr="00FC6784">
        <w:rPr>
          <w:rFonts w:ascii="Times New Roman" w:eastAsia="TimesNewRoman" w:hAnsi="Times New Roman"/>
          <w:lang w:val="ru-RU" w:bidi="ar-SA"/>
        </w:rPr>
        <w:t>который является задачей с экспоненциальным ростом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сложности</w:t>
      </w:r>
      <w:r w:rsidRPr="00FC6784">
        <w:rPr>
          <w:rFonts w:ascii="Times New Roman" w:eastAsia="TimesNewRoman,Italic" w:hAnsi="Times New Roman"/>
          <w:lang w:val="ru-RU" w:bidi="ar-SA"/>
        </w:rPr>
        <w:t xml:space="preserve">. </w:t>
      </w:r>
      <w:r w:rsidRPr="00FC6784">
        <w:rPr>
          <w:rFonts w:ascii="Times New Roman" w:eastAsia="TimesNewRoman" w:hAnsi="Times New Roman"/>
          <w:lang w:val="ru-RU" w:bidi="ar-SA"/>
        </w:rPr>
        <w:t>В связи с этим любая помощь при его проведении может привести к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существенному ускорению его работы</w:t>
      </w:r>
      <w:r w:rsidR="005E1B69" w:rsidRPr="005E1B69">
        <w:rPr>
          <w:rFonts w:ascii="Times New Roman" w:eastAsia="TimesNewRoman" w:hAnsi="Times New Roman"/>
          <w:lang w:val="ru-RU" w:bidi="ar-SA"/>
        </w:rPr>
        <w:t xml:space="preserve"> [1]</w:t>
      </w:r>
      <w:r w:rsidRPr="00FC6784">
        <w:rPr>
          <w:rFonts w:ascii="Times New Roman" w:eastAsia="TimesNewRoman,Italic" w:hAnsi="Times New Roman"/>
          <w:lang w:val="ru-RU" w:bidi="ar-SA"/>
        </w:rPr>
        <w:t>.</w:t>
      </w:r>
    </w:p>
    <w:p w:rsidR="00FC6784" w:rsidRDefault="00FC6784" w:rsidP="00FC678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FC6784">
        <w:rPr>
          <w:rFonts w:ascii="Times New Roman" w:eastAsia="TimesNewRoman,Italic" w:hAnsi="Times New Roman"/>
          <w:i/>
          <w:iCs/>
          <w:u w:val="single"/>
          <w:lang w:val="ru-RU" w:bidi="ar-SA"/>
        </w:rPr>
        <w:t>Синтаксический анализ</w:t>
      </w:r>
      <w:r w:rsidRPr="00FC6784">
        <w:rPr>
          <w:rFonts w:ascii="Times New Roman" w:eastAsia="TimesNewRoman,Italic" w:hAnsi="Times New Roman"/>
          <w:i/>
          <w:iCs/>
          <w:lang w:val="ru-RU" w:bidi="ar-SA"/>
        </w:rPr>
        <w:t xml:space="preserve"> </w:t>
      </w:r>
      <w:r w:rsidRPr="00FC6784">
        <w:rPr>
          <w:rFonts w:ascii="Times New Roman" w:eastAsia="TimesNewRoman,Italic" w:hAnsi="Times New Roman"/>
          <w:lang w:val="ru-RU" w:bidi="ar-SA"/>
        </w:rPr>
        <w:t xml:space="preserve">– </w:t>
      </w:r>
      <w:r w:rsidRPr="00FC6784">
        <w:rPr>
          <w:rFonts w:ascii="Times New Roman" w:eastAsia="TimesNewRoman" w:hAnsi="Times New Roman"/>
          <w:lang w:val="ru-RU" w:bidi="ar-SA"/>
        </w:rPr>
        <w:t>самая сложная часть анализа текста</w:t>
      </w:r>
      <w:r w:rsidRPr="00FC6784">
        <w:rPr>
          <w:rFonts w:ascii="Times New Roman" w:eastAsia="TimesNewRoman,Italic" w:hAnsi="Times New Roman"/>
          <w:lang w:val="ru-RU" w:bidi="ar-SA"/>
        </w:rPr>
        <w:t xml:space="preserve">. </w:t>
      </w:r>
      <w:r w:rsidRPr="00FC6784">
        <w:rPr>
          <w:rFonts w:ascii="Times New Roman" w:eastAsia="TimesNewRoman" w:hAnsi="Times New Roman"/>
          <w:lang w:val="ru-RU" w:bidi="ar-SA"/>
        </w:rPr>
        <w:t>Здесь необходимо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определить роли слов и их связи между собой</w:t>
      </w:r>
      <w:r w:rsidRPr="00FC6784">
        <w:rPr>
          <w:rFonts w:ascii="Times New Roman" w:eastAsia="TimesNewRoman,Italic" w:hAnsi="Times New Roman"/>
          <w:lang w:val="ru-RU" w:bidi="ar-SA"/>
        </w:rPr>
        <w:t xml:space="preserve">. </w:t>
      </w:r>
      <w:r w:rsidRPr="00FC6784">
        <w:rPr>
          <w:rFonts w:ascii="Times New Roman" w:eastAsia="TimesNewRoman" w:hAnsi="Times New Roman"/>
          <w:lang w:val="ru-RU" w:bidi="ar-SA"/>
        </w:rPr>
        <w:t>Результатом этого этапа является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набор деревьев, показывающих такие связи. Выполнение задачи осложняется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огромным количеством альтернативных вариантов, возникающих в ходе разбора,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связанных как с многозначностью входных данных (одна и та же словоформа может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быть получена от различных нормальных форм), так и неоднозначностью самих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C6784">
        <w:rPr>
          <w:rFonts w:ascii="Times New Roman" w:eastAsia="TimesNewRoman" w:hAnsi="Times New Roman"/>
          <w:lang w:val="ru-RU" w:bidi="ar-SA"/>
        </w:rPr>
        <w:t>правил разбора</w:t>
      </w:r>
      <w:r w:rsidR="005E1B69" w:rsidRPr="005E1B69">
        <w:rPr>
          <w:rFonts w:ascii="Times New Roman" w:eastAsia="TimesNewRoman" w:hAnsi="Times New Roman"/>
          <w:lang w:val="ru-RU" w:bidi="ar-SA"/>
        </w:rPr>
        <w:t xml:space="preserve"> [1]</w:t>
      </w:r>
      <w:r w:rsidRPr="00FC6784">
        <w:rPr>
          <w:rFonts w:ascii="Times New Roman" w:eastAsia="TimesNewRoman" w:hAnsi="Times New Roman"/>
          <w:lang w:val="ru-RU" w:bidi="ar-SA"/>
        </w:rPr>
        <w:t>.</w:t>
      </w:r>
    </w:p>
    <w:p w:rsidR="00FC6784" w:rsidRPr="00035F75" w:rsidRDefault="00035F75" w:rsidP="00035F7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,Italic" w:hAnsi="Times New Roman"/>
          <w:lang w:val="ru-RU" w:bidi="ar-SA"/>
        </w:rPr>
      </w:pPr>
      <w:r w:rsidRPr="00035F75">
        <w:rPr>
          <w:rFonts w:ascii="Times New Roman" w:eastAsia="TimesNewRoman,Italic" w:hAnsi="Times New Roman"/>
          <w:i/>
          <w:iCs/>
          <w:u w:val="single"/>
          <w:lang w:val="ru-RU" w:bidi="ar-SA"/>
        </w:rPr>
        <w:t>Семантический анализ</w:t>
      </w:r>
      <w:r w:rsidRPr="00035F75">
        <w:rPr>
          <w:rFonts w:ascii="Times New Roman" w:eastAsia="TimesNewRoman,Italic" w:hAnsi="Times New Roman"/>
          <w:i/>
          <w:iCs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 xml:space="preserve">проводит анализ текста </w:t>
      </w:r>
      <w:r w:rsidRPr="00035F75">
        <w:rPr>
          <w:rFonts w:ascii="Times New Roman" w:eastAsia="TimesNewRoman,Italic" w:hAnsi="Times New Roman"/>
          <w:lang w:val="ru-RU" w:bidi="ar-SA"/>
        </w:rPr>
        <w:t>«</w:t>
      </w:r>
      <w:r w:rsidRPr="00035F75">
        <w:rPr>
          <w:rFonts w:ascii="Times New Roman" w:eastAsia="TimesNewRoman" w:hAnsi="Times New Roman"/>
          <w:lang w:val="ru-RU" w:bidi="ar-SA"/>
        </w:rPr>
        <w:t>по смыслу</w:t>
      </w:r>
      <w:r w:rsidRPr="00035F75">
        <w:rPr>
          <w:rFonts w:ascii="Times New Roman" w:eastAsia="TimesNewRoman,Italic" w:hAnsi="Times New Roman"/>
          <w:lang w:val="ru-RU" w:bidi="ar-SA"/>
        </w:rPr>
        <w:t xml:space="preserve">». </w:t>
      </w:r>
      <w:r w:rsidRPr="00035F75">
        <w:rPr>
          <w:rFonts w:ascii="Times New Roman" w:eastAsia="TimesNewRoman" w:hAnsi="Times New Roman"/>
          <w:lang w:val="ru-RU" w:bidi="ar-SA"/>
        </w:rPr>
        <w:t>С одной стороны</w:t>
      </w:r>
      <w:r w:rsidRPr="00035F75">
        <w:rPr>
          <w:rFonts w:ascii="Times New Roman" w:eastAsia="TimesNewRoman,Italic" w:hAnsi="Times New Roman"/>
          <w:lang w:val="ru-RU" w:bidi="ar-SA"/>
        </w:rPr>
        <w:t>,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>семантический анализ уточняет связи</w:t>
      </w:r>
      <w:r w:rsidRPr="00035F75">
        <w:rPr>
          <w:rFonts w:ascii="Times New Roman" w:eastAsia="TimesNewRoman,Italic" w:hAnsi="Times New Roman"/>
          <w:lang w:val="ru-RU" w:bidi="ar-SA"/>
        </w:rPr>
        <w:t xml:space="preserve">, </w:t>
      </w:r>
      <w:r w:rsidRPr="00035F75">
        <w:rPr>
          <w:rFonts w:ascii="Times New Roman" w:eastAsia="TimesNewRoman" w:hAnsi="Times New Roman"/>
          <w:lang w:val="ru-RU" w:bidi="ar-SA"/>
        </w:rPr>
        <w:t>которые не смог уточнить постсинтаксический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>анализ</w:t>
      </w:r>
      <w:r w:rsidRPr="00035F75">
        <w:rPr>
          <w:rFonts w:ascii="Times New Roman" w:eastAsia="TimesNewRoman,Italic" w:hAnsi="Times New Roman"/>
          <w:lang w:val="ru-RU" w:bidi="ar-SA"/>
        </w:rPr>
        <w:t xml:space="preserve">, </w:t>
      </w:r>
      <w:r w:rsidRPr="00035F75">
        <w:rPr>
          <w:rFonts w:ascii="Times New Roman" w:eastAsia="TimesNewRoman" w:hAnsi="Times New Roman"/>
          <w:lang w:val="ru-RU" w:bidi="ar-SA"/>
        </w:rPr>
        <w:t>так как многие роли выражаются не только при помощи средств языка</w:t>
      </w:r>
      <w:r w:rsidRPr="00035F75">
        <w:rPr>
          <w:rFonts w:ascii="Times New Roman" w:eastAsia="TimesNewRoman,Italic" w:hAnsi="Times New Roman"/>
          <w:lang w:val="ru-RU" w:bidi="ar-SA"/>
        </w:rPr>
        <w:t xml:space="preserve">, </w:t>
      </w:r>
      <w:r w:rsidRPr="00035F75">
        <w:rPr>
          <w:rFonts w:ascii="Times New Roman" w:eastAsia="TimesNewRoman" w:hAnsi="Times New Roman"/>
          <w:lang w:val="ru-RU" w:bidi="ar-SA"/>
        </w:rPr>
        <w:t>но и с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>учетом значения слова</w:t>
      </w:r>
      <w:r w:rsidRPr="00035F75">
        <w:rPr>
          <w:rFonts w:ascii="Times New Roman" w:eastAsia="TimesNewRoman,Italic" w:hAnsi="Times New Roman"/>
          <w:lang w:val="ru-RU" w:bidi="ar-SA"/>
        </w:rPr>
        <w:t xml:space="preserve">. </w:t>
      </w:r>
      <w:r w:rsidRPr="00035F75">
        <w:rPr>
          <w:rFonts w:ascii="Times New Roman" w:eastAsia="TimesNewRoman" w:hAnsi="Times New Roman"/>
          <w:lang w:val="ru-RU" w:bidi="ar-SA"/>
        </w:rPr>
        <w:t>С другой стороны</w:t>
      </w:r>
      <w:r w:rsidRPr="00035F75">
        <w:rPr>
          <w:rFonts w:ascii="Times New Roman" w:eastAsia="TimesNewRoman,Italic" w:hAnsi="Times New Roman"/>
          <w:lang w:val="ru-RU" w:bidi="ar-SA"/>
        </w:rPr>
        <w:t xml:space="preserve">, </w:t>
      </w:r>
      <w:r w:rsidRPr="00035F75">
        <w:rPr>
          <w:rFonts w:ascii="Times New Roman" w:eastAsia="TimesNewRoman" w:hAnsi="Times New Roman"/>
          <w:lang w:val="ru-RU" w:bidi="ar-SA"/>
        </w:rPr>
        <w:t>семантический анализ позволяет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>отфильтровать некоторые значения слов или даже целые варианты разбора как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,Italic" w:hAnsi="Times New Roman"/>
          <w:lang w:val="ru-RU" w:bidi="ar-SA"/>
        </w:rPr>
        <w:lastRenderedPageBreak/>
        <w:t>«</w:t>
      </w:r>
      <w:r w:rsidRPr="00035F75">
        <w:rPr>
          <w:rFonts w:ascii="Times New Roman" w:eastAsia="TimesNewRoman" w:hAnsi="Times New Roman"/>
          <w:lang w:val="ru-RU" w:bidi="ar-SA"/>
        </w:rPr>
        <w:t>семантически несвязные</w:t>
      </w:r>
      <w:r w:rsidRPr="00035F75">
        <w:rPr>
          <w:rFonts w:ascii="Times New Roman" w:eastAsia="TimesNewRoman,Italic" w:hAnsi="Times New Roman"/>
          <w:lang w:val="ru-RU" w:bidi="ar-SA"/>
        </w:rPr>
        <w:t>».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>Этапом семантического анализа заканчивается анализ входного текста</w:t>
      </w:r>
      <w:r w:rsidRPr="00035F75">
        <w:rPr>
          <w:rFonts w:ascii="Times New Roman" w:eastAsia="TimesNewRoman,Italic" w:hAnsi="Times New Roman"/>
          <w:lang w:val="ru-RU" w:bidi="ar-SA"/>
        </w:rPr>
        <w:t>.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>Последующие этапы требуются для генерации отклика</w:t>
      </w:r>
      <w:r w:rsidRPr="00035F75">
        <w:rPr>
          <w:rFonts w:ascii="Times New Roman" w:eastAsia="TimesNewRoman,Italic" w:hAnsi="Times New Roman"/>
          <w:lang w:val="ru-RU" w:bidi="ar-SA"/>
        </w:rPr>
        <w:t xml:space="preserve">, </w:t>
      </w:r>
      <w:r w:rsidRPr="00035F75">
        <w:rPr>
          <w:rFonts w:ascii="Times New Roman" w:eastAsia="TimesNewRoman" w:hAnsi="Times New Roman"/>
          <w:lang w:val="ru-RU" w:bidi="ar-SA"/>
        </w:rPr>
        <w:t>например</w:t>
      </w:r>
      <w:r w:rsidRPr="00035F75">
        <w:rPr>
          <w:rFonts w:ascii="Times New Roman" w:eastAsia="TimesNewRoman,Italic" w:hAnsi="Times New Roman"/>
          <w:lang w:val="ru-RU" w:bidi="ar-SA"/>
        </w:rPr>
        <w:t xml:space="preserve">, </w:t>
      </w:r>
      <w:r w:rsidRPr="00035F75">
        <w:rPr>
          <w:rFonts w:ascii="Times New Roman" w:eastAsia="TimesNewRoman" w:hAnsi="Times New Roman"/>
          <w:lang w:val="ru-RU" w:bidi="ar-SA"/>
        </w:rPr>
        <w:t>в ходе диалога с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>пользователем или при переводе документов с иностранного языка для их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>дальнейшей обработки аналитиком</w:t>
      </w:r>
      <w:r w:rsidRPr="00035F75">
        <w:rPr>
          <w:rFonts w:ascii="Times New Roman" w:eastAsia="TimesNewRoman,Italic" w:hAnsi="Times New Roman"/>
          <w:lang w:val="ru-RU" w:bidi="ar-SA"/>
        </w:rPr>
        <w:t xml:space="preserve">. </w:t>
      </w:r>
      <w:r w:rsidRPr="00035F75">
        <w:rPr>
          <w:rFonts w:ascii="Times New Roman" w:eastAsia="TimesNewRoman" w:hAnsi="Times New Roman"/>
          <w:lang w:val="ru-RU" w:bidi="ar-SA"/>
        </w:rPr>
        <w:t>Сам отклик может</w:t>
      </w:r>
      <w:r w:rsidRPr="00035F75">
        <w:rPr>
          <w:rFonts w:ascii="Times New Roman" w:eastAsia="TimesNewRoman,Italic" w:hAnsi="Times New Roman"/>
          <w:lang w:val="ru-RU" w:bidi="ar-SA"/>
        </w:rPr>
        <w:t xml:space="preserve">, </w:t>
      </w:r>
      <w:r w:rsidRPr="00035F75">
        <w:rPr>
          <w:rFonts w:ascii="Times New Roman" w:eastAsia="TimesNewRoman" w:hAnsi="Times New Roman"/>
          <w:lang w:val="ru-RU" w:bidi="ar-SA"/>
        </w:rPr>
        <w:t>например</w:t>
      </w:r>
      <w:r w:rsidRPr="00035F75">
        <w:rPr>
          <w:rFonts w:ascii="Times New Roman" w:eastAsia="TimesNewRoman,Italic" w:hAnsi="Times New Roman"/>
          <w:lang w:val="ru-RU" w:bidi="ar-SA"/>
        </w:rPr>
        <w:t xml:space="preserve">, </w:t>
      </w:r>
      <w:r w:rsidRPr="00035F75">
        <w:rPr>
          <w:rFonts w:ascii="Times New Roman" w:eastAsia="TimesNewRoman" w:hAnsi="Times New Roman"/>
          <w:lang w:val="ru-RU" w:bidi="ar-SA"/>
        </w:rPr>
        <w:t>выбираться из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 xml:space="preserve">некоторого корпуса текстов или генерироваться </w:t>
      </w:r>
      <w:r w:rsidRPr="00035F75">
        <w:rPr>
          <w:rFonts w:ascii="Times New Roman" w:eastAsia="TimesNewRoman,Italic" w:hAnsi="Times New Roman"/>
          <w:lang w:val="ru-RU" w:bidi="ar-SA"/>
        </w:rPr>
        <w:t>«</w:t>
      </w:r>
      <w:r w:rsidRPr="00035F75">
        <w:rPr>
          <w:rFonts w:ascii="Times New Roman" w:eastAsia="TimesNewRoman" w:hAnsi="Times New Roman"/>
          <w:lang w:val="ru-RU" w:bidi="ar-SA"/>
        </w:rPr>
        <w:t>на лету</w:t>
      </w:r>
      <w:r w:rsidRPr="00035F75">
        <w:rPr>
          <w:rFonts w:ascii="Times New Roman" w:eastAsia="TimesNewRoman,Italic" w:hAnsi="Times New Roman"/>
          <w:lang w:val="ru-RU" w:bidi="ar-SA"/>
        </w:rPr>
        <w:t xml:space="preserve">». </w:t>
      </w:r>
      <w:r w:rsidRPr="00035F75">
        <w:rPr>
          <w:rFonts w:ascii="Times New Roman" w:eastAsia="TimesNewRoman" w:hAnsi="Times New Roman"/>
          <w:lang w:val="ru-RU" w:bidi="ar-SA"/>
        </w:rPr>
        <w:t>В случае генерации ответа</w:t>
      </w:r>
      <w:r>
        <w:rPr>
          <w:rFonts w:ascii="Times New Roman" w:eastAsia="TimesNewRoman,Italic" w:hAnsi="Times New Roman"/>
          <w:lang w:val="ru-RU" w:bidi="ar-SA"/>
        </w:rPr>
        <w:t xml:space="preserve"> </w:t>
      </w:r>
      <w:r w:rsidRPr="00035F75">
        <w:rPr>
          <w:rFonts w:ascii="Times New Roman" w:eastAsia="TimesNewRoman" w:hAnsi="Times New Roman"/>
          <w:lang w:val="ru-RU" w:bidi="ar-SA"/>
        </w:rPr>
        <w:t>необходимо провести следующие этапы синтеза</w:t>
      </w:r>
      <w:r w:rsidR="005E1B69" w:rsidRPr="00BF06AC">
        <w:rPr>
          <w:rFonts w:ascii="Times New Roman" w:eastAsia="TimesNewRoman" w:hAnsi="Times New Roman"/>
          <w:lang w:val="ru-RU" w:bidi="ar-SA"/>
        </w:rPr>
        <w:t xml:space="preserve"> </w:t>
      </w:r>
      <w:r w:rsidR="005E1B69" w:rsidRPr="005E1B69">
        <w:rPr>
          <w:rFonts w:ascii="Times New Roman" w:eastAsia="TimesNewRoman" w:hAnsi="Times New Roman"/>
          <w:lang w:val="ru-RU" w:bidi="ar-SA"/>
        </w:rPr>
        <w:t>[1]</w:t>
      </w:r>
      <w:r w:rsidRPr="00035F75">
        <w:rPr>
          <w:rFonts w:ascii="Times New Roman" w:eastAsia="TimesNewRoman,Italic" w:hAnsi="Times New Roman"/>
          <w:lang w:val="ru-RU" w:bidi="ar-SA"/>
        </w:rPr>
        <w:t>.</w:t>
      </w:r>
    </w:p>
    <w:p w:rsidR="004807BA" w:rsidRPr="00700F4A" w:rsidRDefault="004807BA" w:rsidP="00700F4A">
      <w:pPr>
        <w:pStyle w:val="1"/>
        <w:rPr>
          <w:lang w:val="ru-RU"/>
        </w:rPr>
      </w:pPr>
      <w:r>
        <w:rPr>
          <w:lang w:val="ru-RU"/>
        </w:rPr>
        <w:t>Реализация</w:t>
      </w:r>
      <w:r w:rsidR="00412249">
        <w:rPr>
          <w:lang w:val="ru-RU"/>
        </w:rPr>
        <w:t xml:space="preserve"> текстовых</w:t>
      </w:r>
      <w:r>
        <w:rPr>
          <w:lang w:val="ru-RU"/>
        </w:rPr>
        <w:t xml:space="preserve"> на CUDA через механизм шаблонов языка С++</w:t>
      </w:r>
    </w:p>
    <w:p w:rsidR="00F12158" w:rsidRPr="00F12158" w:rsidRDefault="00700F4A" w:rsidP="00A618C4">
      <w:pPr>
        <w:spacing w:line="360" w:lineRule="auto"/>
        <w:jc w:val="both"/>
        <w:rPr>
          <w:rFonts w:ascii="Times New Roman" w:hAnsi="Times New Roman"/>
        </w:rPr>
      </w:pPr>
      <w:r w:rsidRPr="00700F4A">
        <w:rPr>
          <w:rFonts w:ascii="Times New Roman" w:hAnsi="Times New Roman"/>
          <w:lang w:val="ru-RU"/>
        </w:rPr>
        <w:t>Поскольку технология CUDA полностью поддерживает С++ и т.к. операции поиска алгоритмически мало отличаются друг от друга (</w:t>
      </w:r>
      <w:r>
        <w:rPr>
          <w:rFonts w:ascii="Times New Roman" w:hAnsi="Times New Roman"/>
          <w:lang w:val="ru-RU"/>
        </w:rPr>
        <w:t>имеются ввиду такие операции как поиск первого вхождения подстроки, поиск всех вхождений, подсчет числа вхождений и.т.д</w:t>
      </w:r>
      <w:r w:rsidRPr="00700F4A">
        <w:rPr>
          <w:rFonts w:ascii="Times New Roman" w:hAnsi="Times New Roman"/>
          <w:lang w:val="ru-RU"/>
        </w:rPr>
        <w:t>)</w:t>
      </w:r>
      <w:r>
        <w:rPr>
          <w:rFonts w:ascii="Times New Roman" w:hAnsi="Times New Roman"/>
          <w:lang w:val="ru-RU"/>
        </w:rPr>
        <w:t xml:space="preserve"> было принято решение реализовать алгоритмы в виде обобщенного кода на основе шаблонов С++</w:t>
      </w:r>
      <w:r w:rsidRPr="00700F4A">
        <w:rPr>
          <w:rFonts w:ascii="Times New Roman" w:hAnsi="Times New Roman"/>
          <w:lang w:val="ru-RU"/>
        </w:rPr>
        <w:t>.</w:t>
      </w:r>
      <w:r w:rsidR="00F12158">
        <w:rPr>
          <w:rFonts w:ascii="Times New Roman" w:hAnsi="Times New Roman"/>
          <w:lang w:val="ru-RU"/>
        </w:rPr>
        <w:t xml:space="preserve"> Каждое ядро</w:t>
      </w:r>
      <w:r w:rsidR="00FE444C">
        <w:rPr>
          <w:rFonts w:ascii="Times New Roman" w:hAnsi="Times New Roman"/>
          <w:lang w:val="ru-RU"/>
        </w:rPr>
        <w:t xml:space="preserve"> (поиска подстроки)</w:t>
      </w:r>
      <w:r w:rsidR="00F12158">
        <w:rPr>
          <w:rFonts w:ascii="Times New Roman" w:hAnsi="Times New Roman"/>
          <w:lang w:val="ru-RU"/>
        </w:rPr>
        <w:t xml:space="preserve"> имеет следующие параметры шаблонов:</w:t>
      </w:r>
    </w:p>
    <w:p w:rsidR="00F12158" w:rsidRPr="00222B38" w:rsidRDefault="00F12158" w:rsidP="00A618C4">
      <w:pPr>
        <w:pStyle w:val="aa"/>
        <w:numPr>
          <w:ilvl w:val="0"/>
          <w:numId w:val="18"/>
        </w:numPr>
        <w:spacing w:line="360" w:lineRule="auto"/>
        <w:jc w:val="both"/>
        <w:rPr>
          <w:lang w:val="ru-RU"/>
        </w:rPr>
      </w:pPr>
      <w:r w:rsidRPr="00F1215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5F5E14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BLOCK</w:t>
      </w:r>
      <w:r w:rsidRPr="005F5E14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</w:t>
      </w:r>
      <w:r w:rsidRPr="005F5E14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(размер блока</w:t>
      </w:r>
      <w:r w:rsidR="005F5E14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, обычно равен 512</w:t>
      </w:r>
      <w:r w:rsidRPr="005F5E14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)</w:t>
      </w:r>
    </w:p>
    <w:p w:rsidR="00222B38" w:rsidRPr="005F5E14" w:rsidRDefault="00222B38" w:rsidP="00A618C4">
      <w:pPr>
        <w:pStyle w:val="aa"/>
        <w:numPr>
          <w:ilvl w:val="0"/>
          <w:numId w:val="18"/>
        </w:numPr>
        <w:spacing w:line="360" w:lineRule="auto"/>
        <w:jc w:val="both"/>
        <w:rPr>
          <w:lang w:val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  <w:t>int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mult</w:t>
      </w:r>
      <w:r w:rsidRPr="00222B38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(число символов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входн. текста</w:t>
      </w:r>
      <w:r w:rsidRPr="00222B38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, просматриваемое 1 потоком)</w:t>
      </w:r>
    </w:p>
    <w:p w:rsidR="00F12158" w:rsidRPr="004977B3" w:rsidRDefault="00F12158" w:rsidP="00A618C4">
      <w:pPr>
        <w:pStyle w:val="aa"/>
        <w:numPr>
          <w:ilvl w:val="0"/>
          <w:numId w:val="18"/>
        </w:numPr>
        <w:spacing w:line="360" w:lineRule="auto"/>
        <w:jc w:val="both"/>
        <w:rPr>
          <w:lang w:val="ru-RU"/>
        </w:rPr>
      </w:pPr>
      <w:r w:rsidRPr="00F1215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4977B3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4977B3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(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тип</w:t>
      </w:r>
      <w:r w:rsidRPr="004977B3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сивмола</w:t>
      </w:r>
      <w:r w:rsidRPr="004977B3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- 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</w:t>
      </w:r>
      <w:r w:rsidRPr="004977B3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или</w:t>
      </w:r>
      <w:r w:rsidRPr="004977B3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wchar</w:t>
      </w:r>
      <w:r w:rsidRPr="004977B3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4977B3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)</w:t>
      </w:r>
    </w:p>
    <w:p w:rsidR="00F12158" w:rsidRPr="00F12158" w:rsidRDefault="00F12158" w:rsidP="00A618C4">
      <w:pPr>
        <w:pStyle w:val="aa"/>
        <w:numPr>
          <w:ilvl w:val="0"/>
          <w:numId w:val="18"/>
        </w:numPr>
        <w:spacing w:line="360" w:lineRule="auto"/>
        <w:jc w:val="both"/>
        <w:rPr>
          <w:lang w:val="ru-RU"/>
        </w:rPr>
      </w:pPr>
      <w:r w:rsidRPr="00F1215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F12158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OperationPass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(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операция, выполняемая если подстрока найдена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)</w:t>
      </w:r>
    </w:p>
    <w:p w:rsidR="00B03776" w:rsidRPr="00F12158" w:rsidRDefault="00F12158" w:rsidP="00A618C4">
      <w:pPr>
        <w:pStyle w:val="aa"/>
        <w:numPr>
          <w:ilvl w:val="0"/>
          <w:numId w:val="18"/>
        </w:numPr>
        <w:spacing w:line="360" w:lineRule="auto"/>
        <w:jc w:val="both"/>
        <w:rPr>
          <w:lang w:val="ru-RU"/>
        </w:rPr>
      </w:pPr>
      <w:r w:rsidRPr="00F1215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F12158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OperationFail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(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операция, выполняемая если подстрока не найдена</w:t>
      </w:r>
      <w:r w:rsidRPr="00F12158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)</w:t>
      </w:r>
    </w:p>
    <w:p w:rsidR="00F12158" w:rsidRPr="004977B3" w:rsidRDefault="00A618C4" w:rsidP="00A618C4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Предполагается, что классы OperationPass и OperationFail имеют статическую </w:t>
      </w:r>
      <w:r w:rsidRPr="00A618C4">
        <w:rPr>
          <w:rFonts w:ascii="Times New Roman" w:hAnsi="Times New Roman"/>
          <w:lang w:val="ru-RU"/>
        </w:rPr>
        <w:t xml:space="preserve">функцию </w:t>
      </w:r>
      <w:r>
        <w:rPr>
          <w:rFonts w:ascii="Times New Roman" w:hAnsi="Times New Roman"/>
        </w:rPr>
        <w:t>execute</w:t>
      </w:r>
      <w:r w:rsidRPr="00A618C4">
        <w:rPr>
          <w:rFonts w:ascii="Times New Roman" w:hAnsi="Times New Roman"/>
          <w:lang w:val="ru-RU"/>
        </w:rPr>
        <w:t>, выполняющую саму операцию.</w:t>
      </w:r>
      <w:r>
        <w:rPr>
          <w:rFonts w:ascii="Times New Roman" w:hAnsi="Times New Roman"/>
          <w:lang w:val="ru-RU"/>
        </w:rPr>
        <w:t xml:space="preserve"> На вход эта функция получает указатель на целочисленный буфер данных и индекс символа, в котором произошло событие. В большинстве случаев OperationFail имеет пустую реализацию.</w:t>
      </w:r>
      <w:r w:rsidR="004977B3" w:rsidRPr="004977B3">
        <w:rPr>
          <w:rFonts w:ascii="Times New Roman" w:hAnsi="Times New Roman"/>
          <w:lang w:val="ru-RU"/>
        </w:rPr>
        <w:t xml:space="preserve"> </w:t>
      </w:r>
      <w:r w:rsidR="004977B3">
        <w:rPr>
          <w:rFonts w:ascii="Times New Roman" w:hAnsi="Times New Roman"/>
          <w:lang w:val="ru-RU"/>
        </w:rPr>
        <w:t>Целочисл</w:t>
      </w:r>
      <w:r w:rsidR="00392E58">
        <w:rPr>
          <w:rFonts w:ascii="Times New Roman" w:hAnsi="Times New Roman"/>
          <w:lang w:val="ru-RU"/>
        </w:rPr>
        <w:t>енный бу</w:t>
      </w:r>
      <w:r w:rsidR="004977B3">
        <w:rPr>
          <w:rFonts w:ascii="Times New Roman" w:hAnsi="Times New Roman"/>
          <w:lang w:val="ru-RU"/>
        </w:rPr>
        <w:t xml:space="preserve">фер используется как </w:t>
      </w:r>
      <w:r w:rsidR="004977B3" w:rsidRPr="004977B3">
        <w:rPr>
          <w:rFonts w:ascii="Times New Roman" w:hAnsi="Times New Roman"/>
          <w:lang w:val="ru-RU"/>
        </w:rPr>
        <w:t>"</w:t>
      </w:r>
      <w:proofErr w:type="spellStart"/>
      <w:r w:rsidR="004977B3">
        <w:rPr>
          <w:rFonts w:ascii="Times New Roman" w:hAnsi="Times New Roman"/>
        </w:rPr>
        <w:t>AppendBuffer</w:t>
      </w:r>
      <w:proofErr w:type="spellEnd"/>
      <w:r w:rsidR="004977B3" w:rsidRPr="004977B3">
        <w:rPr>
          <w:rFonts w:ascii="Times New Roman" w:hAnsi="Times New Roman"/>
          <w:lang w:val="ru-RU"/>
        </w:rPr>
        <w:t>"</w:t>
      </w:r>
      <w:r w:rsidR="004977B3">
        <w:rPr>
          <w:rFonts w:ascii="Times New Roman" w:hAnsi="Times New Roman"/>
          <w:lang w:val="ru-RU"/>
        </w:rPr>
        <w:t xml:space="preserve"> для сохранения позиций найденных подстрок (если ищутся все вхождения подстроки).</w:t>
      </w:r>
    </w:p>
    <w:p w:rsidR="00222B38" w:rsidRDefault="00222B38" w:rsidP="00A618C4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Применение шаблонов позволяет относительно безопасно использовать возможности генерации кода (посредством шаблонов С++), добиваясь высокоэффективной реализации и не теряя в гибкости кода и возможности его многократного использования.</w:t>
      </w:r>
      <w:r w:rsidR="000308E5">
        <w:rPr>
          <w:rFonts w:ascii="Times New Roman" w:hAnsi="Times New Roman"/>
          <w:lang w:val="ru-RU"/>
        </w:rPr>
        <w:t xml:space="preserve"> В связи с особенностями GPU генерация кода особенно важна для высокоэффективной реализации алгоритмов.</w:t>
      </w:r>
    </w:p>
    <w:p w:rsidR="00CB20B9" w:rsidRPr="00281D5B" w:rsidRDefault="00CB20B9" w:rsidP="00CB20B9">
      <w:pPr>
        <w:pStyle w:val="1"/>
        <w:rPr>
          <w:lang w:val="ru-RU"/>
        </w:rPr>
      </w:pPr>
      <w:r>
        <w:rPr>
          <w:lang w:val="ru-RU"/>
        </w:rPr>
        <w:t>Программный интерфейс библиотеки обработки строк на С</w:t>
      </w:r>
      <w:r>
        <w:t>UDA</w:t>
      </w:r>
    </w:p>
    <w:p w:rsidR="00CB20B9" w:rsidRDefault="00CB20B9" w:rsidP="00CB20B9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Программный интерфейс к библиотеки состоит из 2 уровней. </w:t>
      </w:r>
    </w:p>
    <w:p w:rsidR="00CB20B9" w:rsidRDefault="00CB20B9" w:rsidP="00CB20B9">
      <w:pPr>
        <w:pStyle w:val="af9"/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Низкоуровневый интерфейс на языке </w:t>
      </w:r>
      <w:r w:rsidRPr="00BA2D57">
        <w:rPr>
          <w:sz w:val="24"/>
          <w:szCs w:val="24"/>
        </w:rPr>
        <w:t>“</w:t>
      </w:r>
      <w:r>
        <w:rPr>
          <w:sz w:val="24"/>
          <w:szCs w:val="24"/>
          <w:lang w:val="en-US"/>
        </w:rPr>
        <w:t>C</w:t>
      </w:r>
      <w:r w:rsidRPr="00BA2D57">
        <w:rPr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осуществляюий</w:t>
      </w:r>
      <w:proofErr w:type="spellEnd"/>
      <w:r>
        <w:rPr>
          <w:sz w:val="24"/>
          <w:szCs w:val="24"/>
        </w:rPr>
        <w:t xml:space="preserve"> непосредственный доступ к отдельным элементам и алгоритмам библиотеки.</w:t>
      </w:r>
    </w:p>
    <w:p w:rsidR="00CB20B9" w:rsidRPr="00A947D5" w:rsidRDefault="00CB20B9" w:rsidP="00CB20B9">
      <w:pPr>
        <w:pStyle w:val="af9"/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Высокоуровневый интерфейс на языке  </w:t>
      </w:r>
      <w:r w:rsidRPr="00A9194F">
        <w:rPr>
          <w:sz w:val="24"/>
          <w:szCs w:val="24"/>
        </w:rPr>
        <w:t>“</w:t>
      </w:r>
      <w:r>
        <w:rPr>
          <w:sz w:val="24"/>
          <w:szCs w:val="24"/>
        </w:rPr>
        <w:t>С++</w:t>
      </w:r>
      <w:r w:rsidRPr="00A9194F">
        <w:rPr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реализуюший</w:t>
      </w:r>
      <w:proofErr w:type="spellEnd"/>
      <w:r>
        <w:rPr>
          <w:sz w:val="24"/>
          <w:szCs w:val="24"/>
        </w:rPr>
        <w:t xml:space="preserve"> конкретные операции текстовой обработки.</w:t>
      </w:r>
    </w:p>
    <w:p w:rsidR="00CB20B9" w:rsidRPr="00A9194F" w:rsidRDefault="00CB20B9" w:rsidP="00CB20B9">
      <w:pPr>
        <w:pStyle w:val="2"/>
        <w:rPr>
          <w:lang w:val="ru-RU"/>
        </w:rPr>
      </w:pPr>
      <w:r w:rsidRPr="008A6BC5">
        <w:rPr>
          <w:lang w:val="ru-RU"/>
        </w:rPr>
        <w:t>Низкоуровневый интерфейс на</w:t>
      </w:r>
      <w:r w:rsidRPr="00A9194F">
        <w:rPr>
          <w:lang w:val="ru-RU"/>
        </w:rPr>
        <w:t xml:space="preserve"> </w:t>
      </w:r>
      <w:r w:rsidRPr="008A6BC5">
        <w:rPr>
          <w:lang w:val="ru-RU"/>
        </w:rPr>
        <w:t xml:space="preserve">языке </w:t>
      </w:r>
      <w:r w:rsidRPr="00A9194F">
        <w:rPr>
          <w:lang w:val="ru-RU"/>
        </w:rPr>
        <w:t>“</w:t>
      </w:r>
      <w:r w:rsidRPr="008A6BC5">
        <w:rPr>
          <w:lang w:val="ru-RU"/>
        </w:rPr>
        <w:t>С</w:t>
      </w:r>
      <w:r w:rsidRPr="00A9194F">
        <w:rPr>
          <w:lang w:val="ru-RU"/>
        </w:rPr>
        <w:t>”</w:t>
      </w:r>
    </w:p>
    <w:p w:rsidR="00CB20B9" w:rsidRPr="003A4A3F" w:rsidRDefault="00CB20B9" w:rsidP="00CB20B9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Данный </w:t>
      </w:r>
      <w:proofErr w:type="spellStart"/>
      <w:r>
        <w:rPr>
          <w:sz w:val="24"/>
          <w:szCs w:val="24"/>
        </w:rPr>
        <w:t>нтерфейс</w:t>
      </w:r>
      <w:proofErr w:type="spellEnd"/>
      <w:r>
        <w:rPr>
          <w:sz w:val="24"/>
          <w:szCs w:val="24"/>
        </w:rPr>
        <w:t xml:space="preserve"> построен по аналогии с известной графической библиотекой </w:t>
      </w:r>
      <w:r>
        <w:rPr>
          <w:sz w:val="24"/>
          <w:szCs w:val="24"/>
          <w:lang w:val="en-US"/>
        </w:rPr>
        <w:t>OpenGL</w:t>
      </w:r>
      <w:r w:rsidRPr="00B02DD3">
        <w:rPr>
          <w:sz w:val="24"/>
          <w:szCs w:val="24"/>
        </w:rPr>
        <w:t>.</w:t>
      </w:r>
      <w:r>
        <w:rPr>
          <w:sz w:val="24"/>
          <w:szCs w:val="24"/>
        </w:rPr>
        <w:t xml:space="preserve"> Для возможности наиболее полного контроля над строковыми операциями и достижения именно того результата, который требуется пользователю (точного контроля над алгоритмом и гарантии отсутствия неявного копирования данных </w:t>
      </w:r>
      <w:proofErr w:type="spellStart"/>
      <w:r>
        <w:rPr>
          <w:sz w:val="24"/>
          <w:szCs w:val="24"/>
        </w:rPr>
        <w:t>c</w:t>
      </w:r>
      <w:proofErr w:type="spellEnd"/>
      <w:r>
        <w:rPr>
          <w:sz w:val="24"/>
          <w:szCs w:val="24"/>
        </w:rPr>
        <w:t xml:space="preserve"> CPU на </w:t>
      </w:r>
      <w:r>
        <w:rPr>
          <w:sz w:val="24"/>
          <w:szCs w:val="24"/>
          <w:lang w:val="en-US"/>
        </w:rPr>
        <w:t>GPU</w:t>
      </w:r>
      <w:r w:rsidRPr="003946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обратно). Библиотека имеет 2 набора интерфейсов, соответственно для стандартных 8-битных строк </w:t>
      </w:r>
      <w:r w:rsidRPr="00DA1C6A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char</w:t>
      </w:r>
      <w:r w:rsidRPr="00DA1C6A">
        <w:rPr>
          <w:sz w:val="24"/>
          <w:szCs w:val="24"/>
        </w:rPr>
        <w:t xml:space="preserve">*) </w:t>
      </w:r>
      <w:r>
        <w:rPr>
          <w:sz w:val="24"/>
          <w:szCs w:val="24"/>
        </w:rPr>
        <w:t xml:space="preserve">и 16 битных </w:t>
      </w:r>
      <w:proofErr w:type="spellStart"/>
      <w:r>
        <w:rPr>
          <w:sz w:val="24"/>
          <w:szCs w:val="24"/>
        </w:rPr>
        <w:t>юникодных</w:t>
      </w:r>
      <w:proofErr w:type="spellEnd"/>
      <w:r>
        <w:rPr>
          <w:sz w:val="24"/>
          <w:szCs w:val="24"/>
        </w:rPr>
        <w:t xml:space="preserve"> строк (</w:t>
      </w:r>
      <w:proofErr w:type="spellStart"/>
      <w:r>
        <w:rPr>
          <w:sz w:val="24"/>
          <w:szCs w:val="24"/>
          <w:lang w:val="en-US"/>
        </w:rPr>
        <w:t>wchar</w:t>
      </w:r>
      <w:proofErr w:type="spellEnd"/>
      <w:r w:rsidRPr="00DA1C6A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t</w:t>
      </w:r>
      <w:r w:rsidRPr="00DA1C6A">
        <w:rPr>
          <w:sz w:val="24"/>
          <w:szCs w:val="24"/>
        </w:rPr>
        <w:t>*</w:t>
      </w:r>
      <w:r>
        <w:rPr>
          <w:sz w:val="24"/>
          <w:szCs w:val="24"/>
        </w:rPr>
        <w:t xml:space="preserve">).  Каждая функция в интерфейсе продублирована таким образом, что если имя функции для работы с 8-битными строками </w:t>
      </w:r>
      <w:proofErr w:type="spellStart"/>
      <w:r>
        <w:rPr>
          <w:sz w:val="24"/>
          <w:szCs w:val="24"/>
          <w:lang w:val="en-US"/>
        </w:rPr>
        <w:t>ftlName</w:t>
      </w:r>
      <w:proofErr w:type="spellEnd"/>
      <w:r>
        <w:rPr>
          <w:sz w:val="24"/>
          <w:szCs w:val="24"/>
        </w:rPr>
        <w:t xml:space="preserve"> то имя </w:t>
      </w:r>
      <w:proofErr w:type="spellStart"/>
      <w:r>
        <w:rPr>
          <w:sz w:val="24"/>
          <w:szCs w:val="24"/>
        </w:rPr>
        <w:t>такой-же</w:t>
      </w:r>
      <w:proofErr w:type="spellEnd"/>
      <w:r>
        <w:rPr>
          <w:sz w:val="24"/>
          <w:szCs w:val="24"/>
        </w:rPr>
        <w:t xml:space="preserve"> функции для работы с 16-битными </w:t>
      </w:r>
      <w:proofErr w:type="spellStart"/>
      <w:r>
        <w:rPr>
          <w:sz w:val="24"/>
          <w:szCs w:val="24"/>
          <w:lang w:val="en-US"/>
        </w:rPr>
        <w:t>ftlNameu</w:t>
      </w:r>
      <w:proofErr w:type="spellEnd"/>
      <w:r w:rsidRPr="00A77E8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CB20B9" w:rsidRPr="00C26EEC" w:rsidRDefault="00CB20B9" w:rsidP="00CB20B9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Как и в </w:t>
      </w:r>
      <w:r>
        <w:rPr>
          <w:sz w:val="24"/>
          <w:szCs w:val="24"/>
          <w:lang w:val="en-US"/>
        </w:rPr>
        <w:t>OpenGL</w:t>
      </w:r>
      <w:r w:rsidRPr="00C26EE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все объекты библиотеки </w:t>
      </w:r>
      <w:proofErr w:type="spellStart"/>
      <w:r>
        <w:rPr>
          <w:sz w:val="24"/>
          <w:szCs w:val="24"/>
        </w:rPr>
        <w:t>инкапсулированны</w:t>
      </w:r>
      <w:proofErr w:type="spellEnd"/>
      <w:r>
        <w:rPr>
          <w:sz w:val="24"/>
          <w:szCs w:val="24"/>
        </w:rPr>
        <w:t xml:space="preserve">. Таким образом, они </w:t>
      </w:r>
      <w:proofErr w:type="spellStart"/>
      <w:r>
        <w:rPr>
          <w:sz w:val="24"/>
          <w:szCs w:val="24"/>
        </w:rPr>
        <w:t>создатся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храняться</w:t>
      </w:r>
      <w:proofErr w:type="spellEnd"/>
      <w:r>
        <w:rPr>
          <w:sz w:val="24"/>
          <w:szCs w:val="24"/>
        </w:rPr>
        <w:t xml:space="preserve"> внутри, а доступ к ним (и соответственно их идентификация) осуществляются при </w:t>
      </w:r>
      <w:proofErr w:type="spellStart"/>
      <w:r>
        <w:rPr>
          <w:sz w:val="24"/>
          <w:szCs w:val="24"/>
        </w:rPr>
        <w:t>пмощи</w:t>
      </w:r>
      <w:proofErr w:type="spellEnd"/>
      <w:r>
        <w:rPr>
          <w:sz w:val="24"/>
          <w:szCs w:val="24"/>
        </w:rPr>
        <w:t xml:space="preserve"> 32 битных целочисленных имен. </w:t>
      </w:r>
    </w:p>
    <w:p w:rsidR="00CB20B9" w:rsidRPr="00475F77" w:rsidRDefault="00CB20B9" w:rsidP="00CB20B9">
      <w:pPr>
        <w:pStyle w:val="3"/>
        <w:rPr>
          <w:lang w:val="ru-RU"/>
        </w:rPr>
      </w:pPr>
      <w:r w:rsidRPr="00475F77">
        <w:rPr>
          <w:lang w:val="ru-RU"/>
        </w:rPr>
        <w:t>Об</w:t>
      </w:r>
      <w:r>
        <w:rPr>
          <w:lang w:val="ru-RU"/>
        </w:rPr>
        <w:t>ъ</w:t>
      </w:r>
      <w:r w:rsidRPr="00475F77">
        <w:rPr>
          <w:lang w:val="ru-RU"/>
        </w:rPr>
        <w:t>екты строк</w:t>
      </w:r>
    </w:p>
    <w:p w:rsidR="00CB20B9" w:rsidRDefault="00CB20B9" w:rsidP="00CB20B9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Основным объектом библиотеки является строка. Прежде чем работать со строкой ее необходимо создать. Это можно сделать одной из следующих функций.</w:t>
      </w:r>
    </w:p>
    <w:p w:rsidR="00CB20B9" w:rsidRPr="003A4A3F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3A4A3F">
        <w:rPr>
          <w:rFonts w:ascii="Courier New" w:hAnsi="Courier New" w:cs="Courier New"/>
          <w:noProof/>
          <w:sz w:val="18"/>
          <w:szCs w:val="18"/>
          <w:lang w:val="ru-RU" w:bidi="ar-SA"/>
        </w:rPr>
        <w:t xml:space="preserve"> </w:t>
      </w:r>
      <w:r w:rsidRPr="003A4A3F">
        <w:rPr>
          <w:rFonts w:ascii="Courier New" w:hAnsi="Courier New" w:cs="Courier New"/>
          <w:noProof/>
          <w:color w:val="A31515"/>
          <w:sz w:val="18"/>
          <w:szCs w:val="18"/>
          <w:lang w:val="ru-RU" w:bidi="ar-SA"/>
        </w:rPr>
        <w:t>"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C</w:t>
      </w:r>
      <w:r w:rsidRPr="003A4A3F">
        <w:rPr>
          <w:rFonts w:ascii="Courier New" w:hAnsi="Courier New" w:cs="Courier New"/>
          <w:noProof/>
          <w:color w:val="A31515"/>
          <w:sz w:val="18"/>
          <w:szCs w:val="18"/>
          <w:lang w:val="ru-RU" w:bidi="ar-SA"/>
        </w:rPr>
        <w:t>"</w:t>
      </w:r>
      <w:r w:rsidRPr="003A4A3F">
        <w:rPr>
          <w:rFonts w:ascii="Courier New" w:hAnsi="Courier New" w:cs="Courier New"/>
          <w:noProof/>
          <w:sz w:val="18"/>
          <w:szCs w:val="18"/>
          <w:lang w:val="ru-RU"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3A4A3F">
        <w:rPr>
          <w:rFonts w:ascii="Courier New" w:hAnsi="Courier New" w:cs="Courier New"/>
          <w:noProof/>
          <w:sz w:val="18"/>
          <w:szCs w:val="18"/>
          <w:lang w:val="ru-RU"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ftlGenString</w:t>
      </w:r>
      <w:r w:rsidRPr="003A4A3F">
        <w:rPr>
          <w:rFonts w:ascii="Courier New" w:hAnsi="Courier New" w:cs="Courier New"/>
          <w:noProof/>
          <w:sz w:val="18"/>
          <w:szCs w:val="18"/>
          <w:lang w:val="ru-RU"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3A4A3F">
        <w:rPr>
          <w:rFonts w:ascii="Courier New" w:hAnsi="Courier New" w:cs="Courier New"/>
          <w:noProof/>
          <w:sz w:val="18"/>
          <w:szCs w:val="18"/>
          <w:lang w:val="ru-RU"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</w:t>
      </w:r>
      <w:r w:rsidRPr="003A4A3F">
        <w:rPr>
          <w:rFonts w:ascii="Courier New" w:hAnsi="Courier New" w:cs="Courier New"/>
          <w:noProof/>
          <w:color w:val="010001"/>
          <w:sz w:val="18"/>
          <w:szCs w:val="18"/>
          <w:lang w:val="ru-RU" w:bidi="ar-SA"/>
        </w:rPr>
        <w:t>_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type</w:t>
      </w:r>
      <w:r w:rsidRPr="003A4A3F">
        <w:rPr>
          <w:rFonts w:ascii="Courier New" w:hAnsi="Courier New" w:cs="Courier New"/>
          <w:noProof/>
          <w:sz w:val="18"/>
          <w:szCs w:val="18"/>
          <w:lang w:val="ru-RU" w:bidi="ar-SA"/>
        </w:rPr>
        <w:t>);</w:t>
      </w:r>
    </w:p>
    <w:p w:rsidR="00CB20B9" w:rsidRPr="003A4A3F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ftlGenStrings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a_type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a_ids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a_strNum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CB20B9" w:rsidRPr="00D02B65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ftlCreateString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char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a_size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);             </w:t>
      </w:r>
    </w:p>
    <w:p w:rsidR="00CB20B9" w:rsidRPr="00D02B65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ftlCreateStringu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wchar_t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a_size</w:t>
      </w:r>
      <w:r>
        <w:rPr>
          <w:rFonts w:ascii="Courier New" w:hAnsi="Courier New" w:cs="Courier New"/>
          <w:noProof/>
          <w:sz w:val="18"/>
          <w:szCs w:val="18"/>
          <w:lang w:bidi="ar-SA"/>
        </w:rPr>
        <w:t xml:space="preserve">); </w:t>
      </w:r>
    </w:p>
    <w:p w:rsidR="00CB20B9" w:rsidRPr="00A1086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</w:p>
    <w:p w:rsidR="00CB20B9" w:rsidRPr="00E1139F" w:rsidRDefault="00CB20B9" w:rsidP="00CB20B9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noProof/>
          <w:lang w:val="ru-RU" w:bidi="ar-SA"/>
        </w:rPr>
      </w:pPr>
      <w:r>
        <w:rPr>
          <w:rFonts w:ascii="Times New Roman" w:hAnsi="Times New Roman"/>
          <w:noProof/>
          <w:lang w:val="ru-RU" w:bidi="ar-SA"/>
        </w:rPr>
        <w:t>Первые 2 фунции</w:t>
      </w:r>
      <w:r w:rsidRPr="00D02B65">
        <w:rPr>
          <w:rFonts w:ascii="Times New Roman" w:hAnsi="Times New Roman"/>
          <w:noProof/>
          <w:lang w:val="ru-RU" w:bidi="ar-SA"/>
        </w:rPr>
        <w:t xml:space="preserve"> (</w:t>
      </w:r>
      <w:r>
        <w:rPr>
          <w:rFonts w:ascii="Times New Roman" w:hAnsi="Times New Roman"/>
          <w:noProof/>
          <w:lang w:bidi="ar-SA"/>
        </w:rPr>
        <w:t>GenString</w:t>
      </w:r>
      <w:r w:rsidRPr="00D02B65">
        <w:rPr>
          <w:rFonts w:ascii="Times New Roman" w:hAnsi="Times New Roman"/>
          <w:noProof/>
          <w:lang w:val="ru-RU" w:bidi="ar-SA"/>
        </w:rPr>
        <w:t>)</w:t>
      </w:r>
      <w:r>
        <w:rPr>
          <w:rFonts w:ascii="Times New Roman" w:hAnsi="Times New Roman"/>
          <w:noProof/>
          <w:lang w:val="ru-RU" w:bidi="ar-SA"/>
        </w:rPr>
        <w:t xml:space="preserve"> создают только объекты строки, но не инициализируют эти объекты данными. Функции с названиями </w:t>
      </w:r>
      <w:r>
        <w:rPr>
          <w:rFonts w:ascii="Times New Roman" w:hAnsi="Times New Roman"/>
          <w:noProof/>
          <w:lang w:bidi="ar-SA"/>
        </w:rPr>
        <w:t>CreateString</w:t>
      </w:r>
      <w:r w:rsidRPr="00E1139F">
        <w:rPr>
          <w:rFonts w:ascii="Times New Roman" w:hAnsi="Times New Roman"/>
          <w:noProof/>
          <w:lang w:val="ru-RU" w:bidi="ar-SA"/>
        </w:rPr>
        <w:t xml:space="preserve"> </w:t>
      </w:r>
      <w:r>
        <w:rPr>
          <w:rFonts w:ascii="Times New Roman" w:hAnsi="Times New Roman"/>
          <w:noProof/>
          <w:lang w:val="ru-RU" w:bidi="ar-SA"/>
        </w:rPr>
        <w:t xml:space="preserve">создают объект, одновременно инициализируя его данными из строки </w:t>
      </w:r>
      <w:r>
        <w:rPr>
          <w:rFonts w:ascii="Times New Roman" w:hAnsi="Times New Roman"/>
          <w:noProof/>
          <w:lang w:bidi="ar-SA"/>
        </w:rPr>
        <w:t>a</w:t>
      </w:r>
      <w:r w:rsidRPr="00E1139F">
        <w:rPr>
          <w:rFonts w:ascii="Times New Roman" w:hAnsi="Times New Roman"/>
          <w:noProof/>
          <w:lang w:val="ru-RU" w:bidi="ar-SA"/>
        </w:rPr>
        <w:t>_</w:t>
      </w:r>
      <w:r>
        <w:rPr>
          <w:rFonts w:ascii="Times New Roman" w:hAnsi="Times New Roman"/>
          <w:noProof/>
          <w:lang w:bidi="ar-SA"/>
        </w:rPr>
        <w:t>data</w:t>
      </w:r>
      <w:r w:rsidRPr="00E1139F">
        <w:rPr>
          <w:rFonts w:ascii="Times New Roman" w:hAnsi="Times New Roman"/>
          <w:noProof/>
          <w:lang w:val="ru-RU" w:bidi="ar-SA"/>
        </w:rPr>
        <w:t>.</w:t>
      </w:r>
      <w:r>
        <w:rPr>
          <w:rFonts w:ascii="Times New Roman" w:hAnsi="Times New Roman"/>
          <w:noProof/>
          <w:lang w:val="ru-RU" w:bidi="ar-SA"/>
        </w:rPr>
        <w:t xml:space="preserve"> При этом </w:t>
      </w:r>
      <w:r>
        <w:rPr>
          <w:rFonts w:ascii="Times New Roman" w:hAnsi="Times New Roman"/>
          <w:noProof/>
          <w:lang w:bidi="ar-SA"/>
        </w:rPr>
        <w:t>a</w:t>
      </w:r>
      <w:r w:rsidRPr="00E1139F">
        <w:rPr>
          <w:rFonts w:ascii="Times New Roman" w:hAnsi="Times New Roman"/>
          <w:noProof/>
          <w:lang w:val="ru-RU" w:bidi="ar-SA"/>
        </w:rPr>
        <w:t>_</w:t>
      </w:r>
      <w:r>
        <w:rPr>
          <w:rFonts w:ascii="Times New Roman" w:hAnsi="Times New Roman"/>
          <w:noProof/>
          <w:lang w:bidi="ar-SA"/>
        </w:rPr>
        <w:t>size</w:t>
      </w:r>
      <w:r w:rsidRPr="00E1139F">
        <w:rPr>
          <w:rFonts w:ascii="Times New Roman" w:hAnsi="Times New Roman"/>
          <w:noProof/>
          <w:lang w:val="ru-RU" w:bidi="ar-SA"/>
        </w:rPr>
        <w:t xml:space="preserve"> </w:t>
      </w:r>
      <w:r>
        <w:rPr>
          <w:rFonts w:ascii="Times New Roman" w:hAnsi="Times New Roman"/>
          <w:noProof/>
          <w:lang w:val="ru-RU" w:bidi="ar-SA"/>
        </w:rPr>
        <w:t>задает размер строки (число сивмолов в ней).</w:t>
      </w:r>
    </w:p>
    <w:p w:rsidR="00CB20B9" w:rsidRPr="003F4E3B" w:rsidRDefault="00CB20B9" w:rsidP="00CB20B9">
      <w:pPr>
        <w:autoSpaceDE w:val="0"/>
        <w:autoSpaceDN w:val="0"/>
        <w:adjustRightInd w:val="0"/>
        <w:rPr>
          <w:rFonts w:ascii="Times New Roman" w:hAnsi="Times New Roman"/>
          <w:noProof/>
          <w:sz w:val="18"/>
          <w:szCs w:val="18"/>
          <w:lang w:val="ru-RU" w:bidi="ar-SA"/>
        </w:rPr>
      </w:pPr>
      <w:r>
        <w:rPr>
          <w:rFonts w:ascii="Times New Roman" w:hAnsi="Times New Roman"/>
          <w:lang w:val="ru-RU"/>
        </w:rPr>
        <w:t>Содержимое строки можно в любой момент обновить при помощи следующих функций.</w:t>
      </w:r>
    </w:p>
    <w:p w:rsidR="00CB20B9" w:rsidRPr="00D02B65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</w:p>
    <w:p w:rsidR="00CB20B9" w:rsidRPr="00D02B65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ftlStringData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char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a_size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);    </w:t>
      </w:r>
      <w:r w:rsidRPr="00D02B65"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  <w:t>// will not work with weak strings created by ftlCreateStringOnMemory</w:t>
      </w:r>
    </w:p>
    <w:p w:rsidR="00CB20B9" w:rsidRPr="00892403" w:rsidRDefault="00CB20B9" w:rsidP="00CB20B9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ftlStringDatau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wchar_t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a_size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);</w:t>
      </w:r>
      <w:r w:rsidRPr="00D02B65"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  <w:t xml:space="preserve">// </w:t>
      </w:r>
    </w:p>
    <w:p w:rsidR="00CB20B9" w:rsidRDefault="00CB20B9" w:rsidP="00CB20B9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color w:val="008000"/>
          <w:sz w:val="18"/>
          <w:szCs w:val="18"/>
          <w:lang w:val="ru-RU" w:bidi="ar-SA"/>
        </w:rPr>
      </w:pPr>
      <w:r>
        <w:rPr>
          <w:rFonts w:ascii="Times New Roman" w:hAnsi="Times New Roman"/>
          <w:lang w:val="ru-RU"/>
        </w:rPr>
        <w:t xml:space="preserve">При этом пользователю библиотеки нет необходимости заботится о выделении и освобождении памяти </w:t>
      </w:r>
      <w:r>
        <w:rPr>
          <w:rFonts w:ascii="Times New Roman" w:hAnsi="Times New Roman"/>
        </w:rPr>
        <w:t>GPU</w:t>
      </w:r>
      <w:r w:rsidRPr="003F4E3B">
        <w:rPr>
          <w:rFonts w:ascii="Times New Roman" w:hAnsi="Times New Roman"/>
          <w:lang w:val="ru-RU"/>
        </w:rPr>
        <w:t xml:space="preserve">. </w:t>
      </w:r>
      <w:proofErr w:type="spellStart"/>
      <w:r>
        <w:rPr>
          <w:rFonts w:ascii="Times New Roman" w:hAnsi="Times New Roman"/>
          <w:lang w:val="ru-RU"/>
        </w:rPr>
        <w:t>Реаллокация</w:t>
      </w:r>
      <w:proofErr w:type="spellEnd"/>
      <w:r>
        <w:rPr>
          <w:rFonts w:ascii="Times New Roman" w:hAnsi="Times New Roman"/>
          <w:lang w:val="ru-RU"/>
        </w:rPr>
        <w:t xml:space="preserve"> автоматически производится самой библиотекой при необходимости.</w:t>
      </w:r>
      <w:r w:rsidRPr="00D079E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Также можно скопировать содержимое строки в память </w:t>
      </w:r>
      <w:r>
        <w:rPr>
          <w:rFonts w:ascii="Times New Roman" w:hAnsi="Times New Roman"/>
        </w:rPr>
        <w:t>CPU</w:t>
      </w:r>
      <w:r>
        <w:rPr>
          <w:rFonts w:ascii="Times New Roman" w:hAnsi="Times New Roman"/>
          <w:lang w:val="ru-RU"/>
        </w:rPr>
        <w:t xml:space="preserve"> при помощи следующих функций.</w:t>
      </w:r>
    </w:p>
    <w:p w:rsidR="00CB20B9" w:rsidRPr="003F4E3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18"/>
          <w:szCs w:val="18"/>
          <w:lang w:val="ru-RU" w:bidi="ar-SA"/>
        </w:rPr>
      </w:pPr>
    </w:p>
    <w:p w:rsidR="00CB20B9" w:rsidRPr="00D079E4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79E4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79E4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C</w:t>
      </w:r>
      <w:r w:rsidRPr="00D079E4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</w:t>
      </w:r>
      <w:r w:rsidRPr="00D079E4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79E4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ftlGetStringData</w:t>
      </w:r>
      <w:r w:rsidRPr="00D079E4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D079E4">
        <w:rPr>
          <w:rFonts w:ascii="Courier New" w:hAnsi="Courier New" w:cs="Courier New"/>
          <w:noProof/>
          <w:color w:val="000000" w:themeColor="text1"/>
          <w:sz w:val="18"/>
          <w:szCs w:val="18"/>
          <w:lang w:bidi="ar-SA"/>
        </w:rPr>
        <w:t>,</w:t>
      </w:r>
      <w:r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char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*</w:t>
      </w:r>
      <w:r>
        <w:rPr>
          <w:rFonts w:ascii="Courier New" w:hAnsi="Courier New" w:cs="Courier New"/>
          <w:noProof/>
          <w:sz w:val="18"/>
          <w:szCs w:val="18"/>
          <w:lang w:bidi="ar-SA"/>
        </w:rPr>
        <w:t xml:space="preserve"> out_data,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79E4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</w:t>
      </w:r>
      <w:r w:rsidRPr="00D079E4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_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maxSize</w:t>
      </w:r>
      <w:r w:rsidRPr="00D079E4">
        <w:rPr>
          <w:rFonts w:ascii="Courier New" w:hAnsi="Courier New" w:cs="Courier New"/>
          <w:noProof/>
          <w:sz w:val="18"/>
          <w:szCs w:val="18"/>
          <w:lang w:bidi="ar-SA"/>
        </w:rPr>
        <w:t xml:space="preserve">);  </w:t>
      </w:r>
    </w:p>
    <w:p w:rsidR="00CB20B9" w:rsidRPr="00D02B65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ftlGetStringDatau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D079E4">
        <w:rPr>
          <w:rFonts w:ascii="Courier New" w:hAnsi="Courier New" w:cs="Courier New"/>
          <w:noProof/>
          <w:color w:val="000000" w:themeColor="text1"/>
          <w:sz w:val="18"/>
          <w:szCs w:val="18"/>
          <w:lang w:bidi="ar-SA"/>
        </w:rPr>
        <w:t>,</w:t>
      </w:r>
      <w:r>
        <w:rPr>
          <w:rFonts w:ascii="Courier New" w:hAnsi="Courier New" w:cs="Courier New"/>
          <w:noProof/>
          <w:color w:val="000000" w:themeColor="text1"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wchar_t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,</w:t>
      </w:r>
      <w:r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</w:t>
      </w:r>
      <w:r w:rsidRPr="00D079E4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_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maxSize</w:t>
      </w:r>
      <w:r w:rsidRPr="00D02B65">
        <w:rPr>
          <w:rFonts w:ascii="Courier New" w:hAnsi="Courier New" w:cs="Courier New"/>
          <w:noProof/>
          <w:sz w:val="18"/>
          <w:szCs w:val="18"/>
          <w:lang w:bidi="ar-SA"/>
        </w:rPr>
        <w:t xml:space="preserve">); </w:t>
      </w:r>
    </w:p>
    <w:p w:rsidR="00CB20B9" w:rsidRPr="00D079E4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18"/>
          <w:szCs w:val="18"/>
          <w:lang w:bidi="ar-SA"/>
        </w:rPr>
      </w:pPr>
    </w:p>
    <w:p w:rsidR="00CB20B9" w:rsidRPr="00F446FB" w:rsidRDefault="00CB20B9" w:rsidP="00CB20B9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Также имеется возможность получить размер строки при помощи следующей функции.</w:t>
      </w:r>
    </w:p>
    <w:p w:rsidR="00CB20B9" w:rsidRPr="003A4A3F" w:rsidRDefault="00CB20B9" w:rsidP="00CB20B9">
      <w:pPr>
        <w:pStyle w:val="af9"/>
        <w:spacing w:line="360" w:lineRule="auto"/>
        <w:rPr>
          <w:rFonts w:ascii="Courier New" w:hAnsi="Courier New" w:cs="Courier New"/>
          <w:noProof/>
          <w:color w:val="010001"/>
          <w:sz w:val="18"/>
          <w:szCs w:val="18"/>
          <w:lang w:val="en-US"/>
        </w:rPr>
      </w:pPr>
      <w:r w:rsidRPr="00D02B65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>extern</w:t>
      </w:r>
      <w:r w:rsidRPr="00D079E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D079E4">
        <w:rPr>
          <w:rFonts w:ascii="Courier New" w:hAnsi="Courier New" w:cs="Courier New"/>
          <w:noProof/>
          <w:color w:val="A31515"/>
          <w:sz w:val="18"/>
          <w:szCs w:val="18"/>
          <w:lang w:val="en-US"/>
        </w:rPr>
        <w:t>"</w:t>
      </w:r>
      <w:r w:rsidRPr="00D02B65">
        <w:rPr>
          <w:rFonts w:ascii="Courier New" w:hAnsi="Courier New" w:cs="Courier New"/>
          <w:noProof/>
          <w:color w:val="A31515"/>
          <w:sz w:val="18"/>
          <w:szCs w:val="18"/>
          <w:lang w:val="en-US"/>
        </w:rPr>
        <w:t>C</w:t>
      </w:r>
      <w:r w:rsidRPr="00D079E4">
        <w:rPr>
          <w:rFonts w:ascii="Courier New" w:hAnsi="Courier New" w:cs="Courier New"/>
          <w:noProof/>
          <w:color w:val="A31515"/>
          <w:sz w:val="18"/>
          <w:szCs w:val="18"/>
          <w:lang w:val="en-US"/>
        </w:rPr>
        <w:t>"</w:t>
      </w:r>
      <w:r w:rsidRPr="00D079E4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 xml:space="preserve"> </w:t>
      </w:r>
      <w:r w:rsidRPr="00453C51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>int</w:t>
      </w:r>
      <w:r w:rsidRPr="00D079E4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ftlGetStringSize</w:t>
      </w:r>
      <w:r w:rsidRPr="00D079E4">
        <w:rPr>
          <w:rFonts w:ascii="Courier New" w:hAnsi="Courier New" w:cs="Courier New"/>
          <w:noProof/>
          <w:sz w:val="18"/>
          <w:szCs w:val="18"/>
          <w:lang w:val="en-US"/>
        </w:rPr>
        <w:t>(</w:t>
      </w:r>
      <w:r w:rsidRPr="00D02B65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>int</w:t>
      </w:r>
      <w:r w:rsidRPr="00D02B6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D02B65"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a_str</w:t>
      </w:r>
      <w:r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);</w:t>
      </w:r>
    </w:p>
    <w:p w:rsidR="00CB20B9" w:rsidRDefault="00CB20B9" w:rsidP="00CB20B9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Для удаления строки и освобождения занимаемой ей памяти используются функции </w:t>
      </w:r>
    </w:p>
    <w:p w:rsidR="00CB20B9" w:rsidRPr="004F5AD2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ftlDeleteString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a_id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CB20B9" w:rsidRP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ftlDeleteStrings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4F5AD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a_ids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4F5AD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4F5AD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4F5AD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a_strNum</w:t>
      </w:r>
      <w:r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CB20B9" w:rsidRDefault="00CB20B9" w:rsidP="00CB20B9">
      <w:pPr>
        <w:pStyle w:val="3"/>
        <w:rPr>
          <w:lang w:val="ru-RU"/>
        </w:rPr>
      </w:pPr>
      <w:r w:rsidRPr="00475F77">
        <w:rPr>
          <w:lang w:val="ru-RU"/>
        </w:rPr>
        <w:t>Об</w:t>
      </w:r>
      <w:r>
        <w:rPr>
          <w:lang w:val="ru-RU"/>
        </w:rPr>
        <w:t>ъекты</w:t>
      </w:r>
      <w:r w:rsidRPr="009D2713">
        <w:rPr>
          <w:lang w:val="ru-RU"/>
        </w:rPr>
        <w:t xml:space="preserve"> </w:t>
      </w:r>
      <w:r>
        <w:rPr>
          <w:lang w:val="ru-RU"/>
        </w:rPr>
        <w:t>буферов</w:t>
      </w:r>
    </w:p>
    <w:p w:rsidR="00CB20B9" w:rsidRDefault="00CB20B9" w:rsidP="00CB20B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</w:t>
      </w:r>
      <w:r w:rsidRPr="0055363F">
        <w:rPr>
          <w:rFonts w:ascii="Times New Roman" w:hAnsi="Times New Roman"/>
          <w:lang w:val="ru-RU"/>
        </w:rPr>
        <w:t>анные</w:t>
      </w:r>
      <w:r>
        <w:rPr>
          <w:rFonts w:ascii="Times New Roman" w:hAnsi="Times New Roman"/>
          <w:lang w:val="ru-RU"/>
        </w:rPr>
        <w:t xml:space="preserve"> объекты представляют целочисленные</w:t>
      </w:r>
      <w:r w:rsidRPr="00E13C02">
        <w:rPr>
          <w:rFonts w:ascii="Times New Roman" w:hAnsi="Times New Roman"/>
          <w:lang w:val="ru-RU"/>
        </w:rPr>
        <w:t xml:space="preserve"> (</w:t>
      </w:r>
      <w:r>
        <w:rPr>
          <w:rFonts w:ascii="Times New Roman" w:hAnsi="Times New Roman"/>
          <w:lang w:val="ru-RU"/>
        </w:rPr>
        <w:t xml:space="preserve">на данном этапе, однако предполагается расширение библиотеки с добавлением других </w:t>
      </w:r>
      <w:proofErr w:type="spellStart"/>
      <w:r>
        <w:rPr>
          <w:rFonts w:ascii="Times New Roman" w:hAnsi="Times New Roman"/>
          <w:lang w:val="ru-RU"/>
        </w:rPr>
        <w:t>типоа</w:t>
      </w:r>
      <w:proofErr w:type="spellEnd"/>
      <w:r>
        <w:rPr>
          <w:rFonts w:ascii="Times New Roman" w:hAnsi="Times New Roman"/>
          <w:lang w:val="ru-RU"/>
        </w:rPr>
        <w:t xml:space="preserve"> буферов</w:t>
      </w:r>
      <w:r w:rsidRPr="00E13C02">
        <w:rPr>
          <w:rFonts w:ascii="Times New Roman" w:hAnsi="Times New Roman"/>
          <w:lang w:val="ru-RU"/>
        </w:rPr>
        <w:t>)</w:t>
      </w:r>
      <w:r>
        <w:rPr>
          <w:rFonts w:ascii="Times New Roman" w:hAnsi="Times New Roman"/>
          <w:lang w:val="ru-RU"/>
        </w:rPr>
        <w:t xml:space="preserve"> массивы данных, хранящиеся в памяти GPU.</w:t>
      </w:r>
      <w:r w:rsidRPr="009D2713">
        <w:rPr>
          <w:rFonts w:ascii="Times New Roman" w:hAnsi="Times New Roman"/>
          <w:lang w:val="ru-RU"/>
        </w:rPr>
        <w:t xml:space="preserve"> В</w:t>
      </w:r>
      <w:r>
        <w:rPr>
          <w:rFonts w:ascii="Times New Roman" w:hAnsi="Times New Roman"/>
          <w:lang w:val="ru-RU"/>
        </w:rPr>
        <w:t>ся идентификация и работа с буферами осуществляется как и в случае со строками посредством целочисленных индексов объектов.</w:t>
      </w:r>
    </w:p>
    <w:p w:rsidR="00CB20B9" w:rsidRPr="00DA0E61" w:rsidRDefault="00CB20B9" w:rsidP="00CB20B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Функции для работы с целочисленными буф</w:t>
      </w:r>
      <w:r w:rsidR="00013365">
        <w:rPr>
          <w:rFonts w:ascii="Times New Roman" w:hAnsi="Times New Roman"/>
          <w:lang w:val="ru-RU"/>
        </w:rPr>
        <w:t>ерами.</w:t>
      </w:r>
    </w:p>
    <w:p w:rsidR="00CB20B9" w:rsidRDefault="00CB20B9" w:rsidP="00CB20B9">
      <w:pPr>
        <w:rPr>
          <w:rFonts w:ascii="Times New Roman" w:hAnsi="Times New Roman"/>
          <w:lang w:val="ru-RU"/>
        </w:rPr>
      </w:pPr>
      <w:r w:rsidRPr="0055363F">
        <w:rPr>
          <w:rFonts w:ascii="Times New Roman" w:hAnsi="Times New Roman"/>
          <w:lang w:val="ru-RU"/>
        </w:rPr>
        <w:t xml:space="preserve"> </w:t>
      </w:r>
    </w:p>
    <w:p w:rsidR="00013365" w:rsidRPr="009368A9" w:rsidRDefault="00013365" w:rsidP="00013365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Создание буфера</w:t>
      </w:r>
      <w:r w:rsidRPr="009368A9">
        <w:rPr>
          <w:rFonts w:ascii="Times New Roman" w:hAnsi="Times New Roman"/>
          <w:lang w:val="ru-RU"/>
        </w:rPr>
        <w:t>:</w:t>
      </w:r>
    </w:p>
    <w:p w:rsidR="00013365" w:rsidRPr="0055363F" w:rsidRDefault="00013365" w:rsidP="00CB20B9">
      <w:pPr>
        <w:rPr>
          <w:rFonts w:ascii="Times New Roman" w:hAnsi="Times New Roman"/>
          <w:lang w:val="ru-RU"/>
        </w:rPr>
      </w:pPr>
    </w:p>
    <w:p w:rsid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ftlCreateBufferi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</w:t>
      </w:r>
      <w:r w:rsidRPr="005725D0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s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ize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013365" w:rsidRDefault="00013365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</w:p>
    <w:p w:rsidR="00013365" w:rsidRPr="009368A9" w:rsidRDefault="00013365" w:rsidP="00013365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Обновление данных буфера (копирование </w:t>
      </w:r>
      <w:r>
        <w:rPr>
          <w:rFonts w:ascii="Times New Roman" w:hAnsi="Times New Roman"/>
        </w:rPr>
        <w:t>CPU</w:t>
      </w:r>
      <w:r w:rsidRPr="0001336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to</w:t>
      </w:r>
      <w:r w:rsidRPr="0001336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GPU</w:t>
      </w:r>
      <w:r>
        <w:rPr>
          <w:rFonts w:ascii="Times New Roman" w:hAnsi="Times New Roman"/>
          <w:lang w:val="ru-RU"/>
        </w:rPr>
        <w:t>)</w:t>
      </w:r>
      <w:r w:rsidRPr="009368A9">
        <w:rPr>
          <w:rFonts w:ascii="Times New Roman" w:hAnsi="Times New Roman"/>
          <w:lang w:val="ru-RU"/>
        </w:rPr>
        <w:t>:</w:t>
      </w:r>
    </w:p>
    <w:p w:rsidR="00013365" w:rsidRDefault="00013365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</w:p>
    <w:p w:rsidR="00013365" w:rsidRPr="00013365" w:rsidRDefault="00013365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</w:p>
    <w:p w:rsidR="00CB20B9" w:rsidRPr="00852EA2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ftlBufferDatai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a_buffId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</w:t>
      </w:r>
      <w:r w:rsidRPr="005725D0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s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ize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9368A9" w:rsidRDefault="009368A9" w:rsidP="00CB20B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9368A9" w:rsidRPr="009368A9" w:rsidRDefault="009368A9" w:rsidP="00CB20B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Копирование данных </w:t>
      </w:r>
      <w:r w:rsidRPr="009368A9">
        <w:rPr>
          <w:rFonts w:ascii="Times New Roman" w:hAnsi="Times New Roman"/>
          <w:lang w:val="ru-RU"/>
        </w:rPr>
        <w:t xml:space="preserve">буфера в память </w:t>
      </w:r>
      <w:r>
        <w:rPr>
          <w:rFonts w:ascii="Times New Roman" w:hAnsi="Times New Roman"/>
        </w:rPr>
        <w:t>CPU</w:t>
      </w:r>
      <w:r w:rsidRPr="009368A9">
        <w:rPr>
          <w:rFonts w:ascii="Times New Roman" w:hAnsi="Times New Roman"/>
          <w:lang w:val="ru-RU"/>
        </w:rPr>
        <w:t>:</w:t>
      </w:r>
    </w:p>
    <w:p w:rsidR="009368A9" w:rsidRDefault="009368A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18"/>
          <w:szCs w:val="18"/>
          <w:lang w:val="ru-RU" w:bidi="ar-SA"/>
        </w:rPr>
      </w:pPr>
    </w:p>
    <w:p w:rsid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ftlGetBufferDatai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a_buffId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a_data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</w:t>
      </w:r>
      <w:r w:rsidRPr="005725D0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s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ize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9368A9" w:rsidRDefault="009368A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</w:p>
    <w:p w:rsidR="009368A9" w:rsidRPr="009368A9" w:rsidRDefault="009368A9" w:rsidP="009368A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</w:rPr>
        <w:t>Удаление</w:t>
      </w:r>
      <w:proofErr w:type="spellEnd"/>
      <w:r>
        <w:rPr>
          <w:rFonts w:ascii="Times New Roman" w:hAnsi="Times New Roman"/>
          <w:lang w:val="ru-RU"/>
        </w:rPr>
        <w:t xml:space="preserve"> буфера</w:t>
      </w:r>
      <w:r w:rsidRPr="009368A9">
        <w:rPr>
          <w:rFonts w:ascii="Times New Roman" w:hAnsi="Times New Roman"/>
          <w:lang w:val="ru-RU"/>
        </w:rPr>
        <w:t>:</w:t>
      </w:r>
    </w:p>
    <w:p w:rsidR="009368A9" w:rsidRPr="009368A9" w:rsidRDefault="009368A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val="ru-RU" w:bidi="ar-SA"/>
        </w:rPr>
      </w:pPr>
    </w:p>
    <w:p w:rsidR="00CB20B9" w:rsidRP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ftlDeleteBufferi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a_buffId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852EA2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852EA2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a_bufferId</w:t>
      </w:r>
      <w:r w:rsidRPr="00852EA2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CB20B9" w:rsidRPr="00C04C5A" w:rsidRDefault="00CB20B9" w:rsidP="00CB20B9">
      <w:pPr>
        <w:pStyle w:val="3"/>
        <w:rPr>
          <w:lang w:val="ru-RU"/>
        </w:rPr>
      </w:pPr>
      <w:r w:rsidRPr="00475F77">
        <w:rPr>
          <w:lang w:val="ru-RU"/>
        </w:rPr>
        <w:t>Об</w:t>
      </w:r>
      <w:r>
        <w:rPr>
          <w:lang w:val="ru-RU"/>
        </w:rPr>
        <w:t>ъект  "</w:t>
      </w:r>
      <w:r w:rsidRPr="00C04C5A">
        <w:rPr>
          <w:lang w:val="ru-RU"/>
        </w:rPr>
        <w:t>массив слов</w:t>
      </w:r>
      <w:r>
        <w:rPr>
          <w:lang w:val="ru-RU"/>
        </w:rPr>
        <w:t>"</w:t>
      </w:r>
    </w:p>
    <w:p w:rsidR="00CB20B9" w:rsidRPr="00DA0E61" w:rsidRDefault="00CB20B9" w:rsidP="00CB20B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</w:t>
      </w:r>
      <w:r w:rsidRPr="0055363F">
        <w:rPr>
          <w:rFonts w:ascii="Times New Roman" w:hAnsi="Times New Roman"/>
          <w:lang w:val="ru-RU"/>
        </w:rPr>
        <w:t>анные</w:t>
      </w:r>
      <w:r>
        <w:rPr>
          <w:rFonts w:ascii="Times New Roman" w:hAnsi="Times New Roman"/>
          <w:lang w:val="ru-RU"/>
        </w:rPr>
        <w:t xml:space="preserve"> объекты </w:t>
      </w:r>
      <w:r w:rsidRPr="00C04C5A">
        <w:rPr>
          <w:rFonts w:ascii="Times New Roman" w:hAnsi="Times New Roman"/>
          <w:lang w:val="ru-RU"/>
        </w:rPr>
        <w:t xml:space="preserve">вводятся </w:t>
      </w:r>
      <w:r>
        <w:rPr>
          <w:rFonts w:ascii="Times New Roman" w:hAnsi="Times New Roman"/>
          <w:lang w:val="ru-RU"/>
        </w:rPr>
        <w:t>для представления в памяти GPU множества (массива, списка) слов, над которым работают параллельные алгоритмы морфологии и другие алгоритмы, выполняющие операции с большим числом слов.</w:t>
      </w:r>
      <w:r w:rsidRPr="00311216">
        <w:rPr>
          <w:rFonts w:ascii="Times New Roman" w:hAnsi="Times New Roman"/>
          <w:lang w:val="ru-RU"/>
        </w:rPr>
        <w:t xml:space="preserve"> М</w:t>
      </w:r>
      <w:r>
        <w:rPr>
          <w:rFonts w:ascii="Times New Roman" w:hAnsi="Times New Roman"/>
          <w:lang w:val="ru-RU"/>
        </w:rPr>
        <w:t>ассив слов является всего лишь связкой между строкой и целочисленным буфером.</w:t>
      </w:r>
      <w:r w:rsidRPr="00DA0E61">
        <w:rPr>
          <w:rFonts w:ascii="Times New Roman" w:hAnsi="Times New Roman"/>
          <w:lang w:val="ru-RU"/>
        </w:rPr>
        <w:t xml:space="preserve"> С</w:t>
      </w:r>
      <w:r>
        <w:rPr>
          <w:rFonts w:ascii="Times New Roman" w:hAnsi="Times New Roman"/>
          <w:lang w:val="ru-RU"/>
        </w:rPr>
        <w:t>ам по себе "массив" слов не занимает памяти.</w:t>
      </w:r>
    </w:p>
    <w:p w:rsidR="00CB20B9" w:rsidRP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CB20B9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CB20B9">
        <w:rPr>
          <w:rFonts w:ascii="Courier New" w:hAnsi="Courier New" w:cs="Courier New"/>
          <w:noProof/>
          <w:color w:val="A31515"/>
          <w:sz w:val="20"/>
          <w:szCs w:val="20"/>
          <w:lang w:val="ru-RU" w:bidi="ar-SA"/>
        </w:rPr>
        <w:t>"</w:t>
      </w:r>
      <w:r w:rsidRPr="00DA0E61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C</w:t>
      </w:r>
      <w:r w:rsidRPr="00CB20B9">
        <w:rPr>
          <w:rFonts w:ascii="Courier New" w:hAnsi="Courier New" w:cs="Courier New"/>
          <w:noProof/>
          <w:color w:val="A31515"/>
          <w:sz w:val="20"/>
          <w:szCs w:val="20"/>
          <w:lang w:val="ru-RU" w:bidi="ar-SA"/>
        </w:rPr>
        <w:t>"</w:t>
      </w:r>
      <w:r w:rsidRPr="00CB20B9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B20B9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ftlCreateWordsArray</w:t>
      </w:r>
      <w:r w:rsidRPr="00CB20B9">
        <w:rPr>
          <w:rFonts w:ascii="Courier New" w:hAnsi="Courier New" w:cs="Courier New"/>
          <w:noProof/>
          <w:sz w:val="20"/>
          <w:szCs w:val="20"/>
          <w:lang w:val="ru-RU" w:bidi="ar-SA"/>
        </w:rPr>
        <w:t>(</w:t>
      </w: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B20B9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CB20B9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buffid</w:t>
      </w:r>
      <w:r w:rsidRPr="00CB20B9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, </w:t>
      </w: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B20B9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CB20B9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stringId</w:t>
      </w:r>
      <w:r w:rsidRPr="00CB20B9">
        <w:rPr>
          <w:rFonts w:ascii="Courier New" w:hAnsi="Courier New" w:cs="Courier New"/>
          <w:noProof/>
          <w:sz w:val="20"/>
          <w:szCs w:val="20"/>
          <w:lang w:val="ru-RU" w:bidi="ar-SA"/>
        </w:rPr>
        <w:t>);</w:t>
      </w:r>
    </w:p>
    <w:p w:rsidR="00CB20B9" w:rsidRPr="00DA0E61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DA0E61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ftlWordsArrayAttachStringToBufferi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a_wordsArraId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a_buffid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a_stringId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B20B9" w:rsidRPr="00DA0E61" w:rsidRDefault="00CB20B9" w:rsidP="00CB20B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DA0E61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ftlDeleteWordsArrayData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DA0E6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a_wordsArraId</w:t>
      </w:r>
      <w:r w:rsidRPr="00DA0E61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B20B9" w:rsidRPr="00DA0E61" w:rsidRDefault="00CB20B9" w:rsidP="00CB20B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</w:p>
    <w:p w:rsidR="00CB20B9" w:rsidRPr="00CB20B9" w:rsidRDefault="00CB20B9" w:rsidP="00CB20B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Пример</w:t>
      </w:r>
      <w:r w:rsidRPr="00CB20B9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создания</w:t>
      </w:r>
      <w:r w:rsidRPr="00CB20B9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массива</w:t>
      </w:r>
      <w:r w:rsidRPr="00CB20B9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слов</w:t>
      </w:r>
      <w:r w:rsidRPr="00CB20B9">
        <w:rPr>
          <w:rFonts w:ascii="Times New Roman" w:hAnsi="Times New Roman"/>
          <w:lang w:val="ru-RU"/>
        </w:rPr>
        <w:t>:</w:t>
      </w:r>
    </w:p>
    <w:p w:rsidR="00CB20B9" w:rsidRPr="001A05C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wordsData</w:t>
      </w:r>
      <w:r w:rsidRPr="00D71E6B">
        <w:rPr>
          <w:rFonts w:ascii="Courier New" w:hAnsi="Courier New" w:cs="Courier New"/>
          <w:noProof/>
          <w:sz w:val="20"/>
          <w:szCs w:val="20"/>
          <w:lang w:val="ru-RU" w:bidi="ar-SA"/>
        </w:rPr>
        <w:t>[]</w:t>
      </w:r>
      <w:r w:rsidRPr="001A05CB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= "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мяч кошка машина трава</w:t>
      </w:r>
      <w:r w:rsidRPr="001A05CB">
        <w:rPr>
          <w:rFonts w:ascii="Courier New" w:hAnsi="Courier New" w:cs="Courier New"/>
          <w:noProof/>
          <w:sz w:val="20"/>
          <w:szCs w:val="20"/>
          <w:lang w:val="ru-RU" w:bidi="ar-SA"/>
        </w:rPr>
        <w:t>";</w:t>
      </w:r>
    </w:p>
    <w:p w:rsid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A05C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D71E6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wordsPos [] = {0,5,11,18};</w:t>
      </w:r>
    </w:p>
    <w:p w:rsid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B20B9" w:rsidRPr="001A05C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B20B9" w:rsidRPr="001A05C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A05C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A05C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wordsStringId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 xml:space="preserve">  = </w:t>
      </w:r>
      <w:r w:rsidRPr="001A05C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ftlCreateString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wordsData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sizeof(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wordsData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)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B20B9" w:rsidRPr="001A05C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A05C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A05C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wordsPosBuffer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A05C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ftlCreateBufferi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wordsPos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4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 xml:space="preserve">); </w:t>
      </w:r>
    </w:p>
    <w:p w:rsidR="00CB20B9" w:rsidRPr="001A05CB" w:rsidRDefault="00CB20B9" w:rsidP="00CB20B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1A05C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A05C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wordsArray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 xml:space="preserve">     = </w:t>
      </w:r>
      <w:r w:rsidRPr="001A05C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ftlCreateWordsArray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A05C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wordsStringId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A05C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wordsPosBuffer</w:t>
      </w:r>
      <w:r w:rsidRPr="001A05C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B20B9" w:rsidRDefault="00CB20B9" w:rsidP="00CB20B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Уже</w:t>
      </w:r>
      <w:r w:rsidRPr="00DA0E6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созданный массив</w:t>
      </w:r>
      <w:r w:rsidRPr="00DA0E6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слов можно перезаписать при помощи функции </w:t>
      </w:r>
    </w:p>
    <w:p w:rsidR="00CB20B9" w:rsidRPr="00DA0E61" w:rsidRDefault="00CB20B9" w:rsidP="00CB20B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DA0E6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ftlWordsArrayAttachStringToBufferi</w:t>
      </w:r>
    </w:p>
    <w:p w:rsidR="00CB20B9" w:rsidRPr="00970DC4" w:rsidRDefault="00CB20B9" w:rsidP="00CB20B9">
      <w:pPr>
        <w:pStyle w:val="3"/>
        <w:rPr>
          <w:lang w:val="ru-RU"/>
        </w:rPr>
      </w:pPr>
      <w:r w:rsidRPr="00475F77">
        <w:rPr>
          <w:lang w:val="ru-RU"/>
        </w:rPr>
        <w:lastRenderedPageBreak/>
        <w:t>Об</w:t>
      </w:r>
      <w:r>
        <w:rPr>
          <w:lang w:val="ru-RU"/>
        </w:rPr>
        <w:t xml:space="preserve">ъект  </w:t>
      </w:r>
      <w:r w:rsidRPr="00970DC4">
        <w:rPr>
          <w:lang w:val="ru-RU"/>
        </w:rPr>
        <w:t>"</w:t>
      </w:r>
      <w:r>
        <w:rPr>
          <w:lang w:val="ru-RU"/>
        </w:rPr>
        <w:t>Строковое дерево</w:t>
      </w:r>
      <w:r w:rsidRPr="00970DC4">
        <w:rPr>
          <w:lang w:val="ru-RU"/>
        </w:rPr>
        <w:t>"</w:t>
      </w:r>
      <w:r>
        <w:rPr>
          <w:lang w:val="ru-RU"/>
        </w:rPr>
        <w:t>.</w:t>
      </w:r>
    </w:p>
    <w:p w:rsidR="00CB20B9" w:rsidRPr="004615D1" w:rsidRDefault="00CB20B9" w:rsidP="004615D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Данный объект введен для реализации операций морфологии через поиск в дереве.</w:t>
      </w:r>
      <w:r w:rsidR="00502492" w:rsidRPr="00502492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Функции для работы с бинарным деревом строк:</w:t>
      </w:r>
    </w:p>
    <w:p w:rsidR="00F06418" w:rsidRPr="004615D1" w:rsidRDefault="00F06418" w:rsidP="004615D1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Создание дерева</w:t>
      </w:r>
      <w:r w:rsidRPr="009368A9">
        <w:rPr>
          <w:rFonts w:ascii="Times New Roman" w:hAnsi="Times New Roman"/>
          <w:lang w:val="ru-RU"/>
        </w:rPr>
        <w:t>:</w:t>
      </w:r>
    </w:p>
    <w:p w:rsidR="00CB20B9" w:rsidRP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CB20B9" w:rsidRPr="00F41737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ftlCreateStringTree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a_treeData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a_treeDataSize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a_waoId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</w:pPr>
    </w:p>
    <w:p w:rsidR="00F06418" w:rsidRPr="004615D1" w:rsidRDefault="00F06418" w:rsidP="004615D1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Обновление данных дерева</w:t>
      </w:r>
      <w:r w:rsidRPr="009368A9">
        <w:rPr>
          <w:rFonts w:ascii="Times New Roman" w:hAnsi="Times New Roman"/>
          <w:lang w:val="ru-RU"/>
        </w:rPr>
        <w:t>:</w:t>
      </w:r>
    </w:p>
    <w:p w:rsidR="00CB20B9" w:rsidRP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CB20B9" w:rsidRPr="00F41737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ftlStringTreeData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a_treeId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a_treeData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a_waoId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</w:pPr>
    </w:p>
    <w:p w:rsidR="00F06418" w:rsidRPr="004615D1" w:rsidRDefault="00F06418" w:rsidP="004615D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Обновление дополнительных данных дерева</w:t>
      </w:r>
      <w:r w:rsidRPr="009368A9">
        <w:rPr>
          <w:rFonts w:ascii="Times New Roman" w:hAnsi="Times New Roman"/>
          <w:lang w:val="ru-RU"/>
        </w:rPr>
        <w:t>:</w:t>
      </w:r>
    </w:p>
    <w:p w:rsidR="00CB20B9" w:rsidRP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ftlStringTreeOtherData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a_objId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a_otherData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a_dataSizeInBytes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F06418" w:rsidRPr="004615D1" w:rsidRDefault="00F06418" w:rsidP="00F06418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F06418" w:rsidRPr="00F06418" w:rsidRDefault="00F06418" w:rsidP="00F0641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Поиск массива слов (</w:t>
      </w:r>
      <w:r>
        <w:rPr>
          <w:rFonts w:ascii="Times New Roman" w:hAnsi="Times New Roman"/>
        </w:rPr>
        <w:t>a</w:t>
      </w:r>
      <w:r w:rsidRPr="00F06418">
        <w:rPr>
          <w:rFonts w:ascii="Times New Roman" w:hAnsi="Times New Roman"/>
          <w:lang w:val="ru-RU"/>
        </w:rPr>
        <w:t>_</w:t>
      </w:r>
      <w:proofErr w:type="spellStart"/>
      <w:r>
        <w:rPr>
          <w:rFonts w:ascii="Times New Roman" w:hAnsi="Times New Roman"/>
        </w:rPr>
        <w:t>wordsArrayId</w:t>
      </w:r>
      <w:proofErr w:type="spellEnd"/>
      <w:r>
        <w:rPr>
          <w:rFonts w:ascii="Times New Roman" w:hAnsi="Times New Roman"/>
          <w:lang w:val="ru-RU"/>
        </w:rPr>
        <w:t>) в дереве (</w:t>
      </w:r>
      <w:r>
        <w:rPr>
          <w:rFonts w:ascii="Times New Roman" w:hAnsi="Times New Roman"/>
        </w:rPr>
        <w:t>a</w:t>
      </w:r>
      <w:r w:rsidRPr="00F06418">
        <w:rPr>
          <w:rFonts w:ascii="Times New Roman" w:hAnsi="Times New Roman"/>
          <w:lang w:val="ru-RU"/>
        </w:rPr>
        <w:t>_</w:t>
      </w:r>
      <w:proofErr w:type="spellStart"/>
      <w:r>
        <w:rPr>
          <w:rFonts w:ascii="Times New Roman" w:hAnsi="Times New Roman"/>
        </w:rPr>
        <w:t>treeId</w:t>
      </w:r>
      <w:proofErr w:type="spellEnd"/>
      <w:r>
        <w:rPr>
          <w:rFonts w:ascii="Times New Roman" w:hAnsi="Times New Roman"/>
          <w:lang w:val="ru-RU"/>
        </w:rPr>
        <w:t>), найденные позиции записываются в выходной буфер (</w:t>
      </w:r>
      <w:r>
        <w:rPr>
          <w:rFonts w:ascii="Times New Roman" w:hAnsi="Times New Roman"/>
        </w:rPr>
        <w:t>a</w:t>
      </w:r>
      <w:r w:rsidRPr="00F06418">
        <w:rPr>
          <w:rFonts w:ascii="Times New Roman" w:hAnsi="Times New Roman"/>
          <w:lang w:val="ru-RU"/>
        </w:rPr>
        <w:t>_</w:t>
      </w:r>
      <w:proofErr w:type="spellStart"/>
      <w:r>
        <w:rPr>
          <w:rFonts w:ascii="Times New Roman" w:hAnsi="Times New Roman"/>
        </w:rPr>
        <w:t>resultBufferId</w:t>
      </w:r>
      <w:proofErr w:type="spellEnd"/>
      <w:r>
        <w:rPr>
          <w:rFonts w:ascii="Times New Roman" w:hAnsi="Times New Roman"/>
          <w:lang w:val="ru-RU"/>
        </w:rPr>
        <w:t>)</w:t>
      </w:r>
      <w:r w:rsidRPr="009368A9">
        <w:rPr>
          <w:rFonts w:ascii="Times New Roman" w:hAnsi="Times New Roman"/>
          <w:lang w:val="ru-RU"/>
        </w:rPr>
        <w:t>:</w:t>
      </w:r>
    </w:p>
    <w:p w:rsidR="00CB20B9" w:rsidRPr="00F06418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</w:pPr>
    </w:p>
    <w:p w:rsidR="00CB20B9" w:rsidRP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"C"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CB20B9" w:rsidRPr="004615D1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ftlStringTreeSearch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a_treeId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a_wordsArrayId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a_resultBufferId</w:t>
      </w:r>
      <w:r w:rsidRPr="00F41737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F06418" w:rsidRPr="004615D1" w:rsidRDefault="00F06418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F06418" w:rsidRPr="004615D1" w:rsidRDefault="00F06418" w:rsidP="004615D1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Удаление</w:t>
      </w:r>
      <w:proofErr w:type="spellEnd"/>
      <w:r>
        <w:rPr>
          <w:rFonts w:ascii="Times New Roman" w:hAnsi="Times New Roman"/>
          <w:lang w:val="ru-RU"/>
        </w:rPr>
        <w:t xml:space="preserve"> дерева</w:t>
      </w:r>
      <w:r w:rsidRPr="009368A9">
        <w:rPr>
          <w:rFonts w:ascii="Times New Roman" w:hAnsi="Times New Roman"/>
          <w:lang w:val="ru-RU"/>
        </w:rPr>
        <w:t>:</w:t>
      </w:r>
    </w:p>
    <w:p w:rsidR="00CB20B9" w:rsidRPr="00CB20B9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extern</w:t>
      </w:r>
      <w:r w:rsidRPr="00CB20B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B20B9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</w:t>
      </w:r>
      <w:r w:rsidRPr="00F41737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C</w:t>
      </w:r>
      <w:r w:rsidRPr="00CB20B9">
        <w:rPr>
          <w:rFonts w:ascii="Courier New" w:hAnsi="Courier New" w:cs="Courier New"/>
          <w:noProof/>
          <w:color w:val="A31515"/>
          <w:sz w:val="20"/>
          <w:szCs w:val="20"/>
          <w:lang w:bidi="ar-SA"/>
        </w:rPr>
        <w:t>"</w:t>
      </w:r>
      <w:r w:rsidRPr="00CB20B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B20B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CB20B9" w:rsidRPr="004615D1" w:rsidRDefault="00CB20B9" w:rsidP="004615D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ftlDeleteStringTreeObj</w:t>
      </w:r>
      <w:r w:rsidRPr="00CB20B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F41737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B20B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</w:t>
      </w:r>
      <w:r w:rsidRPr="00CB20B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_</w:t>
      </w:r>
      <w:r w:rsidRPr="00F41737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objId</w:t>
      </w:r>
      <w:r w:rsidRPr="00CB20B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B20B9" w:rsidRPr="004615D1" w:rsidRDefault="00CB20B9" w:rsidP="004615D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Пример</w:t>
      </w:r>
      <w:r w:rsidRPr="004615D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создания</w:t>
      </w:r>
      <w:r w:rsidRPr="004615D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дерева</w:t>
      </w:r>
      <w:r w:rsidRPr="004615D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строк</w:t>
      </w:r>
      <w:r w:rsidRPr="004615D1">
        <w:rPr>
          <w:rFonts w:ascii="Times New Roman" w:hAnsi="Times New Roman"/>
        </w:rPr>
        <w:t>:</w:t>
      </w:r>
    </w:p>
    <w:p w:rsidR="00CB20B9" w:rsidRDefault="00CB20B9" w:rsidP="00CB20B9">
      <w:pPr>
        <w:pStyle w:val="3"/>
        <w:rPr>
          <w:lang w:val="ru-RU"/>
        </w:rPr>
      </w:pPr>
      <w:r>
        <w:rPr>
          <w:lang w:val="ru-RU"/>
        </w:rPr>
        <w:t>Алгоритмы. Поиск подстроки.</w:t>
      </w:r>
    </w:p>
    <w:p w:rsidR="00CB20B9" w:rsidRPr="00CA556C" w:rsidRDefault="00CB20B9" w:rsidP="00CB20B9">
      <w:pPr>
        <w:pStyle w:val="3"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</w:pPr>
      <w:hyperlink r:id="rId6" w:tooltip="Поиск информации" w:history="1">
        <w:r w:rsidRPr="00CA556C">
          <w:rPr>
            <w:rStyle w:val="af3"/>
            <w:rFonts w:ascii="Times New Roman" w:hAnsi="Times New Roman" w:cs="Times New Roman"/>
            <w:b w:val="0"/>
            <w:iCs/>
            <w:color w:val="000000" w:themeColor="text1"/>
            <w:sz w:val="24"/>
            <w:szCs w:val="24"/>
            <w:u w:val="none"/>
            <w:lang w:val="ru-RU"/>
          </w:rPr>
          <w:t>Поиск информации</w:t>
        </w:r>
      </w:hyperlink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 </w:t>
      </w:r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 xml:space="preserve">— одно из основных использований </w:t>
      </w:r>
      <w:hyperlink r:id="rId7" w:tooltip="Компьютер" w:history="1">
        <w:r w:rsidRPr="00CA556C">
          <w:rPr>
            <w:rStyle w:val="af3"/>
            <w:rFonts w:ascii="Times New Roman" w:hAnsi="Times New Roman" w:cs="Times New Roman"/>
            <w:b w:val="0"/>
            <w:color w:val="000000" w:themeColor="text1"/>
            <w:sz w:val="24"/>
            <w:szCs w:val="24"/>
            <w:u w:val="none"/>
            <w:lang w:val="ru-RU"/>
          </w:rPr>
          <w:t>компьютера</w:t>
        </w:r>
      </w:hyperlink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>. Одна из простейших задач поиска информации</w:t>
      </w:r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 </w:t>
      </w:r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 xml:space="preserve">— </w:t>
      </w:r>
      <w:r w:rsidRPr="00CA556C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поиск точно заданной подстроки в строке</w:t>
      </w:r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>. Тем не менее, эта задача чрезвычайно важна</w:t>
      </w:r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 </w:t>
      </w:r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 xml:space="preserve">— она применяется в </w:t>
      </w:r>
      <w:hyperlink r:id="rId8" w:tooltip="Текстовый редактор" w:history="1">
        <w:r w:rsidRPr="00CA556C">
          <w:rPr>
            <w:rStyle w:val="af3"/>
            <w:rFonts w:ascii="Times New Roman" w:hAnsi="Times New Roman" w:cs="Times New Roman"/>
            <w:b w:val="0"/>
            <w:color w:val="000000" w:themeColor="text1"/>
            <w:sz w:val="24"/>
            <w:szCs w:val="24"/>
            <w:u w:val="none"/>
            <w:lang w:val="ru-RU"/>
          </w:rPr>
          <w:t>текстовых редакторах</w:t>
        </w:r>
      </w:hyperlink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 xml:space="preserve">, </w:t>
      </w:r>
      <w:hyperlink r:id="rId9" w:tooltip="СУБД" w:history="1">
        <w:r w:rsidRPr="00CA556C">
          <w:rPr>
            <w:rStyle w:val="af3"/>
            <w:rFonts w:ascii="Times New Roman" w:hAnsi="Times New Roman" w:cs="Times New Roman"/>
            <w:b w:val="0"/>
            <w:color w:val="000000" w:themeColor="text1"/>
            <w:sz w:val="24"/>
            <w:szCs w:val="24"/>
            <w:u w:val="none"/>
            <w:lang w:val="ru-RU"/>
          </w:rPr>
          <w:t>СУБД</w:t>
        </w:r>
      </w:hyperlink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 xml:space="preserve">, </w:t>
      </w:r>
      <w:hyperlink r:id="rId10" w:tooltip="Поисковая машина" w:history="1">
        <w:r w:rsidRPr="00CA556C">
          <w:rPr>
            <w:rStyle w:val="af3"/>
            <w:rFonts w:ascii="Times New Roman" w:hAnsi="Times New Roman" w:cs="Times New Roman"/>
            <w:b w:val="0"/>
            <w:color w:val="000000" w:themeColor="text1"/>
            <w:sz w:val="24"/>
            <w:szCs w:val="24"/>
            <w:u w:val="none"/>
            <w:lang w:val="ru-RU"/>
          </w:rPr>
          <w:t>поисковых машинах</w:t>
        </w:r>
      </w:hyperlink>
      <w:r w:rsidRPr="00CA556C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 xml:space="preserve"> и.т.п. </w:t>
      </w:r>
      <w:r w:rsidRPr="00CA556C">
        <w:rPr>
          <w:rFonts w:ascii="Times New Roman" w:hAnsi="Times New Roman" w:cs="Times New Roman"/>
          <w:b w:val="0"/>
          <w:sz w:val="24"/>
          <w:szCs w:val="24"/>
          <w:lang w:val="ru-RU"/>
        </w:rPr>
        <w:t>Следующие функции реализуют поиск соответственно первого вхождения подстроки и всех вхождений подстроки.</w:t>
      </w:r>
    </w:p>
    <w:p w:rsidR="00CB20B9" w:rsidRPr="00E20D2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ftlFind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>(</w:t>
      </w:r>
    </w:p>
    <w:p w:rsidR="00CB20B9" w:rsidRPr="005E2F46" w:rsidRDefault="00CB20B9" w:rsidP="00CB20B9">
      <w:pPr>
        <w:autoSpaceDE w:val="0"/>
        <w:autoSpaceDN w:val="0"/>
        <w:adjustRightInd w:val="0"/>
        <w:ind w:left="1416"/>
        <w:rPr>
          <w:rFonts w:ascii="Courier New" w:hAnsi="Courier New" w:cs="Courier New"/>
          <w:noProof/>
          <w:sz w:val="18"/>
          <w:szCs w:val="18"/>
          <w:lang w:bidi="ar-SA"/>
        </w:rPr>
      </w:pP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char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a_substr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a_substrSize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a_minPos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CB20B9" w:rsidRPr="00E20D2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</w:pPr>
    </w:p>
    <w:p w:rsidR="00CB20B9" w:rsidRPr="00E20D2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ftlFindu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>(</w:t>
      </w:r>
    </w:p>
    <w:p w:rsidR="00CB20B9" w:rsidRPr="005E2F46" w:rsidRDefault="00CB20B9" w:rsidP="00CB20B9">
      <w:pPr>
        <w:autoSpaceDE w:val="0"/>
        <w:autoSpaceDN w:val="0"/>
        <w:adjustRightInd w:val="0"/>
        <w:ind w:left="1416"/>
        <w:rPr>
          <w:rFonts w:ascii="Courier New" w:hAnsi="Courier New" w:cs="Courier New"/>
          <w:noProof/>
          <w:sz w:val="18"/>
          <w:szCs w:val="18"/>
          <w:lang w:bidi="ar-SA"/>
        </w:rPr>
      </w:pP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</w:t>
      </w:r>
      <w:r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tr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wchar_t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a_substr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a_substrSize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a_minPos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CB20B9" w:rsidRPr="005E2F46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</w:p>
    <w:p w:rsidR="00CB20B9" w:rsidRPr="00E20D2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ftlFindAll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E20D2B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</w:p>
    <w:p w:rsidR="00CB20B9" w:rsidRPr="00E20D2B" w:rsidRDefault="00CB20B9" w:rsidP="00CB20B9">
      <w:pPr>
        <w:autoSpaceDE w:val="0"/>
        <w:autoSpaceDN w:val="0"/>
        <w:adjustRightInd w:val="0"/>
        <w:ind w:left="708" w:firstLine="708"/>
        <w:rPr>
          <w:rFonts w:ascii="Courier New" w:hAnsi="Courier New" w:cs="Courier New"/>
          <w:noProof/>
          <w:sz w:val="18"/>
          <w:szCs w:val="18"/>
          <w:lang w:bidi="ar-SA"/>
        </w:rPr>
      </w:pP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a_strId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char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in_substr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in_substrSize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</w:p>
    <w:p w:rsidR="00CB20B9" w:rsidRPr="005E2F46" w:rsidRDefault="00CB20B9" w:rsidP="00CB20B9">
      <w:pPr>
        <w:autoSpaceDE w:val="0"/>
        <w:autoSpaceDN w:val="0"/>
        <w:adjustRightInd w:val="0"/>
        <w:ind w:left="1416"/>
        <w:rPr>
          <w:rFonts w:ascii="Courier New" w:hAnsi="Courier New" w:cs="Courier New"/>
          <w:noProof/>
          <w:sz w:val="18"/>
          <w:szCs w:val="18"/>
          <w:lang w:bidi="ar-SA"/>
        </w:rPr>
      </w:pP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out_pos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posMaxSize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CB20B9" w:rsidRPr="00E20D2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</w:pPr>
    </w:p>
    <w:p w:rsidR="00CB20B9" w:rsidRPr="00E20D2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ftlFindAllu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>(</w:t>
      </w:r>
    </w:p>
    <w:p w:rsidR="00CB20B9" w:rsidRPr="005E2F46" w:rsidRDefault="00CB20B9" w:rsidP="00CB20B9">
      <w:pPr>
        <w:autoSpaceDE w:val="0"/>
        <w:autoSpaceDN w:val="0"/>
        <w:adjustRightInd w:val="0"/>
        <w:ind w:left="1416"/>
        <w:rPr>
          <w:rFonts w:ascii="Courier New" w:hAnsi="Courier New" w:cs="Courier New"/>
          <w:noProof/>
          <w:sz w:val="18"/>
          <w:szCs w:val="18"/>
          <w:lang w:bidi="ar-SA"/>
        </w:rPr>
      </w:pP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a_strId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wchar_t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in_substr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in_substrSize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</w:p>
    <w:p w:rsidR="00CB20B9" w:rsidRDefault="00CB20B9" w:rsidP="00CB20B9">
      <w:pPr>
        <w:autoSpaceDE w:val="0"/>
        <w:autoSpaceDN w:val="0"/>
        <w:adjustRightInd w:val="0"/>
        <w:ind w:left="1416"/>
        <w:rPr>
          <w:rFonts w:ascii="Courier New" w:hAnsi="Courier New" w:cs="Courier New"/>
          <w:noProof/>
          <w:sz w:val="18"/>
          <w:szCs w:val="18"/>
          <w:lang w:bidi="ar-SA"/>
        </w:rPr>
      </w:pP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*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out_pos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, </w:t>
      </w:r>
      <w:r w:rsidRPr="005E2F46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5E2F46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posMaxSize</w:t>
      </w:r>
      <w:r w:rsidRPr="005E2F46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CB20B9" w:rsidRPr="00C16DC3" w:rsidRDefault="00CB20B9" w:rsidP="00CB20B9">
      <w:pPr>
        <w:autoSpaceDE w:val="0"/>
        <w:autoSpaceDN w:val="0"/>
        <w:adjustRightInd w:val="0"/>
        <w:ind w:left="1416"/>
        <w:rPr>
          <w:rFonts w:ascii="Courier New" w:hAnsi="Courier New" w:cs="Courier New"/>
          <w:noProof/>
          <w:sz w:val="18"/>
          <w:szCs w:val="18"/>
          <w:lang w:bidi="ar-SA"/>
        </w:rPr>
      </w:pPr>
    </w:p>
    <w:p w:rsidR="00CB20B9" w:rsidRPr="002E4DF5" w:rsidRDefault="00CB20B9" w:rsidP="00CB20B9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2819BF">
        <w:rPr>
          <w:rFonts w:ascii="Times New Roman" w:hAnsi="Times New Roman"/>
          <w:b/>
          <w:lang w:val="ru-RU"/>
        </w:rPr>
        <w:t>Аргументы</w:t>
      </w:r>
      <w:r w:rsidRPr="002E4DF5">
        <w:rPr>
          <w:rFonts w:ascii="Times New Roman" w:hAnsi="Times New Roman"/>
          <w:b/>
          <w:lang w:val="ru-RU"/>
        </w:rPr>
        <w:t>:</w:t>
      </w:r>
    </w:p>
    <w:p w:rsidR="00CB20B9" w:rsidRDefault="00CB20B9" w:rsidP="00CB20B9">
      <w:pPr>
        <w:spacing w:line="360" w:lineRule="auto"/>
        <w:jc w:val="both"/>
        <w:rPr>
          <w:rFonts w:ascii="Times New Roman" w:hAnsi="Times New Roman"/>
          <w:lang w:val="ru-RU"/>
        </w:rPr>
      </w:pPr>
      <w:r w:rsidRPr="004E58CD">
        <w:rPr>
          <w:rFonts w:ascii="Times New Roman" w:hAnsi="Times New Roman"/>
          <w:lang w:val="ru-RU"/>
        </w:rPr>
        <w:lastRenderedPageBreak/>
        <w:t xml:space="preserve">Число </w:t>
      </w:r>
      <w:r>
        <w:rPr>
          <w:rFonts w:ascii="Times New Roman" w:hAnsi="Times New Roman"/>
        </w:rPr>
        <w:t>a</w:t>
      </w:r>
      <w:r w:rsidRPr="004E58CD">
        <w:rPr>
          <w:rFonts w:ascii="Times New Roman" w:hAnsi="Times New Roman"/>
          <w:lang w:val="ru-RU"/>
        </w:rPr>
        <w:t>_</w:t>
      </w:r>
      <w:proofErr w:type="spellStart"/>
      <w:r>
        <w:rPr>
          <w:rFonts w:ascii="Times New Roman" w:hAnsi="Times New Roman"/>
        </w:rPr>
        <w:t>strId</w:t>
      </w:r>
      <w:proofErr w:type="spellEnd"/>
      <w:r w:rsidRPr="004E58CD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задает идентификатор строки, в которой будет </w:t>
      </w:r>
      <w:proofErr w:type="spellStart"/>
      <w:r>
        <w:rPr>
          <w:rFonts w:ascii="Times New Roman" w:hAnsi="Times New Roman"/>
          <w:lang w:val="ru-RU"/>
        </w:rPr>
        <w:t>осуществлятьс</w:t>
      </w:r>
      <w:proofErr w:type="spellEnd"/>
      <w:r>
        <w:rPr>
          <w:rFonts w:ascii="Times New Roman" w:hAnsi="Times New Roman"/>
          <w:lang w:val="ru-RU"/>
        </w:rPr>
        <w:t xml:space="preserve"> поиск. Входная подстрока передается через параметр </w:t>
      </w:r>
      <w:r>
        <w:rPr>
          <w:rFonts w:ascii="Times New Roman" w:hAnsi="Times New Roman"/>
        </w:rPr>
        <w:t>a</w:t>
      </w:r>
      <w:r w:rsidRPr="004E58CD">
        <w:rPr>
          <w:rFonts w:ascii="Times New Roman" w:hAnsi="Times New Roman"/>
          <w:lang w:val="ru-RU"/>
        </w:rPr>
        <w:t>_</w:t>
      </w:r>
      <w:proofErr w:type="spellStart"/>
      <w:r>
        <w:rPr>
          <w:rFonts w:ascii="Times New Roman" w:hAnsi="Times New Roman"/>
        </w:rPr>
        <w:t>substr</w:t>
      </w:r>
      <w:proofErr w:type="spellEnd"/>
      <w:r>
        <w:rPr>
          <w:rFonts w:ascii="Times New Roman" w:hAnsi="Times New Roman"/>
          <w:lang w:val="ru-RU"/>
        </w:rPr>
        <w:t xml:space="preserve"> а ее размер через параметр </w:t>
      </w:r>
      <w:r>
        <w:rPr>
          <w:rFonts w:ascii="Times New Roman" w:hAnsi="Times New Roman"/>
        </w:rPr>
        <w:t>a</w:t>
      </w:r>
      <w:r w:rsidRPr="004E58CD">
        <w:rPr>
          <w:rFonts w:ascii="Times New Roman" w:hAnsi="Times New Roman"/>
          <w:lang w:val="ru-RU"/>
        </w:rPr>
        <w:t>_</w:t>
      </w:r>
      <w:proofErr w:type="spellStart"/>
      <w:r>
        <w:rPr>
          <w:rFonts w:ascii="Times New Roman" w:hAnsi="Times New Roman"/>
        </w:rPr>
        <w:t>substrSize</w:t>
      </w:r>
      <w:proofErr w:type="spellEnd"/>
      <w:r w:rsidRPr="004E58CD">
        <w:rPr>
          <w:rFonts w:ascii="Times New Roman" w:hAnsi="Times New Roman"/>
          <w:lang w:val="ru-RU"/>
        </w:rPr>
        <w:t>;</w:t>
      </w:r>
      <w:r w:rsidRPr="00501A78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В функцию </w:t>
      </w:r>
      <w:proofErr w:type="spellStart"/>
      <w:r>
        <w:rPr>
          <w:rFonts w:ascii="Times New Roman" w:hAnsi="Times New Roman"/>
        </w:rPr>
        <w:t>ftlFind</w:t>
      </w:r>
      <w:proofErr w:type="spellEnd"/>
      <w:r w:rsidRPr="00501A78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последним параметром передается позиция, после которой следует искать первое вхождение. В функцию </w:t>
      </w:r>
      <w:proofErr w:type="spellStart"/>
      <w:r>
        <w:rPr>
          <w:rFonts w:ascii="Times New Roman" w:hAnsi="Times New Roman"/>
        </w:rPr>
        <w:t>ftlFindAll</w:t>
      </w:r>
      <w:proofErr w:type="spellEnd"/>
      <w:r>
        <w:rPr>
          <w:rFonts w:ascii="Times New Roman" w:hAnsi="Times New Roman"/>
          <w:lang w:val="ru-RU"/>
        </w:rPr>
        <w:t xml:space="preserve"> дополнительно передается указатель на буфер целых чисел. В этот буфер будут помещены позиции вхождения подстрок. Число </w:t>
      </w:r>
      <w:proofErr w:type="spellStart"/>
      <w:r>
        <w:rPr>
          <w:rFonts w:ascii="Times New Roman" w:hAnsi="Times New Roman"/>
        </w:rPr>
        <w:t>posMaxSize</w:t>
      </w:r>
      <w:proofErr w:type="spellEnd"/>
      <w:r w:rsidRPr="00501A78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задает </w:t>
      </w:r>
      <w:proofErr w:type="spellStart"/>
      <w:r>
        <w:rPr>
          <w:rFonts w:ascii="Times New Roman" w:hAnsi="Times New Roman"/>
          <w:lang w:val="ru-RU"/>
        </w:rPr>
        <w:t>максималный</w:t>
      </w:r>
      <w:proofErr w:type="spellEnd"/>
      <w:r>
        <w:rPr>
          <w:rFonts w:ascii="Times New Roman" w:hAnsi="Times New Roman"/>
          <w:lang w:val="ru-RU"/>
        </w:rPr>
        <w:t xml:space="preserve"> размер выходного буфера (то есть в </w:t>
      </w:r>
      <w:proofErr w:type="spellStart"/>
      <w:r>
        <w:rPr>
          <w:rFonts w:ascii="Times New Roman" w:hAnsi="Times New Roman"/>
          <w:lang w:val="ru-RU"/>
        </w:rPr>
        <w:t>массиа</w:t>
      </w:r>
      <w:proofErr w:type="spellEnd"/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out</w:t>
      </w:r>
      <w:r w:rsidRPr="00501A78">
        <w:rPr>
          <w:rFonts w:ascii="Times New Roman" w:hAnsi="Times New Roman"/>
          <w:lang w:val="ru-RU"/>
        </w:rPr>
        <w:t>_</w:t>
      </w:r>
      <w:r>
        <w:rPr>
          <w:rFonts w:ascii="Times New Roman" w:hAnsi="Times New Roman"/>
        </w:rPr>
        <w:t>pos</w:t>
      </w:r>
      <w:r w:rsidRPr="00501A78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будет записано не более чем </w:t>
      </w:r>
      <w:proofErr w:type="spellStart"/>
      <w:r>
        <w:rPr>
          <w:rFonts w:ascii="Times New Roman" w:hAnsi="Times New Roman"/>
        </w:rPr>
        <w:t>posMaxSize</w:t>
      </w:r>
      <w:proofErr w:type="spellEnd"/>
      <w:r>
        <w:rPr>
          <w:rFonts w:ascii="Times New Roman" w:hAnsi="Times New Roman"/>
          <w:lang w:val="ru-RU"/>
        </w:rPr>
        <w:t xml:space="preserve"> чисел).</w:t>
      </w:r>
    </w:p>
    <w:p w:rsidR="00CB20B9" w:rsidRPr="002E4DF5" w:rsidRDefault="00CB20B9" w:rsidP="00CB20B9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2819BF">
        <w:rPr>
          <w:rFonts w:ascii="Times New Roman" w:hAnsi="Times New Roman"/>
          <w:b/>
          <w:lang w:val="ru-RU"/>
        </w:rPr>
        <w:t>Возвращаемое значение</w:t>
      </w:r>
      <w:r w:rsidRPr="002E4DF5">
        <w:rPr>
          <w:rFonts w:ascii="Times New Roman" w:hAnsi="Times New Roman"/>
          <w:b/>
          <w:lang w:val="ru-RU"/>
        </w:rPr>
        <w:t>:</w:t>
      </w:r>
    </w:p>
    <w:p w:rsidR="00CB20B9" w:rsidRPr="00A07215" w:rsidRDefault="00CB20B9" w:rsidP="00CB20B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Функция </w:t>
      </w:r>
      <w:proofErr w:type="spellStart"/>
      <w:r>
        <w:rPr>
          <w:rFonts w:ascii="Times New Roman" w:hAnsi="Times New Roman"/>
        </w:rPr>
        <w:t>ftlFind</w:t>
      </w:r>
      <w:proofErr w:type="spellEnd"/>
      <w:r w:rsidRPr="002819BF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возвращает позицию, в которой было найдено вхождение. Функция </w:t>
      </w:r>
      <w:proofErr w:type="spellStart"/>
      <w:r>
        <w:rPr>
          <w:rFonts w:ascii="Times New Roman" w:hAnsi="Times New Roman"/>
        </w:rPr>
        <w:t>ftlFindAll</w:t>
      </w:r>
      <w:proofErr w:type="spellEnd"/>
      <w:r>
        <w:rPr>
          <w:rFonts w:ascii="Times New Roman" w:hAnsi="Times New Roman"/>
          <w:lang w:val="ru-RU"/>
        </w:rPr>
        <w:t xml:space="preserve"> возвращает количество найденных</w:t>
      </w:r>
      <w:r w:rsidRPr="00A0721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элементов.</w:t>
      </w:r>
    </w:p>
    <w:p w:rsidR="00CB20B9" w:rsidRDefault="00CB20B9" w:rsidP="00CB20B9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A07215">
        <w:rPr>
          <w:rFonts w:ascii="Times New Roman" w:hAnsi="Times New Roman"/>
          <w:b/>
          <w:lang w:val="ru-RU"/>
        </w:rPr>
        <w:t>Поведение в случае ошибки:</w:t>
      </w:r>
    </w:p>
    <w:p w:rsidR="00CB20B9" w:rsidRPr="004977B3" w:rsidRDefault="00CB20B9" w:rsidP="00CB20B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Текстовое сообщение об ошибке копируется во внутреннюю переменную </w:t>
      </w:r>
      <w:proofErr w:type="spellStart"/>
      <w:r>
        <w:rPr>
          <w:rFonts w:ascii="Times New Roman" w:hAnsi="Times New Roman"/>
          <w:lang w:val="ru-RU"/>
        </w:rPr>
        <w:t>g_errMsg</w:t>
      </w:r>
      <w:proofErr w:type="spellEnd"/>
      <w:r w:rsidRPr="00342A30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 xml:space="preserve"> Сообщение может быть прочитано при помощи функции </w:t>
      </w:r>
      <w:proofErr w:type="spellStart"/>
      <w:r>
        <w:rPr>
          <w:rFonts w:ascii="Times New Roman" w:hAnsi="Times New Roman"/>
        </w:rPr>
        <w:t>ftlG</w:t>
      </w:r>
      <w:r>
        <w:rPr>
          <w:rFonts w:ascii="Times New Roman" w:hAnsi="Times New Roman"/>
          <w:lang w:val="ru-RU"/>
        </w:rPr>
        <w:t>etLa</w:t>
      </w:r>
      <w:r>
        <w:rPr>
          <w:rFonts w:ascii="Times New Roman" w:hAnsi="Times New Roman"/>
        </w:rPr>
        <w:t>stErrorMsg</w:t>
      </w:r>
      <w:proofErr w:type="spellEnd"/>
      <w:r w:rsidRPr="004977B3">
        <w:rPr>
          <w:rFonts w:ascii="Times New Roman" w:hAnsi="Times New Roman"/>
          <w:lang w:val="ru-RU"/>
        </w:rPr>
        <w:t>(2).</w:t>
      </w:r>
    </w:p>
    <w:p w:rsidR="00CB20B9" w:rsidRPr="00BF06AC" w:rsidRDefault="00CB20B9" w:rsidP="00CB20B9">
      <w:pPr>
        <w:pStyle w:val="2"/>
      </w:pPr>
      <w:r>
        <w:rPr>
          <w:lang w:val="ru-RU"/>
        </w:rPr>
        <w:t>Алгоритмы</w:t>
      </w:r>
      <w:r w:rsidRPr="00BF06AC">
        <w:t xml:space="preserve">. </w:t>
      </w:r>
      <w:r>
        <w:rPr>
          <w:lang w:val="ru-RU"/>
        </w:rPr>
        <w:t>Дополнительно</w:t>
      </w:r>
      <w:r w:rsidRPr="00BF06AC">
        <w:t>.</w:t>
      </w:r>
    </w:p>
    <w:p w:rsidR="00CB20B9" w:rsidRPr="00662C1B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662C1B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662C1B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662C1B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662C1B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ftlConvertToUnicode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662C1B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662C1B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a_strId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CB20B9" w:rsidRPr="00662C1B" w:rsidRDefault="00CB20B9" w:rsidP="00CB20B9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662C1B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extern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662C1B">
        <w:rPr>
          <w:rFonts w:ascii="Courier New" w:hAnsi="Courier New" w:cs="Courier New"/>
          <w:noProof/>
          <w:color w:val="A31515"/>
          <w:sz w:val="18"/>
          <w:szCs w:val="18"/>
          <w:lang w:bidi="ar-SA"/>
        </w:rPr>
        <w:t>"C"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662C1B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662C1B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ftlConvertToMultiByte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662C1B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int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662C1B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a_strId</w:t>
      </w:r>
      <w:r w:rsidRPr="00662C1B">
        <w:rPr>
          <w:rFonts w:ascii="Courier New" w:hAnsi="Courier New" w:cs="Courier New"/>
          <w:noProof/>
          <w:sz w:val="18"/>
          <w:szCs w:val="18"/>
          <w:lang w:bidi="ar-SA"/>
        </w:rPr>
        <w:t>);</w:t>
      </w:r>
      <w:r w:rsidRPr="00662C1B">
        <w:rPr>
          <w:rFonts w:ascii="Times New Roman" w:hAnsi="Times New Roman"/>
          <w:sz w:val="18"/>
          <w:szCs w:val="18"/>
        </w:rPr>
        <w:t xml:space="preserve"> </w:t>
      </w:r>
    </w:p>
    <w:p w:rsidR="00CB20B9" w:rsidRDefault="00CB20B9" w:rsidP="00CB20B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Данные функции осуществляют преобразование строки (адресуемой числовым идентификатором </w:t>
      </w:r>
      <w:r>
        <w:rPr>
          <w:rFonts w:ascii="Times New Roman" w:hAnsi="Times New Roman"/>
        </w:rPr>
        <w:t>a</w:t>
      </w:r>
      <w:r w:rsidRPr="0046055E">
        <w:rPr>
          <w:rFonts w:ascii="Times New Roman" w:hAnsi="Times New Roman"/>
          <w:lang w:val="ru-RU"/>
        </w:rPr>
        <w:t>_</w:t>
      </w:r>
      <w:proofErr w:type="spellStart"/>
      <w:r>
        <w:rPr>
          <w:rFonts w:ascii="Times New Roman" w:hAnsi="Times New Roman"/>
        </w:rPr>
        <w:t>strId</w:t>
      </w:r>
      <w:proofErr w:type="spellEnd"/>
      <w:r>
        <w:rPr>
          <w:rFonts w:ascii="Times New Roman" w:hAnsi="Times New Roman"/>
          <w:lang w:val="ru-RU"/>
        </w:rPr>
        <w:t>)</w:t>
      </w:r>
      <w:r w:rsidRPr="00704117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соответственно</w:t>
      </w:r>
      <w:r w:rsidRPr="004920B0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из 8-битного в 16-битное </w:t>
      </w:r>
      <w:proofErr w:type="spellStart"/>
      <w:r>
        <w:rPr>
          <w:rFonts w:ascii="Times New Roman" w:hAnsi="Times New Roman"/>
          <w:lang w:val="ru-RU"/>
        </w:rPr>
        <w:t>юникодное</w:t>
      </w:r>
      <w:proofErr w:type="spellEnd"/>
      <w:r>
        <w:rPr>
          <w:rFonts w:ascii="Times New Roman" w:hAnsi="Times New Roman"/>
          <w:lang w:val="ru-RU"/>
        </w:rPr>
        <w:t xml:space="preserve"> </w:t>
      </w:r>
      <w:r w:rsidRPr="00704117">
        <w:rPr>
          <w:rFonts w:ascii="Times New Roman" w:hAnsi="Times New Roman"/>
          <w:lang w:val="ru-RU"/>
        </w:rPr>
        <w:t>(</w:t>
      </w:r>
      <w:proofErr w:type="spellStart"/>
      <w:r>
        <w:rPr>
          <w:rFonts w:ascii="Times New Roman" w:hAnsi="Times New Roman"/>
        </w:rPr>
        <w:t>ConvertToUnicode</w:t>
      </w:r>
      <w:proofErr w:type="spellEnd"/>
      <w:r w:rsidRPr="00704117">
        <w:rPr>
          <w:rFonts w:ascii="Times New Roman" w:hAnsi="Times New Roman"/>
          <w:lang w:val="ru-RU"/>
        </w:rPr>
        <w:t>)</w:t>
      </w:r>
      <w:r>
        <w:rPr>
          <w:rFonts w:ascii="Times New Roman" w:hAnsi="Times New Roman"/>
          <w:lang w:val="ru-RU"/>
        </w:rPr>
        <w:t xml:space="preserve"> и из </w:t>
      </w:r>
      <w:proofErr w:type="spellStart"/>
      <w:r>
        <w:rPr>
          <w:rFonts w:ascii="Times New Roman" w:hAnsi="Times New Roman"/>
          <w:lang w:val="ru-RU"/>
        </w:rPr>
        <w:t>юникодного</w:t>
      </w:r>
      <w:proofErr w:type="spellEnd"/>
      <w:r>
        <w:rPr>
          <w:rFonts w:ascii="Times New Roman" w:hAnsi="Times New Roman"/>
          <w:lang w:val="ru-RU"/>
        </w:rPr>
        <w:t xml:space="preserve"> 16-битного в 8-битное представление (</w:t>
      </w:r>
      <w:proofErr w:type="spellStart"/>
      <w:r>
        <w:rPr>
          <w:rFonts w:ascii="Times New Roman" w:hAnsi="Times New Roman"/>
        </w:rPr>
        <w:t>ConvertToMultiByte</w:t>
      </w:r>
      <w:proofErr w:type="spellEnd"/>
      <w:r>
        <w:rPr>
          <w:rFonts w:ascii="Times New Roman" w:hAnsi="Times New Roman"/>
          <w:lang w:val="ru-RU"/>
        </w:rPr>
        <w:t>)</w:t>
      </w:r>
      <w:r w:rsidRPr="0046055E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 xml:space="preserve"> Если строка уже находится в </w:t>
      </w:r>
      <w:proofErr w:type="spellStart"/>
      <w:r>
        <w:rPr>
          <w:rFonts w:ascii="Times New Roman" w:hAnsi="Times New Roman"/>
          <w:lang w:val="ru-RU"/>
        </w:rPr>
        <w:t>целвом</w:t>
      </w:r>
      <w:proofErr w:type="spellEnd"/>
      <w:r>
        <w:rPr>
          <w:rFonts w:ascii="Times New Roman" w:hAnsi="Times New Roman"/>
          <w:lang w:val="ru-RU"/>
        </w:rPr>
        <w:t xml:space="preserve"> формате, функции не имеют эффекта.</w:t>
      </w:r>
    </w:p>
    <w:p w:rsidR="00CB20B9" w:rsidRPr="00A07215" w:rsidRDefault="00CB20B9" w:rsidP="00CB20B9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2819BF">
        <w:rPr>
          <w:rFonts w:ascii="Times New Roman" w:hAnsi="Times New Roman"/>
          <w:b/>
          <w:lang w:val="ru-RU"/>
        </w:rPr>
        <w:t>Возвращаемое значение</w:t>
      </w:r>
      <w:r w:rsidRPr="00A07215">
        <w:rPr>
          <w:rFonts w:ascii="Times New Roman" w:hAnsi="Times New Roman"/>
          <w:b/>
          <w:lang w:val="ru-RU"/>
        </w:rPr>
        <w:t>:</w:t>
      </w:r>
    </w:p>
    <w:p w:rsidR="00CB20B9" w:rsidRDefault="00CB20B9" w:rsidP="00CB20B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 случае успешного выполнения функция возвращает 0. В случае ошибки возвращается код ошибки.</w:t>
      </w:r>
    </w:p>
    <w:p w:rsidR="00CB20B9" w:rsidRPr="00A07215" w:rsidRDefault="00CB20B9" w:rsidP="00CB20B9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A07215">
        <w:rPr>
          <w:rFonts w:ascii="Times New Roman" w:hAnsi="Times New Roman"/>
          <w:b/>
          <w:lang w:val="ru-RU"/>
        </w:rPr>
        <w:t>Поведение в случае ошибки:</w:t>
      </w:r>
    </w:p>
    <w:p w:rsidR="00CB20B9" w:rsidRPr="004977B3" w:rsidRDefault="00CB20B9" w:rsidP="00CB20B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Текстовое сообщение об ошибке копируется во внутреннюю переменную </w:t>
      </w:r>
      <w:proofErr w:type="spellStart"/>
      <w:r>
        <w:rPr>
          <w:rFonts w:ascii="Times New Roman" w:hAnsi="Times New Roman"/>
          <w:lang w:val="ru-RU"/>
        </w:rPr>
        <w:t>g_errMsg</w:t>
      </w:r>
      <w:proofErr w:type="spellEnd"/>
      <w:r w:rsidRPr="00342A30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 xml:space="preserve"> Сообщение может быть прочитано при помощи функции </w:t>
      </w:r>
      <w:proofErr w:type="spellStart"/>
      <w:r>
        <w:rPr>
          <w:rFonts w:ascii="Times New Roman" w:hAnsi="Times New Roman"/>
        </w:rPr>
        <w:t>ftlG</w:t>
      </w:r>
      <w:r>
        <w:rPr>
          <w:rFonts w:ascii="Times New Roman" w:hAnsi="Times New Roman"/>
          <w:lang w:val="ru-RU"/>
        </w:rPr>
        <w:t>etLa</w:t>
      </w:r>
      <w:r>
        <w:rPr>
          <w:rFonts w:ascii="Times New Roman" w:hAnsi="Times New Roman"/>
        </w:rPr>
        <w:t>stErrorMsg</w:t>
      </w:r>
      <w:proofErr w:type="spellEnd"/>
      <w:r w:rsidRPr="00342A30">
        <w:rPr>
          <w:rFonts w:ascii="Times New Roman" w:hAnsi="Times New Roman"/>
          <w:lang w:val="ru-RU"/>
        </w:rPr>
        <w:t>(2).</w:t>
      </w:r>
    </w:p>
    <w:p w:rsidR="00CB20B9" w:rsidRPr="00A9194F" w:rsidRDefault="00CB20B9" w:rsidP="00CB20B9">
      <w:pPr>
        <w:pStyle w:val="2"/>
        <w:rPr>
          <w:lang w:val="ru-RU"/>
        </w:rPr>
      </w:pPr>
      <w:r w:rsidRPr="00D079E4">
        <w:rPr>
          <w:lang w:val="ru-RU"/>
        </w:rPr>
        <w:t xml:space="preserve">Высокоуровневый интерфейс на языке </w:t>
      </w:r>
      <w:r w:rsidRPr="00A9194F">
        <w:rPr>
          <w:lang w:val="ru-RU"/>
        </w:rPr>
        <w:t>“</w:t>
      </w:r>
      <w:r w:rsidRPr="00D079E4">
        <w:rPr>
          <w:lang w:val="ru-RU"/>
        </w:rPr>
        <w:t>С++</w:t>
      </w:r>
      <w:r w:rsidRPr="00A9194F">
        <w:rPr>
          <w:lang w:val="ru-RU"/>
        </w:rPr>
        <w:t>”</w:t>
      </w:r>
    </w:p>
    <w:p w:rsidR="00CB20B9" w:rsidRPr="006533C8" w:rsidRDefault="00CB20B9" w:rsidP="00CB20B9">
      <w:pPr>
        <w:pStyle w:val="af9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Этот интерфейс работает с объектами языка </w:t>
      </w:r>
      <w:r>
        <w:rPr>
          <w:sz w:val="24"/>
          <w:szCs w:val="24"/>
          <w:lang w:val="en-US"/>
        </w:rPr>
        <w:t>C</w:t>
      </w:r>
      <w:r w:rsidRPr="00892403">
        <w:rPr>
          <w:sz w:val="24"/>
          <w:szCs w:val="24"/>
        </w:rPr>
        <w:t>++</w:t>
      </w:r>
      <w:r>
        <w:rPr>
          <w:sz w:val="24"/>
          <w:szCs w:val="24"/>
        </w:rPr>
        <w:t xml:space="preserve"> типа</w:t>
      </w:r>
      <w:r w:rsidRPr="00892403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std</w:t>
      </w:r>
      <w:r w:rsidRPr="00892403">
        <w:rPr>
          <w:sz w:val="24"/>
          <w:szCs w:val="24"/>
        </w:rPr>
        <w:t>::</w:t>
      </w:r>
      <w:r>
        <w:rPr>
          <w:sz w:val="24"/>
          <w:szCs w:val="24"/>
          <w:lang w:val="en-US"/>
        </w:rPr>
        <w:t>string</w:t>
      </w:r>
      <w:r>
        <w:rPr>
          <w:sz w:val="24"/>
          <w:szCs w:val="24"/>
        </w:rPr>
        <w:t xml:space="preserve"> и</w:t>
      </w:r>
      <w:r w:rsidRPr="00892403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std</w:t>
      </w:r>
      <w:r w:rsidRPr="00892403">
        <w:rPr>
          <w:sz w:val="24"/>
          <w:szCs w:val="24"/>
        </w:rPr>
        <w:t>::</w:t>
      </w:r>
      <w:proofErr w:type="spellStart"/>
      <w:r>
        <w:rPr>
          <w:sz w:val="24"/>
          <w:szCs w:val="24"/>
          <w:lang w:val="en-US"/>
        </w:rPr>
        <w:t>wstring</w:t>
      </w:r>
      <w:proofErr w:type="spellEnd"/>
      <w:r w:rsidRPr="00E44A24">
        <w:rPr>
          <w:sz w:val="24"/>
          <w:szCs w:val="24"/>
        </w:rPr>
        <w:t xml:space="preserve"> (</w:t>
      </w:r>
      <w:r>
        <w:rPr>
          <w:sz w:val="24"/>
          <w:szCs w:val="24"/>
        </w:rPr>
        <w:t>библиотеки</w:t>
      </w:r>
      <w:r w:rsidRPr="00E44A2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Standart</w:t>
      </w:r>
      <w:proofErr w:type="spellEnd"/>
      <w:r w:rsidRPr="00E44A2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Teplate</w:t>
      </w:r>
      <w:proofErr w:type="spellEnd"/>
      <w:r w:rsidRPr="00E44A2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Library</w:t>
      </w:r>
      <w:r w:rsidRPr="00E44A24"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STL</w:t>
      </w:r>
      <w:r w:rsidRPr="00E44A24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E44A24">
        <w:rPr>
          <w:sz w:val="24"/>
          <w:szCs w:val="24"/>
        </w:rPr>
        <w:t>)</w:t>
      </w:r>
      <w:r w:rsidRPr="00892403">
        <w:rPr>
          <w:sz w:val="24"/>
          <w:szCs w:val="24"/>
        </w:rPr>
        <w:t>.</w:t>
      </w:r>
      <w:r w:rsidRPr="005F05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Функциональность библиотеки реализована через интерфейс </w:t>
      </w:r>
      <w:proofErr w:type="spellStart"/>
      <w:r>
        <w:rPr>
          <w:sz w:val="24"/>
          <w:szCs w:val="24"/>
          <w:lang w:val="en-US"/>
        </w:rPr>
        <w:t>ITextLibrary</w:t>
      </w:r>
      <w:proofErr w:type="spellEnd"/>
      <w:r>
        <w:rPr>
          <w:sz w:val="24"/>
          <w:szCs w:val="24"/>
        </w:rPr>
        <w:t xml:space="preserve">, от которого наследуется 2 реализации – реализация посредством библиотеки </w:t>
      </w:r>
      <w:r>
        <w:rPr>
          <w:sz w:val="24"/>
          <w:szCs w:val="24"/>
          <w:lang w:val="en-US"/>
        </w:rPr>
        <w:t>STL</w:t>
      </w:r>
      <w:r>
        <w:rPr>
          <w:sz w:val="24"/>
          <w:szCs w:val="24"/>
        </w:rPr>
        <w:t xml:space="preserve"> и реализация на </w:t>
      </w:r>
      <w:r>
        <w:rPr>
          <w:sz w:val="24"/>
          <w:szCs w:val="24"/>
          <w:lang w:val="en-US"/>
        </w:rPr>
        <w:t>GPU</w:t>
      </w:r>
      <w:r w:rsidRPr="005F0525">
        <w:rPr>
          <w:sz w:val="24"/>
          <w:szCs w:val="24"/>
        </w:rPr>
        <w:t>.</w:t>
      </w:r>
      <w:r w:rsidRPr="00D93AD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STL</w:t>
      </w:r>
      <w:r>
        <w:rPr>
          <w:sz w:val="24"/>
          <w:szCs w:val="24"/>
        </w:rPr>
        <w:t xml:space="preserve"> реализация используется для верификации </w:t>
      </w:r>
      <w:r>
        <w:rPr>
          <w:sz w:val="24"/>
          <w:szCs w:val="24"/>
          <w:lang w:val="en-US"/>
        </w:rPr>
        <w:t>GPU</w:t>
      </w:r>
      <w:r>
        <w:rPr>
          <w:sz w:val="24"/>
          <w:szCs w:val="24"/>
        </w:rPr>
        <w:t xml:space="preserve"> реализации. Интерфейс содержит следующие операции</w:t>
      </w:r>
      <w:r w:rsidRPr="006533C8">
        <w:rPr>
          <w:sz w:val="24"/>
          <w:szCs w:val="24"/>
        </w:rPr>
        <w:t>:</w:t>
      </w:r>
    </w:p>
    <w:p w:rsidR="00CB20B9" w:rsidRPr="006533C8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6533C8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void</w:t>
      </w:r>
      <w:r w:rsidRPr="006533C8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6533C8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CacheString</w:t>
      </w:r>
      <w:r w:rsidRPr="006533C8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6533C8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6533C8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6533C8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std</w:t>
      </w:r>
      <w:r w:rsidRPr="006533C8">
        <w:rPr>
          <w:rFonts w:ascii="Courier New" w:hAnsi="Courier New" w:cs="Courier New"/>
          <w:noProof/>
          <w:sz w:val="18"/>
          <w:szCs w:val="18"/>
          <w:lang w:bidi="ar-SA"/>
        </w:rPr>
        <w:t>::</w:t>
      </w:r>
      <w:r w:rsidRPr="006533C8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string</w:t>
      </w:r>
      <w:r w:rsidRPr="006533C8">
        <w:rPr>
          <w:rFonts w:ascii="Courier New" w:hAnsi="Courier New" w:cs="Courier New"/>
          <w:noProof/>
          <w:sz w:val="18"/>
          <w:szCs w:val="18"/>
          <w:lang w:bidi="ar-SA"/>
        </w:rPr>
        <w:t xml:space="preserve">&amp; </w:t>
      </w:r>
      <w:r w:rsidRPr="006533C8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6533C8">
        <w:rPr>
          <w:rFonts w:ascii="Courier New" w:hAnsi="Courier New" w:cs="Courier New"/>
          <w:noProof/>
          <w:sz w:val="18"/>
          <w:szCs w:val="18"/>
          <w:lang w:bidi="ar-SA"/>
        </w:rPr>
        <w:t xml:space="preserve">); </w:t>
      </w:r>
    </w:p>
    <w:p w:rsidR="00CB20B9" w:rsidRPr="006533C8" w:rsidRDefault="00CB20B9" w:rsidP="00CB20B9">
      <w:pPr>
        <w:pStyle w:val="af9"/>
        <w:spacing w:line="360" w:lineRule="auto"/>
        <w:rPr>
          <w:rFonts w:ascii="Courier New" w:hAnsi="Courier New" w:cs="Courier New"/>
          <w:noProof/>
          <w:sz w:val="18"/>
          <w:szCs w:val="18"/>
          <w:lang w:val="en-US"/>
        </w:rPr>
      </w:pPr>
      <w:r w:rsidRPr="006533C8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>void</w:t>
      </w:r>
      <w:r w:rsidRPr="006533C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6533C8"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CacheString</w:t>
      </w:r>
      <w:r w:rsidRPr="006533C8">
        <w:rPr>
          <w:rFonts w:ascii="Courier New" w:hAnsi="Courier New" w:cs="Courier New"/>
          <w:noProof/>
          <w:sz w:val="18"/>
          <w:szCs w:val="18"/>
          <w:lang w:val="en-US"/>
        </w:rPr>
        <w:t>(</w:t>
      </w:r>
      <w:r w:rsidRPr="006533C8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>const</w:t>
      </w:r>
      <w:r w:rsidRPr="006533C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6533C8"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std</w:t>
      </w:r>
      <w:r w:rsidRPr="006533C8">
        <w:rPr>
          <w:rFonts w:ascii="Courier New" w:hAnsi="Courier New" w:cs="Courier New"/>
          <w:noProof/>
          <w:sz w:val="18"/>
          <w:szCs w:val="18"/>
          <w:lang w:val="en-US"/>
        </w:rPr>
        <w:t>::</w:t>
      </w:r>
      <w:r w:rsidRPr="006533C8"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wstring</w:t>
      </w:r>
      <w:r w:rsidRPr="006533C8">
        <w:rPr>
          <w:rFonts w:ascii="Courier New" w:hAnsi="Courier New" w:cs="Courier New"/>
          <w:noProof/>
          <w:sz w:val="18"/>
          <w:szCs w:val="18"/>
          <w:lang w:val="en-US"/>
        </w:rPr>
        <w:t xml:space="preserve">&amp; </w:t>
      </w:r>
      <w:r w:rsidRPr="006533C8"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a_str</w:t>
      </w:r>
      <w:r w:rsidRPr="006533C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:rsidR="00CB20B9" w:rsidRDefault="00CB20B9" w:rsidP="00CB20B9">
      <w:pPr>
        <w:pStyle w:val="af9"/>
        <w:spacing w:line="360" w:lineRule="auto"/>
        <w:rPr>
          <w:rFonts w:cs="Times New Roman"/>
          <w:noProof/>
          <w:sz w:val="24"/>
          <w:szCs w:val="24"/>
        </w:rPr>
      </w:pPr>
      <w:r w:rsidRPr="006533C8">
        <w:rPr>
          <w:rFonts w:cs="Times New Roman"/>
          <w:noProof/>
          <w:sz w:val="24"/>
          <w:szCs w:val="24"/>
        </w:rPr>
        <w:lastRenderedPageBreak/>
        <w:t>Да</w:t>
      </w:r>
      <w:r>
        <w:rPr>
          <w:rFonts w:cs="Times New Roman"/>
          <w:noProof/>
          <w:sz w:val="24"/>
          <w:szCs w:val="24"/>
        </w:rPr>
        <w:t>нные функции</w:t>
      </w:r>
      <w:r w:rsidRPr="006533C8">
        <w:rPr>
          <w:rFonts w:cs="Times New Roman"/>
          <w:noProof/>
          <w:sz w:val="24"/>
          <w:szCs w:val="24"/>
        </w:rPr>
        <w:t xml:space="preserve"> </w:t>
      </w:r>
      <w:r>
        <w:rPr>
          <w:rFonts w:cs="Times New Roman"/>
          <w:noProof/>
          <w:sz w:val="24"/>
          <w:szCs w:val="24"/>
        </w:rPr>
        <w:t xml:space="preserve">кэшируют строку при многократном использовании в специальной области памяти. В случае </w:t>
      </w:r>
      <w:r>
        <w:rPr>
          <w:rFonts w:cs="Times New Roman"/>
          <w:noProof/>
          <w:sz w:val="24"/>
          <w:szCs w:val="24"/>
          <w:lang w:val="en-US"/>
        </w:rPr>
        <w:t>CUDA</w:t>
      </w:r>
      <w:r w:rsidRPr="006533C8">
        <w:rPr>
          <w:rFonts w:cs="Times New Roman"/>
          <w:noProof/>
          <w:sz w:val="24"/>
          <w:szCs w:val="24"/>
        </w:rPr>
        <w:t xml:space="preserve"> </w:t>
      </w:r>
      <w:r>
        <w:rPr>
          <w:rFonts w:cs="Times New Roman"/>
          <w:noProof/>
          <w:sz w:val="24"/>
          <w:szCs w:val="24"/>
        </w:rPr>
        <w:t xml:space="preserve">реализации это память </w:t>
      </w:r>
      <w:r>
        <w:rPr>
          <w:rFonts w:cs="Times New Roman"/>
          <w:noProof/>
          <w:sz w:val="24"/>
          <w:szCs w:val="24"/>
          <w:lang w:val="en-US"/>
        </w:rPr>
        <w:t>GPU</w:t>
      </w:r>
      <w:r w:rsidRPr="006533C8">
        <w:rPr>
          <w:rFonts w:cs="Times New Roman"/>
          <w:noProof/>
          <w:sz w:val="24"/>
          <w:szCs w:val="24"/>
        </w:rPr>
        <w:t xml:space="preserve">. </w:t>
      </w:r>
      <w:r>
        <w:rPr>
          <w:rFonts w:cs="Times New Roman"/>
          <w:noProof/>
          <w:sz w:val="24"/>
          <w:szCs w:val="24"/>
        </w:rPr>
        <w:t xml:space="preserve">Предполагается, что если какая-то строка многократно используется, ее необходимо закэшировать для предотвращения лишних операций копирования. Следующие функции принудительно выгружают строку из кэша, освобождая занятое ей в памяти </w:t>
      </w:r>
      <w:r>
        <w:rPr>
          <w:rFonts w:cs="Times New Roman"/>
          <w:noProof/>
          <w:sz w:val="24"/>
          <w:szCs w:val="24"/>
          <w:lang w:val="en-US"/>
        </w:rPr>
        <w:t>GPU</w:t>
      </w:r>
      <w:r>
        <w:rPr>
          <w:rFonts w:cs="Times New Roman"/>
          <w:noProof/>
          <w:sz w:val="24"/>
          <w:szCs w:val="24"/>
        </w:rPr>
        <w:t xml:space="preserve"> место.</w:t>
      </w:r>
    </w:p>
    <w:p w:rsidR="00CB20B9" w:rsidRPr="00F85777" w:rsidRDefault="00CB20B9" w:rsidP="00CB20B9">
      <w:pPr>
        <w:autoSpaceDE w:val="0"/>
        <w:autoSpaceDN w:val="0"/>
        <w:adjustRightInd w:val="0"/>
        <w:rPr>
          <w:rFonts w:ascii="Courier New" w:hAnsi="Courier New" w:cs="Courier New"/>
          <w:noProof/>
          <w:sz w:val="18"/>
          <w:szCs w:val="18"/>
          <w:lang w:bidi="ar-SA"/>
        </w:rPr>
      </w:pPr>
      <w:r w:rsidRPr="00F85777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void</w:t>
      </w:r>
      <w:r w:rsidRPr="00F85777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F85777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UnloadString</w:t>
      </w:r>
      <w:r w:rsidRPr="00F85777">
        <w:rPr>
          <w:rFonts w:ascii="Courier New" w:hAnsi="Courier New" w:cs="Courier New"/>
          <w:noProof/>
          <w:sz w:val="18"/>
          <w:szCs w:val="18"/>
          <w:lang w:bidi="ar-SA"/>
        </w:rPr>
        <w:t>(</w:t>
      </w:r>
      <w:r w:rsidRPr="00F85777">
        <w:rPr>
          <w:rFonts w:ascii="Courier New" w:hAnsi="Courier New" w:cs="Courier New"/>
          <w:noProof/>
          <w:color w:val="0000FF"/>
          <w:sz w:val="18"/>
          <w:szCs w:val="18"/>
          <w:lang w:bidi="ar-SA"/>
        </w:rPr>
        <w:t>const</w:t>
      </w:r>
      <w:r w:rsidRPr="00F85777">
        <w:rPr>
          <w:rFonts w:ascii="Courier New" w:hAnsi="Courier New" w:cs="Courier New"/>
          <w:noProof/>
          <w:sz w:val="18"/>
          <w:szCs w:val="18"/>
          <w:lang w:bidi="ar-SA"/>
        </w:rPr>
        <w:t xml:space="preserve"> </w:t>
      </w:r>
      <w:r w:rsidRPr="00F85777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std</w:t>
      </w:r>
      <w:r w:rsidRPr="00F85777">
        <w:rPr>
          <w:rFonts w:ascii="Courier New" w:hAnsi="Courier New" w:cs="Courier New"/>
          <w:noProof/>
          <w:sz w:val="18"/>
          <w:szCs w:val="18"/>
          <w:lang w:bidi="ar-SA"/>
        </w:rPr>
        <w:t>::</w:t>
      </w:r>
      <w:r w:rsidRPr="00F85777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string</w:t>
      </w:r>
      <w:r w:rsidRPr="00F85777">
        <w:rPr>
          <w:rFonts w:ascii="Courier New" w:hAnsi="Courier New" w:cs="Courier New"/>
          <w:noProof/>
          <w:sz w:val="18"/>
          <w:szCs w:val="18"/>
          <w:lang w:bidi="ar-SA"/>
        </w:rPr>
        <w:t xml:space="preserve">&amp; </w:t>
      </w:r>
      <w:r w:rsidRPr="00F85777">
        <w:rPr>
          <w:rFonts w:ascii="Courier New" w:hAnsi="Courier New" w:cs="Courier New"/>
          <w:noProof/>
          <w:color w:val="010001"/>
          <w:sz w:val="18"/>
          <w:szCs w:val="18"/>
          <w:lang w:bidi="ar-SA"/>
        </w:rPr>
        <w:t>a_str</w:t>
      </w:r>
      <w:r w:rsidRPr="00F85777">
        <w:rPr>
          <w:rFonts w:ascii="Courier New" w:hAnsi="Courier New" w:cs="Courier New"/>
          <w:noProof/>
          <w:sz w:val="18"/>
          <w:szCs w:val="18"/>
          <w:lang w:bidi="ar-SA"/>
        </w:rPr>
        <w:t>);</w:t>
      </w:r>
    </w:p>
    <w:p w:rsidR="00CB20B9" w:rsidRPr="00F85777" w:rsidRDefault="00CB20B9" w:rsidP="00CB20B9">
      <w:pPr>
        <w:pStyle w:val="af9"/>
        <w:spacing w:line="360" w:lineRule="auto"/>
        <w:rPr>
          <w:rFonts w:ascii="Courier New" w:hAnsi="Courier New" w:cs="Courier New"/>
          <w:noProof/>
          <w:sz w:val="18"/>
          <w:szCs w:val="18"/>
          <w:lang w:val="en-US"/>
        </w:rPr>
      </w:pPr>
      <w:r w:rsidRPr="00F85777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>void</w:t>
      </w:r>
      <w:r w:rsidRPr="00F85777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85777"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UnloadString</w:t>
      </w:r>
      <w:r w:rsidRPr="00F85777">
        <w:rPr>
          <w:rFonts w:ascii="Courier New" w:hAnsi="Courier New" w:cs="Courier New"/>
          <w:noProof/>
          <w:sz w:val="18"/>
          <w:szCs w:val="18"/>
          <w:lang w:val="en-US"/>
        </w:rPr>
        <w:t>(</w:t>
      </w:r>
      <w:r w:rsidRPr="00F85777">
        <w:rPr>
          <w:rFonts w:ascii="Courier New" w:hAnsi="Courier New" w:cs="Courier New"/>
          <w:noProof/>
          <w:color w:val="0000FF"/>
          <w:sz w:val="18"/>
          <w:szCs w:val="18"/>
          <w:lang w:val="en-US"/>
        </w:rPr>
        <w:t>const</w:t>
      </w:r>
      <w:r w:rsidRPr="00F85777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85777"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std</w:t>
      </w:r>
      <w:r w:rsidRPr="00F85777">
        <w:rPr>
          <w:rFonts w:ascii="Courier New" w:hAnsi="Courier New" w:cs="Courier New"/>
          <w:noProof/>
          <w:sz w:val="18"/>
          <w:szCs w:val="18"/>
          <w:lang w:val="en-US"/>
        </w:rPr>
        <w:t>::</w:t>
      </w:r>
      <w:r w:rsidRPr="00F85777"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wstring</w:t>
      </w:r>
      <w:r w:rsidRPr="00F85777">
        <w:rPr>
          <w:rFonts w:ascii="Courier New" w:hAnsi="Courier New" w:cs="Courier New"/>
          <w:noProof/>
          <w:sz w:val="18"/>
          <w:szCs w:val="18"/>
          <w:lang w:val="en-US"/>
        </w:rPr>
        <w:t xml:space="preserve">&amp; </w:t>
      </w:r>
      <w:r w:rsidRPr="00F85777">
        <w:rPr>
          <w:rFonts w:ascii="Courier New" w:hAnsi="Courier New" w:cs="Courier New"/>
          <w:noProof/>
          <w:color w:val="010001"/>
          <w:sz w:val="18"/>
          <w:szCs w:val="18"/>
          <w:lang w:val="en-US"/>
        </w:rPr>
        <w:t>a_str</w:t>
      </w:r>
      <w:r w:rsidRPr="00F85777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:rsidR="00CB20B9" w:rsidRDefault="00CB20B9" w:rsidP="00CB20B9">
      <w:pPr>
        <w:pStyle w:val="af9"/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Данная функция не является обязательной к использованию, т.к. при </w:t>
      </w:r>
      <w:proofErr w:type="spellStart"/>
      <w:r>
        <w:rPr>
          <w:rFonts w:cs="Times New Roman"/>
          <w:sz w:val="24"/>
          <w:szCs w:val="24"/>
        </w:rPr>
        <w:t>нехватики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  <w:lang w:val="en-US"/>
        </w:rPr>
        <w:t>GPU</w:t>
      </w:r>
      <w:r>
        <w:rPr>
          <w:rFonts w:cs="Times New Roman"/>
          <w:sz w:val="24"/>
          <w:szCs w:val="24"/>
        </w:rPr>
        <w:t xml:space="preserve"> памяти наиболее редко используемые строки будут автоматически выгружены из </w:t>
      </w:r>
      <w:proofErr w:type="spellStart"/>
      <w:r>
        <w:rPr>
          <w:rFonts w:cs="Times New Roman"/>
          <w:sz w:val="24"/>
          <w:szCs w:val="24"/>
        </w:rPr>
        <w:t>кэша</w:t>
      </w:r>
      <w:proofErr w:type="spellEnd"/>
      <w:r>
        <w:rPr>
          <w:rFonts w:cs="Times New Roman"/>
          <w:sz w:val="24"/>
          <w:szCs w:val="24"/>
        </w:rPr>
        <w:t xml:space="preserve">. Однако, в целях оптимизации работы с памятью и повышения производительности, </w:t>
      </w:r>
      <w:proofErr w:type="spellStart"/>
      <w:r>
        <w:rPr>
          <w:rFonts w:cs="Times New Roman"/>
          <w:sz w:val="24"/>
          <w:szCs w:val="24"/>
        </w:rPr>
        <w:t>рекоммендуется</w:t>
      </w:r>
      <w:proofErr w:type="spellEnd"/>
      <w:r>
        <w:rPr>
          <w:rFonts w:cs="Times New Roman"/>
          <w:sz w:val="24"/>
          <w:szCs w:val="24"/>
        </w:rPr>
        <w:t xml:space="preserve"> всегда явно выгружать строку из </w:t>
      </w:r>
      <w:proofErr w:type="spellStart"/>
      <w:r>
        <w:rPr>
          <w:rFonts w:cs="Times New Roman"/>
          <w:sz w:val="24"/>
          <w:szCs w:val="24"/>
        </w:rPr>
        <w:t>кэша</w:t>
      </w:r>
      <w:proofErr w:type="spellEnd"/>
      <w:r>
        <w:rPr>
          <w:rFonts w:cs="Times New Roman"/>
          <w:sz w:val="24"/>
          <w:szCs w:val="24"/>
        </w:rPr>
        <w:t xml:space="preserve"> если ее дальнейшее использование не предполагается.</w:t>
      </w:r>
    </w:p>
    <w:p w:rsidR="00CB20B9" w:rsidRPr="00A07215" w:rsidRDefault="00CB20B9" w:rsidP="00CB20B9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A07215">
        <w:rPr>
          <w:rFonts w:ascii="Times New Roman" w:hAnsi="Times New Roman"/>
          <w:b/>
          <w:lang w:val="ru-RU"/>
        </w:rPr>
        <w:t>Поведение в случае ошибки:</w:t>
      </w:r>
    </w:p>
    <w:p w:rsidR="00CB20B9" w:rsidRPr="00A07215" w:rsidRDefault="00CB20B9" w:rsidP="00CB20B9">
      <w:pPr>
        <w:pStyle w:val="af9"/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Все функции интерфейса </w:t>
      </w:r>
      <w:proofErr w:type="spellStart"/>
      <w:r>
        <w:rPr>
          <w:rFonts w:cs="Times New Roman"/>
          <w:sz w:val="24"/>
          <w:szCs w:val="24"/>
          <w:lang w:val="en-US"/>
        </w:rPr>
        <w:t>ITextLibrary</w:t>
      </w:r>
      <w:proofErr w:type="spellEnd"/>
      <w:r w:rsidRPr="00A0721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в случае ошибки генерируют исключение </w:t>
      </w:r>
      <w:r>
        <w:rPr>
          <w:rFonts w:cs="Times New Roman"/>
          <w:sz w:val="24"/>
          <w:szCs w:val="24"/>
          <w:lang w:val="en-US"/>
        </w:rPr>
        <w:t>std</w:t>
      </w:r>
      <w:r w:rsidRPr="00A07215">
        <w:rPr>
          <w:rFonts w:cs="Times New Roman"/>
          <w:sz w:val="24"/>
          <w:szCs w:val="24"/>
        </w:rPr>
        <w:t>::</w:t>
      </w:r>
      <w:r>
        <w:rPr>
          <w:rFonts w:cs="Times New Roman"/>
          <w:sz w:val="24"/>
          <w:szCs w:val="24"/>
          <w:lang w:val="en-US"/>
        </w:rPr>
        <w:t>run</w:t>
      </w:r>
      <w:r w:rsidRPr="00A07215">
        <w:rPr>
          <w:rFonts w:cs="Times New Roman"/>
          <w:sz w:val="24"/>
          <w:szCs w:val="24"/>
        </w:rPr>
        <w:t>_</w:t>
      </w:r>
      <w:r>
        <w:rPr>
          <w:rFonts w:cs="Times New Roman"/>
          <w:sz w:val="24"/>
          <w:szCs w:val="24"/>
          <w:lang w:val="en-US"/>
        </w:rPr>
        <w:t>time</w:t>
      </w:r>
      <w:r w:rsidRPr="00A07215">
        <w:rPr>
          <w:rFonts w:cs="Times New Roman"/>
          <w:sz w:val="24"/>
          <w:szCs w:val="24"/>
        </w:rPr>
        <w:t>_</w:t>
      </w:r>
      <w:r>
        <w:rPr>
          <w:rFonts w:cs="Times New Roman"/>
          <w:sz w:val="24"/>
          <w:szCs w:val="24"/>
          <w:lang w:val="en-US"/>
        </w:rPr>
        <w:t>error</w:t>
      </w:r>
      <w:r>
        <w:rPr>
          <w:rFonts w:cs="Times New Roman"/>
          <w:sz w:val="24"/>
          <w:szCs w:val="24"/>
        </w:rPr>
        <w:t xml:space="preserve"> с текстовым сообщением об ошибке.</w:t>
      </w:r>
    </w:p>
    <w:p w:rsidR="00A03325" w:rsidRDefault="00A03325" w:rsidP="00A618C4">
      <w:pPr>
        <w:pStyle w:val="1"/>
        <w:jc w:val="both"/>
        <w:rPr>
          <w:lang w:val="ru-RU"/>
        </w:rPr>
      </w:pPr>
      <w:r>
        <w:rPr>
          <w:lang w:val="ru-RU"/>
        </w:rPr>
        <w:t>Ускорение поиска первого вхож</w:t>
      </w:r>
      <w:r w:rsidR="00B03776" w:rsidRPr="00B03776">
        <w:rPr>
          <w:lang w:val="ru-RU"/>
        </w:rPr>
        <w:t>д</w:t>
      </w:r>
      <w:r>
        <w:rPr>
          <w:lang w:val="ru-RU"/>
        </w:rPr>
        <w:t>ения подстроки</w:t>
      </w:r>
      <w:r w:rsidR="00090775">
        <w:rPr>
          <w:lang w:val="ru-RU"/>
        </w:rPr>
        <w:t xml:space="preserve"> и</w:t>
      </w:r>
      <w:r w:rsidR="002815D3">
        <w:rPr>
          <w:lang w:val="ru-RU"/>
        </w:rPr>
        <w:t xml:space="preserve"> поиска</w:t>
      </w:r>
      <w:r w:rsidR="00090775">
        <w:rPr>
          <w:lang w:val="ru-RU"/>
        </w:rPr>
        <w:t xml:space="preserve"> всех вхождений подстроки</w:t>
      </w:r>
    </w:p>
    <w:p w:rsidR="00EE395A" w:rsidRPr="001B6B8F" w:rsidRDefault="00AF5FF4" w:rsidP="001B6B8F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Подстрока - непустая связанная часть строки.</w:t>
      </w:r>
      <w:r w:rsidR="001B6B8F">
        <w:rPr>
          <w:rFonts w:ascii="Times New Roman" w:hAnsi="Times New Roman"/>
          <w:lang w:val="ru-RU"/>
        </w:rPr>
        <w:t xml:space="preserve"> Задача нахождения заданной подстроки может быть полезна не только сама по себе (в целях поиска определенных слов в тексте или подсчета числа вхождения в текст определенного слова), но она является базой для многих задач графематического анализа - </w:t>
      </w:r>
      <w:r w:rsidR="001B6B8F">
        <w:rPr>
          <w:rFonts w:ascii="Times New Roman" w:eastAsia="TimesNewRoman" w:hAnsi="Times New Roman"/>
          <w:lang w:val="ru-RU" w:bidi="ar-SA"/>
        </w:rPr>
        <w:t>выделения</w:t>
      </w:r>
      <w:r w:rsidR="001B6B8F" w:rsidRPr="00120E0B">
        <w:rPr>
          <w:rFonts w:ascii="Times New Roman" w:eastAsia="TimesNewRoman" w:hAnsi="Times New Roman"/>
          <w:lang w:val="ru-RU" w:bidi="ar-SA"/>
        </w:rPr>
        <w:t xml:space="preserve"> синтаксических или</w:t>
      </w:r>
      <w:r w:rsidR="001B6B8F">
        <w:rPr>
          <w:rFonts w:ascii="Times New Roman" w:eastAsia="TimesNewRoman" w:hAnsi="Times New Roman"/>
          <w:lang w:val="ru-RU" w:bidi="ar-SA"/>
        </w:rPr>
        <w:t xml:space="preserve"> </w:t>
      </w:r>
      <w:r w:rsidR="001B6B8F" w:rsidRPr="00120E0B">
        <w:rPr>
          <w:rFonts w:ascii="Times New Roman" w:eastAsia="TimesNewRoman" w:hAnsi="Times New Roman"/>
          <w:lang w:val="ru-RU" w:bidi="ar-SA"/>
        </w:rPr>
        <w:t>структурных единиц из входного текста</w:t>
      </w:r>
      <w:r w:rsidR="001B6B8F">
        <w:rPr>
          <w:rFonts w:ascii="Times New Roman" w:eastAsia="TimesNewRoman" w:hAnsi="Times New Roman"/>
          <w:lang w:val="ru-RU" w:bidi="ar-SA"/>
        </w:rPr>
        <w:t xml:space="preserve"> представленного в виде простой строки</w:t>
      </w:r>
      <w:r w:rsidR="001B6B8F">
        <w:rPr>
          <w:rFonts w:ascii="Times New Roman" w:hAnsi="Times New Roman"/>
          <w:lang w:val="ru-RU"/>
        </w:rPr>
        <w:t>.</w:t>
      </w:r>
      <w:r w:rsidR="00EE395A">
        <w:rPr>
          <w:rFonts w:ascii="Times New Roman" w:hAnsi="Times New Roman"/>
          <w:lang w:val="ru-RU"/>
        </w:rPr>
        <w:t xml:space="preserve"> </w:t>
      </w:r>
    </w:p>
    <w:p w:rsidR="00EC7179" w:rsidRPr="004977B3" w:rsidRDefault="00EC7179" w:rsidP="00EE395A">
      <w:pPr>
        <w:rPr>
          <w:rFonts w:ascii="Courier New" w:hAnsi="Courier New" w:cs="Courier New"/>
          <w:noProof/>
          <w:sz w:val="20"/>
          <w:szCs w:val="20"/>
          <w:lang w:bidi="ar-SA"/>
        </w:rPr>
      </w:pPr>
      <w:r w:rsidRPr="004977B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__constant__</w:t>
      </w:r>
      <w:r w:rsidRPr="004977B3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977B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977B3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977B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g_forcedMinPos</w:t>
      </w:r>
      <w:r w:rsidRPr="004977B3">
        <w:rPr>
          <w:rFonts w:ascii="Courier New" w:hAnsi="Courier New" w:cs="Courier New"/>
          <w:noProof/>
          <w:sz w:val="20"/>
          <w:szCs w:val="20"/>
          <w:lang w:bidi="ar-SA"/>
        </w:rPr>
        <w:t xml:space="preserve"> = 0;</w:t>
      </w:r>
    </w:p>
    <w:p w:rsidR="00EC7179" w:rsidRPr="004977B3" w:rsidRDefault="00EC7179" w:rsidP="00EC717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EC7179" w:rsidRPr="00EC7179" w:rsidRDefault="00EC7179" w:rsidP="00EC7179">
      <w:pPr>
        <w:autoSpaceDE w:val="0"/>
        <w:autoSpaceDN w:val="0"/>
        <w:adjustRightInd w:val="0"/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</w:pPr>
      <w:r w:rsidRPr="00EC717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struct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C717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op_min</w:t>
      </w:r>
    </w:p>
    <w:p w:rsidR="00EC7179" w:rsidRPr="00EC7179" w:rsidRDefault="00EC7179" w:rsidP="00EC717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EC7179" w:rsidRPr="00EC7179" w:rsidRDefault="00EC7179" w:rsidP="00EC717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C717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__device__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C717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static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C717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inline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C717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C717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execute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C717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EC717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EC717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C717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EC7179" w:rsidRPr="00EC7179" w:rsidRDefault="00EC7179" w:rsidP="00EC717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EC7179" w:rsidRPr="00EC7179" w:rsidRDefault="00EC7179" w:rsidP="00EC717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EC7179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C717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EC717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g_forcedMinPos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EC7179" w:rsidRPr="00EC7179" w:rsidRDefault="00EC7179" w:rsidP="00EC717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E56488">
        <w:rPr>
          <w:rFonts w:ascii="Courier New" w:hAnsi="Courier New" w:cs="Courier New"/>
          <w:b/>
          <w:noProof/>
          <w:color w:val="C00000"/>
          <w:sz w:val="20"/>
          <w:szCs w:val="20"/>
          <w:lang w:bidi="ar-SA"/>
        </w:rPr>
        <w:t>atomicMin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>(&amp;</w:t>
      </w:r>
      <w:r w:rsidRPr="00EC717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g_minPos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EC7179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EC7179" w:rsidRDefault="00EC7179" w:rsidP="00EC7179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EC7179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222B38" w:rsidRPr="0063063B" w:rsidRDefault="00EC7179" w:rsidP="00EE395A">
      <w:pPr>
        <w:rPr>
          <w:b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};</w:t>
      </w:r>
    </w:p>
    <w:p w:rsidR="00E20D2B" w:rsidRDefault="00E20D2B" w:rsidP="00E20D2B">
      <w:pPr>
        <w:pStyle w:val="3"/>
        <w:rPr>
          <w:lang w:val="ru-RU"/>
        </w:rPr>
      </w:pPr>
      <w:r>
        <w:rPr>
          <w:lang w:val="ru-RU"/>
        </w:rPr>
        <w:t>Реализация через текстуры</w:t>
      </w:r>
    </w:p>
    <w:p w:rsidR="00424631" w:rsidRDefault="00AF5FF4" w:rsidP="00E56488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Это наиболее простая реализация поиска вхождения подстроки.</w:t>
      </w:r>
      <w:r w:rsidR="00E56488">
        <w:rPr>
          <w:rFonts w:ascii="Times New Roman" w:hAnsi="Times New Roman"/>
          <w:lang w:val="ru-RU"/>
        </w:rPr>
        <w:t xml:space="preserve"> </w:t>
      </w:r>
      <w:r w:rsidR="00E56488" w:rsidRPr="005330FB">
        <w:rPr>
          <w:rFonts w:ascii="Times New Roman" w:hAnsi="Times New Roman"/>
          <w:lang w:val="ru-RU"/>
        </w:rPr>
        <w:t>В данной реализации каждый поток сравнивает (до тех пор пока есть</w:t>
      </w:r>
      <w:r w:rsidR="00E56488">
        <w:rPr>
          <w:rFonts w:ascii="Times New Roman" w:hAnsi="Times New Roman"/>
          <w:lang w:val="ru-RU"/>
        </w:rPr>
        <w:t xml:space="preserve"> совпадение</w:t>
      </w:r>
      <w:r w:rsidR="00E56488" w:rsidRPr="005330FB">
        <w:rPr>
          <w:rFonts w:ascii="Times New Roman" w:hAnsi="Times New Roman"/>
          <w:lang w:val="ru-RU"/>
        </w:rPr>
        <w:t>)</w:t>
      </w:r>
      <w:r w:rsidR="00E56488">
        <w:rPr>
          <w:rFonts w:ascii="Times New Roman" w:hAnsi="Times New Roman"/>
          <w:lang w:val="ru-RU"/>
        </w:rPr>
        <w:t xml:space="preserve"> подстроку начиная с позиции, равной своему индексу (</w:t>
      </w:r>
      <w:proofErr w:type="spellStart"/>
      <w:r w:rsidR="00E56488">
        <w:rPr>
          <w:rFonts w:ascii="Times New Roman" w:hAnsi="Times New Roman"/>
        </w:rPr>
        <w:t>threadId</w:t>
      </w:r>
      <w:proofErr w:type="spellEnd"/>
      <w:r w:rsidR="00E56488">
        <w:rPr>
          <w:rFonts w:ascii="Times New Roman" w:hAnsi="Times New Roman"/>
          <w:lang w:val="ru-RU"/>
        </w:rPr>
        <w:t>)</w:t>
      </w:r>
      <w:r w:rsidR="00E56488" w:rsidRPr="00E56488">
        <w:rPr>
          <w:rFonts w:ascii="Times New Roman" w:hAnsi="Times New Roman"/>
          <w:lang w:val="ru-RU"/>
        </w:rPr>
        <w:t xml:space="preserve">. </w:t>
      </w:r>
    </w:p>
    <w:p w:rsidR="00565A95" w:rsidRDefault="00E21376" w:rsidP="00565A95">
      <w:pPr>
        <w:keepNext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935980" cy="2225040"/>
            <wp:effectExtent l="19050" t="0" r="7620" b="0"/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A95" w:rsidRPr="00565A95" w:rsidRDefault="00565A95" w:rsidP="00565A95">
      <w:pPr>
        <w:pStyle w:val="af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565A9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565A95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565A95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565A95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565A95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565A95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565A95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565A95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2</w:t>
      </w:r>
      <w:r w:rsidR="00910510" w:rsidRPr="00565A95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565A95">
        <w:rPr>
          <w:rFonts w:ascii="Times New Roman" w:hAnsi="Times New Roman"/>
          <w:color w:val="000000" w:themeColor="text1"/>
          <w:sz w:val="24"/>
          <w:szCs w:val="24"/>
          <w:lang w:val="ru-RU"/>
        </w:rPr>
        <w:t>. Иллюстрация работы тривиальной реализации работы алгоритма поиска подстроки в тексте.</w:t>
      </w:r>
    </w:p>
    <w:p w:rsidR="00424631" w:rsidRPr="00424631" w:rsidRDefault="00424631" w:rsidP="00424631">
      <w:pPr>
        <w:rPr>
          <w:rFonts w:ascii="Times New Roman" w:hAnsi="Times New Roman"/>
          <w:lang w:val="ru-RU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BLOCK_SIZE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OperationPass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OperationFail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&gt;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__global__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TextSearchBFNaive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blockDim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*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blockIdx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bool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true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=0;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while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+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+0) ==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g_substrPrefix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]);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++;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}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OperationPass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execute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g_startLocation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OperationFail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execute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g_startLocation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Default="00424631" w:rsidP="00424631">
      <w:pPr>
        <w:pStyle w:val="3"/>
        <w:rPr>
          <w:lang w:val="ru-RU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E20D2B" w:rsidRDefault="00E20D2B" w:rsidP="00E20D2B">
      <w:pPr>
        <w:pStyle w:val="3"/>
        <w:rPr>
          <w:lang w:val="ru-RU"/>
        </w:rPr>
      </w:pPr>
      <w:r>
        <w:rPr>
          <w:lang w:val="ru-RU"/>
        </w:rPr>
        <w:t>Реализация через разделяемую память</w:t>
      </w:r>
    </w:p>
    <w:p w:rsidR="00E20D2B" w:rsidRDefault="00EB6D33" w:rsidP="0047144C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Данная версия использует разде</w:t>
      </w:r>
      <w:r w:rsidR="00337601">
        <w:rPr>
          <w:rFonts w:ascii="Times New Roman" w:hAnsi="Times New Roman"/>
          <w:lang w:val="ru-RU"/>
        </w:rPr>
        <w:t>ляемую память GPU в качестве кэша</w:t>
      </w:r>
      <w:r>
        <w:rPr>
          <w:rFonts w:ascii="Times New Roman" w:hAnsi="Times New Roman"/>
          <w:lang w:val="ru-RU"/>
        </w:rPr>
        <w:t>.</w:t>
      </w:r>
      <w:r w:rsidR="0047144C">
        <w:rPr>
          <w:rFonts w:ascii="Times New Roman" w:hAnsi="Times New Roman"/>
          <w:lang w:val="ru-RU"/>
        </w:rPr>
        <w:t xml:space="preserve"> На первом шаге каждый поток читает целое 32 битное число (4 символа если строка 8-битная и 2 если 1</w:t>
      </w:r>
      <w:r w:rsidR="00492CE3">
        <w:rPr>
          <w:rFonts w:ascii="Times New Roman" w:hAnsi="Times New Roman"/>
          <w:lang w:val="ru-RU"/>
        </w:rPr>
        <w:t>6</w:t>
      </w:r>
      <w:r w:rsidR="0047144C">
        <w:rPr>
          <w:rFonts w:ascii="Times New Roman" w:hAnsi="Times New Roman"/>
          <w:lang w:val="ru-RU"/>
        </w:rPr>
        <w:t xml:space="preserve">-битная) и помещает данные в разделяемую память. </w:t>
      </w:r>
      <w:r w:rsidR="00492CE3">
        <w:rPr>
          <w:rFonts w:ascii="Times New Roman" w:hAnsi="Times New Roman"/>
          <w:lang w:val="ru-RU"/>
        </w:rPr>
        <w:t>Для того чтобы алгоритм работал и на границах блока (для последних потоков блока), в разделяемую память данные загружаются с небольшим перекрытием - так называемая 'юбка'. Размер '</w:t>
      </w:r>
      <w:proofErr w:type="spellStart"/>
      <w:r w:rsidR="00492CE3">
        <w:rPr>
          <w:rFonts w:ascii="Times New Roman" w:hAnsi="Times New Roman"/>
          <w:lang w:val="ru-RU"/>
        </w:rPr>
        <w:t>ю</w:t>
      </w:r>
      <w:r w:rsidR="00492CE3">
        <w:rPr>
          <w:rFonts w:ascii="Times New Roman" w:hAnsi="Times New Roman"/>
        </w:rPr>
        <w:t>бки</w:t>
      </w:r>
      <w:proofErr w:type="spellEnd"/>
      <w:r w:rsidR="00492CE3">
        <w:rPr>
          <w:rFonts w:ascii="Times New Roman" w:hAnsi="Times New Roman"/>
          <w:lang w:val="ru-RU"/>
        </w:rPr>
        <w:t>' равен размеру искомой подстроки.</w:t>
      </w:r>
    </w:p>
    <w:p w:rsidR="00844EE0" w:rsidRDefault="00844EE0" w:rsidP="00844EE0">
      <w:pPr>
        <w:keepNext/>
        <w:spacing w:line="360" w:lineRule="auto"/>
        <w:jc w:val="both"/>
      </w:pPr>
      <w:r>
        <w:rPr>
          <w:rFonts w:ascii="Times New Roman" w:hAnsi="Times New Roman"/>
          <w:noProof/>
          <w:lang w:val="ru-RU" w:eastAsia="ru-RU" w:bidi="ar-SA"/>
        </w:rPr>
        <w:lastRenderedPageBreak/>
        <w:drawing>
          <wp:inline distT="0" distB="0" distL="0" distR="0">
            <wp:extent cx="5924550" cy="2266950"/>
            <wp:effectExtent l="19050" t="0" r="0" b="0"/>
            <wp:docPr id="1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EE0" w:rsidRPr="00FA6F09" w:rsidRDefault="00844EE0" w:rsidP="00844EE0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A6F0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844EE0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FA6F09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844EE0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FA6F09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844EE0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FA6F09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844EE0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3</w:t>
      </w:r>
      <w:r w:rsidR="00910510" w:rsidRPr="00844EE0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44EE0">
        <w:rPr>
          <w:rFonts w:ascii="Times New Roman" w:hAnsi="Times New Roman"/>
          <w:color w:val="000000" w:themeColor="text1"/>
          <w:sz w:val="24"/>
          <w:szCs w:val="24"/>
          <w:lang w:val="ru-RU"/>
        </w:rPr>
        <w:t>. Загрузка данных в разделяемую память с перекрытием.</w:t>
      </w:r>
    </w:p>
    <w:p w:rsidR="00EB6D33" w:rsidRDefault="00C64334" w:rsidP="00EB6D33">
      <w:pPr>
        <w:keepNext/>
      </w:pPr>
      <w:r>
        <w:rPr>
          <w:noProof/>
          <w:lang w:val="ru-RU" w:eastAsia="ru-RU" w:bidi="ar-SA"/>
        </w:rPr>
        <w:drawing>
          <wp:inline distT="0" distB="0" distL="0" distR="0">
            <wp:extent cx="5935980" cy="4465320"/>
            <wp:effectExtent l="19050" t="0" r="7620" b="0"/>
            <wp:docPr id="1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46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631" w:rsidRPr="00FA6F09" w:rsidRDefault="00EB6D33" w:rsidP="00FA6F09">
      <w:pPr>
        <w:pStyle w:val="af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B6D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EB6D33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B6D33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EB6D33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EB6D33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EB6D33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EB6D33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EB6D33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4</w:t>
      </w:r>
      <w:r w:rsidR="00910510" w:rsidRPr="00EB6D33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EB6D33">
        <w:rPr>
          <w:rFonts w:ascii="Times New Roman" w:hAnsi="Times New Roman"/>
          <w:color w:val="000000" w:themeColor="text1"/>
          <w:sz w:val="24"/>
          <w:szCs w:val="24"/>
          <w:lang w:val="ru-RU"/>
        </w:rPr>
        <w:t>. Иллюстрация оптимизированной версии алгоритма, работающей через разделяемую память.</w:t>
      </w:r>
    </w:p>
    <w:p w:rsidR="00FA6F09" w:rsidRPr="00FA6F09" w:rsidRDefault="00FA6F09" w:rsidP="00FA6F09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После того как символы загружены в разделяемую память, происходит синхронизация всех потоков внутри блока и начинается фаза поиска, в течении которой GPU читает данные только из разделяемой памяти.</w:t>
      </w:r>
    </w:p>
    <w:p w:rsidR="00FA6F09" w:rsidRDefault="00FA6F09" w:rsidP="00E20D2B">
      <w:pPr>
        <w:rPr>
          <w:rFonts w:ascii="Times New Roman" w:hAnsi="Times New Roman"/>
          <w:lang w:val="ru-RU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BLOCK_SIZE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OperationPass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OperationFail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&gt;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__global__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TextSearchBFShared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a_sizeInt32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blockDim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*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blockIdx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__shared__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BLOCK_SIZE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];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 read data correctly in shmem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activeReadNumber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CalcInt32SizeD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BLOCK_SIZE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); </w:t>
      </w:r>
      <w:r w:rsidRPr="00424631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//*sizeof(T))/sizeof(int);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blockStride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BLOCK_SIZE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sizeof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))/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sizeof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in_data2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*)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readIndex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blockIdx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blockStride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((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activeReadNumber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 &amp;&amp; 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 &amp;&amp; 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readIndex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a_sizeInt32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] =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in_data2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readIndex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];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//s_data[threadIdx.x] = tex1Dfetch(in_dataTex, readIndex);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}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__syncthreads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 now search through shmem data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*)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bool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true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=0;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while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bool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match1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(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+ 0]) ==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g_substrPrefix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+0] 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bool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match2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(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+ 1]) ==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g_substrPrefix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+1] || 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+1 &gt;=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 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match1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match2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+=2;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}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OperationPass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execute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g_startLocation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424631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OperationFail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execute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424631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g_startLocation</w:t>
      </w:r>
      <w:r w:rsidRPr="00424631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424631" w:rsidRPr="00424631" w:rsidRDefault="00424631" w:rsidP="00424631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24631" w:rsidRDefault="00424631" w:rsidP="00424631">
      <w:pPr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B668DF" w:rsidRDefault="00B668DF" w:rsidP="00B668DF">
      <w:pPr>
        <w:pStyle w:val="3"/>
        <w:rPr>
          <w:lang w:val="ru-RU"/>
        </w:rPr>
      </w:pPr>
      <w:r>
        <w:rPr>
          <w:lang w:val="ru-RU"/>
        </w:rPr>
        <w:t>Оптимизированная</w:t>
      </w:r>
      <w:r w:rsidRPr="004977B3">
        <w:rPr>
          <w:lang w:val="ru-RU"/>
        </w:rPr>
        <w:t xml:space="preserve"> </w:t>
      </w:r>
      <w:r>
        <w:rPr>
          <w:lang w:val="ru-RU"/>
        </w:rPr>
        <w:t>реализация</w:t>
      </w:r>
      <w:r w:rsidRPr="004977B3">
        <w:rPr>
          <w:lang w:val="ru-RU"/>
        </w:rPr>
        <w:t xml:space="preserve"> </w:t>
      </w:r>
      <w:r>
        <w:rPr>
          <w:lang w:val="ru-RU"/>
        </w:rPr>
        <w:t>через</w:t>
      </w:r>
      <w:r w:rsidRPr="004977B3">
        <w:rPr>
          <w:lang w:val="ru-RU"/>
        </w:rPr>
        <w:t xml:space="preserve"> </w:t>
      </w:r>
      <w:r>
        <w:rPr>
          <w:lang w:val="ru-RU"/>
        </w:rPr>
        <w:t>текстуры</w:t>
      </w:r>
    </w:p>
    <w:p w:rsidR="005330FB" w:rsidRPr="00E56488" w:rsidRDefault="005330FB" w:rsidP="005330FB">
      <w:pPr>
        <w:spacing w:line="360" w:lineRule="auto"/>
        <w:jc w:val="both"/>
        <w:rPr>
          <w:rFonts w:ascii="Times New Roman" w:hAnsi="Times New Roman"/>
          <w:lang w:val="ru-RU"/>
        </w:rPr>
      </w:pPr>
      <w:r w:rsidRPr="005330FB">
        <w:rPr>
          <w:rFonts w:ascii="Times New Roman" w:hAnsi="Times New Roman"/>
          <w:lang w:val="ru-RU"/>
        </w:rPr>
        <w:t>В данной реализации каждый поток сравнивает (до тех пор пока есть</w:t>
      </w:r>
      <w:r w:rsidR="00855661">
        <w:rPr>
          <w:rFonts w:ascii="Times New Roman" w:hAnsi="Times New Roman"/>
          <w:lang w:val="ru-RU"/>
        </w:rPr>
        <w:t xml:space="preserve"> совпадение</w:t>
      </w:r>
      <w:r w:rsidRPr="005330FB">
        <w:rPr>
          <w:rFonts w:ascii="Times New Roman" w:hAnsi="Times New Roman"/>
          <w:lang w:val="ru-RU"/>
        </w:rPr>
        <w:t>)</w:t>
      </w:r>
      <w:r w:rsidR="00E56488">
        <w:rPr>
          <w:rFonts w:ascii="Times New Roman" w:hAnsi="Times New Roman"/>
          <w:lang w:val="ru-RU"/>
        </w:rPr>
        <w:t xml:space="preserve"> подстроку начиная с позиции, равной своему индексу (</w:t>
      </w:r>
      <w:proofErr w:type="spellStart"/>
      <w:r w:rsidR="00E56488">
        <w:rPr>
          <w:rFonts w:ascii="Times New Roman" w:hAnsi="Times New Roman"/>
        </w:rPr>
        <w:t>threadId</w:t>
      </w:r>
      <w:proofErr w:type="spellEnd"/>
      <w:r w:rsidR="00E56488">
        <w:rPr>
          <w:rFonts w:ascii="Times New Roman" w:hAnsi="Times New Roman"/>
          <w:lang w:val="ru-RU"/>
        </w:rPr>
        <w:t>)</w:t>
      </w:r>
      <w:r w:rsidR="00E56488" w:rsidRPr="00E56488">
        <w:rPr>
          <w:rFonts w:ascii="Times New Roman" w:hAnsi="Times New Roman"/>
          <w:lang w:val="ru-RU"/>
        </w:rPr>
        <w:t xml:space="preserve">. </w:t>
      </w:r>
      <w:r w:rsidR="00F6286D">
        <w:rPr>
          <w:rFonts w:ascii="Times New Roman" w:hAnsi="Times New Roman"/>
          <w:lang w:val="ru-RU"/>
        </w:rPr>
        <w:t>Однако, в отличие от тривиальной реализации, здесь каждый поток просматривает не одну позицию в тексте (равную своему индексу), а дополнительно несколько последующих</w:t>
      </w:r>
      <w:r w:rsidR="000416F9">
        <w:rPr>
          <w:rFonts w:ascii="Times New Roman" w:hAnsi="Times New Roman"/>
          <w:lang w:val="ru-RU"/>
        </w:rPr>
        <w:t xml:space="preserve"> (от 2 до 16)</w:t>
      </w:r>
      <w:r w:rsidR="00F6286D">
        <w:rPr>
          <w:rFonts w:ascii="Times New Roman" w:hAnsi="Times New Roman"/>
          <w:lang w:val="ru-RU"/>
        </w:rPr>
        <w:t>.</w:t>
      </w:r>
    </w:p>
    <w:p w:rsidR="00E21376" w:rsidRDefault="00E21376" w:rsidP="00E21376">
      <w:pPr>
        <w:keepNext/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935980" cy="2552700"/>
            <wp:effectExtent l="19050" t="0" r="762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631" w:rsidRPr="00E21376" w:rsidRDefault="00E21376" w:rsidP="00E21376">
      <w:pPr>
        <w:pStyle w:val="af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2137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E21376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2137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E21376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E2137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E21376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E2137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E21376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5</w:t>
      </w:r>
      <w:r w:rsidR="00910510" w:rsidRPr="00E21376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E21376">
        <w:rPr>
          <w:rFonts w:ascii="Times New Roman" w:hAnsi="Times New Roman"/>
          <w:color w:val="000000" w:themeColor="text1"/>
          <w:sz w:val="24"/>
          <w:szCs w:val="24"/>
          <w:lang w:val="ru-RU"/>
        </w:rPr>
        <w:t>. Иллюстрация работы оптимизированного алгоритма поиска подстроки через текстуры. Каждый поток просматривает не 1 а 2 или более символов во входном тексте.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BLOCK_SIZE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mult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OperationPass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OperationFail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&gt;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__global__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TextSearchBFMult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in_data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tidOld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blockDim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*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blockIdx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= 0;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mult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++)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tidOld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*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mult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instId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a_maxThreadId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=0;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bool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true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while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(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a_substrSize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{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(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+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+0) ==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g_substrPrefix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]);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++;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match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OperationPass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execute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g_startLocation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B668DF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OperationFail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execute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out_data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B668DF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g_startLocation</w:t>
      </w: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668DF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B668DF" w:rsidRPr="00B668DF" w:rsidRDefault="00B668DF" w:rsidP="00B668DF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B668DF" w:rsidRPr="00424631" w:rsidRDefault="00B668DF" w:rsidP="00424631">
      <w:pPr>
        <w:rPr>
          <w:lang w:val="ru-RU"/>
        </w:rPr>
      </w:pPr>
    </w:p>
    <w:p w:rsidR="00424631" w:rsidRPr="00424631" w:rsidRDefault="00424631" w:rsidP="00B668DF">
      <w:pPr>
        <w:pStyle w:val="1"/>
        <w:rPr>
          <w:lang w:val="ru-RU"/>
        </w:rPr>
      </w:pPr>
      <w:r>
        <w:rPr>
          <w:lang w:val="ru-RU"/>
        </w:rPr>
        <w:t xml:space="preserve">Ускорение поиска </w:t>
      </w:r>
      <w:r w:rsidRPr="00424631">
        <w:rPr>
          <w:lang w:val="ru-RU"/>
        </w:rPr>
        <w:t>всех</w:t>
      </w:r>
      <w:r>
        <w:rPr>
          <w:lang w:val="ru-RU"/>
        </w:rPr>
        <w:t xml:space="preserve"> вхождений подстроки</w:t>
      </w:r>
    </w:p>
    <w:p w:rsidR="00424631" w:rsidRDefault="007E01D6" w:rsidP="00F6286D">
      <w:pPr>
        <w:spacing w:line="360" w:lineRule="auto"/>
        <w:jc w:val="both"/>
        <w:rPr>
          <w:rFonts w:ascii="Times New Roman" w:hAnsi="Times New Roman"/>
          <w:lang w:val="ru-RU"/>
        </w:rPr>
      </w:pPr>
      <w:r w:rsidRPr="007E01D6">
        <w:rPr>
          <w:rFonts w:ascii="Times New Roman" w:hAnsi="Times New Roman"/>
          <w:lang w:val="ru-RU"/>
        </w:rPr>
        <w:t>Для</w:t>
      </w:r>
      <w:r w:rsidR="00045288">
        <w:rPr>
          <w:rFonts w:ascii="Times New Roman" w:hAnsi="Times New Roman"/>
          <w:lang w:val="ru-RU"/>
        </w:rPr>
        <w:t xml:space="preserve"> </w:t>
      </w:r>
      <w:r w:rsidR="00863370">
        <w:rPr>
          <w:rFonts w:ascii="Times New Roman" w:hAnsi="Times New Roman"/>
          <w:lang w:val="ru-RU"/>
        </w:rPr>
        <w:t xml:space="preserve">ускорения поиска </w:t>
      </w:r>
      <w:r w:rsidR="00863370" w:rsidRPr="00863370">
        <w:rPr>
          <w:rFonts w:ascii="Times New Roman" w:hAnsi="Times New Roman"/>
          <w:lang w:val="ru-RU"/>
        </w:rPr>
        <w:t xml:space="preserve">всех вхождений подстроки </w:t>
      </w:r>
      <w:r w:rsidR="00045288">
        <w:rPr>
          <w:rFonts w:ascii="Times New Roman" w:hAnsi="Times New Roman"/>
          <w:lang w:val="ru-RU"/>
        </w:rPr>
        <w:t xml:space="preserve">были использованы те же </w:t>
      </w:r>
      <w:r w:rsidR="00863370">
        <w:rPr>
          <w:rFonts w:ascii="Times New Roman" w:hAnsi="Times New Roman"/>
          <w:lang w:val="ru-RU"/>
        </w:rPr>
        <w:t>кернеры</w:t>
      </w:r>
      <w:r w:rsidR="00045288">
        <w:rPr>
          <w:rFonts w:ascii="Times New Roman" w:hAnsi="Times New Roman"/>
          <w:lang w:val="ru-RU"/>
        </w:rPr>
        <w:t xml:space="preserve"> с тем отличием, что вместо операции atomicMin использовалась операция "</w:t>
      </w:r>
      <w:r w:rsidR="00045288">
        <w:rPr>
          <w:rFonts w:ascii="Times New Roman" w:hAnsi="Times New Roman"/>
        </w:rPr>
        <w:t>push</w:t>
      </w:r>
      <w:r w:rsidR="00045288">
        <w:rPr>
          <w:rFonts w:ascii="Times New Roman" w:hAnsi="Times New Roman"/>
          <w:lang w:val="ru-RU"/>
        </w:rPr>
        <w:t>", реализуемая следующим образом:</w:t>
      </w:r>
    </w:p>
    <w:p w:rsidR="00045288" w:rsidRDefault="00045288" w:rsidP="00045288">
      <w:pPr>
        <w:spacing w:line="36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 w:rsidRPr="004977B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__constant__</w:t>
      </w:r>
      <w:r w:rsidRPr="004977B3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977B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977B3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4977B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g_pushBufferMaxSize</w:t>
      </w:r>
      <w:r w:rsidRPr="004977B3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045288" w:rsidRDefault="00045288" w:rsidP="00045288">
      <w:pPr>
        <w:spacing w:line="36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045288" w:rsidRPr="00045288" w:rsidRDefault="00045288" w:rsidP="00045288">
      <w:pPr>
        <w:autoSpaceDE w:val="0"/>
        <w:autoSpaceDN w:val="0"/>
        <w:adjustRightInd w:val="0"/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</w:pPr>
      <w:r w:rsidRPr="0004528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struct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op_push</w:t>
      </w:r>
    </w:p>
    <w:p w:rsidR="00045288" w:rsidRPr="00045288" w:rsidRDefault="00045288" w:rsidP="0004528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045288" w:rsidRPr="00045288" w:rsidRDefault="00045288" w:rsidP="0004528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04528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__device__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04528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static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04528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inline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04528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execute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04528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04528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045288" w:rsidRPr="00045288" w:rsidRDefault="00045288" w:rsidP="0004528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045288" w:rsidRPr="00045288" w:rsidRDefault="00045288" w:rsidP="0004528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04528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oldAddr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045288">
        <w:rPr>
          <w:rFonts w:ascii="Courier New" w:hAnsi="Courier New" w:cs="Courier New"/>
          <w:b/>
          <w:noProof/>
          <w:color w:val="C00000"/>
          <w:sz w:val="20"/>
          <w:szCs w:val="20"/>
          <w:lang w:bidi="ar-SA"/>
        </w:rPr>
        <w:t>atomicAdd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>(&amp;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g_pushBufferSize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, 1); </w:t>
      </w:r>
    </w:p>
    <w:p w:rsidR="00045288" w:rsidRPr="00045288" w:rsidRDefault="00045288" w:rsidP="0004528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045288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oldAddr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g_pushBufferMaxSize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045288" w:rsidRPr="00045288" w:rsidRDefault="00045288" w:rsidP="0004528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oldAddr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] = </w:t>
      </w:r>
      <w:r w:rsidRPr="00045288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045288" w:rsidRDefault="00045288" w:rsidP="00045288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045288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045288" w:rsidRPr="004977B3" w:rsidRDefault="00045288" w:rsidP="00045288">
      <w:pPr>
        <w:spacing w:line="360" w:lineRule="auto"/>
        <w:rPr>
          <w:rFonts w:ascii="Times New Roman" w:hAnsi="Times New Roman"/>
          <w:lang w:val="ru-RU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};</w:t>
      </w:r>
    </w:p>
    <w:p w:rsidR="00B668DF" w:rsidRDefault="00E27D10" w:rsidP="004961DF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 совпадении в какой-либо позиции искомой строки с часть</w:t>
      </w:r>
      <w:r w:rsidR="006A4E79">
        <w:rPr>
          <w:rFonts w:ascii="Times New Roman" w:hAnsi="Times New Roman"/>
          <w:lang w:val="ru-RU"/>
        </w:rPr>
        <w:t xml:space="preserve">ю строки в проверяемом тексте, </w:t>
      </w:r>
      <w:r w:rsidR="00F9126F">
        <w:rPr>
          <w:rFonts w:ascii="Times New Roman" w:hAnsi="Times New Roman"/>
          <w:lang w:val="ru-RU"/>
        </w:rPr>
        <w:t xml:space="preserve">поток помещает найденную позицию в буфер </w:t>
      </w:r>
      <w:r w:rsidR="00F9126F" w:rsidRPr="00F9126F">
        <w:rPr>
          <w:rFonts w:ascii="Times New Roman" w:hAnsi="Times New Roman"/>
          <w:lang w:val="ru-RU"/>
        </w:rPr>
        <w:t>“</w:t>
      </w:r>
      <w:r w:rsidR="00F9126F">
        <w:rPr>
          <w:rFonts w:ascii="Times New Roman" w:hAnsi="Times New Roman"/>
        </w:rPr>
        <w:t>out</w:t>
      </w:r>
      <w:r w:rsidR="00F9126F" w:rsidRPr="00F9126F">
        <w:rPr>
          <w:rFonts w:ascii="Times New Roman" w:hAnsi="Times New Roman"/>
          <w:lang w:val="ru-RU"/>
        </w:rPr>
        <w:t>_</w:t>
      </w:r>
      <w:r w:rsidR="00F9126F">
        <w:rPr>
          <w:rFonts w:ascii="Times New Roman" w:hAnsi="Times New Roman"/>
        </w:rPr>
        <w:t>data</w:t>
      </w:r>
      <w:r w:rsidR="00F9126F" w:rsidRPr="00F9126F">
        <w:rPr>
          <w:rFonts w:ascii="Times New Roman" w:hAnsi="Times New Roman"/>
          <w:lang w:val="ru-RU"/>
        </w:rPr>
        <w:t>”</w:t>
      </w:r>
      <w:r w:rsidR="00F9126F">
        <w:rPr>
          <w:rFonts w:ascii="Times New Roman" w:hAnsi="Times New Roman"/>
          <w:lang w:val="ru-RU"/>
        </w:rPr>
        <w:t>.</w:t>
      </w:r>
      <w:r w:rsidR="00682BF5" w:rsidRPr="00682BF5">
        <w:rPr>
          <w:rFonts w:ascii="Times New Roman" w:hAnsi="Times New Roman"/>
          <w:lang w:val="ru-RU"/>
        </w:rPr>
        <w:t xml:space="preserve"> </w:t>
      </w:r>
      <w:r w:rsidR="00682BF5">
        <w:rPr>
          <w:rFonts w:ascii="Times New Roman" w:hAnsi="Times New Roman"/>
          <w:lang w:val="ru-RU"/>
        </w:rPr>
        <w:t xml:space="preserve">В связи с тем, что в результирующем буфере </w:t>
      </w:r>
      <w:r w:rsidR="00682BF5" w:rsidRPr="00682BF5">
        <w:rPr>
          <w:rFonts w:ascii="Times New Roman" w:hAnsi="Times New Roman"/>
          <w:lang w:val="ru-RU"/>
        </w:rPr>
        <w:t>“</w:t>
      </w:r>
      <w:r w:rsidR="00682BF5">
        <w:rPr>
          <w:rFonts w:ascii="Times New Roman" w:hAnsi="Times New Roman"/>
        </w:rPr>
        <w:t>out</w:t>
      </w:r>
      <w:r w:rsidR="00682BF5" w:rsidRPr="00682BF5">
        <w:rPr>
          <w:rFonts w:ascii="Times New Roman" w:hAnsi="Times New Roman"/>
          <w:lang w:val="ru-RU"/>
        </w:rPr>
        <w:t>_</w:t>
      </w:r>
      <w:r w:rsidR="00682BF5">
        <w:rPr>
          <w:rFonts w:ascii="Times New Roman" w:hAnsi="Times New Roman"/>
        </w:rPr>
        <w:t>data</w:t>
      </w:r>
      <w:r w:rsidR="00682BF5" w:rsidRPr="00682BF5">
        <w:rPr>
          <w:rFonts w:ascii="Times New Roman" w:hAnsi="Times New Roman"/>
          <w:lang w:val="ru-RU"/>
        </w:rPr>
        <w:t>”</w:t>
      </w:r>
      <w:r w:rsidR="00956C6B">
        <w:rPr>
          <w:rFonts w:ascii="Times New Roman" w:hAnsi="Times New Roman"/>
          <w:lang w:val="ru-RU"/>
        </w:rPr>
        <w:t xml:space="preserve"> найденные позиции могут располагаться в буфере в неправильном порядке (не отсортированы от меньшего к большему).</w:t>
      </w:r>
      <w:r w:rsidR="00682BF5">
        <w:rPr>
          <w:rFonts w:ascii="Times New Roman" w:hAnsi="Times New Roman"/>
          <w:lang w:val="ru-RU"/>
        </w:rPr>
        <w:t xml:space="preserve"> </w:t>
      </w:r>
      <w:r w:rsidR="00347A86">
        <w:rPr>
          <w:rFonts w:ascii="Times New Roman" w:hAnsi="Times New Roman"/>
          <w:lang w:val="ru-RU"/>
        </w:rPr>
        <w:t>По этой причине их необходимо сортировать. Однако в связи с тем, что для больших массивов (если был найдено много совпадений)</w:t>
      </w:r>
      <w:r w:rsidR="00FA0173">
        <w:rPr>
          <w:rFonts w:ascii="Times New Roman" w:hAnsi="Times New Roman"/>
          <w:lang w:val="ru-RU"/>
        </w:rPr>
        <w:t xml:space="preserve"> сортировка работает</w:t>
      </w:r>
      <w:r w:rsidR="00347A86">
        <w:rPr>
          <w:rFonts w:ascii="Times New Roman" w:hAnsi="Times New Roman"/>
          <w:lang w:val="ru-RU"/>
        </w:rPr>
        <w:t xml:space="preserve"> медленно, было реализовано 2 варианта</w:t>
      </w:r>
      <w:r w:rsidR="00FA0173">
        <w:rPr>
          <w:rFonts w:ascii="Times New Roman" w:hAnsi="Times New Roman"/>
          <w:lang w:val="ru-RU"/>
        </w:rPr>
        <w:t xml:space="preserve"> – в зависимости от числа найденных совпадений</w:t>
      </w:r>
      <w:r w:rsidR="00347A86">
        <w:rPr>
          <w:rFonts w:ascii="Times New Roman" w:hAnsi="Times New Roman"/>
          <w:lang w:val="ru-RU"/>
        </w:rPr>
        <w:t>.</w:t>
      </w:r>
    </w:p>
    <w:p w:rsidR="00347A86" w:rsidRPr="00682BF5" w:rsidRDefault="00347A86" w:rsidP="004961DF">
      <w:pPr>
        <w:spacing w:line="360" w:lineRule="auto"/>
        <w:jc w:val="both"/>
        <w:rPr>
          <w:rFonts w:ascii="Times New Roman" w:hAnsi="Times New Roman"/>
          <w:lang w:val="ru-RU"/>
        </w:rPr>
      </w:pPr>
    </w:p>
    <w:p w:rsidR="00E27D10" w:rsidRPr="00EF399D" w:rsidRDefault="00EF399D" w:rsidP="004961DF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Вариант 1</w:t>
      </w:r>
      <w:r w:rsidRPr="00EF399D">
        <w:rPr>
          <w:rFonts w:ascii="Times New Roman" w:hAnsi="Times New Roman"/>
          <w:lang w:val="ru-RU"/>
        </w:rPr>
        <w:t xml:space="preserve"> (</w:t>
      </w:r>
      <w:r>
        <w:rPr>
          <w:rFonts w:ascii="Times New Roman" w:hAnsi="Times New Roman"/>
          <w:lang w:val="ru-RU"/>
        </w:rPr>
        <w:t>число найденных совпадений не великло</w:t>
      </w:r>
      <w:r w:rsidRPr="00EF399D">
        <w:rPr>
          <w:rFonts w:ascii="Times New Roman" w:hAnsi="Times New Roman"/>
          <w:lang w:val="ru-RU"/>
        </w:rPr>
        <w:t>):</w:t>
      </w:r>
    </w:p>
    <w:p w:rsidR="006A4E79" w:rsidRPr="00682BF5" w:rsidRDefault="00682BF5" w:rsidP="006A4E79">
      <w:pPr>
        <w:spacing w:line="36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>SerchKernel</w:t>
      </w:r>
      <w:r w:rsidRPr="00682BF5">
        <w:rPr>
          <w:rFonts w:ascii="Courier New" w:hAnsi="Courier New" w:cs="Courier New"/>
          <w:noProof/>
          <w:sz w:val="20"/>
          <w:szCs w:val="20"/>
          <w:lang w:bidi="ar-SA"/>
        </w:rPr>
        <w:t>&lt;BLOCK_SIZE, T, op_push, op_empty&gt; &lt;&lt;&lt;gridSize, BLOCK_SIZE&gt;&gt;&gt;</w:t>
      </w:r>
      <w:r w:rsidR="006A4E79">
        <w:rPr>
          <w:rFonts w:ascii="Courier New" w:hAnsi="Courier New" w:cs="Courier New"/>
          <w:noProof/>
          <w:sz w:val="20"/>
          <w:szCs w:val="20"/>
          <w:lang w:bidi="ar-SA"/>
        </w:rPr>
        <w:t>();</w:t>
      </w:r>
    </w:p>
    <w:p w:rsidR="006A4E79" w:rsidRPr="00BF06AC" w:rsidRDefault="00682BF5" w:rsidP="006A4E79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>thrust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::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sort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found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data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);</w:t>
      </w:r>
    </w:p>
    <w:p w:rsidR="00EF399D" w:rsidRPr="00EF399D" w:rsidRDefault="00EF399D" w:rsidP="00EF399D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Вариант 2</w:t>
      </w:r>
      <w:r w:rsidRPr="00EF399D">
        <w:rPr>
          <w:rFonts w:ascii="Times New Roman" w:hAnsi="Times New Roman"/>
          <w:lang w:val="ru-RU"/>
        </w:rPr>
        <w:t xml:space="preserve"> (</w:t>
      </w:r>
      <w:r>
        <w:rPr>
          <w:rFonts w:ascii="Times New Roman" w:hAnsi="Times New Roman"/>
          <w:lang w:val="ru-RU"/>
        </w:rPr>
        <w:t>число найденных совпадений сравнимо с размером входного массива символов – исходного текста</w:t>
      </w:r>
      <w:r w:rsidRPr="00EF399D">
        <w:rPr>
          <w:rFonts w:ascii="Times New Roman" w:hAnsi="Times New Roman"/>
          <w:lang w:val="ru-RU"/>
        </w:rPr>
        <w:t>):</w:t>
      </w:r>
    </w:p>
    <w:p w:rsidR="006A4E79" w:rsidRPr="006A4E79" w:rsidRDefault="006A4E79" w:rsidP="006A4E79">
      <w:pPr>
        <w:spacing w:line="36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>SerchKernel</w:t>
      </w:r>
      <w:r w:rsidRPr="00682BF5">
        <w:rPr>
          <w:rFonts w:ascii="Courier New" w:hAnsi="Courier New" w:cs="Courier New"/>
          <w:noProof/>
          <w:sz w:val="20"/>
          <w:szCs w:val="20"/>
          <w:lang w:bidi="ar-SA"/>
        </w:rPr>
        <w:t>&lt;BLOCK_SIZE, T, op_push, op_empty&gt; &lt;&lt;&lt;gridSize, BLOCK_SIZE&gt;&gt;&gt;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();</w:t>
      </w:r>
    </w:p>
    <w:p w:rsidR="006A4E79" w:rsidRPr="006A4E79" w:rsidRDefault="006A4E79" w:rsidP="006A4E79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 w:rsidRPr="006A4E79">
        <w:rPr>
          <w:rFonts w:ascii="Courier New" w:hAnsi="Courier New" w:cs="Courier New"/>
          <w:noProof/>
          <w:sz w:val="20"/>
          <w:szCs w:val="20"/>
          <w:lang w:bidi="ar-SA"/>
        </w:rPr>
        <w:t>thrust::exclusive_scan(</w:t>
      </w:r>
      <w:r w:rsidR="00B51BD2">
        <w:rPr>
          <w:rFonts w:ascii="Courier New" w:hAnsi="Courier New" w:cs="Courier New"/>
          <w:noProof/>
          <w:sz w:val="20"/>
          <w:szCs w:val="20"/>
          <w:lang w:bidi="ar-SA"/>
        </w:rPr>
        <w:t>other_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data</w:t>
      </w:r>
      <w:r w:rsidRPr="006A4E79">
        <w:rPr>
          <w:rFonts w:ascii="Courier New" w:hAnsi="Courier New" w:cs="Courier New"/>
          <w:noProof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317D56" w:rsidRPr="00BF06AC" w:rsidRDefault="006A4E79" w:rsidP="00C16DDD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 w:rsidRPr="006A4E79">
        <w:rPr>
          <w:rFonts w:ascii="Courier New" w:hAnsi="Courier New" w:cs="Courier New"/>
          <w:noProof/>
          <w:sz w:val="20"/>
          <w:szCs w:val="20"/>
          <w:lang w:bidi="ar-SA"/>
        </w:rPr>
        <w:t>WriteBack&lt;&lt;&lt;grid, threads&gt;&gt;&gt;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(found data);</w:t>
      </w:r>
    </w:p>
    <w:p w:rsidR="00572992" w:rsidRDefault="00572992" w:rsidP="00F960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noProof/>
          <w:lang w:val="ru-RU" w:bidi="ar-SA"/>
        </w:rPr>
      </w:pPr>
      <w:r>
        <w:rPr>
          <w:rFonts w:ascii="Times New Roman" w:hAnsi="Times New Roman"/>
          <w:noProof/>
          <w:lang w:val="ru-RU" w:bidi="ar-SA"/>
        </w:rPr>
        <w:t>В этом режиме ядро помещает в дополнительный буфер 1 если совпадение найдено и 0 если не найдено.</w:t>
      </w:r>
      <w:r w:rsidR="003B5B55">
        <w:rPr>
          <w:rFonts w:ascii="Times New Roman" w:hAnsi="Times New Roman"/>
          <w:noProof/>
          <w:lang w:val="ru-RU" w:bidi="ar-SA"/>
        </w:rPr>
        <w:t xml:space="preserve"> Далее, выполнив над этим массивом операцию префиксной суммы, мы получим для каждой позиции символа, где совпадение найдено адреса, по которым необходимо записать результат так, чтобы он массив найденных позиций был компактным. </w:t>
      </w:r>
    </w:p>
    <w:p w:rsidR="00F960A3" w:rsidRPr="001E6FA0" w:rsidRDefault="00F960A3" w:rsidP="00F960A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noProof/>
          <w:lang w:val="ru-RU" w:bidi="ar-SA"/>
        </w:rPr>
      </w:pPr>
      <w:r>
        <w:rPr>
          <w:rFonts w:ascii="Times New Roman" w:hAnsi="Times New Roman"/>
          <w:noProof/>
          <w:lang w:val="ru-RU" w:bidi="ar-SA"/>
        </w:rPr>
        <w:t xml:space="preserve">Ядро </w:t>
      </w:r>
      <w:r w:rsidRPr="00F960A3">
        <w:rPr>
          <w:rFonts w:ascii="Times New Roman" w:hAnsi="Times New Roman"/>
          <w:noProof/>
          <w:lang w:val="ru-RU" w:bidi="ar-SA"/>
        </w:rPr>
        <w:t>“</w:t>
      </w:r>
      <w:r>
        <w:rPr>
          <w:rFonts w:ascii="Times New Roman" w:hAnsi="Times New Roman"/>
          <w:noProof/>
          <w:lang w:bidi="ar-SA"/>
        </w:rPr>
        <w:t>WriteBack</w:t>
      </w:r>
      <w:r w:rsidRPr="00F960A3">
        <w:rPr>
          <w:rFonts w:ascii="Times New Roman" w:hAnsi="Times New Roman"/>
          <w:noProof/>
          <w:lang w:val="ru-RU" w:bidi="ar-SA"/>
        </w:rPr>
        <w:t>”</w:t>
      </w:r>
      <w:r>
        <w:rPr>
          <w:rFonts w:ascii="Times New Roman" w:hAnsi="Times New Roman"/>
          <w:noProof/>
          <w:lang w:val="ru-RU" w:bidi="ar-SA"/>
        </w:rPr>
        <w:t xml:space="preserve"> осуществляет запись в результирущий буфер найденны данных на основе адресов, полученных </w:t>
      </w:r>
      <w:r w:rsidR="000C5CD7">
        <w:rPr>
          <w:rFonts w:ascii="Times New Roman" w:hAnsi="Times New Roman"/>
          <w:noProof/>
          <w:lang w:val="ru-RU" w:bidi="ar-SA"/>
        </w:rPr>
        <w:t>операцией</w:t>
      </w:r>
      <w:r w:rsidR="001E6FA0">
        <w:rPr>
          <w:rFonts w:ascii="Times New Roman" w:hAnsi="Times New Roman"/>
          <w:noProof/>
          <w:lang w:val="ru-RU" w:bidi="ar-SA"/>
        </w:rPr>
        <w:t xml:space="preserve"> </w:t>
      </w:r>
      <w:r w:rsidR="001E6FA0" w:rsidRPr="001E6FA0">
        <w:rPr>
          <w:rFonts w:ascii="Times New Roman" w:hAnsi="Times New Roman"/>
          <w:noProof/>
          <w:lang w:val="ru-RU" w:bidi="ar-SA"/>
        </w:rPr>
        <w:t>“</w:t>
      </w:r>
      <w:r w:rsidR="001E6FA0">
        <w:rPr>
          <w:rFonts w:ascii="Times New Roman" w:hAnsi="Times New Roman"/>
          <w:noProof/>
          <w:lang w:bidi="ar-SA"/>
        </w:rPr>
        <w:t>exclusive</w:t>
      </w:r>
      <w:r w:rsidR="001E6FA0" w:rsidRPr="001E6FA0">
        <w:rPr>
          <w:rFonts w:ascii="Times New Roman" w:hAnsi="Times New Roman"/>
          <w:noProof/>
          <w:lang w:val="ru-RU" w:bidi="ar-SA"/>
        </w:rPr>
        <w:t>_</w:t>
      </w:r>
      <w:r w:rsidR="001E6FA0">
        <w:rPr>
          <w:rFonts w:ascii="Times New Roman" w:hAnsi="Times New Roman"/>
          <w:noProof/>
          <w:lang w:bidi="ar-SA"/>
        </w:rPr>
        <w:t>scan</w:t>
      </w:r>
      <w:r w:rsidR="001E6FA0" w:rsidRPr="001E6FA0">
        <w:rPr>
          <w:rFonts w:ascii="Times New Roman" w:hAnsi="Times New Roman"/>
          <w:noProof/>
          <w:lang w:val="ru-RU" w:bidi="ar-SA"/>
        </w:rPr>
        <w:t>”</w:t>
      </w:r>
      <w:r w:rsidR="00572992">
        <w:rPr>
          <w:rFonts w:ascii="Times New Roman" w:hAnsi="Times New Roman"/>
          <w:noProof/>
          <w:lang w:val="ru-RU" w:bidi="ar-SA"/>
        </w:rPr>
        <w:t xml:space="preserve"> (исключающая префикснач сумма)</w:t>
      </w:r>
      <w:r w:rsidR="001E6FA0" w:rsidRPr="001E6FA0">
        <w:rPr>
          <w:rFonts w:ascii="Times New Roman" w:hAnsi="Times New Roman"/>
          <w:noProof/>
          <w:lang w:val="ru-RU" w:bidi="ar-SA"/>
        </w:rPr>
        <w:t>.</w:t>
      </w:r>
    </w:p>
    <w:p w:rsidR="008C4855" w:rsidRPr="00A03325" w:rsidRDefault="00281D5B" w:rsidP="00F13F90">
      <w:pPr>
        <w:pStyle w:val="1"/>
        <w:rPr>
          <w:lang w:val="ru-RU"/>
        </w:rPr>
      </w:pPr>
      <w:r>
        <w:rPr>
          <w:lang w:val="ru-RU"/>
        </w:rPr>
        <w:t xml:space="preserve">Тестирование </w:t>
      </w:r>
      <w:r w:rsidR="009271A8">
        <w:rPr>
          <w:lang w:val="ru-RU"/>
        </w:rPr>
        <w:t>и сравнение</w:t>
      </w:r>
    </w:p>
    <w:p w:rsidR="00E24B5F" w:rsidRDefault="00070DE8" w:rsidP="00E43CB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070DE8">
        <w:rPr>
          <w:rFonts w:ascii="Times New Roman" w:eastAsia="SFRM1095" w:hAnsi="Times New Roman"/>
          <w:color w:val="000000"/>
          <w:lang w:val="ru-RU" w:bidi="ar-SA"/>
        </w:rPr>
        <w:t>Разработка библиотеки производилась в рамках методологи TDD  (</w:t>
      </w:r>
      <w:r w:rsidRPr="00070DE8">
        <w:rPr>
          <w:rFonts w:ascii="Times New Roman" w:hAnsi="Times New Roman"/>
          <w:i/>
          <w:iCs/>
        </w:rPr>
        <w:t>Test</w:t>
      </w:r>
      <w:r w:rsidRPr="00070DE8">
        <w:rPr>
          <w:rFonts w:ascii="Times New Roman" w:hAnsi="Times New Roman"/>
          <w:i/>
          <w:iCs/>
          <w:lang w:val="ru-RU"/>
        </w:rPr>
        <w:t>-</w:t>
      </w:r>
      <w:r w:rsidRPr="00070DE8">
        <w:rPr>
          <w:rFonts w:ascii="Times New Roman" w:hAnsi="Times New Roman"/>
          <w:i/>
          <w:iCs/>
        </w:rPr>
        <w:t>Driven</w:t>
      </w:r>
      <w:r w:rsidRPr="00070DE8">
        <w:rPr>
          <w:rFonts w:ascii="Times New Roman" w:hAnsi="Times New Roman"/>
          <w:i/>
          <w:iCs/>
          <w:lang w:val="ru-RU"/>
        </w:rPr>
        <w:t xml:space="preserve"> </w:t>
      </w:r>
      <w:r w:rsidRPr="00070DE8">
        <w:rPr>
          <w:rFonts w:ascii="Times New Roman" w:hAnsi="Times New Roman"/>
          <w:i/>
          <w:iCs/>
        </w:rPr>
        <w:t>Development</w:t>
      </w:r>
      <w:r w:rsidRPr="00070DE8">
        <w:rPr>
          <w:rFonts w:ascii="Times New Roman" w:eastAsia="SFRM1095" w:hAnsi="Times New Roman"/>
          <w:color w:val="000000"/>
          <w:lang w:val="ru-RU" w:bidi="ar-SA"/>
        </w:rPr>
        <w:t xml:space="preserve">) - </w:t>
      </w:r>
      <w:r w:rsidR="002C1BC7">
        <w:rPr>
          <w:rFonts w:ascii="Times New Roman" w:eastAsia="SFRM1095" w:hAnsi="Times New Roman"/>
          <w:color w:val="000000"/>
          <w:lang w:val="ru-RU" w:bidi="ar-SA"/>
        </w:rPr>
        <w:t>разработка через тестирование. Д</w:t>
      </w:r>
      <w:r w:rsidRPr="00070DE8">
        <w:rPr>
          <w:rFonts w:ascii="Times New Roman" w:eastAsia="SFRM1095" w:hAnsi="Times New Roman"/>
          <w:color w:val="000000"/>
          <w:lang w:val="ru-RU" w:bidi="ar-SA"/>
        </w:rPr>
        <w:t xml:space="preserve">анная методология </w:t>
      </w:r>
      <w:hyperlink r:id="rId15" w:tooltip="Разработка программного обеспечения" w:history="1">
        <w:r w:rsidRPr="00FD1F7D">
          <w:rPr>
            <w:rStyle w:val="af3"/>
            <w:rFonts w:ascii="Times New Roman" w:hAnsi="Times New Roman"/>
            <w:color w:val="auto"/>
            <w:u w:val="none"/>
            <w:lang w:val="ru-RU"/>
          </w:rPr>
          <w:t>разработки программного обеспечения</w:t>
        </w:r>
      </w:hyperlink>
      <w:r w:rsidRPr="00070DE8">
        <w:rPr>
          <w:rFonts w:ascii="Times New Roman" w:hAnsi="Times New Roman"/>
          <w:lang w:val="ru-RU"/>
        </w:rPr>
        <w:t xml:space="preserve">, основывается на повторении очень коротких циклов разработки: сначала пишется тест, покрывающий желаемое изменение, затем пишется </w:t>
      </w:r>
      <w:r w:rsidRPr="00070DE8">
        <w:rPr>
          <w:rFonts w:ascii="Times New Roman" w:hAnsi="Times New Roman"/>
          <w:lang w:val="ru-RU"/>
        </w:rPr>
        <w:lastRenderedPageBreak/>
        <w:t>код, который позволит пройти тест, и под конец проводится рефакторинг нового кода к соответствующим стандартам.</w:t>
      </w:r>
    </w:p>
    <w:p w:rsidR="0082172A" w:rsidRDefault="0082172A" w:rsidP="00E43CB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/>
        </w:rPr>
      </w:pPr>
      <w:r w:rsidRPr="0082172A">
        <w:rPr>
          <w:rFonts w:ascii="Times New Roman" w:hAnsi="Times New Roman"/>
          <w:lang w:val="ru-RU"/>
        </w:rPr>
        <w:t>Тест</w:t>
      </w:r>
      <w:r w:rsidRPr="0082172A">
        <w:rPr>
          <w:rFonts w:ascii="Times New Roman" w:hAnsi="Times New Roman"/>
        </w:rPr>
        <w:t> </w:t>
      </w:r>
      <w:r w:rsidRPr="0082172A">
        <w:rPr>
          <w:rFonts w:ascii="Times New Roman" w:hAnsi="Times New Roman"/>
          <w:lang w:val="ru-RU"/>
        </w:rPr>
        <w:t>— это процедура, которая позволяет либо подтвердить, либо опровергнуть работоспособность кода. Когда программист проверяет работоспособность разработанного им кода, он выполняет тестирование вручную. В данном контексте тест состоит из двух этапов: стимулирование кода и проверка результатов его работы. Автоматический тест выполняется иначе: вместо программиста стимулированием кода и проверкой результатов занимается компьютер, который отображает на экране результат выполнения теста: код работоспособен или код неработоспособен.</w:t>
      </w:r>
    </w:p>
    <w:p w:rsidR="007322C1" w:rsidRDefault="007322C1" w:rsidP="007322C1">
      <w:pPr>
        <w:keepNext/>
        <w:autoSpaceDE w:val="0"/>
        <w:autoSpaceDN w:val="0"/>
        <w:adjustRightInd w:val="0"/>
        <w:spacing w:line="360" w:lineRule="auto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093272" cy="3649980"/>
            <wp:effectExtent l="19050" t="0" r="0" b="0"/>
            <wp:docPr id="1" name="Рисунок 1" descr="&amp;Fcy;&amp;acy;&amp;jcy;&amp;lcy;:Test-driven-development-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Fcy;&amp;acy;&amp;jcy;&amp;lcy;:Test-driven-development-ru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274" cy="3647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2C1" w:rsidRPr="007322C1" w:rsidRDefault="007322C1" w:rsidP="007322C1">
      <w:pPr>
        <w:pStyle w:val="af7"/>
        <w:jc w:val="center"/>
        <w:rPr>
          <w:rFonts w:ascii="Times New Roman" w:eastAsia="SFRM1095" w:hAnsi="Times New Roman"/>
          <w:color w:val="auto"/>
          <w:sz w:val="24"/>
          <w:szCs w:val="24"/>
          <w:lang w:val="ru-RU" w:bidi="ar-SA"/>
        </w:rPr>
      </w:pPr>
      <w:r w:rsidRPr="007322C1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910510" w:rsidRPr="007322C1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7322C1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7322C1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7322C1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7322C1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7322C1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910510" w:rsidRPr="007322C1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auto"/>
          <w:sz w:val="24"/>
          <w:szCs w:val="24"/>
          <w:lang w:val="ru-RU"/>
        </w:rPr>
        <w:t>6</w:t>
      </w:r>
      <w:r w:rsidR="00910510" w:rsidRPr="007322C1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7322C1">
        <w:rPr>
          <w:rFonts w:ascii="Times New Roman" w:hAnsi="Times New Roman"/>
          <w:color w:val="auto"/>
          <w:sz w:val="24"/>
          <w:szCs w:val="24"/>
          <w:lang w:val="ru-RU"/>
        </w:rPr>
        <w:t>. Методология разработки через тестирование.</w:t>
      </w:r>
    </w:p>
    <w:p w:rsidR="007322C1" w:rsidRPr="00070DE8" w:rsidRDefault="00E965F3" w:rsidP="00E43CB3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SFRM1095" w:hAnsi="Times New Roman"/>
          <w:color w:val="000000"/>
          <w:lang w:val="ru-RU" w:bidi="ar-SA"/>
        </w:rPr>
      </w:pPr>
      <w:r w:rsidRPr="00E965F3">
        <w:rPr>
          <w:rFonts w:ascii="Times New Roman" w:eastAsia="SFRM1095" w:hAnsi="Times New Roman"/>
          <w:color w:val="000000"/>
          <w:lang w:val="ru-RU" w:bidi="ar-SA"/>
        </w:rPr>
        <w:t xml:space="preserve">В разработанной библиотеке для функций поиска первого вхождения подстроки </w:t>
      </w:r>
      <w:r w:rsidR="008A557C">
        <w:rPr>
          <w:rFonts w:ascii="Times New Roman" w:eastAsia="SFRM1095" w:hAnsi="Times New Roman"/>
          <w:color w:val="000000"/>
          <w:lang w:val="ru-RU" w:bidi="ar-SA"/>
        </w:rPr>
        <w:t xml:space="preserve">создано </w:t>
      </w:r>
      <w:r>
        <w:rPr>
          <w:rFonts w:ascii="Times New Roman" w:eastAsia="SFRM1095" w:hAnsi="Times New Roman"/>
          <w:color w:val="000000"/>
          <w:lang w:val="ru-RU" w:bidi="ar-SA"/>
        </w:rPr>
        <w:t>20 тестов на функци</w:t>
      </w:r>
      <w:r w:rsidR="008A184C">
        <w:rPr>
          <w:rFonts w:ascii="Times New Roman" w:eastAsia="SFRM1095" w:hAnsi="Times New Roman"/>
          <w:color w:val="000000"/>
          <w:lang w:val="ru-RU" w:bidi="ar-SA"/>
        </w:rPr>
        <w:t>ональность и 3</w:t>
      </w:r>
      <w:r>
        <w:rPr>
          <w:rFonts w:ascii="Times New Roman" w:eastAsia="SFRM1095" w:hAnsi="Times New Roman"/>
          <w:color w:val="000000"/>
          <w:lang w:val="ru-RU" w:bidi="ar-SA"/>
        </w:rPr>
        <w:t xml:space="preserve"> теста на производительность. Для функции поиска всех вхождений подстроки разработано 12 тестов на функциональность и</w:t>
      </w:r>
      <w:r w:rsidR="00463FCD">
        <w:rPr>
          <w:rFonts w:ascii="Times New Roman" w:eastAsia="SFRM1095" w:hAnsi="Times New Roman"/>
          <w:color w:val="000000"/>
          <w:lang w:val="ru-RU" w:bidi="ar-SA"/>
        </w:rPr>
        <w:t xml:space="preserve"> 2</w:t>
      </w:r>
      <w:r>
        <w:rPr>
          <w:rFonts w:ascii="Times New Roman" w:eastAsia="SFRM1095" w:hAnsi="Times New Roman"/>
          <w:color w:val="000000"/>
          <w:lang w:val="ru-RU" w:bidi="ar-SA"/>
        </w:rPr>
        <w:t xml:space="preserve"> теста на производительность.</w:t>
      </w:r>
    </w:p>
    <w:p w:rsidR="009271A8" w:rsidRDefault="009271A8" w:rsidP="00432F87">
      <w:pPr>
        <w:pStyle w:val="2"/>
        <w:rPr>
          <w:lang w:val="ru-RU" w:bidi="ar-SA"/>
        </w:rPr>
      </w:pPr>
      <w:r>
        <w:rPr>
          <w:lang w:val="ru-RU" w:bidi="ar-SA"/>
        </w:rPr>
        <w:t>Тестирование функциональности</w:t>
      </w:r>
    </w:p>
    <w:p w:rsidR="00446584" w:rsidRDefault="00C45206" w:rsidP="009271A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bidi="ar-SA"/>
        </w:rPr>
      </w:pPr>
      <w:r>
        <w:rPr>
          <w:rFonts w:ascii="Times New Roman" w:hAnsi="Times New Roman"/>
          <w:lang w:val="ru-RU" w:bidi="ar-SA"/>
        </w:rPr>
        <w:t xml:space="preserve">Было подготовлено 13 тестов для поиска первого вхождения подстроки и </w:t>
      </w:r>
      <w:r w:rsidR="00D61BE2">
        <w:rPr>
          <w:rFonts w:ascii="Times New Roman" w:hAnsi="Times New Roman"/>
          <w:lang w:val="ru-RU" w:bidi="ar-SA"/>
        </w:rPr>
        <w:t>6 тестов для функции поиска всех вхождений подстроки.</w:t>
      </w:r>
      <w:r w:rsidR="00446584">
        <w:rPr>
          <w:rFonts w:ascii="Times New Roman" w:hAnsi="Times New Roman"/>
          <w:lang w:val="ru-RU" w:bidi="ar-SA"/>
        </w:rPr>
        <w:t xml:space="preserve"> В тесты на функциональность включены такие крайние случаи как:</w:t>
      </w:r>
    </w:p>
    <w:p w:rsidR="00446584" w:rsidRPr="00446584" w:rsidRDefault="00446584" w:rsidP="00446584">
      <w:pPr>
        <w:pStyle w:val="aa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 w:bidi="ar-SA"/>
        </w:rPr>
      </w:pPr>
      <w:r w:rsidRPr="00446584">
        <w:rPr>
          <w:rFonts w:ascii="Times New Roman" w:hAnsi="Times New Roman"/>
          <w:lang w:val="ru-RU" w:bidi="ar-SA"/>
        </w:rPr>
        <w:t>Искомая подстрока находится в начале строки</w:t>
      </w:r>
    </w:p>
    <w:p w:rsidR="00446584" w:rsidRDefault="00446584" w:rsidP="00446584">
      <w:pPr>
        <w:pStyle w:val="aa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 w:bidi="ar-SA"/>
        </w:rPr>
      </w:pPr>
      <w:r w:rsidRPr="00446584">
        <w:rPr>
          <w:rFonts w:ascii="Times New Roman" w:hAnsi="Times New Roman"/>
          <w:lang w:val="ru-RU" w:bidi="ar-SA"/>
        </w:rPr>
        <w:t>Искомая подстрока</w:t>
      </w:r>
      <w:r>
        <w:rPr>
          <w:rFonts w:ascii="Times New Roman" w:hAnsi="Times New Roman"/>
          <w:lang w:val="ru-RU" w:bidi="ar-SA"/>
        </w:rPr>
        <w:t xml:space="preserve"> находится в конце подстроки</w:t>
      </w:r>
    </w:p>
    <w:p w:rsidR="00446584" w:rsidRDefault="00446584" w:rsidP="00446584">
      <w:pPr>
        <w:pStyle w:val="aa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lastRenderedPageBreak/>
        <w:t>Искомая подстрока не встречается в строке ни 1 раза</w:t>
      </w:r>
    </w:p>
    <w:p w:rsidR="00446584" w:rsidRPr="00446584" w:rsidRDefault="00446584" w:rsidP="00446584">
      <w:pPr>
        <w:pStyle w:val="aa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Искомая подстрока встречается в тексте n-k число раз (</w:t>
      </w:r>
      <w:r w:rsidRPr="00446584">
        <w:rPr>
          <w:rFonts w:ascii="Times New Roman" w:hAnsi="Times New Roman"/>
          <w:lang w:val="ru-RU" w:bidi="ar-SA"/>
        </w:rPr>
        <w:t xml:space="preserve">т.е. </w:t>
      </w:r>
      <w:r>
        <w:rPr>
          <w:rFonts w:ascii="Times New Roman" w:hAnsi="Times New Roman"/>
          <w:lang w:val="ru-RU" w:bidi="ar-SA"/>
        </w:rPr>
        <w:t>подстрока '</w:t>
      </w:r>
      <w:r w:rsidRPr="00446584">
        <w:rPr>
          <w:rFonts w:ascii="Times New Roman" w:hAnsi="Times New Roman"/>
          <w:lang w:val="ru-RU" w:bidi="ar-SA"/>
        </w:rPr>
        <w:t>ааа</w:t>
      </w:r>
      <w:r>
        <w:rPr>
          <w:rFonts w:ascii="Times New Roman" w:hAnsi="Times New Roman"/>
          <w:lang w:val="ru-RU" w:bidi="ar-SA"/>
        </w:rPr>
        <w:t>'  в строке '</w:t>
      </w:r>
      <w:r w:rsidRPr="00446584">
        <w:rPr>
          <w:rFonts w:ascii="Times New Roman" w:hAnsi="Times New Roman"/>
          <w:lang w:val="ru-RU" w:bidi="ar-SA"/>
        </w:rPr>
        <w:t>ааааааааааааааааааааа</w:t>
      </w:r>
      <w:r>
        <w:rPr>
          <w:rFonts w:ascii="Times New Roman" w:hAnsi="Times New Roman"/>
          <w:lang w:val="ru-RU" w:bidi="ar-SA"/>
        </w:rPr>
        <w:t>').</w:t>
      </w:r>
    </w:p>
    <w:p w:rsidR="00D61BE2" w:rsidRPr="009271A8" w:rsidRDefault="00446584" w:rsidP="009271A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При каждом изменении, вносимом в код, запускаются все тесты на проверку функциональности.</w:t>
      </w:r>
    </w:p>
    <w:p w:rsidR="009271A8" w:rsidRPr="00A03325" w:rsidRDefault="009271A8" w:rsidP="00432F87">
      <w:pPr>
        <w:pStyle w:val="2"/>
        <w:rPr>
          <w:lang w:val="ru-RU" w:bidi="ar-SA"/>
        </w:rPr>
      </w:pPr>
      <w:r>
        <w:rPr>
          <w:lang w:val="ru-RU" w:bidi="ar-SA"/>
        </w:rPr>
        <w:t>Тестирование производительности</w:t>
      </w:r>
    </w:p>
    <w:p w:rsidR="009271A8" w:rsidRDefault="00D94656" w:rsidP="00AA616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Тесты производились на процессоре Core Quad Q6600 и видекарте GTX560.</w:t>
      </w:r>
    </w:p>
    <w:p w:rsidR="00B35923" w:rsidRDefault="00C32CCC" w:rsidP="00C32CCC">
      <w:pPr>
        <w:pStyle w:val="3"/>
        <w:rPr>
          <w:lang w:val="ru-RU" w:bidi="ar-SA"/>
        </w:rPr>
      </w:pPr>
      <w:r>
        <w:rPr>
          <w:lang w:val="ru-RU" w:bidi="ar-SA"/>
        </w:rPr>
        <w:t>Тест номер 1.  Поиск</w:t>
      </w:r>
      <w:r w:rsidR="00EB0E42">
        <w:rPr>
          <w:lang w:val="ru-RU" w:bidi="ar-SA"/>
        </w:rPr>
        <w:t xml:space="preserve"> первого вхождения</w:t>
      </w:r>
      <w:r>
        <w:rPr>
          <w:lang w:val="ru-RU" w:bidi="ar-SA"/>
        </w:rPr>
        <w:t xml:space="preserve"> подстроки в реальном xml файле.</w:t>
      </w:r>
    </w:p>
    <w:p w:rsidR="00C32CCC" w:rsidRPr="00B35923" w:rsidRDefault="00B35923" w:rsidP="00C32CCC">
      <w:pPr>
        <w:pStyle w:val="3"/>
        <w:rPr>
          <w:lang w:val="ru-RU" w:bidi="ar-SA"/>
        </w:rPr>
      </w:pPr>
      <w:r w:rsidRPr="00B35923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Имя соответствующей функции теста : test_perf_find1</w:t>
      </w:r>
      <w:r w:rsidRPr="00B35923">
        <w:rPr>
          <w:lang w:val="ru-RU" w:bidi="ar-SA"/>
        </w:rPr>
        <w:t xml:space="preserve">  </w:t>
      </w:r>
    </w:p>
    <w:p w:rsidR="00DB6CA4" w:rsidRDefault="00C32CCC" w:rsidP="005F7ECF">
      <w:pPr>
        <w:spacing w:line="360" w:lineRule="auto"/>
        <w:jc w:val="both"/>
        <w:rPr>
          <w:rFonts w:ascii="Times New Roman" w:hAnsi="Times New Roman"/>
          <w:lang w:bidi="ar-SA"/>
        </w:rPr>
      </w:pPr>
      <w:r>
        <w:rPr>
          <w:rFonts w:ascii="Times New Roman" w:hAnsi="Times New Roman"/>
          <w:lang w:val="ru-RU" w:bidi="ar-SA"/>
        </w:rPr>
        <w:t>В данном тесте использовался XML файл относительно</w:t>
      </w:r>
      <w:r w:rsidRPr="00C32CCC">
        <w:rPr>
          <w:rFonts w:ascii="Times New Roman" w:hAnsi="Times New Roman"/>
          <w:lang w:val="ru-RU" w:bidi="ar-SA"/>
        </w:rPr>
        <w:t xml:space="preserve"> </w:t>
      </w:r>
      <w:r>
        <w:rPr>
          <w:rFonts w:ascii="Times New Roman" w:hAnsi="Times New Roman"/>
          <w:lang w:val="ru-RU" w:bidi="ar-SA"/>
        </w:rPr>
        <w:t>большого для текстовых файлов размера (</w:t>
      </w:r>
      <w:r w:rsidR="009F2BFB">
        <w:rPr>
          <w:rFonts w:ascii="Times New Roman" w:hAnsi="Times New Roman"/>
          <w:lang w:val="ru-RU" w:bidi="ar-SA"/>
        </w:rPr>
        <w:t>138</w:t>
      </w:r>
      <w:r>
        <w:rPr>
          <w:rFonts w:ascii="Times New Roman" w:hAnsi="Times New Roman"/>
          <w:lang w:val="ru-RU" w:bidi="ar-SA"/>
        </w:rPr>
        <w:t xml:space="preserve"> MB). Затем</w:t>
      </w:r>
      <w:r w:rsidR="005F7ECF">
        <w:rPr>
          <w:rFonts w:ascii="Times New Roman" w:hAnsi="Times New Roman"/>
          <w:lang w:val="ru-RU" w:bidi="ar-SA"/>
        </w:rPr>
        <w:t>, для того чтобы быть уверенным в ускорении для худшего случая (когда подстрока находится в конце файла)</w:t>
      </w:r>
      <w:r>
        <w:rPr>
          <w:rFonts w:ascii="Times New Roman" w:hAnsi="Times New Roman"/>
          <w:lang w:val="ru-RU" w:bidi="ar-SA"/>
        </w:rPr>
        <w:t xml:space="preserve">, </w:t>
      </w:r>
      <w:r w:rsidR="005F7ECF">
        <w:rPr>
          <w:rFonts w:ascii="Times New Roman" w:hAnsi="Times New Roman"/>
          <w:lang w:val="ru-RU" w:bidi="ar-SA"/>
        </w:rPr>
        <w:t xml:space="preserve">из конца файла выбиралась подстрока определенной длинны и производился ее поиск. Однако, для </w:t>
      </w:r>
      <w:r w:rsidR="005A0327">
        <w:rPr>
          <w:rFonts w:ascii="Times New Roman" w:hAnsi="Times New Roman"/>
          <w:lang w:val="ru-RU" w:bidi="ar-SA"/>
        </w:rPr>
        <w:t>некоторых</w:t>
      </w:r>
      <w:r w:rsidR="005F7ECF">
        <w:rPr>
          <w:rFonts w:ascii="Times New Roman" w:hAnsi="Times New Roman"/>
          <w:lang w:val="ru-RU" w:bidi="ar-SA"/>
        </w:rPr>
        <w:t xml:space="preserve"> </w:t>
      </w:r>
      <w:r w:rsidR="005A0327">
        <w:rPr>
          <w:rFonts w:ascii="Times New Roman" w:hAnsi="Times New Roman"/>
          <w:lang w:val="ru-RU" w:bidi="ar-SA"/>
        </w:rPr>
        <w:t>длин</w:t>
      </w:r>
      <w:r w:rsidR="005F7ECF">
        <w:rPr>
          <w:rFonts w:ascii="Times New Roman" w:hAnsi="Times New Roman"/>
          <w:lang w:val="ru-RU" w:bidi="ar-SA"/>
        </w:rPr>
        <w:t xml:space="preserve"> подстроки</w:t>
      </w:r>
      <w:r w:rsidR="005A0327">
        <w:rPr>
          <w:rFonts w:ascii="Times New Roman" w:hAnsi="Times New Roman"/>
          <w:lang w:val="ru-RU" w:bidi="ar-SA"/>
        </w:rPr>
        <w:t xml:space="preserve"> ее вхождение было найдено частично или полностью в середине или начале,</w:t>
      </w:r>
      <w:r w:rsidR="00A20EA5">
        <w:rPr>
          <w:rFonts w:ascii="Times New Roman" w:hAnsi="Times New Roman"/>
          <w:lang w:val="ru-RU" w:bidi="ar-SA"/>
        </w:rPr>
        <w:t xml:space="preserve"> по этой причине результаты в р</w:t>
      </w:r>
      <w:r w:rsidR="00D04738">
        <w:rPr>
          <w:rFonts w:ascii="Times New Roman" w:hAnsi="Times New Roman"/>
          <w:lang w:val="ru-RU" w:bidi="ar-SA"/>
        </w:rPr>
        <w:t xml:space="preserve">яде случаев получались </w:t>
      </w:r>
      <w:r w:rsidR="00A20EA5">
        <w:rPr>
          <w:rFonts w:ascii="Times New Roman" w:hAnsi="Times New Roman"/>
          <w:lang w:val="ru-RU" w:bidi="ar-SA"/>
        </w:rPr>
        <w:t>шумные.</w:t>
      </w:r>
      <w:r w:rsidR="00D04738">
        <w:rPr>
          <w:rFonts w:ascii="Times New Roman" w:hAnsi="Times New Roman"/>
          <w:lang w:val="ru-RU" w:bidi="ar-SA"/>
        </w:rPr>
        <w:t xml:space="preserve"> В таблицах представлено по колонкам соответственно</w:t>
      </w:r>
      <w:r w:rsidR="00DB6CA4">
        <w:rPr>
          <w:rFonts w:ascii="Times New Roman" w:hAnsi="Times New Roman"/>
          <w:lang w:bidi="ar-SA"/>
        </w:rPr>
        <w:t>:</w:t>
      </w:r>
    </w:p>
    <w:p w:rsidR="00DB6CA4" w:rsidRPr="00DB6CA4" w:rsidRDefault="00D04738" w:rsidP="00DB6CA4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lang w:val="ru-RU" w:bidi="ar-SA"/>
        </w:rPr>
      </w:pPr>
      <w:r w:rsidRPr="00DB6CA4">
        <w:rPr>
          <w:rFonts w:ascii="Times New Roman" w:hAnsi="Times New Roman"/>
          <w:lang w:val="ru-RU" w:bidi="ar-SA"/>
        </w:rPr>
        <w:t>размер</w:t>
      </w:r>
      <w:r w:rsidR="005A0327" w:rsidRPr="00DB6CA4">
        <w:rPr>
          <w:rFonts w:ascii="Times New Roman" w:hAnsi="Times New Roman"/>
          <w:lang w:val="ru-RU" w:bidi="ar-SA"/>
        </w:rPr>
        <w:t xml:space="preserve"> </w:t>
      </w:r>
      <w:r w:rsidR="00DB6CA4">
        <w:rPr>
          <w:rFonts w:ascii="Times New Roman" w:hAnsi="Times New Roman"/>
          <w:lang w:val="ru-RU" w:bidi="ar-SA"/>
        </w:rPr>
        <w:t>строки</w:t>
      </w:r>
      <w:r w:rsidR="00DB6CA4" w:rsidRPr="00DB6CA4">
        <w:rPr>
          <w:rFonts w:ascii="Times New Roman" w:hAnsi="Times New Roman"/>
          <w:lang w:val="ru-RU" w:bidi="ar-SA"/>
        </w:rPr>
        <w:t xml:space="preserve"> </w:t>
      </w:r>
      <w:r w:rsidR="00DB6CA4">
        <w:rPr>
          <w:rFonts w:ascii="Times New Roman" w:hAnsi="Times New Roman"/>
          <w:lang w:val="ru-RU" w:bidi="ar-SA"/>
        </w:rPr>
        <w:t>в которой производился поиск</w:t>
      </w:r>
    </w:p>
    <w:p w:rsidR="00DB6CA4" w:rsidRPr="00DB6CA4" w:rsidRDefault="00D04738" w:rsidP="00DB6CA4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lang w:val="ru-RU" w:bidi="ar-SA"/>
        </w:rPr>
      </w:pPr>
      <w:r w:rsidRPr="00DB6CA4">
        <w:rPr>
          <w:rFonts w:ascii="Times New Roman" w:hAnsi="Times New Roman"/>
          <w:lang w:val="ru-RU" w:bidi="ar-SA"/>
        </w:rPr>
        <w:t>найденная по</w:t>
      </w:r>
      <w:r w:rsidR="00DB6CA4">
        <w:rPr>
          <w:rFonts w:ascii="Times New Roman" w:hAnsi="Times New Roman"/>
          <w:lang w:val="ru-RU" w:bidi="ar-SA"/>
        </w:rPr>
        <w:t>зиция</w:t>
      </w:r>
    </w:p>
    <w:p w:rsidR="00DB6CA4" w:rsidRPr="00DB6CA4" w:rsidRDefault="001E21F8" w:rsidP="00DB6CA4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lang w:val="ru-RU" w:bidi="ar-SA"/>
        </w:rPr>
      </w:pPr>
      <w:r w:rsidRPr="00DB6CA4">
        <w:rPr>
          <w:rFonts w:ascii="Times New Roman" w:hAnsi="Times New Roman"/>
          <w:lang w:val="ru-RU" w:bidi="ar-SA"/>
        </w:rPr>
        <w:t>время CPU реализации (STL)</w:t>
      </w:r>
    </w:p>
    <w:p w:rsidR="00DB6CA4" w:rsidRPr="00DB6CA4" w:rsidRDefault="001E21F8" w:rsidP="00DB6CA4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lang w:val="ru-RU" w:bidi="ar-SA"/>
        </w:rPr>
      </w:pPr>
      <w:r w:rsidRPr="00DB6CA4">
        <w:rPr>
          <w:rFonts w:ascii="Times New Roman" w:hAnsi="Times New Roman"/>
          <w:lang w:val="ru-RU" w:bidi="ar-SA"/>
        </w:rPr>
        <w:t>время GPU реализации</w:t>
      </w:r>
      <w:r w:rsidR="00DB6CA4" w:rsidRPr="00DB6CA4">
        <w:rPr>
          <w:rFonts w:ascii="Times New Roman" w:hAnsi="Times New Roman"/>
          <w:lang w:val="ru-RU" w:bidi="ar-SA"/>
        </w:rPr>
        <w:t xml:space="preserve"> без учета копирования строки на </w:t>
      </w:r>
      <w:r w:rsidR="00DB6CA4">
        <w:rPr>
          <w:rFonts w:ascii="Times New Roman" w:hAnsi="Times New Roman"/>
          <w:lang w:bidi="ar-SA"/>
        </w:rPr>
        <w:t>GPU</w:t>
      </w:r>
      <w:r w:rsidR="00DB6CA4">
        <w:rPr>
          <w:rFonts w:ascii="Times New Roman" w:hAnsi="Times New Roman"/>
          <w:lang w:val="ru-RU" w:bidi="ar-SA"/>
        </w:rPr>
        <w:t xml:space="preserve"> и</w:t>
      </w:r>
    </w:p>
    <w:p w:rsidR="001252F8" w:rsidRPr="00DB6CA4" w:rsidRDefault="001E21F8" w:rsidP="00DB6CA4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lang w:val="ru-RU" w:bidi="ar-SA"/>
        </w:rPr>
      </w:pPr>
      <w:r w:rsidRPr="00DB6CA4">
        <w:rPr>
          <w:rFonts w:ascii="Times New Roman" w:hAnsi="Times New Roman"/>
          <w:lang w:val="ru-RU" w:bidi="ar-SA"/>
        </w:rPr>
        <w:t>полученное ускорение.</w:t>
      </w:r>
      <w:r w:rsidR="009B4409" w:rsidRPr="00DB6CA4">
        <w:rPr>
          <w:rFonts w:ascii="Times New Roman" w:hAnsi="Times New Roman"/>
          <w:lang w:val="ru-RU" w:bidi="ar-SA"/>
        </w:rPr>
        <w:t xml:space="preserve"> Время отображено в милисекундах.</w:t>
      </w:r>
      <w:r w:rsidR="003254FD" w:rsidRPr="00DB6CA4">
        <w:rPr>
          <w:rFonts w:ascii="Times New Roman" w:hAnsi="Times New Roman"/>
          <w:lang w:val="ru-RU" w:bidi="ar-SA"/>
        </w:rPr>
        <w:t xml:space="preserve"> В таблицах представлены результаты для подстрок начиная с 9 символов, т.к. для подстрок меньших размеров были найдены вхождения в самом начале файла.</w:t>
      </w:r>
      <w:r w:rsidR="00DB6CA4" w:rsidRPr="00DB6CA4">
        <w:rPr>
          <w:rFonts w:ascii="Times New Roman" w:hAnsi="Times New Roman"/>
          <w:lang w:val="ru-RU" w:bidi="ar-SA"/>
        </w:rPr>
        <w:t xml:space="preserve"> </w:t>
      </w:r>
    </w:p>
    <w:p w:rsidR="008A5735" w:rsidRPr="00D41150" w:rsidRDefault="008A5735" w:rsidP="005F7ECF">
      <w:pPr>
        <w:spacing w:line="360" w:lineRule="auto"/>
        <w:jc w:val="both"/>
        <w:rPr>
          <w:rFonts w:ascii="Times New Roman" w:hAnsi="Times New Roman"/>
          <w:b/>
          <w:u w:val="single"/>
          <w:lang w:val="ru-RU" w:bidi="ar-SA"/>
        </w:rPr>
      </w:pPr>
    </w:p>
    <w:p w:rsidR="00DB6CA4" w:rsidRPr="008A5735" w:rsidRDefault="00DB6CA4" w:rsidP="005F7ECF">
      <w:pPr>
        <w:spacing w:line="360" w:lineRule="auto"/>
        <w:jc w:val="both"/>
        <w:rPr>
          <w:rFonts w:ascii="Times New Roman" w:hAnsi="Times New Roman"/>
          <w:b/>
          <w:u w:val="single"/>
          <w:lang w:bidi="ar-SA"/>
        </w:rPr>
      </w:pPr>
      <w:proofErr w:type="spellStart"/>
      <w:r w:rsidRPr="008A5735">
        <w:rPr>
          <w:rFonts w:ascii="Times New Roman" w:hAnsi="Times New Roman"/>
          <w:b/>
          <w:u w:val="single"/>
          <w:lang w:bidi="ar-SA"/>
        </w:rPr>
        <w:t>Размер</w:t>
      </w:r>
      <w:proofErr w:type="spellEnd"/>
      <w:r w:rsidRPr="008A5735">
        <w:rPr>
          <w:rFonts w:ascii="Times New Roman" w:hAnsi="Times New Roman"/>
          <w:b/>
          <w:u w:val="single"/>
          <w:lang w:bidi="ar-SA"/>
        </w:rPr>
        <w:t xml:space="preserve"> </w:t>
      </w:r>
      <w:proofErr w:type="spellStart"/>
      <w:r w:rsidRPr="008A5735">
        <w:rPr>
          <w:rFonts w:ascii="Times New Roman" w:hAnsi="Times New Roman"/>
          <w:b/>
          <w:u w:val="single"/>
          <w:lang w:bidi="ar-SA"/>
        </w:rPr>
        <w:t>подстроки</w:t>
      </w:r>
      <w:proofErr w:type="spellEnd"/>
      <w:r w:rsidRPr="008A5735">
        <w:rPr>
          <w:rFonts w:ascii="Times New Roman" w:hAnsi="Times New Roman"/>
          <w:b/>
          <w:u w:val="single"/>
          <w:lang w:bidi="ar-SA"/>
        </w:rPr>
        <w:t xml:space="preserve"> </w:t>
      </w:r>
      <w:proofErr w:type="spellStart"/>
      <w:r w:rsidRPr="008A5735">
        <w:rPr>
          <w:rFonts w:ascii="Times New Roman" w:hAnsi="Times New Roman"/>
          <w:b/>
          <w:u w:val="single"/>
          <w:lang w:bidi="ar-SA"/>
        </w:rPr>
        <w:t>равный</w:t>
      </w:r>
      <w:proofErr w:type="spellEnd"/>
      <w:r w:rsidRPr="008A5735">
        <w:rPr>
          <w:rFonts w:ascii="Times New Roman" w:hAnsi="Times New Roman"/>
          <w:b/>
          <w:u w:val="single"/>
          <w:lang w:bidi="ar-SA"/>
        </w:rPr>
        <w:t xml:space="preserve"> 9:</w:t>
      </w:r>
    </w:p>
    <w:tbl>
      <w:tblPr>
        <w:tblW w:w="8181" w:type="dxa"/>
        <w:jc w:val="center"/>
        <w:tblInd w:w="96" w:type="dxa"/>
        <w:tblLook w:val="04A0"/>
      </w:tblPr>
      <w:tblGrid>
        <w:gridCol w:w="1220"/>
        <w:gridCol w:w="1220"/>
        <w:gridCol w:w="1427"/>
        <w:gridCol w:w="1256"/>
        <w:gridCol w:w="1337"/>
        <w:gridCol w:w="1368"/>
        <w:gridCol w:w="1449"/>
      </w:tblGrid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FoundPos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CPUTime</w:t>
            </w:r>
            <w:r w:rsidR="00235F6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 w:bidi="ar-SA"/>
              </w:rPr>
              <w:t>(ms)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235F63" w:rsidP="00DB6CA4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 w:bidi="ar-SA"/>
              </w:rPr>
              <w:t xml:space="preserve">    </w:t>
            </w:r>
            <w:r w:rsidR="00DB6CA4"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GPUTime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 w:rsidR="00235F6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 w:bidi="ar-SA"/>
              </w:rPr>
              <w:t xml:space="preserve">   </w:t>
            </w: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GPUTime2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0.368766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2.28123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0.000561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0.335086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0.960922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0.000887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0.397755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0.878216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0.000971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0.331676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0.879069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0.001455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0.611341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0.002092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1.06153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0.001205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502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0.331676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0.8812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0.001451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946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0.341481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0.793379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0.002149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2038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0.023874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0.441666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0.054054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0.629672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0.037915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2345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0.008953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0.476624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0.018784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0.569135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0.01573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745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0.563593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1.2035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0.002125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689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0.670173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0.003817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1.44138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0.001775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1369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0.005116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0.403297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0.012685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1.00611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0.005085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0.422482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0.969448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0.001759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130832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0.280944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0.45744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0.614166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1.26148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0.22271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262134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1.05812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0.540572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1.95741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1.56203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0.677402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524278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2.01094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0.465113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4.32356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1.54327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1.30304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1048566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4.14126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0.589172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7.02894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2.22197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1.86378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1151383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6.77505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0.969022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6.99164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3.83474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1.76676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4194294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25.8946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1.27896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20.2467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7.0317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3.68255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8388598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31.1294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15.7777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11.5323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2.69931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16777144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102.189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3.88461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26.3061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18.6544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5.478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33554422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163.54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6.83175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23.9383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36.9452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4.42657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24632505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119.605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12.2251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9.78358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69.6025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1.71841</w:t>
            </w:r>
          </w:p>
        </w:tc>
      </w:tr>
      <w:tr w:rsidR="00DB6CA4" w:rsidRPr="00DB6CA4" w:rsidTr="00235F6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235F63" w:rsidP="00DB6CA4">
            <w:pPr>
              <w:jc w:val="right"/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235F6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 w:bidi="ar-SA"/>
              </w:rPr>
              <w:t>134217728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235F63" w:rsidP="00DB6CA4">
            <w:pPr>
              <w:jc w:val="right"/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235F6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 w:bidi="ar-SA"/>
              </w:rPr>
              <w:t>134217728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600.461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23.5481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25.4993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DB6CA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141.625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CA4" w:rsidRPr="00DB6CA4" w:rsidRDefault="00DB6CA4" w:rsidP="00235F63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B6CA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4.23979</w:t>
            </w:r>
          </w:p>
        </w:tc>
      </w:tr>
    </w:tbl>
    <w:p w:rsidR="00235F63" w:rsidRPr="00904295" w:rsidRDefault="00235F63" w:rsidP="00904295">
      <w:pPr>
        <w:pStyle w:val="af7"/>
        <w:jc w:val="both"/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</w:pPr>
      <w:r w:rsidRPr="00235F6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235F63">
        <w:rPr>
          <w:rFonts w:ascii="Times New Roman" w:hAnsi="Times New Roman"/>
          <w:color w:val="000000" w:themeColor="text1"/>
          <w:sz w:val="24"/>
          <w:szCs w:val="24"/>
          <w:lang w:val="ru-RU"/>
        </w:rPr>
        <w:t>. Время поиска первого вхождения подстроки в миллисекундах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 Р</w:t>
      </w:r>
      <w:r w:rsidRPr="00235F63">
        <w:rPr>
          <w:rFonts w:ascii="Times New Roman" w:hAnsi="Times New Roman"/>
          <w:color w:val="000000" w:themeColor="text1"/>
          <w:sz w:val="24"/>
          <w:szCs w:val="24"/>
          <w:lang w:val="ru-RU"/>
        </w:rPr>
        <w:t>азмер подстроки равен 9.</w:t>
      </w:r>
      <w:r w:rsidRPr="00235F6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 Поиск осуществлялся на 8-битных строках.</w:t>
      </w:r>
      <w:r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GPUTime</w:t>
      </w:r>
      <w:r w:rsidRPr="00235F6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 - числое время поиска.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GPUTime2 - время описка с учетом копирования строки на GPU.</w:t>
      </w:r>
    </w:p>
    <w:tbl>
      <w:tblPr>
        <w:tblW w:w="8181" w:type="dxa"/>
        <w:tblInd w:w="96" w:type="dxa"/>
        <w:tblLook w:val="04A0"/>
      </w:tblPr>
      <w:tblGrid>
        <w:gridCol w:w="1220"/>
        <w:gridCol w:w="1220"/>
        <w:gridCol w:w="1427"/>
        <w:gridCol w:w="1256"/>
        <w:gridCol w:w="1337"/>
        <w:gridCol w:w="1368"/>
        <w:gridCol w:w="1449"/>
      </w:tblGrid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FoundPos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CPUTime(ms)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C00B02" w:rsidP="0090429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0.533751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2.20066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0.000581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0.51414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1.00355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0.000425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0.341907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0.004988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1.01464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0.001681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0.32656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0.836011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0.00102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0.336792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0.851358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0.001502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502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0.500072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1.1306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0.002262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946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0.004263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0.398181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0.010707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0.691489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0.006165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2038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0.025153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0.500072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0.050298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0.583204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0.043129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2345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0.012363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0.532045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0.023237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0.949838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0.013016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745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0.003837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0.343186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0.911895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0.004208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689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0.003837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0.810431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0.004734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1.51812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0.002527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1369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0.007674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0.344892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1.04746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0.007326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0.003837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0.487282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1.27853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0.003001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130832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0.579793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0.85349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0.679321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1.80844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0.320603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262134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2.16186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0.491545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4.39809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1.66818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1.29594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524278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2.88447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0.776326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3.71554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2.51912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1.14503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1048566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6.05202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0.990764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6.10843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4.10289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1.47506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1151383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8.46114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0.880348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9.61114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5.28763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1.60018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4194294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29.216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1.4141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20.6605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9.8778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2.95775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8388598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44.4676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2.05699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21.6178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18.8041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2.36479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16777144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115.384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3.59514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32.0944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34.1878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3.37501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33554422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205.143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6.54911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31.3239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65.1334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3.14959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24632505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153.395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12.6497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12.1263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127.731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1.20091</w:t>
            </w:r>
          </w:p>
        </w:tc>
      </w:tr>
      <w:tr w:rsidR="00904295" w:rsidRPr="00904295" w:rsidTr="009042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C00B02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C00B02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134217728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C00B02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C00B02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134217718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817.579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25.0113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32.6884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254.348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95" w:rsidRPr="00904295" w:rsidRDefault="00904295" w:rsidP="00904295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90429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3.21441</w:t>
            </w:r>
          </w:p>
        </w:tc>
      </w:tr>
    </w:tbl>
    <w:p w:rsidR="00904295" w:rsidRPr="00F95D48" w:rsidRDefault="00904295" w:rsidP="008A5735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0429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2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90429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Время поиска первого вхождения подстроки в миллисекундах. Размер подстроки равен 9. Поиск осуществлялся на </w:t>
      </w:r>
      <w:r w:rsidRPr="00D41150">
        <w:rPr>
          <w:rFonts w:ascii="Times New Roman" w:hAnsi="Times New Roman"/>
          <w:color w:val="000000" w:themeColor="text1"/>
          <w:sz w:val="24"/>
          <w:szCs w:val="24"/>
          <w:lang w:val="ru-RU"/>
        </w:rPr>
        <w:t>16</w:t>
      </w:r>
      <w:r w:rsidRPr="0090429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-битных юникодных строках. </w:t>
      </w:r>
      <w:proofErr w:type="spellStart"/>
      <w:r w:rsidRPr="00904295">
        <w:rPr>
          <w:rFonts w:ascii="Times New Roman" w:hAnsi="Times New Roman"/>
          <w:color w:val="000000" w:themeColor="text1"/>
          <w:sz w:val="24"/>
          <w:szCs w:val="24"/>
        </w:rPr>
        <w:t>GPUTime</w:t>
      </w:r>
      <w:proofErr w:type="spellEnd"/>
      <w:r w:rsidR="00F95D4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чист</w:t>
      </w:r>
      <w:r w:rsidRPr="0090429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ое время поиска. </w:t>
      </w:r>
      <w:proofErr w:type="spellStart"/>
      <w:r w:rsidRPr="00904295">
        <w:rPr>
          <w:rFonts w:ascii="Times New Roman" w:hAnsi="Times New Roman"/>
          <w:color w:val="000000" w:themeColor="text1"/>
          <w:sz w:val="24"/>
          <w:szCs w:val="24"/>
        </w:rPr>
        <w:t>GPUTime</w:t>
      </w:r>
      <w:proofErr w:type="spellEnd"/>
      <w:r w:rsidR="00F95D48">
        <w:rPr>
          <w:rFonts w:ascii="Times New Roman" w:hAnsi="Times New Roman"/>
          <w:color w:val="000000" w:themeColor="text1"/>
          <w:sz w:val="24"/>
          <w:szCs w:val="24"/>
          <w:lang w:val="ru-RU"/>
        </w:rPr>
        <w:t>2 - время пои</w:t>
      </w:r>
      <w:r w:rsidRPr="00F95D4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ска с учетом копирования строки на </w:t>
      </w:r>
      <w:r w:rsidRPr="00904295">
        <w:rPr>
          <w:rFonts w:ascii="Times New Roman" w:hAnsi="Times New Roman"/>
          <w:color w:val="000000" w:themeColor="text1"/>
          <w:sz w:val="24"/>
          <w:szCs w:val="24"/>
        </w:rPr>
        <w:t>GPU</w:t>
      </w:r>
      <w:r w:rsidRPr="00F95D48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C00B02" w:rsidRDefault="005A0574" w:rsidP="00C00B02">
      <w:pPr>
        <w:keepNext/>
      </w:pPr>
      <w:r w:rsidRPr="005A0574">
        <w:rPr>
          <w:noProof/>
          <w:lang w:val="ru-RU" w:eastAsia="ru-RU" w:bidi="ar-SA"/>
        </w:rPr>
        <w:lastRenderedPageBreak/>
        <w:drawing>
          <wp:inline distT="0" distB="0" distL="0" distR="0">
            <wp:extent cx="5940425" cy="3524158"/>
            <wp:effectExtent l="19050" t="0" r="22225" b="92"/>
            <wp:docPr id="1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35F63" w:rsidRPr="00C00B02" w:rsidRDefault="00C00B02" w:rsidP="00C00B02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00B0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C00B02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C00B0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C00B02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C00B0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C00B02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C00B02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C00B02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7</w:t>
      </w:r>
      <w:r w:rsidR="00910510" w:rsidRPr="00C00B02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C00B0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Графики зависимости времени поиска в милисекундах (ось </w:t>
      </w:r>
      <w:r w:rsidRPr="00C00B02">
        <w:rPr>
          <w:rFonts w:ascii="Times New Roman" w:hAnsi="Times New Roman"/>
          <w:color w:val="000000" w:themeColor="text1"/>
          <w:sz w:val="24"/>
          <w:szCs w:val="24"/>
        </w:rPr>
        <w:t>Y</w:t>
      </w:r>
      <w:r w:rsidRPr="00C00B02">
        <w:rPr>
          <w:rFonts w:ascii="Times New Roman" w:hAnsi="Times New Roman"/>
          <w:color w:val="000000" w:themeColor="text1"/>
          <w:sz w:val="24"/>
          <w:szCs w:val="24"/>
          <w:lang w:val="ru-RU"/>
        </w:rPr>
        <w:t>) от размера строки, на которой производился поиск (ось X).</w:t>
      </w:r>
      <w:r w:rsidR="00D03B0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D03B09" w:rsidRPr="00904295">
        <w:rPr>
          <w:rFonts w:ascii="Times New Roman" w:hAnsi="Times New Roman"/>
          <w:color w:val="000000" w:themeColor="text1"/>
          <w:sz w:val="24"/>
          <w:szCs w:val="24"/>
          <w:lang w:val="ru-RU"/>
        </w:rPr>
        <w:t>Размер подстроки равен 9.</w:t>
      </w:r>
    </w:p>
    <w:p w:rsidR="00235F63" w:rsidRDefault="00235F63" w:rsidP="00235F63"/>
    <w:p w:rsidR="008A5735" w:rsidRPr="008A5735" w:rsidRDefault="008A5735" w:rsidP="008A5735">
      <w:pPr>
        <w:spacing w:line="360" w:lineRule="auto"/>
        <w:jc w:val="both"/>
        <w:rPr>
          <w:rFonts w:ascii="Times New Roman" w:hAnsi="Times New Roman"/>
          <w:b/>
          <w:u w:val="single"/>
          <w:lang w:bidi="ar-SA"/>
        </w:rPr>
      </w:pPr>
      <w:proofErr w:type="spellStart"/>
      <w:r>
        <w:rPr>
          <w:rFonts w:ascii="Times New Roman" w:hAnsi="Times New Roman"/>
          <w:b/>
          <w:u w:val="single"/>
          <w:lang w:bidi="ar-SA"/>
        </w:rPr>
        <w:t>Размер</w:t>
      </w:r>
      <w:proofErr w:type="spellEnd"/>
      <w:r>
        <w:rPr>
          <w:rFonts w:ascii="Times New Roman" w:hAnsi="Times New Roman"/>
          <w:b/>
          <w:u w:val="single"/>
          <w:lang w:bidi="ar-SA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bidi="ar-SA"/>
        </w:rPr>
        <w:t>подстроки</w:t>
      </w:r>
      <w:proofErr w:type="spellEnd"/>
      <w:r>
        <w:rPr>
          <w:rFonts w:ascii="Times New Roman" w:hAnsi="Times New Roman"/>
          <w:b/>
          <w:u w:val="single"/>
          <w:lang w:bidi="ar-SA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bidi="ar-SA"/>
        </w:rPr>
        <w:t>равный</w:t>
      </w:r>
      <w:proofErr w:type="spellEnd"/>
      <w:r>
        <w:rPr>
          <w:rFonts w:ascii="Times New Roman" w:hAnsi="Times New Roman"/>
          <w:b/>
          <w:u w:val="single"/>
          <w:lang w:bidi="ar-SA"/>
        </w:rPr>
        <w:t xml:space="preserve"> 17</w:t>
      </w:r>
      <w:r w:rsidRPr="008A5735">
        <w:rPr>
          <w:rFonts w:ascii="Times New Roman" w:hAnsi="Times New Roman"/>
          <w:b/>
          <w:u w:val="single"/>
          <w:lang w:bidi="ar-SA"/>
        </w:rPr>
        <w:t>:</w:t>
      </w:r>
    </w:p>
    <w:tbl>
      <w:tblPr>
        <w:tblW w:w="9439" w:type="dxa"/>
        <w:tblLook w:val="04A0"/>
      </w:tblPr>
      <w:tblGrid>
        <w:gridCol w:w="1220"/>
        <w:gridCol w:w="1109"/>
        <w:gridCol w:w="1427"/>
        <w:gridCol w:w="1448"/>
        <w:gridCol w:w="1337"/>
        <w:gridCol w:w="1560"/>
        <w:gridCol w:w="1449"/>
      </w:tblGrid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FoundPos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CPUTime(ms)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0.471935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0.003613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2.36308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0.000722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0.504335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0.001691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1.05173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0.000811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0.002984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0.466819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0.006393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1.05556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0.002827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0.002132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0.381129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0.005593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1.12889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0.001888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494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0.339776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0.948985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0.000898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1006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0.011511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0.334234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0.034439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1.05386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0.010922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2030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0.027711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0.490266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0.056522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0.708541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0.03911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2337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0.027711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0.445503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0.062201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0.53844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0.051465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1207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0.002984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0.490693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0.006082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0.94728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0.00315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16366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0.032827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0.394771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0.083153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0.936195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0.035064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1361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0.017479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0.385392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0.045354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0.898679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0.01945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65518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0.026858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0.386671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0.06946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0.923832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0.029073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130824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0.309081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0.64843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0.47666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1.53475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0.201389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262126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0.734973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0.401592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1.83015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1.3915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0.528186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524270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1.51727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0.767373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1.97722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2.1917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0.692278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1048558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5.07106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0.914027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5.54804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2.79494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1.81437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1256786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6.8552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0.781016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8.77729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3.95922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1.73145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4194286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19.9935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1.66946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11.976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6.98438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2.8626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8388590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42.0461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2.29317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18.3354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10.9594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3.83654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16777216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16777136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80.0153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3.56957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22.416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18.6949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4.28006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33554432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33554414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153.878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6.77378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22.7168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36.5722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4.20753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67108864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67108812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327.628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15.8646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20.6515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75.8463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4.31963</w:t>
            </w:r>
          </w:p>
        </w:tc>
      </w:tr>
      <w:tr w:rsidR="000E23B8" w:rsidRPr="008A5735" w:rsidTr="000E23B8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0E23B8" w:rsidP="008A5735">
            <w:pPr>
              <w:jc w:val="right"/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C00B02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134217728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1.34E+08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626.8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24.2405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25.8576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148.688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735" w:rsidRPr="008A5735" w:rsidRDefault="008A5735" w:rsidP="008A5735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A5735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4.21555</w:t>
            </w:r>
          </w:p>
        </w:tc>
      </w:tr>
    </w:tbl>
    <w:p w:rsidR="008A5735" w:rsidRPr="00904295" w:rsidRDefault="008A5735" w:rsidP="008A5735">
      <w:pPr>
        <w:pStyle w:val="af7"/>
        <w:jc w:val="both"/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</w:pPr>
      <w:r w:rsidRPr="00235F63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3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235F63">
        <w:rPr>
          <w:rFonts w:ascii="Times New Roman" w:hAnsi="Times New Roman"/>
          <w:color w:val="000000" w:themeColor="text1"/>
          <w:sz w:val="24"/>
          <w:szCs w:val="24"/>
          <w:lang w:val="ru-RU"/>
        </w:rPr>
        <w:t>. Время поиска первого вхождения подстроки в миллисекундах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 Р</w:t>
      </w:r>
      <w:r w:rsidR="000E23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азмер подстроки равен </w:t>
      </w:r>
      <w:r w:rsidR="000E23B8" w:rsidRPr="00D41150">
        <w:rPr>
          <w:rFonts w:ascii="Times New Roman" w:hAnsi="Times New Roman"/>
          <w:color w:val="000000" w:themeColor="text1"/>
          <w:sz w:val="24"/>
          <w:szCs w:val="24"/>
          <w:lang w:val="ru-RU"/>
        </w:rPr>
        <w:t>17</w:t>
      </w:r>
      <w:r w:rsidRPr="00235F63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Pr="00235F6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 Поиск осуществлялся на 8-битных строках.</w:t>
      </w:r>
      <w:r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GPUTime</w:t>
      </w:r>
      <w:r w:rsidR="00A61827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 - чист</w:t>
      </w:r>
      <w:r w:rsidRPr="00235F6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ое время поиска. </w:t>
      </w:r>
      <w:r w:rsidR="000E23B8">
        <w:rPr>
          <w:rFonts w:ascii="Times New Roman" w:hAnsi="Times New Roman"/>
          <w:noProof/>
          <w:color w:val="000000" w:themeColor="text1"/>
          <w:sz w:val="24"/>
          <w:szCs w:val="24"/>
        </w:rPr>
        <w:t>GPUTime</w:t>
      </w:r>
      <w:r w:rsidR="000E23B8" w:rsidRPr="00A61827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2 - время </w:t>
      </w:r>
      <w:r w:rsidR="000E23B8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п</w:t>
      </w:r>
      <w:r w:rsidR="000E23B8" w:rsidRPr="00A61827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о</w:t>
      </w:r>
      <w:r w:rsidRPr="00A61827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иска с учетом копирования строки на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GPU</w:t>
      </w:r>
      <w:r w:rsidRPr="00A61827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.</w:t>
      </w:r>
    </w:p>
    <w:tbl>
      <w:tblPr>
        <w:tblW w:w="8181" w:type="dxa"/>
        <w:tblInd w:w="96" w:type="dxa"/>
        <w:tblLook w:val="04A0"/>
      </w:tblPr>
      <w:tblGrid>
        <w:gridCol w:w="1109"/>
        <w:gridCol w:w="1109"/>
        <w:gridCol w:w="1427"/>
        <w:gridCol w:w="1448"/>
        <w:gridCol w:w="1337"/>
        <w:gridCol w:w="1560"/>
        <w:gridCol w:w="1449"/>
      </w:tblGrid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FoundPos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CPUTime(ms)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GPUTime(ms)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GPUTime2(ms)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0.436124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0.004888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2.23476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0.000954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0.592156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1.03681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0.000822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0.376439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0.989912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0.001723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0.382834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0.006682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0.980533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0.002609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494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0.003411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0.378571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0.009009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0.912748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0.003737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1006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0.409266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0.637346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0.020067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2030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0.037942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0.407987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0.092999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0.488987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0.077594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2337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0.043058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0.384966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0.111849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0.783147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0.054981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1207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0.005116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0.364929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0.014019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1.07901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0.004741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16366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0.067785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0.421629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0.160768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1.09095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0.062134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1361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0.025579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0.412676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0.061984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1.06452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0.024029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65518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0.208043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0.400739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0.519149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1.06068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0.196141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130824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0.593862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0.442092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1.3433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1.20819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0.491531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262126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1.22865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0.458292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2.68093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1.54967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0.792847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524270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3.0226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0.576809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5.24021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2.37502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1.27266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1048558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8.38313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1.00142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8.37122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4.48785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1.86796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1256786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8.27825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1.07176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7.72395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6.37304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1.29895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4194286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25.6465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1.6409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15.6295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10.2022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2.51381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8388590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54.1373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2.40273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22.5316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17.6722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3.06342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16777136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102.257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3.81257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26.8211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32.8858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3.10946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33554414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200.944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6.90934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29.083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62.8747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3.19595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67108812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496.899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15.8232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31.4031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130.346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3.81215</w:t>
            </w:r>
          </w:p>
        </w:tc>
      </w:tr>
      <w:tr w:rsidR="000E23B8" w:rsidRPr="000E23B8" w:rsidTr="000E23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1.34E+08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1.34E+08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835.566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24.2166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34.5039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249.098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3B8" w:rsidRPr="000E23B8" w:rsidRDefault="000E23B8" w:rsidP="000E23B8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0E23B8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3.35436</w:t>
            </w:r>
          </w:p>
        </w:tc>
      </w:tr>
    </w:tbl>
    <w:p w:rsidR="008A5735" w:rsidRDefault="000E23B8" w:rsidP="000E23B8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0E23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4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0E23B8">
        <w:rPr>
          <w:rFonts w:ascii="Times New Roman" w:hAnsi="Times New Roman"/>
          <w:color w:val="000000" w:themeColor="text1"/>
          <w:sz w:val="24"/>
          <w:szCs w:val="24"/>
          <w:lang w:val="ru-RU"/>
        </w:rPr>
        <w:t>. Время поиска первого вхождения подстроки в миллисекундах. Размер подстроки 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вен 17. Поиск осуществлялся на </w:t>
      </w:r>
      <w:r w:rsidRPr="00533191">
        <w:rPr>
          <w:rFonts w:ascii="Times New Roman" w:hAnsi="Times New Roman"/>
          <w:color w:val="000000" w:themeColor="text1"/>
          <w:sz w:val="24"/>
          <w:szCs w:val="24"/>
          <w:lang w:val="ru-RU"/>
        </w:rPr>
        <w:t>16</w:t>
      </w:r>
      <w:r w:rsidRPr="000E23B8">
        <w:rPr>
          <w:rFonts w:ascii="Times New Roman" w:hAnsi="Times New Roman"/>
          <w:color w:val="000000" w:themeColor="text1"/>
          <w:sz w:val="24"/>
          <w:szCs w:val="24"/>
          <w:lang w:val="ru-RU"/>
        </w:rPr>
        <w:t>-битных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юникодных</w:t>
      </w:r>
      <w:r w:rsidRPr="000E23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строках. </w:t>
      </w:r>
      <w:proofErr w:type="spellStart"/>
      <w:r w:rsidRPr="000E23B8">
        <w:rPr>
          <w:rFonts w:ascii="Times New Roman" w:hAnsi="Times New Roman"/>
          <w:color w:val="000000" w:themeColor="text1"/>
          <w:sz w:val="24"/>
          <w:szCs w:val="24"/>
        </w:rPr>
        <w:t>GPUTime</w:t>
      </w:r>
      <w:proofErr w:type="spellEnd"/>
      <w:r w:rsidR="00A6182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чист</w:t>
      </w:r>
      <w:r w:rsidRPr="000E23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ое время поиска.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GPUTime</w:t>
      </w:r>
      <w:proofErr w:type="spellEnd"/>
      <w:r w:rsidRPr="000E23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2 - время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</w:t>
      </w:r>
      <w:r w:rsidRPr="000E23B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оиска с учетом копирования строки на </w:t>
      </w:r>
      <w:r w:rsidRPr="000E23B8">
        <w:rPr>
          <w:rFonts w:ascii="Times New Roman" w:hAnsi="Times New Roman"/>
          <w:color w:val="000000" w:themeColor="text1"/>
          <w:sz w:val="24"/>
          <w:szCs w:val="24"/>
        </w:rPr>
        <w:t>GPU</w:t>
      </w:r>
      <w:r w:rsidRPr="000E23B8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EF7ACA" w:rsidRPr="00EF7ACA" w:rsidRDefault="00EF7ACA" w:rsidP="00EF7ACA">
      <w:pPr>
        <w:rPr>
          <w:lang w:val="ru-RU"/>
        </w:rPr>
      </w:pPr>
    </w:p>
    <w:p w:rsidR="008A5735" w:rsidRDefault="008A5735" w:rsidP="00235F63">
      <w:pPr>
        <w:rPr>
          <w:lang w:val="ru-RU"/>
        </w:rPr>
      </w:pPr>
    </w:p>
    <w:p w:rsidR="00836F7D" w:rsidRDefault="00F046A0" w:rsidP="00836F7D">
      <w:pPr>
        <w:keepNext/>
      </w:pPr>
      <w:r w:rsidRPr="00F046A0">
        <w:rPr>
          <w:noProof/>
          <w:lang w:val="ru-RU" w:eastAsia="ru-RU" w:bidi="ar-SA"/>
        </w:rPr>
        <w:lastRenderedPageBreak/>
        <w:drawing>
          <wp:inline distT="0" distB="0" distL="0" distR="0">
            <wp:extent cx="5940425" cy="3976633"/>
            <wp:effectExtent l="19050" t="0" r="22225" b="4817"/>
            <wp:docPr id="11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36F7D" w:rsidRPr="00836F7D" w:rsidRDefault="00836F7D" w:rsidP="00420A84">
      <w:pPr>
        <w:pStyle w:val="af7"/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836F7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836F7D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36F7D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836F7D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836F7D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836F7D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836F7D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836F7D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8</w:t>
      </w:r>
      <w:r w:rsidR="00910510" w:rsidRPr="00836F7D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36F7D">
        <w:rPr>
          <w:rFonts w:ascii="Times New Roman" w:hAnsi="Times New Roman"/>
          <w:color w:val="000000" w:themeColor="text1"/>
          <w:sz w:val="24"/>
          <w:szCs w:val="24"/>
          <w:lang w:val="ru-RU"/>
        </w:rPr>
        <w:t>. Графики зависимости времени поиска в милисекундах (ось Y) от размера строки, на которой производился поиск (ось X).</w:t>
      </w:r>
    </w:p>
    <w:p w:rsidR="00836F7D" w:rsidRDefault="00836F7D" w:rsidP="00420A84">
      <w:pPr>
        <w:spacing w:line="360" w:lineRule="auto"/>
        <w:jc w:val="both"/>
        <w:rPr>
          <w:lang w:val="ru-RU"/>
        </w:rPr>
      </w:pPr>
    </w:p>
    <w:p w:rsidR="00160A04" w:rsidRPr="00160A04" w:rsidRDefault="00160A04" w:rsidP="00420A84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 графике для подстроки из 17 символов отсутствует излом,</w:t>
      </w:r>
      <w:r w:rsidR="00993A0D">
        <w:rPr>
          <w:rFonts w:ascii="Times New Roman" w:hAnsi="Times New Roman"/>
          <w:lang w:val="ru-RU"/>
        </w:rPr>
        <w:t xml:space="preserve"> заметный на графике </w:t>
      </w:r>
      <w:r w:rsidR="00420A84">
        <w:rPr>
          <w:rFonts w:ascii="Times New Roman" w:hAnsi="Times New Roman"/>
          <w:lang w:val="ru-RU"/>
        </w:rPr>
        <w:t>с 9 си</w:t>
      </w:r>
      <w:r w:rsidR="00493816">
        <w:rPr>
          <w:rFonts w:ascii="Times New Roman" w:hAnsi="Times New Roman"/>
          <w:lang w:val="ru-RU"/>
        </w:rPr>
        <w:t>мв</w:t>
      </w:r>
      <w:r w:rsidR="00420A84">
        <w:rPr>
          <w:rFonts w:ascii="Times New Roman" w:hAnsi="Times New Roman"/>
          <w:lang w:val="ru-RU"/>
        </w:rPr>
        <w:t>олами.</w:t>
      </w:r>
    </w:p>
    <w:p w:rsidR="00493816" w:rsidRDefault="00493816" w:rsidP="00493816">
      <w:pPr>
        <w:keepNext/>
      </w:pPr>
      <w:r w:rsidRPr="00493816">
        <w:rPr>
          <w:noProof/>
          <w:lang w:val="ru-RU" w:eastAsia="ru-RU" w:bidi="ar-SA"/>
        </w:rPr>
        <w:lastRenderedPageBreak/>
        <w:drawing>
          <wp:inline distT="0" distB="0" distL="0" distR="0">
            <wp:extent cx="5940425" cy="4102321"/>
            <wp:effectExtent l="19050" t="0" r="22225" b="0"/>
            <wp:docPr id="8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36F7D" w:rsidRPr="00493816" w:rsidRDefault="00493816" w:rsidP="00442DE7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49381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493816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49381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493816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49381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493816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49381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493816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9</w:t>
      </w:r>
      <w:r w:rsidR="00910510" w:rsidRPr="00493816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49381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r w:rsidR="004E7C73">
        <w:rPr>
          <w:rFonts w:ascii="Times New Roman" w:hAnsi="Times New Roman"/>
          <w:color w:val="000000" w:themeColor="text1"/>
          <w:sz w:val="24"/>
          <w:szCs w:val="24"/>
          <w:lang w:val="ru-RU"/>
        </w:rPr>
        <w:t>Графики зависимости</w:t>
      </w:r>
      <w:r w:rsidRPr="0049381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времени поиска от длинны искомой подстроки и длинны входной подстроки. Время поиска на </w:t>
      </w:r>
      <w:r w:rsidRPr="00493816">
        <w:rPr>
          <w:rFonts w:ascii="Times New Roman" w:hAnsi="Times New Roman"/>
          <w:color w:val="000000" w:themeColor="text1"/>
          <w:sz w:val="24"/>
          <w:szCs w:val="24"/>
        </w:rPr>
        <w:t>GPU</w:t>
      </w:r>
      <w:r w:rsidRPr="0049381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практически не зависело от длинны искомой подстроки.</w:t>
      </w:r>
      <w:r w:rsidR="00442DE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Таблица представлена для юникодных строк.</w:t>
      </w:r>
      <w:r w:rsidR="0053319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493816" w:rsidRDefault="00493816" w:rsidP="00235F63">
      <w:pPr>
        <w:rPr>
          <w:lang w:val="ru-RU"/>
        </w:rPr>
      </w:pPr>
    </w:p>
    <w:p w:rsidR="00493816" w:rsidRPr="000E23B8" w:rsidRDefault="00493816" w:rsidP="00235F63">
      <w:pPr>
        <w:rPr>
          <w:lang w:val="ru-RU"/>
        </w:rPr>
      </w:pPr>
    </w:p>
    <w:p w:rsidR="00673025" w:rsidRDefault="00673025" w:rsidP="00673025">
      <w:pPr>
        <w:pStyle w:val="3"/>
        <w:rPr>
          <w:lang w:val="ru-RU" w:bidi="ar-SA"/>
        </w:rPr>
      </w:pPr>
      <w:r>
        <w:rPr>
          <w:lang w:val="ru-RU" w:bidi="ar-SA"/>
        </w:rPr>
        <w:t>Тест номер 2.  Поиск первого вхождения подстроки, не встречающейся ни 1 раза</w:t>
      </w:r>
      <w:r w:rsidR="007D438C" w:rsidRPr="007D438C">
        <w:rPr>
          <w:lang w:val="ru-RU" w:bidi="ar-SA"/>
        </w:rPr>
        <w:t xml:space="preserve"> в исходном тексте</w:t>
      </w:r>
      <w:r>
        <w:rPr>
          <w:lang w:val="ru-RU" w:bidi="ar-SA"/>
        </w:rPr>
        <w:t>.</w:t>
      </w:r>
    </w:p>
    <w:p w:rsidR="006C4B17" w:rsidRPr="006C4B17" w:rsidRDefault="006C4B17" w:rsidP="006C4B17">
      <w:pPr>
        <w:rPr>
          <w:lang w:val="ru-RU" w:bidi="ar-SA"/>
        </w:rPr>
      </w:pPr>
    </w:p>
    <w:tbl>
      <w:tblPr>
        <w:tblW w:w="8181" w:type="dxa"/>
        <w:jc w:val="center"/>
        <w:tblInd w:w="96" w:type="dxa"/>
        <w:tblLook w:val="04A0"/>
      </w:tblPr>
      <w:tblGrid>
        <w:gridCol w:w="1220"/>
        <w:gridCol w:w="1096"/>
        <w:gridCol w:w="1427"/>
        <w:gridCol w:w="1256"/>
        <w:gridCol w:w="1337"/>
        <w:gridCol w:w="1368"/>
        <w:gridCol w:w="1449"/>
      </w:tblGrid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FoundPos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CPUTime(ms)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0.567004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2.49354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0.000684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0.507319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1.09649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0.001166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0.337644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0.934916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0.000456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0.341907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0.837716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0.000509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0.397755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0.846669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0.000504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0.42035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0.952822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0.000895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0.41225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0.888448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0.00048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0.333807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0.515845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0.001653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0.435698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0.003914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0.509877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0.003344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0.003411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0.609209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0.005598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1.03851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0.003284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0.006821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0.37175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0.018349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0.957085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0.007127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0.013216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0.338071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0.039092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0.940885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0.014046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0.025153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0.487282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0.051619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1.14509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0.021966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0.050306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0.445929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0.112811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1.12847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0.044579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0.099759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0.662073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0.150676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1.72446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0.057849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0.199091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0.476198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0.418084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1.63195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0.121996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0.437829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0.655252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0.668185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2.3682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0.184878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0.870969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0.791673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1.10016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4.28791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0.203122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1.84084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1.15532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1.59336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6.5555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0.280809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5.03397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1.73512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2.90123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11.0591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0.455187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7.88135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3.26517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2.41376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18.3995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0.428346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15.0814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5.40913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2.78815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33.7495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0.446864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30.2818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10.412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2.90837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67.224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0.450461</w:t>
            </w:r>
          </w:p>
        </w:tc>
      </w:tr>
      <w:tr w:rsidR="00845F6C" w:rsidRPr="00845F6C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134217728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58.7207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19.5689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3.00072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130.547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F6C" w:rsidRPr="00845F6C" w:rsidRDefault="00845F6C" w:rsidP="00845F6C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845F6C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0.449806</w:t>
            </w:r>
          </w:p>
        </w:tc>
      </w:tr>
    </w:tbl>
    <w:p w:rsidR="00845F6C" w:rsidRPr="00BA0C7B" w:rsidRDefault="00845F6C" w:rsidP="00BA0C7B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5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Pr="00845F6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>Время поиска первого вхождения подстроки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(не встречающейся в тексте ни разу)</w:t>
      </w:r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миллисекундах. Размер подстроки равен 9. Поиск осуществлялся на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8-битных </w:t>
      </w:r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строках.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GPUTime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>числое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время поиска. </w:t>
      </w:r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GPUTime2 -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время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описка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с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учетом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копирования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строки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на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GPU.</w:t>
      </w:r>
    </w:p>
    <w:tbl>
      <w:tblPr>
        <w:tblW w:w="8181" w:type="dxa"/>
        <w:jc w:val="center"/>
        <w:tblInd w:w="96" w:type="dxa"/>
        <w:tblLook w:val="04A0"/>
      </w:tblPr>
      <w:tblGrid>
        <w:gridCol w:w="1220"/>
        <w:gridCol w:w="1096"/>
        <w:gridCol w:w="1427"/>
        <w:gridCol w:w="1256"/>
        <w:gridCol w:w="1337"/>
        <w:gridCol w:w="1368"/>
        <w:gridCol w:w="1449"/>
      </w:tblGrid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FoundPos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CPUTime(ms)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0.404576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2.0459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0.000417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0.34276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0.867985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0.000982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0.328265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0.776752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0.000549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0.330397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0.805742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0.001058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0.325707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0.002618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0.759273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0.001123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0.406282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0.938327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0.001817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0.003411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0.431861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0.650562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0.005242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0.006821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0.376439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0.462982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0.014733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0.013216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0.387097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0.034141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0.742221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0.017806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0.026005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0.380276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0.068386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0.912748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0.028491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0.051158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0.595141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0.08596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1.18175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0.04329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0.102316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0.658236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0.15544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1.32628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0.077146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0.206338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0.51883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0.397699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1.28109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0.161065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0.410545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0.444224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0.924184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1.2052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0.340644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0.822368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0.508172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1.61829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1.63536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0.502868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1.71508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0.907206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1.89051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2.94032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0.583297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3.53162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0.7516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4.69881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4.27384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0.826334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6.83431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0.834305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8.19162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5.38057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1.27018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13.7935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1.39278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9.90358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9.56232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1.44249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29.5741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2.23519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13.2312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17.1453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1.72492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55.2475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3.13856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17.6028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32.9195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1.67826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111.963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5.91773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59.4906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1.88203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229.087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10.9436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20.9334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117.859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1.94373</w:t>
            </w:r>
          </w:p>
        </w:tc>
      </w:tr>
      <w:tr w:rsidR="00BA0C7B" w:rsidRPr="00BA0C7B" w:rsidTr="00BA0C7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134217728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456.047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20.5967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22.1417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247.689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7B" w:rsidRPr="00BA0C7B" w:rsidRDefault="00BA0C7B" w:rsidP="00BA0C7B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BA0C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1.84121</w:t>
            </w:r>
          </w:p>
        </w:tc>
      </w:tr>
    </w:tbl>
    <w:p w:rsidR="00845F6C" w:rsidRPr="00BA0C7B" w:rsidRDefault="00BA0C7B" w:rsidP="00BA0C7B">
      <w:pPr>
        <w:pStyle w:val="af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BA0C7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6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BA0C7B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A0C7B">
        <w:rPr>
          <w:rFonts w:ascii="Times New Roman" w:hAnsi="Times New Roman"/>
          <w:color w:val="000000" w:themeColor="text1"/>
          <w:sz w:val="24"/>
          <w:szCs w:val="24"/>
          <w:lang w:val="ru-RU"/>
        </w:rPr>
        <w:t>Время поиска первого вхождения подстроки (не встречающейся в тексте ни разу) в миллисекундах. Размер подстроки р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авен 9. Поиск осуществлялся на 16</w:t>
      </w:r>
      <w:r w:rsidRPr="00BA0C7B">
        <w:rPr>
          <w:rFonts w:ascii="Times New Roman" w:hAnsi="Times New Roman"/>
          <w:color w:val="000000" w:themeColor="text1"/>
          <w:sz w:val="24"/>
          <w:szCs w:val="24"/>
          <w:lang w:val="ru-RU"/>
        </w:rPr>
        <w:t>-битных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юникодных</w:t>
      </w:r>
      <w:r w:rsidRPr="00BA0C7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строках. GPUTime - числое время поиска. GPUTime2 - время описка с учетом копирования строки на GPU.</w:t>
      </w:r>
    </w:p>
    <w:p w:rsidR="00845F6C" w:rsidRDefault="00845F6C" w:rsidP="00845F6C">
      <w:pPr>
        <w:rPr>
          <w:lang w:val="ru-RU"/>
        </w:rPr>
      </w:pPr>
    </w:p>
    <w:p w:rsidR="00D03B09" w:rsidRDefault="00845F6C" w:rsidP="00D03B09">
      <w:pPr>
        <w:keepNext/>
      </w:pPr>
      <w:r w:rsidRPr="00845F6C">
        <w:rPr>
          <w:noProof/>
          <w:lang w:val="ru-RU" w:eastAsia="ru-RU" w:bidi="ar-SA"/>
        </w:rPr>
        <w:lastRenderedPageBreak/>
        <w:drawing>
          <wp:inline distT="0" distB="0" distL="0" distR="0">
            <wp:extent cx="5940425" cy="3535807"/>
            <wp:effectExtent l="19050" t="0" r="22225" b="7493"/>
            <wp:docPr id="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45F6C" w:rsidRDefault="00D03B09" w:rsidP="00D03B09">
      <w:pPr>
        <w:pStyle w:val="af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03B0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D03B09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D03B09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D03B09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D03B09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D03B09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D03B09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D03B09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10</w:t>
      </w:r>
      <w:r w:rsidR="00910510" w:rsidRPr="00D03B09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D03B09">
        <w:rPr>
          <w:rFonts w:ascii="Times New Roman" w:hAnsi="Times New Roman"/>
          <w:color w:val="000000" w:themeColor="text1"/>
          <w:sz w:val="24"/>
          <w:szCs w:val="24"/>
          <w:lang w:val="ru-RU"/>
        </w:rPr>
        <w:t>. Графики зависимости времени поиска в милисекундах (ось Y) от размера строки, на которой производился поиск (ось X).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Искомая подстрока не встречается в тексте.</w:t>
      </w:r>
      <w:r w:rsidRPr="00D03B0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Размер подстроки равен 9.</w:t>
      </w:r>
    </w:p>
    <w:tbl>
      <w:tblPr>
        <w:tblW w:w="8181" w:type="dxa"/>
        <w:jc w:val="center"/>
        <w:tblInd w:w="96" w:type="dxa"/>
        <w:tblLook w:val="04A0"/>
      </w:tblPr>
      <w:tblGrid>
        <w:gridCol w:w="1220"/>
        <w:gridCol w:w="1096"/>
        <w:gridCol w:w="1427"/>
        <w:gridCol w:w="1256"/>
        <w:gridCol w:w="1337"/>
        <w:gridCol w:w="1368"/>
        <w:gridCol w:w="1449"/>
      </w:tblGrid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FoundPos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CPUTime(ms)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0.432287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0.002959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2.3196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0.000551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0.497514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1.07986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0.001579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0.445077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0.982238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0.000434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0.360665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0.91019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0.000937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0.398181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0.896548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0.000476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0.480461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0.002662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1.06537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0.427171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1.12207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0.00114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0.392213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0.47364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0.0036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0.003411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0.427171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0.86159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0.003958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0.006821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0.427597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0.015952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1.00654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0.006777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0.479182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1.04192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0.012275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0.026432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0.561888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0.047041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1.41495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0.01868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0.073753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0.500072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0.147485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1.5211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0.048487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0.102316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0.732415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0.139697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1.91758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0.053357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0.207191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0.601535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0.344437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1.71806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0.120596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0.404576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0.812563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0.497901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2.94842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0.137218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0.857327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0.731136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1.17259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3.77676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0.227001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1.79054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1.37829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1.2991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7.09607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0.252328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3.90465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1.6652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2.34485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10.8119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0.361145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7.55735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3.22254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2.34515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18.3112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0.412717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14.7336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5.52637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2.66605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33.8062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0.435824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30.2042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10.3301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2.9239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66.5688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0.45373</w:t>
            </w:r>
          </w:p>
        </w:tc>
      </w:tr>
      <w:tr w:rsidR="0041781B" w:rsidRPr="0041781B" w:rsidTr="00E27C1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134217728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58.0906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20.063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2.89541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41781B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127.119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81B" w:rsidRPr="0041781B" w:rsidRDefault="0041781B" w:rsidP="00E27C1E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41781B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0.456979</w:t>
            </w:r>
          </w:p>
        </w:tc>
      </w:tr>
    </w:tbl>
    <w:p w:rsidR="006C4B17" w:rsidRDefault="00E27C1E" w:rsidP="00E27C1E">
      <w:pPr>
        <w:pStyle w:val="af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27C1E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7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E27C1E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>Время поиска первого вхождения подстроки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(не встречающейся в тексте ни разу)</w:t>
      </w:r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миллисе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кундах. Размер подстроки равен 17</w:t>
      </w:r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Поиск осуществлялся на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8-битных </w:t>
      </w:r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строках.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GPUTime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>числое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время поиска. </w:t>
      </w:r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GPUTime2 -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время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описка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с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учетом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копирования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строки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45F6C">
        <w:rPr>
          <w:rFonts w:ascii="Times New Roman" w:hAnsi="Times New Roman"/>
          <w:color w:val="000000" w:themeColor="text1"/>
          <w:sz w:val="24"/>
          <w:szCs w:val="24"/>
        </w:rPr>
        <w:t>на</w:t>
      </w:r>
      <w:proofErr w:type="spellEnd"/>
      <w:r w:rsidRPr="00845F6C">
        <w:rPr>
          <w:rFonts w:ascii="Times New Roman" w:hAnsi="Times New Roman"/>
          <w:color w:val="000000" w:themeColor="text1"/>
          <w:sz w:val="24"/>
          <w:szCs w:val="24"/>
        </w:rPr>
        <w:t xml:space="preserve"> GPU.</w:t>
      </w:r>
    </w:p>
    <w:p w:rsidR="00E27C1E" w:rsidRDefault="00E27C1E" w:rsidP="00E27C1E">
      <w:pPr>
        <w:rPr>
          <w:lang w:val="ru-RU"/>
        </w:rPr>
      </w:pPr>
    </w:p>
    <w:tbl>
      <w:tblPr>
        <w:tblW w:w="8181" w:type="dxa"/>
        <w:jc w:val="center"/>
        <w:tblInd w:w="96" w:type="dxa"/>
        <w:tblLook w:val="04A0"/>
      </w:tblPr>
      <w:tblGrid>
        <w:gridCol w:w="1109"/>
        <w:gridCol w:w="1096"/>
        <w:gridCol w:w="1427"/>
        <w:gridCol w:w="1256"/>
        <w:gridCol w:w="1337"/>
        <w:gridCol w:w="1368"/>
        <w:gridCol w:w="1449"/>
      </w:tblGrid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FoundPos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CPUTime(ms)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0.431861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0.002962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2.07532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0.000616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0.329544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0.980106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0.00087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0.333807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0.902516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0.000472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0.334234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0.8164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0.001567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0.347876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0.007353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0.931932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0.002745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0.003837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0.390934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0.009815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0.598551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0.00641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0.006821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0.318886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0.02139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0.391787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0.01741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0.013216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0.329118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0.040155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0.703852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0.018777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0.026005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0.361518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0.071934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0.815547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0.031887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0.051158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0.541425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0.094488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1.01677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0.050315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0.104022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0.466392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0.223035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1.07475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0.096787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0.230638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0.673157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0.342622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1.31903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0.174855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0.420776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0.492398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0.854545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1.44991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0.290209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0.821516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0.407134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1.47336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0.557581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1.67074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0.454456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3.67636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2.14268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0.779745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3.46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0.660367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5.23951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3.79423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0.91191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7.00569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0.880348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7.95787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5.97656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1.17219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14.4957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1.56459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9.26485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9.61903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1.50698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28.4448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2.29359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12.4019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17.3235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1.64198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54.8859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3.06949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17.8811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30.4732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1.80112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112.222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6.1036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18.3863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62.2758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1.80202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225.262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10.7675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20.9205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118.413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1.90234</w:t>
            </w:r>
          </w:p>
        </w:tc>
      </w:tr>
      <w:tr w:rsidR="00AE0BBD" w:rsidRPr="00AE0BBD" w:rsidTr="00AE0BB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1.34E+08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459.655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20.9263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21.9655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241.49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BBD" w:rsidRPr="00AE0BBD" w:rsidRDefault="00AE0BBD" w:rsidP="00AE0BBD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AE0B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1.90341</w:t>
            </w:r>
          </w:p>
        </w:tc>
      </w:tr>
    </w:tbl>
    <w:p w:rsidR="00E27C1E" w:rsidRPr="00AE0BBD" w:rsidRDefault="00AE0BBD" w:rsidP="00AE0BBD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0BB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8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AE0BBD">
        <w:rPr>
          <w:rFonts w:ascii="Times New Roman" w:hAnsi="Times New Roman"/>
          <w:color w:val="000000" w:themeColor="text1"/>
          <w:sz w:val="24"/>
          <w:szCs w:val="24"/>
          <w:lang w:val="ru-RU"/>
        </w:rPr>
        <w:t>. Время поиска первого вхождения подстроки (не встречающейся в тексте ни разу) в миллисекундах. Размер подстроки ра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вен 17. Поиск осуществлялся на 16</w:t>
      </w:r>
      <w:r w:rsidRPr="00AE0BBD">
        <w:rPr>
          <w:rFonts w:ascii="Times New Roman" w:hAnsi="Times New Roman"/>
          <w:color w:val="000000" w:themeColor="text1"/>
          <w:sz w:val="24"/>
          <w:szCs w:val="24"/>
          <w:lang w:val="ru-RU"/>
        </w:rPr>
        <w:t>-битных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юникодных</w:t>
      </w:r>
      <w:r w:rsidRPr="00AE0BB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строках. GPUTime - числое время поиска. GPUTime2 - время описка с учетом копирования строки на GPU.</w:t>
      </w:r>
    </w:p>
    <w:p w:rsidR="00F71EE0" w:rsidRDefault="00F71EE0" w:rsidP="00F71EE0">
      <w:pPr>
        <w:keepNext/>
      </w:pPr>
      <w:r w:rsidRPr="00F71EE0">
        <w:rPr>
          <w:noProof/>
          <w:lang w:val="ru-RU" w:eastAsia="ru-RU" w:bidi="ar-SA"/>
        </w:rPr>
        <w:lastRenderedPageBreak/>
        <w:drawing>
          <wp:inline distT="0" distB="0" distL="0" distR="0">
            <wp:extent cx="5940425" cy="3416863"/>
            <wp:effectExtent l="19050" t="0" r="22225" b="0"/>
            <wp:docPr id="12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C4B17" w:rsidRDefault="00F71EE0" w:rsidP="00F71EE0">
      <w:pPr>
        <w:pStyle w:val="af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71EE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F71EE0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F71EE0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F71EE0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F71EE0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F71EE0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F71EE0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F71EE0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11</w:t>
      </w:r>
      <w:r w:rsidR="00910510" w:rsidRPr="00F71EE0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F71EE0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D03B09">
        <w:rPr>
          <w:rFonts w:ascii="Times New Roman" w:hAnsi="Times New Roman"/>
          <w:color w:val="000000" w:themeColor="text1"/>
          <w:sz w:val="24"/>
          <w:szCs w:val="24"/>
          <w:lang w:val="ru-RU"/>
        </w:rPr>
        <w:t>Графики зависимости времени поиска в милисекундах (ось Y) от размера строки, на которой производился поиск (ось X).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Искомая подстрока не встречается в тексте. Размер подстроки равен 17</w:t>
      </w:r>
      <w:r w:rsidRPr="00D03B09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4E7C73" w:rsidRDefault="004E7C73" w:rsidP="004E7C73">
      <w:pPr>
        <w:rPr>
          <w:lang w:val="ru-RU"/>
        </w:rPr>
      </w:pPr>
    </w:p>
    <w:p w:rsidR="005E53C0" w:rsidRPr="004E7C73" w:rsidRDefault="005E53C0" w:rsidP="004E7C73">
      <w:pPr>
        <w:rPr>
          <w:lang w:val="ru-RU"/>
        </w:rPr>
      </w:pPr>
    </w:p>
    <w:p w:rsidR="004E7C73" w:rsidRDefault="004E7C73" w:rsidP="004E7C73">
      <w:pPr>
        <w:keepNext/>
      </w:pPr>
      <w:r w:rsidRPr="004E7C73">
        <w:rPr>
          <w:noProof/>
          <w:lang w:val="ru-RU" w:eastAsia="ru-RU" w:bidi="ar-SA"/>
        </w:rPr>
        <w:drawing>
          <wp:inline distT="0" distB="0" distL="0" distR="0">
            <wp:extent cx="5940425" cy="2635148"/>
            <wp:effectExtent l="19050" t="0" r="22225" b="0"/>
            <wp:docPr id="16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C4B17" w:rsidRPr="004E7C73" w:rsidRDefault="004E7C73" w:rsidP="004E7C73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4E7C7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4E7C73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4E7C73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4E7C73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4E7C73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4E7C73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4E7C73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4E7C73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12</w:t>
      </w:r>
      <w:r w:rsidR="00910510" w:rsidRPr="004E7C73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4E7C73">
        <w:rPr>
          <w:rFonts w:ascii="Times New Roman" w:hAnsi="Times New Roman"/>
          <w:color w:val="000000" w:themeColor="text1"/>
          <w:sz w:val="24"/>
          <w:szCs w:val="24"/>
          <w:lang w:val="ru-RU"/>
        </w:rPr>
        <w:t>. Графики зависимости времени поиска от длинны искомой подстроки и длинны входной подстроки.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Искомая подстрока не встречается в тексте.</w:t>
      </w:r>
      <w:r w:rsidRPr="004E7C7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Вре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мя поиска на GPU.</w:t>
      </w:r>
      <w:r w:rsidRPr="004E7C7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Таблица представлена для юникодных строк.</w:t>
      </w:r>
    </w:p>
    <w:p w:rsidR="008A184C" w:rsidRDefault="008A184C" w:rsidP="008A184C">
      <w:pPr>
        <w:pStyle w:val="3"/>
        <w:rPr>
          <w:lang w:val="ru-RU" w:bidi="ar-SA"/>
        </w:rPr>
      </w:pPr>
      <w:r>
        <w:rPr>
          <w:lang w:val="ru-RU" w:bidi="ar-SA"/>
        </w:rPr>
        <w:t>Тест номер 3.  Поиск первого вхождения подст</w:t>
      </w:r>
      <w:r w:rsidR="009D140C">
        <w:rPr>
          <w:lang w:val="ru-RU" w:bidi="ar-SA"/>
        </w:rPr>
        <w:t>роки, части которой часто встречаются в исходном тексте</w:t>
      </w:r>
      <w:r>
        <w:rPr>
          <w:lang w:val="ru-RU" w:bidi="ar-SA"/>
        </w:rPr>
        <w:t>.</w:t>
      </w:r>
    </w:p>
    <w:p w:rsidR="009D140C" w:rsidRPr="009D140C" w:rsidRDefault="009D140C" w:rsidP="002E18C1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Результаты тестов 1 и 2 на</w:t>
      </w:r>
      <w:r w:rsidR="00983D38">
        <w:rPr>
          <w:rFonts w:ascii="Times New Roman" w:hAnsi="Times New Roman"/>
          <w:lang w:val="ru-RU" w:bidi="ar-SA"/>
        </w:rPr>
        <w:t>водят на размышления</w:t>
      </w:r>
      <w:r>
        <w:rPr>
          <w:rFonts w:ascii="Times New Roman" w:hAnsi="Times New Roman"/>
          <w:lang w:val="ru-RU" w:bidi="ar-SA"/>
        </w:rPr>
        <w:t xml:space="preserve"> о том, что STL реализация на CPU</w:t>
      </w:r>
      <w:r w:rsidR="00845DAD">
        <w:rPr>
          <w:rFonts w:ascii="Times New Roman" w:hAnsi="Times New Roman"/>
          <w:lang w:val="ru-RU" w:bidi="ar-SA"/>
        </w:rPr>
        <w:t xml:space="preserve"> обладает некоторыми особенностями, а именно:</w:t>
      </w:r>
      <w:r>
        <w:rPr>
          <w:rFonts w:ascii="Times New Roman" w:hAnsi="Times New Roman"/>
          <w:lang w:val="ru-RU" w:bidi="ar-SA"/>
        </w:rPr>
        <w:t xml:space="preserve">  </w:t>
      </w:r>
    </w:p>
    <w:p w:rsidR="00F71EE0" w:rsidRDefault="00983D38" w:rsidP="002E18C1">
      <w:pPr>
        <w:pStyle w:val="aa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983D38">
        <w:rPr>
          <w:rFonts w:ascii="Times New Roman" w:hAnsi="Times New Roman"/>
          <w:lang w:val="ru-RU"/>
        </w:rPr>
        <w:t>Для</w:t>
      </w:r>
      <w:r>
        <w:rPr>
          <w:rFonts w:ascii="Times New Roman" w:hAnsi="Times New Roman"/>
          <w:lang w:val="ru-RU"/>
        </w:rPr>
        <w:t xml:space="preserve"> 8-битных строк имеется специализированная, оптимизированная версия</w:t>
      </w:r>
      <w:r w:rsidR="00035629">
        <w:rPr>
          <w:rFonts w:ascii="Times New Roman" w:hAnsi="Times New Roman"/>
          <w:lang w:val="ru-RU"/>
        </w:rPr>
        <w:t xml:space="preserve">, поскольку поиск для 8 битных строк на CPU работает значительно быстрее (в </w:t>
      </w:r>
      <w:r w:rsidR="00035629">
        <w:rPr>
          <w:rFonts w:ascii="Times New Roman" w:hAnsi="Times New Roman"/>
          <w:lang w:val="ru-RU"/>
        </w:rPr>
        <w:lastRenderedPageBreak/>
        <w:t>противоположность GPU, на котором скорость одинакова как для 8 битных так и для 16 битных строк).</w:t>
      </w:r>
    </w:p>
    <w:p w:rsidR="003102CD" w:rsidRDefault="00983D38" w:rsidP="002E18C1">
      <w:pPr>
        <w:pStyle w:val="aa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Поиск подстрок на CPU сильно страдает от ошибок предсказателя ветвлений, поскольку</w:t>
      </w:r>
      <w:r w:rsidR="009E30F3" w:rsidRPr="009E30F3">
        <w:rPr>
          <w:rFonts w:ascii="Times New Roman" w:hAnsi="Times New Roman"/>
          <w:lang w:val="ru-RU"/>
        </w:rPr>
        <w:t xml:space="preserve"> результаты</w:t>
      </w:r>
      <w:r w:rsidR="009E30F3">
        <w:rPr>
          <w:rFonts w:ascii="Times New Roman" w:hAnsi="Times New Roman"/>
          <w:lang w:val="ru-RU"/>
        </w:rPr>
        <w:t xml:space="preserve"> для CPU сильно различаются в зависимости от содержания текста и искомой подстроки.</w:t>
      </w:r>
    </w:p>
    <w:p w:rsidR="00845F6C" w:rsidRPr="00474E47" w:rsidRDefault="009E30F3" w:rsidP="00474E47">
      <w:pPr>
        <w:pStyle w:val="aa"/>
        <w:spacing w:line="360" w:lineRule="auto"/>
        <w:ind w:left="0"/>
        <w:jc w:val="both"/>
        <w:rPr>
          <w:rFonts w:ascii="Times New Roman" w:hAnsi="Times New Roman"/>
          <w:lang w:val="ru-RU"/>
        </w:rPr>
      </w:pPr>
      <w:r w:rsidRPr="003102CD">
        <w:rPr>
          <w:rFonts w:ascii="Times New Roman" w:hAnsi="Times New Roman"/>
          <w:lang w:val="ru-RU"/>
        </w:rPr>
        <w:t>Путем анализа исходных кодов библиотеки STL было установлено, что для поиска первого вхождения символа применяется стандартная библиотечная функция memchr а для сравнения под</w:t>
      </w:r>
      <w:r w:rsidR="00035629" w:rsidRPr="003102CD">
        <w:rPr>
          <w:rFonts w:ascii="Times New Roman" w:hAnsi="Times New Roman"/>
          <w:lang w:val="ru-RU"/>
        </w:rPr>
        <w:t>с</w:t>
      </w:r>
      <w:r w:rsidRPr="003102CD">
        <w:rPr>
          <w:rFonts w:ascii="Times New Roman" w:hAnsi="Times New Roman"/>
          <w:lang w:val="ru-RU"/>
        </w:rPr>
        <w:t xml:space="preserve">трок - memcmp. </w:t>
      </w:r>
      <w:r w:rsidR="00035629" w:rsidRPr="003102CD">
        <w:rPr>
          <w:rFonts w:ascii="Times New Roman" w:hAnsi="Times New Roman"/>
          <w:lang w:val="ru-RU"/>
        </w:rPr>
        <w:t xml:space="preserve"> </w:t>
      </w:r>
      <w:r w:rsidR="009D1D9F">
        <w:rPr>
          <w:rFonts w:ascii="Times New Roman" w:hAnsi="Times New Roman"/>
          <w:lang w:val="ru-RU"/>
        </w:rPr>
        <w:t>Можно полагать, что memcmp сравнивает строки побайтово, и по этой причине для юникодных строк работает неэффективно.</w:t>
      </w:r>
      <w:r w:rsidR="00474E47">
        <w:rPr>
          <w:rFonts w:ascii="Times New Roman" w:hAnsi="Times New Roman"/>
          <w:lang w:val="ru-RU"/>
        </w:rPr>
        <w:t xml:space="preserve"> </w:t>
      </w:r>
      <w:r w:rsidR="00035629" w:rsidRPr="003102CD">
        <w:rPr>
          <w:rFonts w:ascii="Times New Roman" w:hAnsi="Times New Roman"/>
          <w:lang w:val="ru-RU"/>
        </w:rPr>
        <w:t xml:space="preserve">Поскольку реализация этих функций написана на </w:t>
      </w:r>
      <w:r w:rsidR="003102CD" w:rsidRPr="003102CD">
        <w:rPr>
          <w:rFonts w:ascii="Times New Roman" w:hAnsi="Times New Roman"/>
          <w:lang w:val="ru-RU"/>
        </w:rPr>
        <w:t>ассемблере</w:t>
      </w:r>
      <w:r w:rsidR="003102CD">
        <w:rPr>
          <w:rFonts w:ascii="Times New Roman" w:hAnsi="Times New Roman"/>
          <w:lang w:val="ru-RU"/>
        </w:rPr>
        <w:t>,</w:t>
      </w:r>
      <w:r w:rsidR="00035629" w:rsidRPr="003102CD">
        <w:rPr>
          <w:rFonts w:ascii="Times New Roman" w:hAnsi="Times New Roman"/>
          <w:lang w:val="ru-RU"/>
        </w:rPr>
        <w:t xml:space="preserve"> дальнейший анали</w:t>
      </w:r>
      <w:r w:rsidR="003C3D7F">
        <w:rPr>
          <w:rFonts w:ascii="Times New Roman" w:hAnsi="Times New Roman"/>
          <w:lang w:val="ru-RU"/>
        </w:rPr>
        <w:t xml:space="preserve">з эффективности проводился </w:t>
      </w:r>
      <w:r w:rsidR="00035629" w:rsidRPr="003102CD">
        <w:rPr>
          <w:rFonts w:ascii="Times New Roman" w:hAnsi="Times New Roman"/>
          <w:lang w:val="ru-RU"/>
        </w:rPr>
        <w:t>экспериментально.</w:t>
      </w:r>
    </w:p>
    <w:p w:rsidR="00035629" w:rsidRDefault="00035629" w:rsidP="00845F6C">
      <w:pPr>
        <w:rPr>
          <w:lang w:val="ru-RU"/>
        </w:rPr>
      </w:pPr>
    </w:p>
    <w:p w:rsidR="00035629" w:rsidRPr="00845F6C" w:rsidRDefault="00035629" w:rsidP="00845F6C">
      <w:pPr>
        <w:rPr>
          <w:lang w:val="ru-RU"/>
        </w:rPr>
      </w:pPr>
    </w:p>
    <w:p w:rsidR="0067331D" w:rsidRPr="0067331D" w:rsidRDefault="002D3D20" w:rsidP="00603178">
      <w:pPr>
        <w:pStyle w:val="4"/>
        <w:rPr>
          <w:lang w:val="ru-RU"/>
        </w:rPr>
      </w:pPr>
      <w:r w:rsidRPr="002D3D20">
        <w:rPr>
          <w:rFonts w:cs="Times New Roman"/>
          <w:lang w:val="ru-RU"/>
        </w:rPr>
        <w:t>Сравнение</w:t>
      </w:r>
      <w:r>
        <w:rPr>
          <w:lang w:val="ru-RU"/>
        </w:rPr>
        <w:t xml:space="preserve"> различных</w:t>
      </w:r>
      <w:r w:rsidR="0067331D">
        <w:rPr>
          <w:lang w:val="ru-RU"/>
        </w:rPr>
        <w:t xml:space="preserve"> реализаций</w:t>
      </w:r>
      <w:r>
        <w:rPr>
          <w:lang w:val="ru-RU"/>
        </w:rPr>
        <w:t xml:space="preserve"> поиска подстроки в тексте.</w:t>
      </w:r>
    </w:p>
    <w:tbl>
      <w:tblPr>
        <w:tblW w:w="8211" w:type="dxa"/>
        <w:tblInd w:w="93" w:type="dxa"/>
        <w:tblLook w:val="04A0"/>
      </w:tblPr>
      <w:tblGrid>
        <w:gridCol w:w="997"/>
        <w:gridCol w:w="1096"/>
        <w:gridCol w:w="1427"/>
        <w:gridCol w:w="1448"/>
        <w:gridCol w:w="1337"/>
        <w:gridCol w:w="1560"/>
        <w:gridCol w:w="1449"/>
      </w:tblGrid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FoundPos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CPUTime(ms)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GPUTime(ms)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GPUTime2(ms)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0.772057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0.001657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1.8468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0.000693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0.577657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0.001476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1.36591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0.000624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0.610057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0.001398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1.2248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0.000696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0.440383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0.001936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1.17023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0.000729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0.738804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0.001731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1.45203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0.000881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0.033253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0.790388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0.042071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1.42389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0.023353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0.003411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0.75202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0.004535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1.51257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0.002255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0.005968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0.794225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0.007515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1.44308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0.004136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0.011937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0.77632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0.015376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1.03595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0.011523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0.023447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0.822362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0.028512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0.943862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0.024842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0.046468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0.73923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0.06286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1.26275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0.0368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0.093789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0.766088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0.122426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1.49253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0.062839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0.184594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0.539715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0.342022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1.14252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0.161567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0.385815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0.822362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0.469155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1.60039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0.241076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0.737099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0.78442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0.939674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1.58248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0.465787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1.47334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0.80403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1.83245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1.86087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0.791753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3.03835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0.656099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4.63093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1.7415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1.74468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5.91597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0.680399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8.69486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2.24498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2.63521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12.4825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1.12377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11.1077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4.09689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3.04683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24.4692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1.53218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15.9702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6.00209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4.07678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50.4164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2.5613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19.6839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10.5394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4.78363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100.215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4.36504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22.9586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19.3624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5.17577</w:t>
            </w:r>
          </w:p>
        </w:tc>
      </w:tr>
    </w:tbl>
    <w:p w:rsidR="002D3D20" w:rsidRPr="002D3D20" w:rsidRDefault="002D3D20" w:rsidP="00153AA8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D3D2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9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2D3D20">
        <w:rPr>
          <w:rFonts w:ascii="Times New Roman" w:hAnsi="Times New Roman"/>
          <w:color w:val="000000" w:themeColor="text1"/>
          <w:sz w:val="24"/>
          <w:szCs w:val="24"/>
          <w:lang w:val="ru-RU"/>
        </w:rPr>
        <w:t>. Тривиальная реализация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</w:t>
      </w:r>
      <w:r w:rsidR="0084693A">
        <w:rPr>
          <w:rFonts w:ascii="Times New Roman" w:hAnsi="Times New Roman"/>
          <w:color w:val="000000" w:themeColor="text1"/>
          <w:sz w:val="24"/>
          <w:szCs w:val="24"/>
          <w:lang w:val="ru-RU"/>
        </w:rPr>
        <w:t>реализация '</w:t>
      </w:r>
      <w:r w:rsidR="0084693A" w:rsidRPr="005B26B4">
        <w:rPr>
          <w:rFonts w:ascii="Times New Roman" w:hAnsi="Times New Roman"/>
          <w:noProof/>
          <w:color w:val="010001"/>
          <w:sz w:val="24"/>
          <w:szCs w:val="24"/>
          <w:lang w:val="ru-RU" w:bidi="ar-SA"/>
        </w:rPr>
        <w:t>TextSearchBF</w:t>
      </w:r>
      <w:r w:rsidR="005B26B4">
        <w:rPr>
          <w:rFonts w:ascii="Times New Roman" w:hAnsi="Times New Roman"/>
          <w:noProof/>
          <w:color w:val="010001"/>
          <w:sz w:val="24"/>
          <w:szCs w:val="24"/>
          <w:lang w:val="ru-RU" w:bidi="ar-SA"/>
        </w:rPr>
        <w:t>Naive</w:t>
      </w:r>
      <w:r w:rsidR="0084693A">
        <w:rPr>
          <w:rFonts w:ascii="Times New Roman" w:hAnsi="Times New Roman"/>
          <w:color w:val="000000" w:themeColor="text1"/>
          <w:sz w:val="24"/>
          <w:szCs w:val="24"/>
          <w:lang w:val="ru-RU"/>
        </w:rPr>
        <w:t>'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)</w:t>
      </w:r>
      <w:r w:rsidRPr="002D3D20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="00A867E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Искомая подстрока не встречается в тексте.</w:t>
      </w:r>
      <w:r w:rsidR="0067331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Для теста использовались юникодные строки.</w:t>
      </w:r>
    </w:p>
    <w:p w:rsidR="002D3D20" w:rsidRDefault="002D3D20" w:rsidP="003D3385">
      <w:pPr>
        <w:spacing w:line="360" w:lineRule="auto"/>
        <w:jc w:val="both"/>
        <w:rPr>
          <w:rFonts w:ascii="Times New Roman" w:hAnsi="Times New Roman"/>
          <w:lang w:val="ru-RU"/>
        </w:rPr>
      </w:pPr>
    </w:p>
    <w:tbl>
      <w:tblPr>
        <w:tblW w:w="8181" w:type="dxa"/>
        <w:tblInd w:w="96" w:type="dxa"/>
        <w:tblLook w:val="04A0"/>
      </w:tblPr>
      <w:tblGrid>
        <w:gridCol w:w="997"/>
        <w:gridCol w:w="1096"/>
        <w:gridCol w:w="1427"/>
        <w:gridCol w:w="1448"/>
        <w:gridCol w:w="1337"/>
        <w:gridCol w:w="1560"/>
        <w:gridCol w:w="1449"/>
      </w:tblGrid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FoundPos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 xml:space="preserve"> </w:t>
            </w: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CPUTime(ms)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 xml:space="preserve"> </w:t>
            </w: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GPUTime(ms)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 xml:space="preserve"> </w:t>
            </w: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Acceleration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 xml:space="preserve"> </w:t>
            </w: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GPUTime2(ms)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 xml:space="preserve"> </w:t>
            </w: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Acceleration2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0.593004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1.55434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0.000549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0.707257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1.50447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0.000283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0.788683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1.53047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0.000279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0.484294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1.23162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0.000692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0.537157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1.05087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0.001217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0.002132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0.50561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0.004216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1.17791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0.00181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0.003411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0.762678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0.004472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1.49296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0.002284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0.006395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0.767367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0.008333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1.48528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0.004305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0.011937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0.759693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0.015713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1.0125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0.01179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0.023021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0.846235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0.027204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0.973277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0.023653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0.046468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0.750314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0.061932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1.19837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0.038776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0.092084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0.769499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0.119668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1.50617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0.061138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0.184168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0.778878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0.236453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1.52919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0.120435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0.377715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0.555915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0.679448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1.29173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0.292409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0.737951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0.734541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1.00464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1.71848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0.429422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1.484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0.555915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2.66948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1.52578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0.972618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3.13811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0.883751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3.55089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2.15673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1.45503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6.33035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0.761399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8.31411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2.47987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2.55269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12.2114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0.958356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12.742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3.75839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3.24909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25.3815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1.29642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19.5781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6.01317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4.22099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49.8068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1.8954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26.2778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11.8486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4.20361</w:t>
            </w:r>
          </w:p>
        </w:tc>
      </w:tr>
      <w:tr w:rsidR="002D3D20" w:rsidRPr="002D3D20" w:rsidTr="002D3D2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99.4661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3.08524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32.2393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17.322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20" w:rsidRPr="002D3D20" w:rsidRDefault="002D3D20" w:rsidP="002D3D20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D3D20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5.74217</w:t>
            </w:r>
          </w:p>
        </w:tc>
      </w:tr>
    </w:tbl>
    <w:p w:rsidR="00DE0471" w:rsidRPr="00DE0471" w:rsidRDefault="002D3D20" w:rsidP="00DE0471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D3D2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10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2D3D20">
        <w:rPr>
          <w:rFonts w:ascii="Times New Roman" w:hAnsi="Times New Roman"/>
          <w:color w:val="000000" w:themeColor="text1"/>
          <w:sz w:val="24"/>
          <w:szCs w:val="24"/>
          <w:lang w:val="ru-RU"/>
        </w:rPr>
        <w:t>. реализация на разделяемой памяти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</w:t>
      </w:r>
      <w:r w:rsidR="0084693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реализация номер </w:t>
      </w:r>
      <w:r w:rsidR="0084693A" w:rsidRPr="0084693A">
        <w:rPr>
          <w:rFonts w:ascii="Times New Roman" w:hAnsi="Times New Roman"/>
          <w:color w:val="000000" w:themeColor="text1"/>
          <w:sz w:val="24"/>
          <w:szCs w:val="24"/>
          <w:lang w:val="ru-RU"/>
        </w:rPr>
        <w:t>'</w:t>
      </w:r>
      <w:r w:rsidR="0084693A" w:rsidRPr="005B26B4">
        <w:rPr>
          <w:rFonts w:ascii="Times New Roman" w:hAnsi="Times New Roman"/>
          <w:noProof/>
          <w:color w:val="010001"/>
          <w:sz w:val="24"/>
          <w:szCs w:val="24"/>
          <w:lang w:val="ru-RU" w:bidi="ar-SA"/>
        </w:rPr>
        <w:t>TextSearchBF</w:t>
      </w:r>
      <w:r w:rsidR="00153AA8" w:rsidRPr="005B26B4">
        <w:rPr>
          <w:rFonts w:ascii="Times New Roman" w:hAnsi="Times New Roman"/>
          <w:noProof/>
          <w:color w:val="010001"/>
          <w:sz w:val="24"/>
          <w:szCs w:val="24"/>
          <w:lang w:bidi="ar-SA"/>
        </w:rPr>
        <w:t>Shared</w:t>
      </w:r>
      <w:r w:rsidR="0084693A" w:rsidRPr="0084693A">
        <w:rPr>
          <w:rFonts w:ascii="Times New Roman" w:hAnsi="Times New Roman"/>
          <w:color w:val="000000" w:themeColor="text1"/>
          <w:sz w:val="24"/>
          <w:szCs w:val="24"/>
          <w:lang w:val="ru-RU"/>
        </w:rPr>
        <w:t>'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)</w:t>
      </w:r>
      <w:r w:rsidRPr="002D3D20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="00A867E6" w:rsidRPr="00A867E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A867E6">
        <w:rPr>
          <w:rFonts w:ascii="Times New Roman" w:hAnsi="Times New Roman"/>
          <w:color w:val="000000" w:themeColor="text1"/>
          <w:sz w:val="24"/>
          <w:szCs w:val="24"/>
          <w:lang w:val="ru-RU"/>
        </w:rPr>
        <w:t>Искомая подстрока не встречается в тексте.</w:t>
      </w:r>
      <w:r w:rsidR="0067331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Для теста использовались юникодные строки.</w:t>
      </w:r>
    </w:p>
    <w:tbl>
      <w:tblPr>
        <w:tblW w:w="8181" w:type="dxa"/>
        <w:tblInd w:w="96" w:type="dxa"/>
        <w:tblLook w:val="04A0"/>
      </w:tblPr>
      <w:tblGrid>
        <w:gridCol w:w="997"/>
        <w:gridCol w:w="1096"/>
        <w:gridCol w:w="1427"/>
        <w:gridCol w:w="1448"/>
        <w:gridCol w:w="1337"/>
        <w:gridCol w:w="1560"/>
        <w:gridCol w:w="1449"/>
      </w:tblGrid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FoundPos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CPUTime(ms)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GPUTime(ms)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GPUTime2(ms)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0.812557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1.96958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0.000433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0.003411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1.01122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0.003373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1.90222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0.001793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0.011937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0.769925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1.56458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0.007629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0.767793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1.47121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0.00058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0.426741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1.08924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0.000783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0.569131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0.002996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1.29088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0.001321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0.002558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0.760972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0.003361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1.47164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0.001738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0.004263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0.506889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1.22395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0.003483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0.012363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0.592152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0.020878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1.18729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0.010413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0.015347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0.543552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0.028235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0.800193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0.01918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0.031974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0.556767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0.057427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0.685088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0.046671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0.063095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0.561031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0.112462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0.950256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0.066398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0.119795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0.543978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0.220219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1.08327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0.110586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0.283926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0.763104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0.372067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1.5731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0.180488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0.495804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0.778878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0.636563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1.59016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0.311796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0.959209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0.576378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1.6642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1.4013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0.684515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2.00496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0.825772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2.42798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1.82292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1.09986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4.0841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1.26616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3.22559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2.73225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1.49477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8.00364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0.772483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10.3609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2.50204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3.19884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15.9826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1.01506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15.7455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3.53969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4.51524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4194304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32.8361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1.42645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23.0194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6.15983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5.33068</w:t>
            </w:r>
          </w:p>
        </w:tc>
      </w:tr>
      <w:tr w:rsidR="005B26B4" w:rsidRPr="005B26B4" w:rsidTr="005B26B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4.29E+09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64.1472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2.28079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28.125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10.1855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B4" w:rsidRPr="005B26B4" w:rsidRDefault="005B26B4" w:rsidP="005B26B4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5B26B4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6.29788</w:t>
            </w:r>
          </w:p>
        </w:tc>
      </w:tr>
    </w:tbl>
    <w:p w:rsidR="002D3D20" w:rsidRPr="008A557C" w:rsidRDefault="005B26B4" w:rsidP="005B26B4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5B26B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11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5B26B4">
        <w:rPr>
          <w:rFonts w:ascii="Times New Roman" w:hAnsi="Times New Roman"/>
          <w:color w:val="000000" w:themeColor="text1"/>
          <w:sz w:val="24"/>
          <w:szCs w:val="24"/>
          <w:lang w:val="ru-RU"/>
        </w:rPr>
        <w:t>. реализация на разделяемой памяти (реализация номер '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TextSearchBFMult</w:t>
      </w:r>
      <w:proofErr w:type="spellEnd"/>
      <w:r w:rsidRPr="005B26B4">
        <w:rPr>
          <w:rFonts w:ascii="Times New Roman" w:hAnsi="Times New Roman"/>
          <w:color w:val="000000" w:themeColor="text1"/>
          <w:sz w:val="24"/>
          <w:szCs w:val="24"/>
          <w:lang w:val="ru-RU"/>
        </w:rPr>
        <w:t>&lt;4&gt;'). Искомая подстрока не встречается в тексте. Для теста использовались 8-битные строки. В данной реализации возможны вариации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(на сооветствующем графики привдены реализации типа '2,4,8'). Более подробная информация содержится в разделе с описанием</w:t>
      </w:r>
      <w:r w:rsidR="00D84C1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алгоритмов и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кернелов.</w:t>
      </w:r>
      <w:r w:rsidRPr="005B26B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2B35CF" w:rsidRPr="008A557C" w:rsidRDefault="002B35CF" w:rsidP="002B35CF">
      <w:pPr>
        <w:rPr>
          <w:lang w:val="ru-RU"/>
        </w:rPr>
      </w:pPr>
    </w:p>
    <w:tbl>
      <w:tblPr>
        <w:tblW w:w="6832" w:type="dxa"/>
        <w:jc w:val="center"/>
        <w:tblInd w:w="108" w:type="dxa"/>
        <w:tblLook w:val="04A0"/>
      </w:tblPr>
      <w:tblGrid>
        <w:gridCol w:w="997"/>
        <w:gridCol w:w="1053"/>
        <w:gridCol w:w="1053"/>
        <w:gridCol w:w="1053"/>
        <w:gridCol w:w="1053"/>
        <w:gridCol w:w="1053"/>
        <w:gridCol w:w="1053"/>
      </w:tblGrid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Trivial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shared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mult2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mult4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mult8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mult16</w:t>
            </w:r>
          </w:p>
        </w:tc>
      </w:tr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0.539715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0.778878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0.471504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0.543978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0.454452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0.579788</w:t>
            </w:r>
          </w:p>
        </w:tc>
      </w:tr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0.822362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0.555915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0.497083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0.763104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0.428447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0.52181</w:t>
            </w:r>
          </w:p>
        </w:tc>
      </w:tr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0.78442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0.734541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0.540994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0.778878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0.607925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0.511152</w:t>
            </w:r>
          </w:p>
        </w:tc>
      </w:tr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0.80403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0.555915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0.551225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0.576378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0.472783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0.523515</w:t>
            </w:r>
          </w:p>
        </w:tc>
      </w:tr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0.656099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0.883751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0.538436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0.825772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0.51371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0.582773</w:t>
            </w:r>
          </w:p>
        </w:tc>
      </w:tr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0.680399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0.761399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0.819804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1.26616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0.572967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0.721751</w:t>
            </w:r>
          </w:p>
        </w:tc>
      </w:tr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1.12377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0.958356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0.869256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0.772483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0.804883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1.053</w:t>
            </w:r>
          </w:p>
        </w:tc>
      </w:tr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1.53218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1.29642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1.12931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1.01506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1.04021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1.26104</w:t>
            </w:r>
          </w:p>
        </w:tc>
      </w:tr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2.5613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1.8954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1.81227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1.42645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1.35995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1.42901</w:t>
            </w:r>
          </w:p>
        </w:tc>
      </w:tr>
      <w:tr w:rsidR="002B35CF" w:rsidRPr="002B35CF" w:rsidTr="002B35CF">
        <w:trPr>
          <w:trHeight w:val="3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4.36504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3.08524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3.12404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2.28079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2.39248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5CF" w:rsidRPr="002B35CF" w:rsidRDefault="002B35CF" w:rsidP="002B35CF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2B35CF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2.35028</w:t>
            </w:r>
          </w:p>
        </w:tc>
      </w:tr>
    </w:tbl>
    <w:p w:rsidR="00DE14D0" w:rsidRPr="00DE14D0" w:rsidRDefault="002B35CF" w:rsidP="00A516C8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B35CF">
        <w:rPr>
          <w:rFonts w:ascii="Times New Roman" w:hAnsi="Times New Roman"/>
          <w:color w:val="auto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auto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auto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auto"/>
          <w:sz w:val="24"/>
          <w:szCs w:val="24"/>
          <w:lang w:val="ru-RU"/>
        </w:rPr>
        <w:t>12</w:t>
      </w:r>
      <w:r w:rsidR="00910510">
        <w:rPr>
          <w:rFonts w:ascii="Times New Roman" w:hAnsi="Times New Roman"/>
          <w:color w:val="auto"/>
          <w:sz w:val="24"/>
          <w:szCs w:val="24"/>
          <w:lang w:val="ru-RU"/>
        </w:rPr>
        <w:fldChar w:fldCharType="end"/>
      </w:r>
      <w:r w:rsidRPr="002B35CF">
        <w:rPr>
          <w:rFonts w:ascii="Times New Roman" w:hAnsi="Times New Roman"/>
          <w:color w:val="auto"/>
          <w:sz w:val="24"/>
          <w:szCs w:val="24"/>
          <w:lang w:val="ru-RU"/>
        </w:rPr>
        <w:t>. Сравнение различных реализаций поиска первого вхождения подстроки на GPU. Время в милисекундах.</w:t>
      </w:r>
      <w:r w:rsidRPr="002B35C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T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rivial</w:t>
      </w:r>
      <w:proofErr w:type="spellEnd"/>
      <w:r w:rsidRP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простейшая реализация через текстуры.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m</w:t>
      </w:r>
      <w:r>
        <w:rPr>
          <w:rFonts w:ascii="Times New Roman" w:hAnsi="Times New Roman"/>
          <w:color w:val="000000" w:themeColor="text1"/>
          <w:sz w:val="24"/>
          <w:szCs w:val="24"/>
        </w:rPr>
        <w:t>ult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N</w:t>
      </w:r>
      <w:r w:rsidRP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модификация </w:t>
      </w:r>
      <w:r>
        <w:rPr>
          <w:rFonts w:ascii="Times New Roman" w:hAnsi="Times New Roman"/>
          <w:color w:val="000000" w:themeColor="text1"/>
          <w:sz w:val="24"/>
          <w:szCs w:val="24"/>
        </w:rPr>
        <w:t>trivial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когда 1 поток обрабатывает N осуществляет поиск в N позициях входной строки. </w:t>
      </w:r>
      <w:r>
        <w:rPr>
          <w:rFonts w:ascii="Times New Roman" w:hAnsi="Times New Roman"/>
          <w:color w:val="000000" w:themeColor="text1"/>
          <w:sz w:val="24"/>
          <w:szCs w:val="24"/>
        </w:rPr>
        <w:t>Shared</w:t>
      </w:r>
      <w:r w:rsidRP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реализация через разделяемую память.</w:t>
      </w:r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Время представлено в </w:t>
      </w:r>
      <w:proofErr w:type="spellStart"/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>милисекундах</w:t>
      </w:r>
      <w:proofErr w:type="spellEnd"/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2B35CF" w:rsidRPr="002B35CF" w:rsidRDefault="002B35CF" w:rsidP="002B35CF">
      <w:pPr>
        <w:rPr>
          <w:lang w:val="ru-RU"/>
        </w:rPr>
      </w:pPr>
    </w:p>
    <w:p w:rsidR="00DE0471" w:rsidRDefault="00DE0471" w:rsidP="00DE0471">
      <w:pPr>
        <w:keepNext/>
        <w:spacing w:line="360" w:lineRule="auto"/>
        <w:jc w:val="both"/>
      </w:pPr>
      <w:r w:rsidRPr="00DE0471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5940425" cy="3645553"/>
            <wp:effectExtent l="19050" t="0" r="222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D84C12" w:rsidRDefault="00DE0471" w:rsidP="00B60CF2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E047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DE0471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DE047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DE0471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DE047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DE0471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DE047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DE0471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13</w:t>
      </w:r>
      <w:r w:rsidR="00910510" w:rsidRPr="00DE0471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DE047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Сравнение различных реализаций операций поиска вхождений подстроки (поиск первого вхождения и </w:t>
      </w:r>
      <w:r w:rsidR="00B93E8D" w:rsidRPr="00DE0471">
        <w:rPr>
          <w:rFonts w:ascii="Times New Roman" w:hAnsi="Times New Roman"/>
          <w:color w:val="000000" w:themeColor="text1"/>
          <w:sz w:val="24"/>
          <w:szCs w:val="24"/>
          <w:lang w:val="ru-RU"/>
        </w:rPr>
        <w:t>поиск</w:t>
      </w:r>
      <w:r w:rsidRPr="00DE047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всех вхождений).</w:t>
      </w:r>
      <w:r w:rsid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T</w:t>
      </w:r>
      <w:proofErr w:type="spellStart"/>
      <w:r w:rsidR="009D1D9F">
        <w:rPr>
          <w:rFonts w:ascii="Times New Roman" w:hAnsi="Times New Roman"/>
          <w:color w:val="000000" w:themeColor="text1"/>
          <w:sz w:val="24"/>
          <w:szCs w:val="24"/>
        </w:rPr>
        <w:t>rivial</w:t>
      </w:r>
      <w:proofErr w:type="spellEnd"/>
      <w:r w:rsidR="009D1D9F" w:rsidRP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простейшая реализация через текстуры.</w:t>
      </w:r>
      <w:r w:rsid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>m</w:t>
      </w:r>
      <w:r w:rsidR="009D1D9F">
        <w:rPr>
          <w:rFonts w:ascii="Times New Roman" w:hAnsi="Times New Roman"/>
          <w:color w:val="000000" w:themeColor="text1"/>
          <w:sz w:val="24"/>
          <w:szCs w:val="24"/>
        </w:rPr>
        <w:t>ult</w:t>
      </w:r>
      <w:proofErr w:type="spellEnd"/>
      <w:r w:rsid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>N</w:t>
      </w:r>
      <w:r w:rsidR="009D1D9F" w:rsidRP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модификация </w:t>
      </w:r>
      <w:r w:rsidR="009D1D9F">
        <w:rPr>
          <w:rFonts w:ascii="Times New Roman" w:hAnsi="Times New Roman"/>
          <w:color w:val="000000" w:themeColor="text1"/>
          <w:sz w:val="24"/>
          <w:szCs w:val="24"/>
        </w:rPr>
        <w:t>trivial</w:t>
      </w:r>
      <w:r w:rsid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когда 1 поток обрабатывает </w:t>
      </w:r>
      <w:r w:rsid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 xml:space="preserve">N осуществляет поиск в N позициях входной строки. </w:t>
      </w:r>
      <w:r w:rsidR="009D1D9F">
        <w:rPr>
          <w:rFonts w:ascii="Times New Roman" w:hAnsi="Times New Roman"/>
          <w:color w:val="000000" w:themeColor="text1"/>
          <w:sz w:val="24"/>
          <w:szCs w:val="24"/>
        </w:rPr>
        <w:t>Shared</w:t>
      </w:r>
      <w:r w:rsidR="009D1D9F" w:rsidRPr="009D1D9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реализация через разделяемую память.</w:t>
      </w:r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Время представлено в </w:t>
      </w:r>
      <w:proofErr w:type="spellStart"/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>милисекундах</w:t>
      </w:r>
      <w:proofErr w:type="spellEnd"/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DE14D0" w:rsidRDefault="00DE14D0" w:rsidP="00DE14D0">
      <w:pPr>
        <w:keepNext/>
      </w:pPr>
      <w:r>
        <w:rPr>
          <w:noProof/>
          <w:lang w:val="ru-RU" w:eastAsia="ru-RU" w:bidi="ar-SA"/>
        </w:rPr>
        <w:drawing>
          <wp:inline distT="0" distB="0" distL="0" distR="0">
            <wp:extent cx="5935345" cy="2261235"/>
            <wp:effectExtent l="19050" t="0" r="8255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226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4D0" w:rsidRPr="00FC71E6" w:rsidRDefault="00DE14D0" w:rsidP="00DE14D0">
      <w:pPr>
        <w:pStyle w:val="af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C71E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DE14D0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FC71E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DE14D0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FC71E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DE14D0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FC71E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DE14D0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14</w:t>
      </w:r>
      <w:r w:rsidR="00910510" w:rsidRPr="00DE14D0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FC71E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r w:rsidRPr="00DE14D0">
        <w:rPr>
          <w:rFonts w:ascii="Times New Roman" w:hAnsi="Times New Roman"/>
          <w:color w:val="000000" w:themeColor="text1"/>
          <w:sz w:val="24"/>
          <w:szCs w:val="24"/>
          <w:lang w:val="ru-RU"/>
        </w:rPr>
        <w:t>Иллюстрации работы алгоритмов, для которых отображены графики на предыдущем рисунке.</w:t>
      </w:r>
    </w:p>
    <w:p w:rsidR="00D84C12" w:rsidRPr="00B60CF2" w:rsidRDefault="00B60CF2" w:rsidP="00B60CF2">
      <w:pPr>
        <w:spacing w:line="360" w:lineRule="auto"/>
        <w:jc w:val="both"/>
        <w:rPr>
          <w:rFonts w:ascii="Times New Roman" w:hAnsi="Times New Roman"/>
          <w:bCs/>
          <w:color w:val="000000" w:themeColor="text1"/>
          <w:lang w:val="ru-RU"/>
        </w:rPr>
      </w:pPr>
      <w:r>
        <w:rPr>
          <w:rFonts w:ascii="Times New Roman" w:hAnsi="Times New Roman"/>
          <w:bCs/>
          <w:color w:val="000000" w:themeColor="text1"/>
          <w:lang w:val="ru-RU"/>
        </w:rPr>
        <w:t xml:space="preserve">Таким образом, на основании экспериментальных данных можно отметить, что наибольшая эффективность достигается  для </w:t>
      </w:r>
      <w:proofErr w:type="spellStart"/>
      <w:r>
        <w:rPr>
          <w:rFonts w:ascii="Times New Roman" w:hAnsi="Times New Roman"/>
          <w:bCs/>
          <w:color w:val="000000" w:themeColor="text1"/>
          <w:lang w:val="ru-RU"/>
        </w:rPr>
        <w:t>кернелов</w:t>
      </w:r>
      <w:proofErr w:type="spellEnd"/>
      <w:r>
        <w:rPr>
          <w:rFonts w:ascii="Times New Roman" w:hAnsi="Times New Roman"/>
          <w:bCs/>
          <w:color w:val="000000" w:themeColor="text1"/>
          <w:lang w:val="ru-RU"/>
        </w:rPr>
        <w:t xml:space="preserve"> '</w:t>
      </w:r>
      <w:proofErr w:type="spellStart"/>
      <w:r>
        <w:rPr>
          <w:rFonts w:ascii="Times New Roman" w:hAnsi="Times New Roman"/>
          <w:bCs/>
          <w:color w:val="000000" w:themeColor="text1"/>
        </w:rPr>
        <w:t>mult</w:t>
      </w:r>
      <w:proofErr w:type="spellEnd"/>
      <w:r w:rsidRPr="00B60CF2">
        <w:rPr>
          <w:rFonts w:ascii="Times New Roman" w:hAnsi="Times New Roman"/>
          <w:bCs/>
          <w:color w:val="000000" w:themeColor="text1"/>
          <w:lang w:val="ru-RU"/>
        </w:rPr>
        <w:t xml:space="preserve">4 и </w:t>
      </w:r>
      <w:proofErr w:type="spellStart"/>
      <w:r>
        <w:rPr>
          <w:rFonts w:ascii="Times New Roman" w:hAnsi="Times New Roman"/>
          <w:bCs/>
          <w:color w:val="000000" w:themeColor="text1"/>
        </w:rPr>
        <w:t>mult</w:t>
      </w:r>
      <w:proofErr w:type="spellEnd"/>
      <w:r w:rsidRPr="00B60CF2">
        <w:rPr>
          <w:rFonts w:ascii="Times New Roman" w:hAnsi="Times New Roman"/>
          <w:bCs/>
          <w:color w:val="000000" w:themeColor="text1"/>
          <w:lang w:val="ru-RU"/>
        </w:rPr>
        <w:t>8</w:t>
      </w:r>
      <w:r>
        <w:rPr>
          <w:rFonts w:ascii="Times New Roman" w:hAnsi="Times New Roman"/>
          <w:bCs/>
          <w:color w:val="000000" w:themeColor="text1"/>
          <w:lang w:val="ru-RU"/>
        </w:rPr>
        <w:t>', где применяется тривиальная реализация через текстуры и 1 поток просматривает соответственно 4 и 8 символов входной строки (исходного текста).</w:t>
      </w:r>
    </w:p>
    <w:p w:rsidR="00603178" w:rsidRDefault="00603178" w:rsidP="00D84C12">
      <w:pPr>
        <w:pStyle w:val="4"/>
        <w:rPr>
          <w:lang w:val="ru-RU"/>
        </w:rPr>
      </w:pPr>
    </w:p>
    <w:p w:rsidR="00603178" w:rsidRPr="00D71901" w:rsidRDefault="00603178" w:rsidP="00603178">
      <w:pPr>
        <w:pStyle w:val="4"/>
        <w:rPr>
          <w:rFonts w:cs="Times New Roman"/>
          <w:lang w:val="ru-RU"/>
        </w:rPr>
      </w:pPr>
      <w:r>
        <w:rPr>
          <w:rFonts w:cs="Times New Roman"/>
          <w:lang w:val="ru-RU"/>
        </w:rPr>
        <w:t>Тестирование производительности функции поиска всех вхождений подстроки</w:t>
      </w:r>
    </w:p>
    <w:tbl>
      <w:tblPr>
        <w:tblW w:w="8411" w:type="dxa"/>
        <w:tblInd w:w="95" w:type="dxa"/>
        <w:tblLook w:val="04A0"/>
      </w:tblPr>
      <w:tblGrid>
        <w:gridCol w:w="1109"/>
        <w:gridCol w:w="1370"/>
        <w:gridCol w:w="1237"/>
        <w:gridCol w:w="1258"/>
        <w:gridCol w:w="1337"/>
        <w:gridCol w:w="1370"/>
        <w:gridCol w:w="1449"/>
      </w:tblGrid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FoundWords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0.703426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0.001212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1.93676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0.00044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0.650136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0.000656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0.665483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0.000641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0.001705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0.645446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0.002642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1.39022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0.001227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0.657809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0.001296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1.24997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0.000682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0.636067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0.00134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1.23036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0.000693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0.637346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0.001338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1.39619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0.000611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0.656957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0.001947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1.26958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0.001007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0.609209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0.002099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1.28919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0.000992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0.004263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0.387524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0.011001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1.06281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0.004011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0.005542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0.459998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0.012048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0.952396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0.005819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0.007247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0.635215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0.011409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0.754157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0.00961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0.014069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1.00867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0.013948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1.05429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0.013344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0.029842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0.402445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0.074153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0.854342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0.03493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0.092937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0.688078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0.135068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1.34887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0.0689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0.146654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0.633509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0.231494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1.2359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0.118662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0.261333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0.671878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0.388959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1.26659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0.206328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0.283502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0.824074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0.344025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1.47165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0.192642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0.325707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0.757142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0.43018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1.50149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0.216922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0.439961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1.2133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0.362614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1.98835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0.221269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lastRenderedPageBreak/>
              <w:t>1048576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0.725594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1.38596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0.523531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2.75828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0.26306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1.07049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1.9308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0.554427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3.68638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0.29039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2.06722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2.16229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0.956033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5.40444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0.382504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3.70599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2.88277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1.28557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9.58193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0.386768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16777216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7.65711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4.21672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1.81589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16.594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0.461438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14.3026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6.54953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2.18375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33.2149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0.430607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67108864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28.5002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11.453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2.48844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59.8922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0.475859</w:t>
            </w:r>
          </w:p>
        </w:tc>
      </w:tr>
      <w:tr w:rsidR="00D71901" w:rsidRPr="00D71901" w:rsidTr="00D719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1.34E+08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56.1086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21.1458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2.65341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116.129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901" w:rsidRPr="00D71901" w:rsidRDefault="00D71901" w:rsidP="00D71901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D7190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0.483159</w:t>
            </w:r>
          </w:p>
        </w:tc>
      </w:tr>
    </w:tbl>
    <w:p w:rsidR="00D71901" w:rsidRDefault="00D71901" w:rsidP="009823D9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7190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13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D71901">
        <w:rPr>
          <w:rFonts w:ascii="Times New Roman" w:hAnsi="Times New Roman"/>
          <w:color w:val="000000" w:themeColor="text1"/>
          <w:sz w:val="24"/>
          <w:szCs w:val="24"/>
          <w:lang w:val="ru-RU"/>
        </w:rPr>
        <w:t>. Сравнение производительности на задаче поиска всех вхождений подстроки (8-битовый строки).</w:t>
      </w:r>
      <w:r w:rsidR="009823D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Результаты были отсортированы после запуска основного </w:t>
      </w:r>
      <w:proofErr w:type="spellStart"/>
      <w:r w:rsidR="009823D9">
        <w:rPr>
          <w:rFonts w:ascii="Times New Roman" w:hAnsi="Times New Roman"/>
          <w:color w:val="000000" w:themeColor="text1"/>
          <w:sz w:val="24"/>
          <w:szCs w:val="24"/>
          <w:lang w:val="ru-RU"/>
        </w:rPr>
        <w:t>кернела</w:t>
      </w:r>
      <w:proofErr w:type="spellEnd"/>
      <w:r w:rsidR="009823D9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Время представлено в </w:t>
      </w:r>
      <w:proofErr w:type="spellStart"/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>милисекундах</w:t>
      </w:r>
      <w:proofErr w:type="spellEnd"/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9823D9" w:rsidRDefault="009823D9" w:rsidP="009823D9">
      <w:pPr>
        <w:rPr>
          <w:lang w:val="ru-RU"/>
        </w:rPr>
      </w:pPr>
    </w:p>
    <w:p w:rsidR="000F4119" w:rsidRPr="009823D9" w:rsidRDefault="000F4119" w:rsidP="009823D9">
      <w:pPr>
        <w:rPr>
          <w:lang w:val="ru-RU"/>
        </w:rPr>
      </w:pPr>
    </w:p>
    <w:p w:rsidR="00603178" w:rsidRDefault="00603178" w:rsidP="00603178">
      <w:pPr>
        <w:rPr>
          <w:lang w:val="ru-RU"/>
        </w:rPr>
      </w:pPr>
    </w:p>
    <w:tbl>
      <w:tblPr>
        <w:tblW w:w="8411" w:type="dxa"/>
        <w:tblInd w:w="95" w:type="dxa"/>
        <w:tblLook w:val="04A0"/>
      </w:tblPr>
      <w:tblGrid>
        <w:gridCol w:w="1109"/>
        <w:gridCol w:w="1370"/>
        <w:gridCol w:w="1237"/>
        <w:gridCol w:w="1258"/>
        <w:gridCol w:w="1337"/>
        <w:gridCol w:w="1370"/>
        <w:gridCol w:w="1449"/>
      </w:tblGrid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StrSize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FoundWords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CPUTime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GPUTime2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 xml:space="preserve"> Acceleration2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0.448487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0.001901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2.21345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0.000385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0.545261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0.000782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1.06153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0.000402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0.616457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0.000692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1.20776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0.000353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0.501351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0.992896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0.000429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0.713657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0.001195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1.32969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0.000641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0.363223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0.002347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0.844537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0.00101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0.000853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0.381555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0.002235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0.851784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0.001001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0.001279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0.400313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0.003195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0.8569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0.001493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0.002132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0.592156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0.0036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1.15532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0.001845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1024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0.006821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0.845816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0.008065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0.955806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0.007136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2048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0.010658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0.812563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0.013117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0.851784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0.012513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4096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0.021316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0.69362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0.030731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1.12676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0.018918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8192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0.045616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0.375587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0.121453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1.07262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0.042528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16384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0.127043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0.646299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0.19657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1.34589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0.094393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32768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0.17138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0.381981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0.448661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0.939606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0.182396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65536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225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0.360665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0.504335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0.715131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1.1468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0.314498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131072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0.57084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0.742221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0.769098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1.38298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0.412762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262144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0.982238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0.686373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1.43106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1.7219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0.570438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524288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1.83615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1.0982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1.67197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3.0486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0.602293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1048576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3.54441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1.48146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2.39252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4.04193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0.876912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2097152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7.11909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1.70101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4.18521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6.11852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1.16353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4194304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13.9803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2.054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6.80635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10.788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1.29591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8388608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27.784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2.70073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10.2876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15.0277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1.84885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16777216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56.3559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3.94643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14.2802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28.4602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1.98017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33554432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109.802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6.58577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16.6726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52.7787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2.08042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67108864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219.659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11.3635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19.3302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101.984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2.15385</w:t>
            </w:r>
          </w:p>
        </w:tc>
      </w:tr>
      <w:tr w:rsidR="000F4119" w:rsidRPr="000F4119" w:rsidTr="000F411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1.34E+08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440.451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21.2878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20.6903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203.367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119" w:rsidRPr="000F4119" w:rsidRDefault="000F4119" w:rsidP="000F4119">
            <w:pPr>
              <w:keepNext/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0F4119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2.1658</w:t>
            </w:r>
          </w:p>
        </w:tc>
      </w:tr>
    </w:tbl>
    <w:p w:rsidR="00603178" w:rsidRDefault="000F4119" w:rsidP="000F4119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0F411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begin"/>
      </w:r>
      <w:r w:rsid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SEQ Таблица \* ARABIC </w:instrTex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separate"/>
      </w:r>
      <w:r w:rsid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14</w:t>
      </w:r>
      <w:r w:rsidR="00910510">
        <w:rPr>
          <w:rFonts w:ascii="Times New Roman" w:hAnsi="Times New Roman"/>
          <w:color w:val="000000" w:themeColor="text1"/>
          <w:sz w:val="24"/>
          <w:szCs w:val="24"/>
          <w:lang w:val="ru-RU"/>
        </w:rPr>
        <w:fldChar w:fldCharType="end"/>
      </w:r>
      <w:r w:rsidRPr="000F411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Сравнение производительности на задаче поиска всех вхождений подстроки (16-битовый строки). Результаты были отсортированы после запуска основного </w:t>
      </w:r>
      <w:proofErr w:type="spellStart"/>
      <w:r w:rsidRPr="000F4119">
        <w:rPr>
          <w:rFonts w:ascii="Times New Roman" w:hAnsi="Times New Roman"/>
          <w:color w:val="000000" w:themeColor="text1"/>
          <w:sz w:val="24"/>
          <w:szCs w:val="24"/>
          <w:lang w:val="ru-RU"/>
        </w:rPr>
        <w:t>кернела</w:t>
      </w:r>
      <w:proofErr w:type="spellEnd"/>
      <w:r w:rsidRPr="000F4119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Время представлено в </w:t>
      </w:r>
      <w:proofErr w:type="spellStart"/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>милисекундах</w:t>
      </w:r>
      <w:proofErr w:type="spellEnd"/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67746A" w:rsidRDefault="0067746A" w:rsidP="0067746A">
      <w:pPr>
        <w:keepNext/>
      </w:pPr>
      <w:r w:rsidRPr="0067746A">
        <w:rPr>
          <w:noProof/>
          <w:lang w:val="ru-RU" w:eastAsia="ru-RU" w:bidi="ar-SA"/>
        </w:rPr>
        <w:lastRenderedPageBreak/>
        <w:drawing>
          <wp:inline distT="0" distB="0" distL="0" distR="0">
            <wp:extent cx="5940425" cy="3580564"/>
            <wp:effectExtent l="19050" t="0" r="22225" b="836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3901D7" w:rsidRPr="008D12E4" w:rsidRDefault="0067746A" w:rsidP="008D12E4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27D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67746A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27D10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67746A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E27D10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67746A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E27D10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67746A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15</w:t>
      </w:r>
      <w:r w:rsidR="00910510" w:rsidRPr="0067746A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67746A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Pr="00E27D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67746A">
        <w:rPr>
          <w:rFonts w:ascii="Times New Roman" w:hAnsi="Times New Roman"/>
          <w:color w:val="000000" w:themeColor="text1"/>
          <w:sz w:val="24"/>
          <w:szCs w:val="24"/>
          <w:lang w:val="ru-RU"/>
        </w:rPr>
        <w:t>Сравнение скорости поиска всех вхождений подстрок на данных, где искомая подстрока встречается относи</w:t>
      </w:r>
      <w:r w:rsidR="008D12E4">
        <w:rPr>
          <w:rFonts w:ascii="Times New Roman" w:hAnsi="Times New Roman"/>
          <w:color w:val="000000" w:themeColor="text1"/>
          <w:sz w:val="24"/>
          <w:szCs w:val="24"/>
          <w:lang w:val="ru-RU"/>
        </w:rPr>
        <w:t>тельно редко.</w:t>
      </w:r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Время представлено в </w:t>
      </w:r>
      <w:proofErr w:type="spellStart"/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>милисекундах</w:t>
      </w:r>
      <w:proofErr w:type="spellEnd"/>
      <w:r w:rsidR="00A516C8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D84C12" w:rsidRDefault="00D84C12" w:rsidP="00D84C12">
      <w:pPr>
        <w:pStyle w:val="4"/>
        <w:rPr>
          <w:lang w:val="ru-RU"/>
        </w:rPr>
      </w:pPr>
      <w:r>
        <w:rPr>
          <w:lang w:val="ru-RU"/>
        </w:rPr>
        <w:t>Отчет программы профилировщика</w:t>
      </w:r>
    </w:p>
    <w:p w:rsidR="00D84C12" w:rsidRDefault="00D84C12" w:rsidP="00D84C12">
      <w:pPr>
        <w:pStyle w:val="aa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Профилирование программы производилось как на строке максимального размера (138</w:t>
      </w:r>
      <w:r w:rsidRPr="002E18C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Mb</w:t>
      </w:r>
      <w:r>
        <w:rPr>
          <w:rFonts w:ascii="Times New Roman" w:hAnsi="Times New Roman"/>
          <w:lang w:val="ru-RU"/>
        </w:rPr>
        <w:t xml:space="preserve">). Дополнительно производилось профилирование на строках меньшего размера. Было выявлено, что для строк размера менее  200000-1000000 (в зависимости от </w:t>
      </w:r>
      <w:r>
        <w:rPr>
          <w:rFonts w:ascii="Times New Roman" w:hAnsi="Times New Roman"/>
        </w:rPr>
        <w:t>GPU</w:t>
      </w:r>
      <w:r>
        <w:rPr>
          <w:rFonts w:ascii="Times New Roman" w:hAnsi="Times New Roman"/>
          <w:lang w:val="ru-RU"/>
        </w:rPr>
        <w:t xml:space="preserve">) загрузка </w:t>
      </w:r>
      <w:r>
        <w:rPr>
          <w:rFonts w:ascii="Times New Roman" w:hAnsi="Times New Roman"/>
        </w:rPr>
        <w:t>GPU</w:t>
      </w:r>
      <w:r w:rsidR="00C45773">
        <w:rPr>
          <w:rFonts w:ascii="Times New Roman" w:hAnsi="Times New Roman"/>
          <w:lang w:val="ru-RU"/>
        </w:rPr>
        <w:t xml:space="preserve"> недостаточна, о чем свидетельствуют заниженные счетч</w:t>
      </w:r>
      <w:r>
        <w:rPr>
          <w:rFonts w:ascii="Times New Roman" w:hAnsi="Times New Roman"/>
          <w:lang w:val="ru-RU"/>
        </w:rPr>
        <w:t>ики занятости (</w:t>
      </w:r>
      <w:r>
        <w:rPr>
          <w:rFonts w:ascii="Times New Roman" w:hAnsi="Times New Roman"/>
        </w:rPr>
        <w:t>occupancy</w:t>
      </w:r>
      <w:r>
        <w:rPr>
          <w:rFonts w:ascii="Times New Roman" w:hAnsi="Times New Roman"/>
          <w:lang w:val="ru-RU"/>
        </w:rPr>
        <w:t>)</w:t>
      </w:r>
      <w:r w:rsidRPr="002E18C1">
        <w:rPr>
          <w:rFonts w:ascii="Times New Roman" w:hAnsi="Times New Roman"/>
          <w:lang w:val="ru-RU"/>
        </w:rPr>
        <w:t>.</w:t>
      </w:r>
      <w:r w:rsidR="005401C6">
        <w:rPr>
          <w:rFonts w:ascii="Times New Roman" w:hAnsi="Times New Roman"/>
          <w:lang w:val="ru-RU"/>
        </w:rPr>
        <w:t xml:space="preserve"> </w:t>
      </w:r>
    </w:p>
    <w:p w:rsidR="00D84C12" w:rsidRPr="002E18C1" w:rsidRDefault="00D84C12" w:rsidP="00D84C12">
      <w:pPr>
        <w:pStyle w:val="aa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Далее приведены выдержки из отчета профилировщика на строке 138 символов.</w:t>
      </w:r>
    </w:p>
    <w:p w:rsidR="00D84C12" w:rsidRPr="002E18C1" w:rsidRDefault="00D84C12" w:rsidP="00D84C12">
      <w:pPr>
        <w:rPr>
          <w:rFonts w:ascii="Times New Roman" w:hAnsi="Times New Roman"/>
          <w:u w:val="single"/>
        </w:rPr>
      </w:pPr>
      <w:r w:rsidRPr="002E18C1">
        <w:rPr>
          <w:rFonts w:ascii="Times New Roman" w:hAnsi="Times New Roman"/>
          <w:b/>
          <w:bCs/>
          <w:u w:val="single"/>
        </w:rPr>
        <w:t>Limiting Factor</w:t>
      </w:r>
      <w:r>
        <w:rPr>
          <w:rFonts w:ascii="Times New Roman" w:hAnsi="Times New Roman"/>
          <w:b/>
          <w:bCs/>
          <w:u w:val="single"/>
        </w:rPr>
        <w:t>:</w:t>
      </w:r>
    </w:p>
    <w:p w:rsidR="00D84C12" w:rsidRPr="002D3D20" w:rsidRDefault="00D84C12" w:rsidP="00D84C12">
      <w:pPr>
        <w:rPr>
          <w:rFonts w:ascii="Times New Roman" w:eastAsia="Times New Roman" w:hAnsi="Times New Roman"/>
          <w:lang w:eastAsia="ru-RU" w:bidi="ar-SA"/>
        </w:rPr>
      </w:pPr>
    </w:p>
    <w:p w:rsidR="00D84C12" w:rsidRPr="002E18C1" w:rsidRDefault="00D84C12" w:rsidP="00D84C12">
      <w:pPr>
        <w:rPr>
          <w:rFonts w:ascii="Times New Roman" w:eastAsia="Times New Roman" w:hAnsi="Times New Roman"/>
          <w:lang w:eastAsia="ru-RU" w:bidi="ar-SA"/>
        </w:rPr>
      </w:pPr>
      <w:r w:rsidRPr="002E18C1">
        <w:rPr>
          <w:rFonts w:ascii="Times New Roman" w:eastAsia="Times New Roman" w:hAnsi="Times New Roman"/>
          <w:lang w:eastAsia="ru-RU" w:bidi="ar-SA"/>
        </w:rPr>
        <w:t>Achieved Instruction Per Byte Ratio: 39.70 ( Balanced Instruction Per Byte Ratio: 4.62 )</w:t>
      </w:r>
    </w:p>
    <w:p w:rsidR="00D84C12" w:rsidRPr="002E18C1" w:rsidRDefault="00D84C12" w:rsidP="00D84C12">
      <w:pPr>
        <w:rPr>
          <w:rFonts w:ascii="Times New Roman" w:eastAsia="Times New Roman" w:hAnsi="Times New Roman"/>
          <w:lang w:eastAsia="ru-RU" w:bidi="ar-SA"/>
        </w:rPr>
      </w:pPr>
      <w:r w:rsidRPr="002E18C1">
        <w:rPr>
          <w:rFonts w:ascii="Times New Roman" w:eastAsia="Times New Roman" w:hAnsi="Times New Roman"/>
          <w:lang w:eastAsia="ru-RU" w:bidi="ar-SA"/>
        </w:rPr>
        <w:t>Achieved Occupancy: 0.92 ( Theoretical Occupancy: 1.00 )</w:t>
      </w:r>
    </w:p>
    <w:p w:rsidR="00D84C12" w:rsidRPr="002E18C1" w:rsidRDefault="00D84C12" w:rsidP="00D84C12">
      <w:pPr>
        <w:rPr>
          <w:rFonts w:ascii="Times New Roman" w:eastAsia="Times New Roman" w:hAnsi="Times New Roman"/>
          <w:lang w:eastAsia="ru-RU" w:bidi="ar-SA"/>
        </w:rPr>
      </w:pPr>
      <w:r w:rsidRPr="002E18C1">
        <w:rPr>
          <w:rFonts w:ascii="Times New Roman" w:eastAsia="Times New Roman" w:hAnsi="Times New Roman"/>
          <w:lang w:eastAsia="ru-RU" w:bidi="ar-SA"/>
        </w:rPr>
        <w:t>IPC: 1.52 ( Maximum IPC: 2 )</w:t>
      </w:r>
    </w:p>
    <w:p w:rsidR="00D84C12" w:rsidRPr="002E18C1" w:rsidRDefault="00D84C12" w:rsidP="00D84C12">
      <w:pPr>
        <w:rPr>
          <w:rFonts w:ascii="Times New Roman" w:eastAsia="Times New Roman" w:hAnsi="Times New Roman"/>
          <w:lang w:eastAsia="ru-RU" w:bidi="ar-SA"/>
        </w:rPr>
      </w:pPr>
      <w:r w:rsidRPr="002E18C1">
        <w:rPr>
          <w:rFonts w:ascii="Times New Roman" w:eastAsia="Times New Roman" w:hAnsi="Times New Roman"/>
          <w:lang w:eastAsia="ru-RU" w:bidi="ar-SA"/>
        </w:rPr>
        <w:t>Achieved global memory throughput: 11.93 ( Peak global memory throughput(GB/s): 152.00 )</w:t>
      </w:r>
    </w:p>
    <w:p w:rsidR="00D84C12" w:rsidRPr="002D3D20" w:rsidRDefault="00D84C12" w:rsidP="00D84C12">
      <w:pPr>
        <w:rPr>
          <w:rFonts w:ascii="Times New Roman" w:eastAsia="Times New Roman" w:hAnsi="Times New Roman"/>
          <w:lang w:eastAsia="ru-RU" w:bidi="ar-SA"/>
        </w:rPr>
      </w:pPr>
      <w:r w:rsidRPr="002D3D20">
        <w:rPr>
          <w:rFonts w:ascii="Times New Roman" w:eastAsia="Times New Roman" w:hAnsi="Times New Roman"/>
          <w:b/>
          <w:bCs/>
          <w:sz w:val="27"/>
          <w:szCs w:val="27"/>
          <w:lang w:eastAsia="ru-RU" w:bidi="ar-SA"/>
        </w:rPr>
        <w:t xml:space="preserve">Hint(s) </w:t>
      </w:r>
    </w:p>
    <w:p w:rsidR="00D84C12" w:rsidRPr="002E18C1" w:rsidRDefault="00D84C12" w:rsidP="00D84C12">
      <w:r w:rsidRPr="002E18C1">
        <w:rPr>
          <w:rFonts w:ascii="Times New Roman" w:eastAsia="Times New Roman" w:hAnsi="Times New Roman"/>
          <w:lang w:eastAsia="ru-RU" w:bidi="ar-SA"/>
        </w:rPr>
        <w:t xml:space="preserve">The achieved instructions per byte ratio for the kernel is greater than the balanced instruction per byte ratio for the device. Hence, the </w:t>
      </w:r>
      <w:r w:rsidRPr="002E18C1">
        <w:rPr>
          <w:rFonts w:ascii="Times New Roman" w:eastAsia="Times New Roman" w:hAnsi="Times New Roman"/>
          <w:b/>
          <w:bCs/>
          <w:lang w:eastAsia="ru-RU" w:bidi="ar-SA"/>
        </w:rPr>
        <w:t>kernel is likely compute bound.</w:t>
      </w:r>
      <w:r w:rsidRPr="002E18C1">
        <w:rPr>
          <w:rFonts w:ascii="Times New Roman" w:eastAsia="Times New Roman" w:hAnsi="Times New Roman"/>
          <w:lang w:eastAsia="ru-RU" w:bidi="ar-SA"/>
        </w:rPr>
        <w:t xml:space="preserve"> For details, click on </w:t>
      </w:r>
      <w:r w:rsidRPr="002E18C1">
        <w:rPr>
          <w:rFonts w:ascii="Times New Roman" w:eastAsia="Times New Roman" w:hAnsi="Times New Roman"/>
          <w:b/>
          <w:bCs/>
          <w:lang w:eastAsia="ru-RU" w:bidi="ar-SA"/>
        </w:rPr>
        <w:t>Instruction Throughput Analysis</w:t>
      </w:r>
      <w:r w:rsidRPr="002E18C1">
        <w:rPr>
          <w:rFonts w:ascii="Times New Roman" w:eastAsia="Times New Roman" w:hAnsi="Times New Roman"/>
          <w:lang w:eastAsia="ru-RU" w:bidi="ar-SA"/>
        </w:rPr>
        <w:t>.</w:t>
      </w:r>
    </w:p>
    <w:p w:rsidR="00D84C12" w:rsidRPr="002D3D20" w:rsidRDefault="00D84C12" w:rsidP="00D84C12"/>
    <w:p w:rsidR="00D84C12" w:rsidRPr="002E18C1" w:rsidRDefault="00D84C12" w:rsidP="00D84C12">
      <w:pPr>
        <w:rPr>
          <w:u w:val="single"/>
        </w:rPr>
      </w:pPr>
      <w:r w:rsidRPr="002E18C1">
        <w:rPr>
          <w:rFonts w:ascii="Times New Roman" w:eastAsia="Times New Roman" w:hAnsi="Times New Roman"/>
          <w:b/>
          <w:bCs/>
          <w:u w:val="single"/>
          <w:lang w:eastAsia="ru-RU" w:bidi="ar-SA"/>
        </w:rPr>
        <w:t>Instruction Throughput Analysis:</w:t>
      </w:r>
    </w:p>
    <w:p w:rsidR="00D84C12" w:rsidRDefault="00D84C12" w:rsidP="00D84C12">
      <w:pPr>
        <w:rPr>
          <w:lang w:val="ru-RU"/>
        </w:rPr>
      </w:pPr>
    </w:p>
    <w:p w:rsidR="00D84C12" w:rsidRPr="002E18C1" w:rsidRDefault="00D84C12" w:rsidP="00D84C12">
      <w:pPr>
        <w:numPr>
          <w:ilvl w:val="0"/>
          <w:numId w:val="14"/>
        </w:numPr>
        <w:ind w:firstLine="0"/>
        <w:rPr>
          <w:rFonts w:ascii="Times New Roman" w:eastAsia="Times New Roman" w:hAnsi="Times New Roman"/>
          <w:lang w:val="ru-RU" w:eastAsia="ru-RU" w:bidi="ar-SA"/>
        </w:rPr>
      </w:pPr>
      <w:r w:rsidRPr="002E18C1">
        <w:rPr>
          <w:rFonts w:ascii="Times New Roman" w:eastAsia="Times New Roman" w:hAnsi="Times New Roman"/>
          <w:lang w:val="ru-RU" w:eastAsia="ru-RU" w:bidi="ar-SA"/>
        </w:rPr>
        <w:t>Replayed Instructions(%): 0.04</w:t>
      </w:r>
    </w:p>
    <w:p w:rsidR="00D84C12" w:rsidRPr="002E18C1" w:rsidRDefault="00D84C12" w:rsidP="00D84C12">
      <w:pPr>
        <w:rPr>
          <w:rFonts w:ascii="Times New Roman" w:eastAsia="Times New Roman" w:hAnsi="Times New Roman"/>
          <w:lang w:eastAsia="ru-RU" w:bidi="ar-SA"/>
        </w:rPr>
      </w:pPr>
      <w:r w:rsidRPr="002E18C1">
        <w:rPr>
          <w:rFonts w:ascii="Times New Roman" w:eastAsia="Times New Roman" w:hAnsi="Times New Roman"/>
          <w:lang w:eastAsia="ru-RU" w:bidi="ar-SA"/>
        </w:rPr>
        <w:t xml:space="preserve">The following derived statistic(s) cannot be computed as required counters are not available: </w:t>
      </w:r>
    </w:p>
    <w:p w:rsidR="00D84C12" w:rsidRPr="002E18C1" w:rsidRDefault="00D84C12" w:rsidP="00D84C12">
      <w:pPr>
        <w:numPr>
          <w:ilvl w:val="0"/>
          <w:numId w:val="15"/>
        </w:numPr>
        <w:ind w:firstLine="0"/>
        <w:rPr>
          <w:rFonts w:ascii="Times New Roman" w:eastAsia="Times New Roman" w:hAnsi="Times New Roman"/>
          <w:lang w:val="ru-RU" w:eastAsia="ru-RU" w:bidi="ar-SA"/>
        </w:rPr>
      </w:pPr>
      <w:r w:rsidRPr="002E18C1">
        <w:rPr>
          <w:rFonts w:ascii="Times New Roman" w:eastAsia="Times New Roman" w:hAnsi="Times New Roman"/>
          <w:lang w:val="ru-RU" w:eastAsia="ru-RU" w:bidi="ar-SA"/>
        </w:rPr>
        <w:t xml:space="preserve">Global memory replay(%) </w:t>
      </w:r>
    </w:p>
    <w:p w:rsidR="00D84C12" w:rsidRPr="002E18C1" w:rsidRDefault="00D84C12" w:rsidP="00D84C12">
      <w:pPr>
        <w:numPr>
          <w:ilvl w:val="0"/>
          <w:numId w:val="15"/>
        </w:numPr>
        <w:ind w:firstLine="0"/>
        <w:rPr>
          <w:rFonts w:ascii="Times New Roman" w:eastAsia="Times New Roman" w:hAnsi="Times New Roman"/>
          <w:lang w:val="ru-RU" w:eastAsia="ru-RU" w:bidi="ar-SA"/>
        </w:rPr>
      </w:pPr>
      <w:r w:rsidRPr="002E18C1">
        <w:rPr>
          <w:rFonts w:ascii="Times New Roman" w:eastAsia="Times New Roman" w:hAnsi="Times New Roman"/>
          <w:lang w:val="ru-RU" w:eastAsia="ru-RU" w:bidi="ar-SA"/>
        </w:rPr>
        <w:t xml:space="preserve">Local memory replays(%) </w:t>
      </w:r>
    </w:p>
    <w:p w:rsidR="00D84C12" w:rsidRPr="002E18C1" w:rsidRDefault="00D84C12" w:rsidP="00D84C12">
      <w:pPr>
        <w:numPr>
          <w:ilvl w:val="0"/>
          <w:numId w:val="15"/>
        </w:numPr>
        <w:ind w:firstLine="0"/>
        <w:rPr>
          <w:rFonts w:ascii="Times New Roman" w:eastAsia="Times New Roman" w:hAnsi="Times New Roman"/>
          <w:lang w:val="ru-RU" w:eastAsia="ru-RU" w:bidi="ar-SA"/>
        </w:rPr>
      </w:pPr>
      <w:r w:rsidRPr="002E18C1">
        <w:rPr>
          <w:rFonts w:ascii="Times New Roman" w:eastAsia="Times New Roman" w:hAnsi="Times New Roman"/>
          <w:lang w:val="ru-RU" w:eastAsia="ru-RU" w:bidi="ar-SA"/>
        </w:rPr>
        <w:t xml:space="preserve">Shared bank conflict replay(%) </w:t>
      </w:r>
    </w:p>
    <w:p w:rsidR="00D84C12" w:rsidRPr="002E18C1" w:rsidRDefault="00D84C12" w:rsidP="00D84C12">
      <w:pPr>
        <w:numPr>
          <w:ilvl w:val="0"/>
          <w:numId w:val="15"/>
        </w:numPr>
        <w:ind w:firstLine="0"/>
        <w:rPr>
          <w:rFonts w:ascii="Times New Roman" w:eastAsia="Times New Roman" w:hAnsi="Times New Roman"/>
          <w:lang w:eastAsia="ru-RU" w:bidi="ar-SA"/>
        </w:rPr>
      </w:pPr>
      <w:r w:rsidRPr="002E18C1">
        <w:rPr>
          <w:rFonts w:ascii="Times New Roman" w:eastAsia="Times New Roman" w:hAnsi="Times New Roman"/>
          <w:lang w:eastAsia="ru-RU" w:bidi="ar-SA"/>
        </w:rPr>
        <w:t xml:space="preserve">Shared memory bank conflict per shared memory instruction(%) </w:t>
      </w:r>
    </w:p>
    <w:p w:rsidR="00D84C12" w:rsidRPr="002D3D20" w:rsidRDefault="00D84C12" w:rsidP="00D84C12">
      <w:pPr>
        <w:spacing w:before="180" w:after="180"/>
        <w:rPr>
          <w:rFonts w:ascii="Times New Roman" w:eastAsia="Times New Roman" w:hAnsi="Times New Roman"/>
          <w:lang w:eastAsia="ru-RU" w:bidi="ar-SA"/>
        </w:rPr>
      </w:pPr>
      <w:r w:rsidRPr="002D3D20">
        <w:rPr>
          <w:rFonts w:ascii="Times New Roman" w:eastAsia="Times New Roman" w:hAnsi="Times New Roman"/>
          <w:b/>
          <w:bCs/>
          <w:sz w:val="27"/>
          <w:szCs w:val="27"/>
          <w:lang w:eastAsia="ru-RU" w:bidi="ar-SA"/>
        </w:rPr>
        <w:lastRenderedPageBreak/>
        <w:t xml:space="preserve">Hint(s) </w:t>
      </w:r>
    </w:p>
    <w:p w:rsidR="00D84C12" w:rsidRDefault="00D84C12" w:rsidP="00D84C12">
      <w:pPr>
        <w:rPr>
          <w:rFonts w:ascii="Times New Roman" w:eastAsia="Times New Roman" w:hAnsi="Times New Roman"/>
          <w:b/>
          <w:bCs/>
          <w:lang w:eastAsia="ru-RU" w:bidi="ar-SA"/>
        </w:rPr>
      </w:pPr>
      <w:r w:rsidRPr="002D3D20">
        <w:rPr>
          <w:rFonts w:ascii="Times New Roman" w:eastAsia="Times New Roman" w:hAnsi="Times New Roman"/>
          <w:b/>
          <w:bCs/>
          <w:lang w:eastAsia="ru-RU" w:bidi="ar-SA"/>
        </w:rPr>
        <w:t>The kernel is compute bound</w:t>
      </w:r>
    </w:p>
    <w:p w:rsidR="00D84C12" w:rsidRDefault="00D84C12" w:rsidP="00D84C12">
      <w:pPr>
        <w:rPr>
          <w:rFonts w:ascii="Times New Roman" w:eastAsia="Times New Roman" w:hAnsi="Times New Roman"/>
          <w:b/>
          <w:bCs/>
          <w:lang w:eastAsia="ru-RU" w:bidi="ar-SA"/>
        </w:rPr>
      </w:pPr>
    </w:p>
    <w:p w:rsidR="00D84C12" w:rsidRPr="00F72F95" w:rsidRDefault="00D84C12" w:rsidP="00D84C12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Значения некоторых наиболее важных счетскиков</w:t>
      </w:r>
      <w:r w:rsidRPr="00184BCD">
        <w:rPr>
          <w:rFonts w:ascii="Times New Roman" w:hAnsi="Times New Roman"/>
          <w:lang w:val="ru-RU"/>
        </w:rPr>
        <w:t xml:space="preserve"> (</w:t>
      </w:r>
      <w:r>
        <w:rPr>
          <w:rFonts w:ascii="Times New Roman" w:hAnsi="Times New Roman"/>
          <w:lang w:val="ru-RU"/>
        </w:rPr>
        <w:t xml:space="preserve">полная таблица прилагается к отчету в файле </w:t>
      </w:r>
      <w:r w:rsidRPr="00184BCD">
        <w:rPr>
          <w:rFonts w:ascii="Times New Roman" w:hAnsi="Times New Roman"/>
          <w:lang w:val="ru-RU"/>
        </w:rPr>
        <w:t>find_profiler_counters1.csv).</w:t>
      </w:r>
      <w:r w:rsidRPr="00F72F9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В таблице присутсвуют 4 числа, т.к. из-за оганичения на максимальное количество запускаемых потоков адресуемых одномерным индексом, для 138 миллионов символов было произведено 4 запуска ядра.</w:t>
      </w:r>
    </w:p>
    <w:p w:rsidR="00D84C12" w:rsidRPr="00184BCD" w:rsidRDefault="00D84C12" w:rsidP="00D84C12">
      <w:pPr>
        <w:jc w:val="both"/>
        <w:rPr>
          <w:rFonts w:ascii="Times New Roman" w:hAnsi="Times New Roman"/>
          <w:lang w:val="ru-RU"/>
        </w:rPr>
      </w:pPr>
    </w:p>
    <w:tbl>
      <w:tblPr>
        <w:tblW w:w="7938" w:type="dxa"/>
        <w:tblLook w:val="04A0"/>
      </w:tblPr>
      <w:tblGrid>
        <w:gridCol w:w="1449"/>
        <w:gridCol w:w="1696"/>
        <w:gridCol w:w="1143"/>
        <w:gridCol w:w="1143"/>
        <w:gridCol w:w="1364"/>
        <w:gridCol w:w="1143"/>
      </w:tblGrid>
      <w:tr w:rsidR="00D84C12" w:rsidRPr="00E720D1" w:rsidTr="006D5248">
        <w:trPr>
          <w:trHeight w:val="30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 Timestamp (us)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Method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GPU Time (us)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CPU Time (us)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grid size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thread block size</w:t>
            </w:r>
          </w:p>
        </w:tc>
      </w:tr>
      <w:tr w:rsidR="00D84C12" w:rsidRPr="00E720D1" w:rsidTr="006D5248">
        <w:trPr>
          <w:trHeight w:val="30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90468.9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TextSearchBF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3064.99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3077.65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[65535  1  1]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[512  1  1]</w:t>
            </w:r>
          </w:p>
        </w:tc>
      </w:tr>
      <w:tr w:rsidR="00D84C12" w:rsidRPr="00E720D1" w:rsidTr="006D5248">
        <w:trPr>
          <w:trHeight w:val="30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93630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TextSearchBF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3057.41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3062.41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[65535  1  1]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[512  1  1]</w:t>
            </w:r>
          </w:p>
        </w:tc>
      </w:tr>
      <w:tr w:rsidR="00D84C12" w:rsidRPr="00E720D1" w:rsidTr="006D5248">
        <w:trPr>
          <w:trHeight w:val="30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96802.8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TextSearchBF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3061.47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3068.47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[65535  1  1]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[512  1  1]</w:t>
            </w:r>
          </w:p>
        </w:tc>
      </w:tr>
      <w:tr w:rsidR="00D84C12" w:rsidRPr="00E720D1" w:rsidTr="006D5248">
        <w:trPr>
          <w:trHeight w:val="30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99959.8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TextSearchBF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3062.91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3067.91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[65535  1  1]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[512  1  1]</w:t>
            </w:r>
          </w:p>
        </w:tc>
      </w:tr>
      <w:tr w:rsidR="00D84C12" w:rsidRPr="00E720D1" w:rsidTr="006D5248">
        <w:trPr>
          <w:trHeight w:val="30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103114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TextSearchBF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943.904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jc w:val="right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948.235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[20078  1  1]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[512  1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 w:bidi="ar-SA"/>
              </w:rPr>
              <w:t xml:space="preserve"> </w:t>
            </w:r>
            <w:r w:rsidRPr="00E720D1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1]</w:t>
            </w:r>
          </w:p>
        </w:tc>
      </w:tr>
    </w:tbl>
    <w:p w:rsidR="00D84C12" w:rsidRDefault="00D84C12" w:rsidP="00D84C12"/>
    <w:p w:rsidR="00D84C12" w:rsidRDefault="00D84C12" w:rsidP="00D84C12"/>
    <w:tbl>
      <w:tblPr>
        <w:tblW w:w="9571" w:type="dxa"/>
        <w:jc w:val="center"/>
        <w:tblLook w:val="04A0"/>
      </w:tblPr>
      <w:tblGrid>
        <w:gridCol w:w="7783"/>
        <w:gridCol w:w="873"/>
        <w:gridCol w:w="915"/>
      </w:tblGrid>
      <w:tr w:rsidR="00D84C12" w:rsidRPr="00E720D1" w:rsidTr="006D5248">
        <w:trPr>
          <w:trHeight w:val="300"/>
          <w:jc w:val="center"/>
        </w:trPr>
        <w:tc>
          <w:tcPr>
            <w:tcW w:w="7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7938" w:type="dxa"/>
              <w:jc w:val="center"/>
              <w:tblLook w:val="04A0"/>
            </w:tblPr>
            <w:tblGrid>
              <w:gridCol w:w="1587"/>
              <w:gridCol w:w="1587"/>
              <w:gridCol w:w="1588"/>
              <w:gridCol w:w="1588"/>
              <w:gridCol w:w="1588"/>
            </w:tblGrid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rPr>
                      <w:rFonts w:ascii="Calibri" w:eastAsia="Times New Roman" w:hAnsi="Calibri" w:cs="Calibri"/>
                      <w:color w:val="000000"/>
                      <w:lang w:eastAsia="ru-RU" w:bidi="ar-SA"/>
                    </w:rPr>
                  </w:pP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gld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request </w:t>
                  </w: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Type:SM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Run:4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rPr>
                      <w:rFonts w:ascii="Calibri" w:eastAsia="Times New Roman" w:hAnsi="Calibri" w:cs="Calibri"/>
                      <w:color w:val="000000"/>
                      <w:lang w:eastAsia="ru-RU" w:bidi="ar-SA"/>
                    </w:rPr>
                  </w:pP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gst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request </w:t>
                  </w: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Type:SM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Run:4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rPr>
                      <w:rFonts w:ascii="Calibri" w:eastAsia="Times New Roman" w:hAnsi="Calibri" w:cs="Calibri"/>
                      <w:color w:val="000000"/>
                      <w:lang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shared load </w:t>
                  </w: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Type:SM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Run:5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rPr>
                      <w:rFonts w:ascii="Calibri" w:eastAsia="Times New Roman" w:hAnsi="Calibri" w:cs="Calibri"/>
                      <w:color w:val="000000"/>
                      <w:lang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shared store </w:t>
                  </w: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Type:SM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Run:5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branch Type:SM Run:6</w:t>
                  </w:r>
                </w:p>
              </w:tc>
            </w:tr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21905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139140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21740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490905</w:t>
                  </w:r>
                </w:p>
              </w:tc>
            </w:tr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21870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139104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21735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491680</w:t>
                  </w:r>
                </w:p>
              </w:tc>
            </w:tr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21890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139232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21755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491680</w:t>
                  </w:r>
                </w:p>
              </w:tc>
            </w:tr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21915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138720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21675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491680</w:t>
                  </w:r>
                </w:p>
              </w:tc>
            </w:tr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6700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42944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6710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151424</w:t>
                  </w:r>
                </w:p>
              </w:tc>
            </w:tr>
          </w:tbl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</w:tr>
      <w:tr w:rsidR="00D84C12" w:rsidRPr="00E720D1" w:rsidTr="006D5248">
        <w:trPr>
          <w:trHeight w:val="300"/>
          <w:jc w:val="center"/>
        </w:trPr>
        <w:tc>
          <w:tcPr>
            <w:tcW w:w="7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</w:tr>
      <w:tr w:rsidR="00D84C12" w:rsidRPr="00E720D1" w:rsidTr="006D5248">
        <w:trPr>
          <w:trHeight w:val="300"/>
          <w:jc w:val="center"/>
        </w:trPr>
        <w:tc>
          <w:tcPr>
            <w:tcW w:w="7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jc w:val="center"/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</w:tr>
      <w:tr w:rsidR="00D84C12" w:rsidRPr="00E720D1" w:rsidTr="006D5248">
        <w:trPr>
          <w:trHeight w:val="300"/>
          <w:jc w:val="center"/>
        </w:trPr>
        <w:tc>
          <w:tcPr>
            <w:tcW w:w="7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7938" w:type="dxa"/>
              <w:jc w:val="center"/>
              <w:tblLook w:val="04A0"/>
            </w:tblPr>
            <w:tblGrid>
              <w:gridCol w:w="1777"/>
              <w:gridCol w:w="1777"/>
              <w:gridCol w:w="1452"/>
              <w:gridCol w:w="1466"/>
              <w:gridCol w:w="1466"/>
            </w:tblGrid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rPr>
                      <w:rFonts w:ascii="Calibri" w:eastAsia="Times New Roman" w:hAnsi="Calibri" w:cs="Calibri"/>
                      <w:color w:val="000000"/>
                      <w:lang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instructions issued </w:t>
                  </w: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Type:SM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Run:8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rPr>
                      <w:rFonts w:ascii="Calibri" w:eastAsia="Times New Roman" w:hAnsi="Calibri" w:cs="Calibri"/>
                      <w:color w:val="000000"/>
                      <w:lang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instructions executed </w:t>
                  </w: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Type:SM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Run:9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rPr>
                      <w:rFonts w:ascii="Calibri" w:eastAsia="Times New Roman" w:hAnsi="Calibri" w:cs="Calibri"/>
                      <w:color w:val="000000"/>
                      <w:lang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warps launched </w:t>
                  </w: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Type:SM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Run:10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rPr>
                      <w:rFonts w:ascii="Calibri" w:eastAsia="Times New Roman" w:hAnsi="Calibri" w:cs="Calibri"/>
                      <w:color w:val="000000"/>
                      <w:lang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threads launched </w:t>
                  </w: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Type:SM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Run:10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rPr>
                      <w:rFonts w:ascii="Calibri" w:eastAsia="Times New Roman" w:hAnsi="Calibri" w:cs="Calibri"/>
                      <w:color w:val="000000"/>
                      <w:lang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active warps </w:t>
                  </w:r>
                  <w:proofErr w:type="spellStart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>Type:SM</w:t>
                  </w:r>
                  <w:proofErr w:type="spellEnd"/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ru-RU" w:bidi="ar-SA"/>
                    </w:rPr>
                    <w:t xml:space="preserve"> Run:11</w:t>
                  </w:r>
                </w:p>
              </w:tc>
            </w:tr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3.40E+06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3.41E+06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70016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2.24E+06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9.88E+07</w:t>
                  </w:r>
                </w:p>
              </w:tc>
            </w:tr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3.41E+06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3.40E+06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70160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2.25E+06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9.91E+07</w:t>
                  </w:r>
                </w:p>
              </w:tc>
            </w:tr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3.40E+06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3.40E+06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70176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2.25E+06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9.88E+07</w:t>
                  </w:r>
                </w:p>
              </w:tc>
            </w:tr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3.40E+06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3.39E+06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70320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2.25E+06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9.93E+07</w:t>
                  </w:r>
                </w:p>
              </w:tc>
            </w:tr>
            <w:tr w:rsidR="00D84C12" w:rsidRPr="00E720D1" w:rsidTr="006D5248">
              <w:trPr>
                <w:trHeight w:val="300"/>
                <w:jc w:val="center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1.05E+06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1.04E+06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21504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688128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4C12" w:rsidRPr="00E720D1" w:rsidRDefault="00D84C12" w:rsidP="006D5248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lang w:val="ru-RU" w:eastAsia="ru-RU" w:bidi="ar-SA"/>
                    </w:rPr>
                  </w:pPr>
                  <w:r w:rsidRPr="00E720D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ru-RU" w:eastAsia="ru-RU" w:bidi="ar-SA"/>
                    </w:rPr>
                    <w:t>3.05E+07</w:t>
                  </w:r>
                </w:p>
              </w:tc>
            </w:tr>
          </w:tbl>
          <w:p w:rsidR="00D84C12" w:rsidRPr="00E720D1" w:rsidRDefault="00D84C12" w:rsidP="006D5248">
            <w:pPr>
              <w:jc w:val="both"/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jc w:val="center"/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jc w:val="center"/>
              <w:rPr>
                <w:rFonts w:ascii="Calibri" w:eastAsia="Times New Roman" w:hAnsi="Calibri" w:cs="Calibri"/>
                <w:color w:val="000000"/>
                <w:lang w:eastAsia="ru-RU" w:bidi="ar-SA"/>
              </w:rPr>
            </w:pPr>
          </w:p>
        </w:tc>
      </w:tr>
      <w:tr w:rsidR="00D84C12" w:rsidRPr="00E720D1" w:rsidTr="006D5248">
        <w:trPr>
          <w:trHeight w:val="300"/>
          <w:jc w:val="center"/>
        </w:trPr>
        <w:tc>
          <w:tcPr>
            <w:tcW w:w="7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jc w:val="both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</w:tr>
      <w:tr w:rsidR="00D84C12" w:rsidRPr="00284E5A" w:rsidTr="006D5248">
        <w:trPr>
          <w:trHeight w:val="300"/>
          <w:jc w:val="center"/>
        </w:trPr>
        <w:tc>
          <w:tcPr>
            <w:tcW w:w="7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4977B3" w:rsidRDefault="00D84C12" w:rsidP="003679AF">
            <w:pPr>
              <w:pStyle w:val="3"/>
              <w:rPr>
                <w:lang w:val="ru-RU" w:bidi="ar-SA"/>
              </w:rPr>
            </w:pPr>
            <w:r>
              <w:rPr>
                <w:lang w:val="ru-RU" w:bidi="ar-SA"/>
              </w:rPr>
              <w:t>Производительность операции поиска подстроки. Выводы.</w:t>
            </w:r>
          </w:p>
          <w:p w:rsidR="003679AF" w:rsidRPr="004977B3" w:rsidRDefault="003679AF" w:rsidP="003679AF">
            <w:pPr>
              <w:rPr>
                <w:lang w:val="ru-RU" w:bidi="ar-SA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spacing w:line="360" w:lineRule="auto"/>
              <w:jc w:val="both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4C12" w:rsidRPr="00E720D1" w:rsidRDefault="00D84C12" w:rsidP="006D5248">
            <w:pPr>
              <w:spacing w:line="360" w:lineRule="auto"/>
              <w:jc w:val="both"/>
              <w:rPr>
                <w:rFonts w:ascii="Calibri" w:eastAsia="Times New Roman" w:hAnsi="Calibri" w:cs="Calibri"/>
                <w:color w:val="000000"/>
                <w:lang w:val="ru-RU" w:eastAsia="ru-RU" w:bidi="ar-SA"/>
              </w:rPr>
            </w:pPr>
          </w:p>
        </w:tc>
      </w:tr>
    </w:tbl>
    <w:p w:rsidR="00D84C12" w:rsidRDefault="00D84C12" w:rsidP="00D84C12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 основании отчета профилировщика можно заключить что при достаточном числе потоков (достаточно большом количестве работы для </w:t>
      </w:r>
      <w:r>
        <w:rPr>
          <w:rFonts w:ascii="Times New Roman" w:hAnsi="Times New Roman"/>
        </w:rPr>
        <w:t>GPU</w:t>
      </w:r>
      <w:r>
        <w:rPr>
          <w:rFonts w:ascii="Times New Roman" w:hAnsi="Times New Roman"/>
          <w:lang w:val="ru-RU"/>
        </w:rPr>
        <w:t>)</w:t>
      </w:r>
      <w:r w:rsidRPr="00635AA8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узким местом являются математические операции.</w:t>
      </w:r>
    </w:p>
    <w:p w:rsidR="00D84C12" w:rsidRDefault="00D84C12" w:rsidP="00D84C12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Об этом также свидетельствуют также тот факт, что скорость выполнения практически идентична как для 8 битных так и для 16-битных юникодных строк. Стабильность </w:t>
      </w:r>
      <w:r>
        <w:rPr>
          <w:rFonts w:ascii="Times New Roman" w:hAnsi="Times New Roman"/>
          <w:lang w:val="ru-RU"/>
        </w:rPr>
        <w:lastRenderedPageBreak/>
        <w:t xml:space="preserve">результатов говорит о том что шина и память не являются узким местом (т.к. иначе в случае юникодных строк время было бы значительно больше). Более того, исходя </w:t>
      </w:r>
      <w:r w:rsidR="00F53BF5">
        <w:rPr>
          <w:rFonts w:ascii="Times New Roman" w:hAnsi="Times New Roman"/>
          <w:lang w:val="ru-RU"/>
        </w:rPr>
        <w:t>из</w:t>
      </w:r>
      <w:r>
        <w:rPr>
          <w:rFonts w:ascii="Times New Roman" w:hAnsi="Times New Roman"/>
          <w:lang w:val="ru-RU"/>
        </w:rPr>
        <w:t xml:space="preserve"> результатов профилировщика, конфликты банков данных разделяемой памяти тоже не являются </w:t>
      </w:r>
      <w:r w:rsidR="00F53BF5">
        <w:rPr>
          <w:rFonts w:ascii="Times New Roman" w:hAnsi="Times New Roman"/>
          <w:lang w:val="ru-RU"/>
        </w:rPr>
        <w:t>проблемой</w:t>
      </w:r>
      <w:r>
        <w:rPr>
          <w:rFonts w:ascii="Times New Roman" w:hAnsi="Times New Roman"/>
          <w:lang w:val="ru-RU"/>
        </w:rPr>
        <w:t xml:space="preserve"> (хотя они безусловно возникают – по построению написанного алгоритма).</w:t>
      </w:r>
    </w:p>
    <w:p w:rsidR="00DA3CE0" w:rsidRPr="00F57CA1" w:rsidRDefault="00D84C12" w:rsidP="00D84C12">
      <w:pPr>
        <w:spacing w:line="360" w:lineRule="auto"/>
        <w:jc w:val="both"/>
        <w:rPr>
          <w:rFonts w:ascii="Times New Roman" w:hAnsi="Times New Roman"/>
          <w:u w:val="single"/>
          <w:lang w:val="ru-RU"/>
        </w:rPr>
      </w:pPr>
      <w:r>
        <w:rPr>
          <w:rFonts w:ascii="Times New Roman" w:hAnsi="Times New Roman"/>
          <w:lang w:val="ru-RU"/>
        </w:rPr>
        <w:t>Высокий</w:t>
      </w:r>
      <w:r w:rsidRPr="00F31C0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IPC</w:t>
      </w:r>
      <w:r w:rsidRPr="00F31C01">
        <w:rPr>
          <w:rFonts w:ascii="Times New Roman" w:hAnsi="Times New Roman"/>
          <w:lang w:val="ru-RU"/>
        </w:rPr>
        <w:t xml:space="preserve"> (</w:t>
      </w:r>
      <w:r>
        <w:rPr>
          <w:rFonts w:ascii="Times New Roman" w:hAnsi="Times New Roman"/>
        </w:rPr>
        <w:t>Instruction</w:t>
      </w:r>
      <w:r w:rsidRPr="00F31C0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Per</w:t>
      </w:r>
      <w:r w:rsidRPr="00F31C0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Clock</w:t>
      </w:r>
      <w:r w:rsidRPr="00F31C01">
        <w:rPr>
          <w:rFonts w:ascii="Times New Roman" w:hAnsi="Times New Roman"/>
          <w:lang w:val="ru-RU"/>
        </w:rPr>
        <w:t xml:space="preserve">) – 1.5 </w:t>
      </w:r>
      <w:r>
        <w:rPr>
          <w:rFonts w:ascii="Times New Roman" w:hAnsi="Times New Roman"/>
          <w:lang w:val="ru-RU"/>
        </w:rPr>
        <w:t>для</w:t>
      </w:r>
      <w:r w:rsidRPr="00F31C0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Fermi</w:t>
      </w:r>
      <w:r w:rsidRPr="00F31C01">
        <w:rPr>
          <w:rFonts w:ascii="Times New Roman" w:hAnsi="Times New Roman"/>
          <w:lang w:val="ru-RU"/>
        </w:rPr>
        <w:t xml:space="preserve"> (</w:t>
      </w:r>
      <w:r>
        <w:rPr>
          <w:rFonts w:ascii="Times New Roman" w:hAnsi="Times New Roman"/>
          <w:lang w:val="ru-RU"/>
        </w:rPr>
        <w:t>макс</w:t>
      </w:r>
      <w:r w:rsidR="00DA3CE0">
        <w:rPr>
          <w:rFonts w:ascii="Times New Roman" w:hAnsi="Times New Roman"/>
          <w:lang w:val="ru-RU"/>
        </w:rPr>
        <w:t>имальный</w:t>
      </w:r>
      <w:r w:rsidRPr="00F31C01">
        <w:rPr>
          <w:rFonts w:ascii="Times New Roman" w:hAnsi="Times New Roman"/>
          <w:lang w:val="ru-RU"/>
        </w:rPr>
        <w:t xml:space="preserve"> 2.0) </w:t>
      </w:r>
      <w:r>
        <w:rPr>
          <w:rFonts w:ascii="Times New Roman" w:hAnsi="Times New Roman"/>
          <w:lang w:val="ru-RU"/>
        </w:rPr>
        <w:t xml:space="preserve">также говорит о том, что видимые </w:t>
      </w:r>
      <w:r w:rsidR="00DA3CE0">
        <w:rPr>
          <w:rFonts w:ascii="Times New Roman" w:hAnsi="Times New Roman"/>
          <w:lang w:val="ru-RU"/>
        </w:rPr>
        <w:t>проблемы</w:t>
      </w:r>
      <w:r>
        <w:rPr>
          <w:rFonts w:ascii="Times New Roman" w:hAnsi="Times New Roman"/>
          <w:lang w:val="ru-RU"/>
        </w:rPr>
        <w:t xml:space="preserve"> в коде отсутствуют.</w:t>
      </w:r>
      <w:r w:rsidR="00605836">
        <w:rPr>
          <w:rFonts w:ascii="Times New Roman" w:hAnsi="Times New Roman"/>
          <w:lang w:val="ru-RU"/>
        </w:rPr>
        <w:t xml:space="preserve"> </w:t>
      </w:r>
      <w:r w:rsidR="00605836" w:rsidRPr="00F57CA1">
        <w:rPr>
          <w:rFonts w:ascii="Times New Roman" w:hAnsi="Times New Roman"/>
          <w:u w:val="single"/>
          <w:lang w:val="ru-RU"/>
        </w:rPr>
        <w:t>Однако, тот факт что увеличение</w:t>
      </w:r>
      <w:r w:rsidR="00DA3CE0" w:rsidRPr="00F57CA1">
        <w:rPr>
          <w:rFonts w:ascii="Times New Roman" w:hAnsi="Times New Roman"/>
          <w:u w:val="single"/>
          <w:lang w:val="ru-RU"/>
        </w:rPr>
        <w:t xml:space="preserve"> количества символов входной строки (исходного текста) просматриваемых 1 потоком дает прирост производительности</w:t>
      </w:r>
      <w:r w:rsidR="00553AD2" w:rsidRPr="00553AD2">
        <w:rPr>
          <w:rFonts w:ascii="Times New Roman" w:hAnsi="Times New Roman"/>
          <w:u w:val="single"/>
          <w:lang w:val="ru-RU"/>
        </w:rPr>
        <w:t xml:space="preserve"> до 2 раз</w:t>
      </w:r>
      <w:r w:rsidR="00DA3CE0" w:rsidRPr="00F57CA1">
        <w:rPr>
          <w:rFonts w:ascii="Times New Roman" w:hAnsi="Times New Roman"/>
          <w:u w:val="single"/>
          <w:lang w:val="ru-RU"/>
        </w:rPr>
        <w:t xml:space="preserve"> свидетельствует о высокой загруженности</w:t>
      </w:r>
      <w:r w:rsidR="00F57CA1">
        <w:rPr>
          <w:rFonts w:ascii="Times New Roman" w:hAnsi="Times New Roman"/>
          <w:u w:val="single"/>
          <w:lang w:val="ru-RU"/>
        </w:rPr>
        <w:t xml:space="preserve"> аппаратного планировщика задач и о том, что он также является узким местом. </w:t>
      </w:r>
    </w:p>
    <w:p w:rsidR="00D84C12" w:rsidRDefault="00D84C12" w:rsidP="00D84C12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Дальнейшее увеличение производительности может быть достигнуто уменьшением числа операций, а именно рассматривается вариант сравнения сразу нескольких символов путем упаковки 2 и 4 символов в 1 </w:t>
      </w:r>
      <w:proofErr w:type="spellStart"/>
      <w:r>
        <w:rPr>
          <w:rFonts w:ascii="Times New Roman" w:hAnsi="Times New Roman"/>
        </w:rPr>
        <w:t>int</w:t>
      </w:r>
      <w:proofErr w:type="spellEnd"/>
      <w:r w:rsidRPr="00F31C01">
        <w:rPr>
          <w:rFonts w:ascii="Times New Roman" w:hAnsi="Times New Roman"/>
          <w:lang w:val="ru-RU"/>
        </w:rPr>
        <w:t>32.</w:t>
      </w:r>
    </w:p>
    <w:p w:rsidR="00DE0471" w:rsidRDefault="00DE0471" w:rsidP="00DE0471">
      <w:pPr>
        <w:pStyle w:val="3"/>
        <w:rPr>
          <w:lang w:val="ru-RU" w:bidi="ar-SA"/>
        </w:rPr>
      </w:pPr>
      <w:r>
        <w:rPr>
          <w:lang w:val="ru-RU" w:bidi="ar-SA"/>
        </w:rPr>
        <w:t>Анализ и обсуждение полученных результ</w:t>
      </w:r>
      <w:r w:rsidR="001336F7">
        <w:rPr>
          <w:lang w:val="ru-RU" w:bidi="ar-SA"/>
        </w:rPr>
        <w:t>атов на основе</w:t>
      </w:r>
      <w:r w:rsidR="001336F7" w:rsidRPr="001336F7">
        <w:rPr>
          <w:lang w:val="ru-RU" w:bidi="ar-SA"/>
        </w:rPr>
        <w:t xml:space="preserve"> проведенных</w:t>
      </w:r>
      <w:r w:rsidR="001336F7">
        <w:rPr>
          <w:lang w:val="ru-RU" w:bidi="ar-SA"/>
        </w:rPr>
        <w:t xml:space="preserve"> тестов</w:t>
      </w:r>
      <w:r>
        <w:rPr>
          <w:lang w:val="ru-RU" w:bidi="ar-SA"/>
        </w:rPr>
        <w:t>.</w:t>
      </w:r>
    </w:p>
    <w:p w:rsidR="001336F7" w:rsidRPr="001336F7" w:rsidRDefault="001336F7" w:rsidP="001336F7">
      <w:pPr>
        <w:rPr>
          <w:rFonts w:ascii="Times New Roman" w:hAnsi="Times New Roman"/>
          <w:lang w:val="ru-RU" w:bidi="ar-SA"/>
        </w:rPr>
      </w:pPr>
      <w:r w:rsidRPr="001336F7">
        <w:rPr>
          <w:rFonts w:ascii="Times New Roman" w:hAnsi="Times New Roman"/>
          <w:lang w:val="ru-RU" w:bidi="ar-SA"/>
        </w:rPr>
        <w:t>На основании проведенных экспериментов, могут быть сделаны следующие выводы:</w:t>
      </w:r>
    </w:p>
    <w:p w:rsidR="001336F7" w:rsidRPr="001336F7" w:rsidRDefault="001336F7" w:rsidP="001336F7">
      <w:pPr>
        <w:rPr>
          <w:lang w:val="ru-RU" w:bidi="ar-SA"/>
        </w:rPr>
      </w:pPr>
    </w:p>
    <w:p w:rsidR="00D84C12" w:rsidRPr="001336F7" w:rsidRDefault="001336F7" w:rsidP="001336F7">
      <w:pPr>
        <w:pStyle w:val="aa"/>
        <w:numPr>
          <w:ilvl w:val="0"/>
          <w:numId w:val="17"/>
        </w:numPr>
        <w:spacing w:line="360" w:lineRule="auto"/>
        <w:jc w:val="both"/>
        <w:rPr>
          <w:lang w:val="ru-RU"/>
        </w:rPr>
      </w:pPr>
      <w:r>
        <w:rPr>
          <w:rFonts w:ascii="Times New Roman" w:hAnsi="Times New Roman"/>
        </w:rPr>
        <w:t>CPU</w:t>
      </w:r>
      <w:r w:rsidRPr="001336F7">
        <w:rPr>
          <w:rFonts w:ascii="Times New Roman" w:hAnsi="Times New Roman"/>
          <w:lang w:val="ru-RU"/>
        </w:rPr>
        <w:t xml:space="preserve"> выигрывает на небольших строках (</w:t>
      </w:r>
      <w:r>
        <w:rPr>
          <w:rFonts w:ascii="Times New Roman" w:hAnsi="Times New Roman"/>
          <w:lang w:val="ru-RU"/>
        </w:rPr>
        <w:t>до 65 тыс. символов</w:t>
      </w:r>
      <w:r w:rsidRPr="001336F7">
        <w:rPr>
          <w:rFonts w:ascii="Times New Roman" w:hAnsi="Times New Roman"/>
          <w:lang w:val="ru-RU"/>
        </w:rPr>
        <w:t>)</w:t>
      </w:r>
      <w:r>
        <w:rPr>
          <w:rFonts w:ascii="Times New Roman" w:hAnsi="Times New Roman"/>
          <w:lang w:val="ru-RU"/>
        </w:rPr>
        <w:t>.</w:t>
      </w:r>
    </w:p>
    <w:p w:rsidR="001336F7" w:rsidRDefault="001336F7" w:rsidP="001336F7">
      <w:pPr>
        <w:pStyle w:val="aa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1336F7">
        <w:rPr>
          <w:rFonts w:ascii="Times New Roman" w:hAnsi="Times New Roman"/>
          <w:lang w:val="ru-RU"/>
        </w:rPr>
        <w:t>Выигрыш от GPU</w:t>
      </w:r>
      <w:r>
        <w:rPr>
          <w:rFonts w:ascii="Times New Roman" w:hAnsi="Times New Roman"/>
          <w:lang w:val="ru-RU"/>
        </w:rPr>
        <w:t xml:space="preserve"> тем больше, чем длиннее входная строка. Максимальный выигрыш производительности достигается на строках длинной до 100M </w:t>
      </w:r>
      <w:r w:rsidR="009A1AC6" w:rsidRPr="009A1AC6">
        <w:rPr>
          <w:rFonts w:ascii="Times New Roman" w:hAnsi="Times New Roman"/>
          <w:lang w:val="ru-RU"/>
        </w:rPr>
        <w:t>и варьируется от 20 раз (</w:t>
      </w:r>
      <w:r w:rsidR="009A1AC6">
        <w:rPr>
          <w:rFonts w:ascii="Times New Roman" w:hAnsi="Times New Roman"/>
          <w:lang w:val="ru-RU"/>
        </w:rPr>
        <w:t>для 8-битных строк</w:t>
      </w:r>
      <w:r w:rsidR="009A1AC6" w:rsidRPr="009A1AC6">
        <w:rPr>
          <w:rFonts w:ascii="Times New Roman" w:hAnsi="Times New Roman"/>
          <w:lang w:val="ru-RU"/>
        </w:rPr>
        <w:t>)</w:t>
      </w:r>
      <w:r w:rsidR="009A1AC6">
        <w:rPr>
          <w:rFonts w:ascii="Times New Roman" w:hAnsi="Times New Roman"/>
          <w:lang w:val="ru-RU"/>
        </w:rPr>
        <w:t xml:space="preserve"> до 40 раз для юникодных.</w:t>
      </w:r>
    </w:p>
    <w:p w:rsidR="00706361" w:rsidRPr="0078092A" w:rsidRDefault="00FC2117" w:rsidP="0078092A">
      <w:pPr>
        <w:pStyle w:val="aa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GPU версия в среднем показывает намного более стабильные результаты чем CPU версия, скорость которой зависит от количества найденных</w:t>
      </w:r>
      <w:r w:rsidR="00706361">
        <w:rPr>
          <w:rFonts w:ascii="Times New Roman" w:hAnsi="Times New Roman"/>
          <w:lang w:val="ru-RU"/>
        </w:rPr>
        <w:t xml:space="preserve"> (даже частично)</w:t>
      </w:r>
      <w:r>
        <w:rPr>
          <w:rFonts w:ascii="Times New Roman" w:hAnsi="Times New Roman"/>
          <w:lang w:val="ru-RU"/>
        </w:rPr>
        <w:t xml:space="preserve"> совпадений в тексте.</w:t>
      </w:r>
      <w:r w:rsidR="00706361">
        <w:rPr>
          <w:rFonts w:ascii="Times New Roman" w:hAnsi="Times New Roman"/>
          <w:lang w:val="ru-RU"/>
        </w:rPr>
        <w:t xml:space="preserve"> Вероятно, причина нестабильности CPU версии - ошибки предсказателя ветвлений.</w:t>
      </w:r>
    </w:p>
    <w:p w:rsidR="00FF192C" w:rsidRDefault="00FF192C" w:rsidP="00FF192C">
      <w:pPr>
        <w:pStyle w:val="1"/>
        <w:rPr>
          <w:lang w:val="ru-RU"/>
        </w:rPr>
      </w:pPr>
      <w:r>
        <w:rPr>
          <w:lang w:val="ru-RU"/>
        </w:rPr>
        <w:t>Морфологический анализ текста</w:t>
      </w:r>
    </w:p>
    <w:p w:rsidR="003879A5" w:rsidRPr="003879A5" w:rsidRDefault="003879A5" w:rsidP="003879A5">
      <w:pPr>
        <w:rPr>
          <w:lang w:val="ru-RU"/>
        </w:rPr>
      </w:pPr>
    </w:p>
    <w:p w:rsidR="00FF192C" w:rsidRDefault="00FF192C" w:rsidP="00FF192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FF192C">
        <w:rPr>
          <w:rFonts w:ascii="Times New Roman" w:eastAsia="TimesNewRoman" w:hAnsi="Times New Roman"/>
          <w:lang w:val="ru-RU" w:bidi="ar-SA"/>
        </w:rPr>
        <w:t xml:space="preserve">Для того чтобы подчеркнуть различия в употреблении слов </w:t>
      </w:r>
      <w:r>
        <w:rPr>
          <w:rFonts w:ascii="Times New Roman" w:eastAsia="TimesNewRoman" w:hAnsi="Times New Roman"/>
          <w:lang w:val="ru-RU" w:bidi="ar-SA"/>
        </w:rPr>
        <w:t xml:space="preserve">в русском языке (и не только в русском) существуют </w:t>
      </w:r>
      <w:r w:rsidRPr="00FF192C">
        <w:rPr>
          <w:rFonts w:ascii="Times New Roman" w:eastAsia="TimesNewRoman" w:hAnsi="Times New Roman"/>
          <w:lang w:val="ru-RU" w:bidi="ar-SA"/>
        </w:rPr>
        <w:t>формы слов или словоформы. Однако какова бы ни была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словоформа, она выражает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одно и то же понятие. Обсуждая понятие само по себе, принято использовать его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нормальную форму – просто одну из словоформ, выделенную для обозначения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понятия. Т.е., если у нас есть</w:t>
      </w:r>
      <w:r w:rsidR="00653F82">
        <w:rPr>
          <w:rFonts w:ascii="Times New Roman" w:eastAsia="TimesNewRoman" w:hAnsi="Times New Roman"/>
          <w:lang w:val="ru-RU" w:bidi="ar-SA"/>
        </w:rPr>
        <w:t>, например,</w:t>
      </w:r>
      <w:r w:rsidRPr="00FF192C">
        <w:rPr>
          <w:rFonts w:ascii="Times New Roman" w:eastAsia="TimesNewRoman" w:hAnsi="Times New Roman"/>
          <w:lang w:val="ru-RU" w:bidi="ar-SA"/>
        </w:rPr>
        <w:t xml:space="preserve"> слово «мама», то для него существует несколько форм: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мамы, маме, маму и т.д. К каждой форме приписывается ряд характеристик или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параметров (род, падеж, число), характеризующих данную словоформу. Также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 xml:space="preserve">каждому слову приписывается часть речи, показывающая, какого рода </w:t>
      </w:r>
      <w:r w:rsidRPr="00FF192C">
        <w:rPr>
          <w:rFonts w:ascii="Times New Roman" w:eastAsia="TimesNewRoman" w:hAnsi="Times New Roman"/>
          <w:lang w:val="ru-RU" w:bidi="ar-SA"/>
        </w:rPr>
        <w:lastRenderedPageBreak/>
        <w:t>понятием мы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оперируем. В речи мы привыкли к тому, что в данном месте должно стоять слово с</w:t>
      </w:r>
      <w:r>
        <w:rPr>
          <w:rFonts w:ascii="Times New Roman" w:eastAsia="TimesNewRoman" w:hAnsi="Times New Roman"/>
          <w:lang w:val="ru-RU" w:bidi="ar-SA"/>
        </w:rPr>
        <w:t xml:space="preserve">  </w:t>
      </w:r>
      <w:r w:rsidRPr="00FF192C">
        <w:rPr>
          <w:rFonts w:ascii="Times New Roman" w:eastAsia="TimesNewRoman" w:hAnsi="Times New Roman"/>
          <w:lang w:val="ru-RU" w:bidi="ar-SA"/>
        </w:rPr>
        <w:t>заданной частью речи в определенной форме, но при машинной обработке подобные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интуитивные рассуждения должны быть формализованы. Кроме того, подобное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разнообразие вносит известные проблемы при анализе текста. Вместо того, чтобы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работать с единственным словом, мы вынуждены обрабатывать все его словоформы.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Для того чтобы избежать подобной ситуации были введены этапы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морфологического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F192C">
        <w:rPr>
          <w:rFonts w:ascii="Times New Roman" w:eastAsia="TimesNewRoman" w:hAnsi="Times New Roman"/>
          <w:lang w:val="ru-RU" w:bidi="ar-SA"/>
        </w:rPr>
        <w:t>анализа и синтеза.</w:t>
      </w:r>
    </w:p>
    <w:p w:rsidR="00BD6384" w:rsidRDefault="00A1693E" w:rsidP="00BD638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BD6384">
        <w:rPr>
          <w:rFonts w:ascii="Times New Roman" w:eastAsia="TimesNewRoman" w:hAnsi="Times New Roman"/>
          <w:lang w:val="ru-RU" w:bidi="ar-SA"/>
        </w:rPr>
        <w:t xml:space="preserve">Задачей </w:t>
      </w:r>
      <w:r w:rsidRPr="00BD6384">
        <w:rPr>
          <w:rFonts w:ascii="Times New Roman" w:eastAsia="TimesNewRoman,Italic" w:hAnsi="Times New Roman"/>
          <w:i/>
          <w:iCs/>
          <w:u w:val="single"/>
          <w:lang w:val="ru-RU" w:bidi="ar-SA"/>
        </w:rPr>
        <w:t>морфологического анализа</w:t>
      </w:r>
      <w:r w:rsidRPr="00BD6384">
        <w:rPr>
          <w:rFonts w:ascii="Times New Roman" w:eastAsia="TimesNewRoman,Italic" w:hAnsi="Times New Roman"/>
          <w:i/>
          <w:iCs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является определение по словоформе нормальной</w:t>
      </w:r>
      <w:r w:rsidR="00BD6384"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формы, от которой была образована данная словоформа, и набора параметров</w:t>
      </w:r>
      <w:r w:rsidR="00BD6384">
        <w:rPr>
          <w:rFonts w:ascii="Times New Roman" w:eastAsia="TimesNewRoman" w:hAnsi="Times New Roman"/>
          <w:lang w:val="ru-RU" w:bidi="ar-SA"/>
        </w:rPr>
        <w:t xml:space="preserve">, </w:t>
      </w:r>
      <w:r w:rsidRPr="00BD6384">
        <w:rPr>
          <w:rFonts w:ascii="Times New Roman" w:eastAsia="TimesNewRoman" w:hAnsi="Times New Roman"/>
          <w:lang w:val="ru-RU" w:bidi="ar-SA"/>
        </w:rPr>
        <w:t>приписанных к данной словоформе.</w:t>
      </w:r>
      <w:r w:rsidR="00723346" w:rsidRPr="00BD6384"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При этом может оказаться, что одной словоформе</w:t>
      </w:r>
      <w:r w:rsidR="00BD6384"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может быть сопоставлено несколько таких пар</w:t>
      </w:r>
      <w:r w:rsidR="004A724D" w:rsidRPr="004A724D">
        <w:rPr>
          <w:rFonts w:ascii="Times New Roman" w:eastAsia="TimesNewRoman" w:hAnsi="Times New Roman"/>
          <w:lang w:val="ru-RU" w:bidi="ar-SA"/>
        </w:rPr>
        <w:t xml:space="preserve"> [1]</w:t>
      </w:r>
      <w:r w:rsidRPr="00BD6384">
        <w:rPr>
          <w:rFonts w:ascii="Times New Roman" w:eastAsia="TimesNewRoman" w:hAnsi="Times New Roman"/>
          <w:lang w:val="ru-RU" w:bidi="ar-SA"/>
        </w:rPr>
        <w:t>.</w:t>
      </w:r>
      <w:r w:rsidR="00F45A59" w:rsidRPr="00BD6384">
        <w:rPr>
          <w:rFonts w:ascii="Times New Roman" w:eastAsia="TimesNewRoman" w:hAnsi="Times New Roman"/>
          <w:lang w:val="ru-RU" w:bidi="ar-SA"/>
        </w:rPr>
        <w:t xml:space="preserve"> </w:t>
      </w:r>
    </w:p>
    <w:p w:rsidR="00B44EE1" w:rsidRPr="003879A5" w:rsidRDefault="00BD6384" w:rsidP="00A1693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BD6384">
        <w:rPr>
          <w:rFonts w:ascii="Times New Roman" w:eastAsia="TimesNewRoman" w:hAnsi="Times New Roman"/>
          <w:i/>
          <w:u w:val="single"/>
          <w:lang w:val="ru-RU" w:bidi="ar-SA"/>
        </w:rPr>
        <w:t>Морфологический параметр</w:t>
      </w:r>
      <w:r w:rsidRPr="00BD6384">
        <w:rPr>
          <w:rFonts w:ascii="Times New Roman" w:eastAsia="TimesNewRoman" w:hAnsi="Times New Roman"/>
          <w:lang w:val="ru-RU" w:bidi="ar-SA"/>
        </w:rPr>
        <w:t xml:space="preserve"> – это пара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&lt;имя параметра, значение параметра&gt;.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Именем параметра может служить род, число, время, склонение, краткость формы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прилагательного и другие признаки слов, принятые в данном языке. Значение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параметра – это конкретное значение, которое может принимать данный признак.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Так, например, падеж может быть именительным, родительным, местным,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аккузативным; род может быть мужским, женским, средним; число –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единственным,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BD6384">
        <w:rPr>
          <w:rFonts w:ascii="Times New Roman" w:eastAsia="TimesNewRoman" w:hAnsi="Times New Roman"/>
          <w:lang w:val="ru-RU" w:bidi="ar-SA"/>
        </w:rPr>
        <w:t>множественным, двойственным и т.д</w:t>
      </w:r>
      <w:r w:rsidR="004A724D" w:rsidRPr="004A724D">
        <w:rPr>
          <w:rFonts w:ascii="Times New Roman" w:eastAsia="TimesNewRoman" w:hAnsi="Times New Roman"/>
          <w:lang w:val="ru-RU" w:bidi="ar-SA"/>
        </w:rPr>
        <w:t xml:space="preserve"> [1]</w:t>
      </w:r>
      <w:r w:rsidRPr="00BD6384">
        <w:rPr>
          <w:rFonts w:ascii="Times New Roman" w:eastAsia="TimesNewRoman" w:hAnsi="Times New Roman"/>
          <w:lang w:val="ru-RU" w:bidi="ar-SA"/>
        </w:rPr>
        <w:t>.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="003879A5" w:rsidRPr="003879A5">
        <w:rPr>
          <w:rFonts w:ascii="Times New Roman" w:eastAsia="TimesNewRoman" w:hAnsi="Times New Roman"/>
          <w:lang w:val="ru-RU" w:bidi="ar-SA"/>
        </w:rPr>
        <w:t>М</w:t>
      </w:r>
      <w:r w:rsidR="003879A5">
        <w:rPr>
          <w:rFonts w:ascii="Times New Roman" w:eastAsia="TimesNewRoman" w:hAnsi="Times New Roman"/>
          <w:lang w:val="ru-RU" w:bidi="ar-SA"/>
        </w:rPr>
        <w:t>орфологический анализ является ключевым этапом обработки и анализа текстовой информации.</w:t>
      </w:r>
    </w:p>
    <w:p w:rsidR="003879A5" w:rsidRDefault="003879A5" w:rsidP="003879A5">
      <w:pPr>
        <w:keepNext/>
        <w:autoSpaceDE w:val="0"/>
        <w:autoSpaceDN w:val="0"/>
        <w:adjustRightInd w:val="0"/>
        <w:spacing w:line="360" w:lineRule="auto"/>
        <w:jc w:val="both"/>
      </w:pPr>
      <w:r>
        <w:rPr>
          <w:rFonts w:ascii="Times New Roman" w:eastAsia="TimesNewRoman" w:hAnsi="Times New Roman"/>
          <w:noProof/>
          <w:lang w:val="ru-RU" w:eastAsia="ru-RU" w:bidi="ar-SA"/>
        </w:rPr>
        <w:drawing>
          <wp:inline distT="0" distB="0" distL="0" distR="0">
            <wp:extent cx="5924550" cy="3238500"/>
            <wp:effectExtent l="19050" t="0" r="0" b="0"/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9A5" w:rsidRPr="003879A5" w:rsidRDefault="003879A5" w:rsidP="003879A5">
      <w:pPr>
        <w:pStyle w:val="af7"/>
        <w:jc w:val="both"/>
        <w:rPr>
          <w:rFonts w:ascii="Times New Roman" w:hAnsi="Times New Roman"/>
          <w:color w:val="auto"/>
          <w:sz w:val="24"/>
          <w:szCs w:val="24"/>
          <w:lang w:val="ru-RU"/>
        </w:rPr>
      </w:pPr>
      <w:r w:rsidRPr="003879A5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910510" w:rsidRPr="003879A5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3879A5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3879A5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3879A5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3879A5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3879A5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910510" w:rsidRPr="003879A5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auto"/>
          <w:sz w:val="24"/>
          <w:szCs w:val="24"/>
          <w:lang w:val="ru-RU"/>
        </w:rPr>
        <w:t>16</w:t>
      </w:r>
      <w:r w:rsidR="00910510" w:rsidRPr="003879A5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3879A5">
        <w:rPr>
          <w:rFonts w:ascii="Times New Roman" w:hAnsi="Times New Roman"/>
          <w:color w:val="auto"/>
          <w:sz w:val="24"/>
          <w:szCs w:val="24"/>
          <w:lang w:val="ru-RU"/>
        </w:rPr>
        <w:t>. Связь морфологического анализа с различными подзачачами анализа текстовой информации.</w:t>
      </w:r>
    </w:p>
    <w:p w:rsidR="004C1FF7" w:rsidRDefault="00F45A59" w:rsidP="004C1FF7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F45A59">
        <w:rPr>
          <w:rFonts w:ascii="Times New Roman" w:eastAsia="TimesNewRoman" w:hAnsi="Times New Roman"/>
          <w:i/>
          <w:u w:val="single"/>
          <w:lang w:val="ru-RU" w:bidi="ar-SA"/>
        </w:rPr>
        <w:t>Нормальная форма слова</w:t>
      </w:r>
      <w:r w:rsidRPr="00F45A59">
        <w:rPr>
          <w:rFonts w:ascii="Times New Roman" w:eastAsia="TimesNewRoman" w:hAnsi="Times New Roman"/>
          <w:lang w:val="ru-RU" w:bidi="ar-SA"/>
        </w:rPr>
        <w:t xml:space="preserve"> – это форма слова (строка), принятая для обозначения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F45A59">
        <w:rPr>
          <w:rFonts w:ascii="Times New Roman" w:eastAsia="TimesNewRoman" w:hAnsi="Times New Roman"/>
          <w:lang w:val="ru-RU" w:bidi="ar-SA"/>
        </w:rPr>
        <w:t>понятия, связанного с данным словом.</w:t>
      </w:r>
      <w:r w:rsidR="004C1FF7">
        <w:rPr>
          <w:rFonts w:ascii="Times New Roman" w:eastAsia="TimesNewRoman" w:hAnsi="Times New Roman"/>
          <w:lang w:val="ru-RU" w:bidi="ar-SA"/>
        </w:rPr>
        <w:t xml:space="preserve"> </w:t>
      </w:r>
      <w:r w:rsidR="004C1FF7" w:rsidRPr="004C1FF7">
        <w:rPr>
          <w:rFonts w:ascii="Times New Roman" w:eastAsia="TimesNewRoman" w:hAnsi="Times New Roman"/>
          <w:lang w:val="ru-RU" w:bidi="ar-SA"/>
        </w:rPr>
        <w:t>Однако в таких случаях, как «идти – шел»,</w:t>
      </w:r>
      <w:r w:rsidR="004C1FF7">
        <w:rPr>
          <w:rFonts w:ascii="Times New Roman" w:eastAsia="TimesNewRoman" w:hAnsi="Times New Roman"/>
          <w:lang w:val="ru-RU" w:bidi="ar-SA"/>
        </w:rPr>
        <w:t xml:space="preserve"> </w:t>
      </w:r>
      <w:r w:rsidR="004C1FF7" w:rsidRPr="004C1FF7">
        <w:rPr>
          <w:rFonts w:ascii="Times New Roman" w:eastAsia="TimesNewRoman" w:hAnsi="Times New Roman"/>
          <w:lang w:val="ru-RU" w:bidi="ar-SA"/>
        </w:rPr>
        <w:t xml:space="preserve">связь между </w:t>
      </w:r>
      <w:r w:rsidR="004C1FF7" w:rsidRPr="004C1FF7">
        <w:rPr>
          <w:rFonts w:ascii="Times New Roman" w:eastAsia="TimesNewRoman" w:hAnsi="Times New Roman"/>
          <w:lang w:val="ru-RU" w:bidi="ar-SA"/>
        </w:rPr>
        <w:lastRenderedPageBreak/>
        <w:t>нормальной формой и словоформой не прослеживается. В связи с этим</w:t>
      </w:r>
      <w:r w:rsidR="004C1FF7">
        <w:rPr>
          <w:rFonts w:ascii="Times New Roman" w:eastAsia="TimesNewRoman" w:hAnsi="Times New Roman"/>
          <w:lang w:val="ru-RU" w:bidi="ar-SA"/>
        </w:rPr>
        <w:t xml:space="preserve"> </w:t>
      </w:r>
      <w:r w:rsidR="004C1FF7" w:rsidRPr="004C1FF7">
        <w:rPr>
          <w:rFonts w:ascii="Times New Roman" w:eastAsia="TimesNewRoman" w:hAnsi="Times New Roman"/>
          <w:lang w:val="ru-RU" w:bidi="ar-SA"/>
        </w:rPr>
        <w:t>будем считать, что нормальная форма</w:t>
      </w:r>
      <w:r w:rsidR="004C1FF7">
        <w:rPr>
          <w:rFonts w:ascii="Times New Roman" w:eastAsia="TimesNewRoman" w:hAnsi="Times New Roman"/>
          <w:lang w:val="ru-RU" w:bidi="ar-SA"/>
        </w:rPr>
        <w:t xml:space="preserve"> </w:t>
      </w:r>
      <w:r w:rsidR="004C1FF7" w:rsidRPr="004C1FF7">
        <w:rPr>
          <w:rFonts w:ascii="Times New Roman" w:eastAsia="TimesNewRoman" w:hAnsi="Times New Roman"/>
          <w:lang w:val="ru-RU" w:bidi="ar-SA"/>
        </w:rPr>
        <w:t>всего лишь одна из словоформ данного слова,</w:t>
      </w:r>
      <w:r w:rsidR="004C1FF7">
        <w:rPr>
          <w:rFonts w:ascii="Times New Roman" w:eastAsia="TimesNewRoman" w:hAnsi="Times New Roman"/>
          <w:lang w:val="ru-RU" w:bidi="ar-SA"/>
        </w:rPr>
        <w:t xml:space="preserve"> </w:t>
      </w:r>
      <w:r w:rsidR="004C1FF7" w:rsidRPr="004C1FF7">
        <w:rPr>
          <w:rFonts w:ascii="Times New Roman" w:eastAsia="TimesNewRoman" w:hAnsi="Times New Roman"/>
          <w:lang w:val="ru-RU" w:bidi="ar-SA"/>
        </w:rPr>
        <w:t>выделенная согласно традиции данного</w:t>
      </w:r>
      <w:r w:rsidR="004C1FF7">
        <w:rPr>
          <w:rFonts w:ascii="Times New Roman" w:eastAsia="TimesNewRoman" w:hAnsi="Times New Roman"/>
          <w:lang w:val="ru-RU" w:bidi="ar-SA"/>
        </w:rPr>
        <w:t xml:space="preserve"> </w:t>
      </w:r>
      <w:r w:rsidR="004C1FF7" w:rsidRPr="004C1FF7">
        <w:rPr>
          <w:rFonts w:ascii="Times New Roman" w:eastAsia="TimesNewRoman" w:hAnsi="Times New Roman"/>
          <w:lang w:val="ru-RU" w:bidi="ar-SA"/>
        </w:rPr>
        <w:t>языка</w:t>
      </w:r>
      <w:r w:rsidR="004A724D" w:rsidRPr="004A724D">
        <w:rPr>
          <w:rFonts w:ascii="Times New Roman" w:eastAsia="TimesNewRoman" w:hAnsi="Times New Roman"/>
          <w:lang w:val="ru-RU" w:bidi="ar-SA"/>
        </w:rPr>
        <w:t xml:space="preserve"> [1]</w:t>
      </w:r>
      <w:r w:rsidR="004C1FF7" w:rsidRPr="004C1FF7">
        <w:rPr>
          <w:rFonts w:ascii="Times New Roman" w:eastAsia="TimesNewRoman" w:hAnsi="Times New Roman"/>
          <w:lang w:val="ru-RU" w:bidi="ar-SA"/>
        </w:rPr>
        <w:t>.</w:t>
      </w:r>
    </w:p>
    <w:p w:rsidR="00C50B54" w:rsidRDefault="00C50B54" w:rsidP="00C50B5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bidi="ar-SA"/>
        </w:rPr>
      </w:pPr>
      <w:r w:rsidRPr="00C50B54">
        <w:rPr>
          <w:rFonts w:ascii="Times New Roman" w:eastAsia="TimesNewRoman" w:hAnsi="Times New Roman"/>
          <w:i/>
          <w:u w:val="single"/>
          <w:lang w:val="ru-RU" w:bidi="ar-SA"/>
        </w:rPr>
        <w:t>Словоформа</w:t>
      </w:r>
      <w:r w:rsidRPr="00C50B54">
        <w:rPr>
          <w:rFonts w:ascii="Times New Roman" w:eastAsia="TimesNewRoman" w:hAnsi="Times New Roman"/>
          <w:lang w:val="ru-RU" w:bidi="ar-SA"/>
        </w:rPr>
        <w:t xml:space="preserve"> – это форма слова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C50B54">
        <w:rPr>
          <w:rFonts w:ascii="Times New Roman" w:eastAsia="TimesNewRoman" w:hAnsi="Times New Roman"/>
          <w:lang w:val="ru-RU" w:bidi="ar-SA"/>
        </w:rPr>
        <w:t>(строка), связанная с нормальной формой слова и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C50B54">
        <w:rPr>
          <w:rFonts w:ascii="Times New Roman" w:eastAsia="TimesNewRoman" w:hAnsi="Times New Roman"/>
          <w:lang w:val="ru-RU" w:bidi="ar-SA"/>
        </w:rPr>
        <w:t>указывающая на особенности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C50B54">
        <w:rPr>
          <w:rFonts w:ascii="Times New Roman" w:eastAsia="TimesNewRoman" w:hAnsi="Times New Roman"/>
          <w:lang w:val="ru-RU" w:bidi="ar-SA"/>
        </w:rPr>
        <w:t>употребления данного слова. Будем считать, что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C50B54">
        <w:rPr>
          <w:rFonts w:ascii="Times New Roman" w:eastAsia="TimesNewRoman" w:hAnsi="Times New Roman"/>
          <w:lang w:val="ru-RU" w:bidi="ar-SA"/>
        </w:rPr>
        <w:t>словоформа характеризуется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C50B54">
        <w:rPr>
          <w:rFonts w:ascii="Times New Roman" w:eastAsia="TimesNewRoman" w:hAnsi="Times New Roman"/>
          <w:lang w:val="ru-RU" w:bidi="ar-SA"/>
        </w:rPr>
        <w:t>пятеркой</w:t>
      </w:r>
      <w:r w:rsidR="004A724D">
        <w:rPr>
          <w:rFonts w:ascii="Times New Roman" w:eastAsia="TimesNewRoman" w:hAnsi="Times New Roman"/>
          <w:lang w:bidi="ar-SA"/>
        </w:rPr>
        <w:t xml:space="preserve"> [1]</w:t>
      </w:r>
      <w:r>
        <w:rPr>
          <w:rFonts w:ascii="Times New Roman" w:eastAsia="TimesNewRoman" w:hAnsi="Times New Roman"/>
          <w:lang w:bidi="ar-SA"/>
        </w:rPr>
        <w:t>:</w:t>
      </w:r>
    </w:p>
    <w:p w:rsidR="00C50B54" w:rsidRPr="00C50B54" w:rsidRDefault="00C50B54" w:rsidP="00C50B54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C50B54">
        <w:rPr>
          <w:rFonts w:ascii="Times New Roman" w:eastAsia="TimesNewRoman" w:hAnsi="Times New Roman"/>
          <w:lang w:val="ru-RU" w:bidi="ar-SA"/>
        </w:rPr>
        <w:t xml:space="preserve">строкой словоформы; </w:t>
      </w:r>
    </w:p>
    <w:p w:rsidR="00C50B54" w:rsidRPr="00C50B54" w:rsidRDefault="00C50B54" w:rsidP="00C50B54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C50B54">
        <w:rPr>
          <w:rFonts w:ascii="Times New Roman" w:eastAsia="TimesNewRoman" w:hAnsi="Times New Roman"/>
          <w:lang w:val="ru-RU" w:bidi="ar-SA"/>
        </w:rPr>
        <w:t xml:space="preserve">частью речи; </w:t>
      </w:r>
    </w:p>
    <w:p w:rsidR="00C50B54" w:rsidRPr="00C50B54" w:rsidRDefault="00C50B54" w:rsidP="00C50B54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C50B54">
        <w:rPr>
          <w:rFonts w:ascii="Times New Roman" w:eastAsia="TimesNewRoman" w:hAnsi="Times New Roman"/>
          <w:lang w:val="ru-RU" w:bidi="ar-SA"/>
        </w:rPr>
        <w:t xml:space="preserve">нормальной формой, от которой была образована данная словоформа; </w:t>
      </w:r>
    </w:p>
    <w:p w:rsidR="00C50B54" w:rsidRPr="00C50B54" w:rsidRDefault="00C50B54" w:rsidP="00C50B54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C50B54">
        <w:rPr>
          <w:rFonts w:ascii="Times New Roman" w:eastAsia="TimesNewRoman" w:hAnsi="Times New Roman"/>
          <w:lang w:val="ru-RU" w:bidi="ar-SA"/>
        </w:rPr>
        <w:t xml:space="preserve">частью речи нормальной формы; </w:t>
      </w:r>
    </w:p>
    <w:p w:rsidR="00C50B54" w:rsidRPr="00C50B54" w:rsidRDefault="00C50B54" w:rsidP="00C50B54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C50B54">
        <w:rPr>
          <w:rFonts w:ascii="Times New Roman" w:eastAsia="TimesNewRoman" w:hAnsi="Times New Roman"/>
          <w:lang w:val="ru-RU" w:bidi="ar-SA"/>
        </w:rPr>
        <w:t xml:space="preserve">набором морфологических параметров, приписываемых к данной словоформе. </w:t>
      </w:r>
    </w:p>
    <w:p w:rsidR="00C50B54" w:rsidRPr="00C50B54" w:rsidRDefault="00C50B54" w:rsidP="00C50B5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C50B54">
        <w:rPr>
          <w:rFonts w:ascii="Times New Roman" w:eastAsia="TimesNewRoman" w:hAnsi="Times New Roman"/>
          <w:lang w:val="ru-RU" w:bidi="ar-SA"/>
        </w:rPr>
        <w:t>Часть речи нормальной формы нам необходима, так как, например, деепричастие удобно считать формой глагола, а не выводить в отдельное слово.</w:t>
      </w:r>
    </w:p>
    <w:p w:rsidR="00CC63BA" w:rsidRPr="00CC63BA" w:rsidRDefault="00FC71E6" w:rsidP="00CC63BA">
      <w:pPr>
        <w:pStyle w:val="1"/>
        <w:rPr>
          <w:lang w:val="ru-RU"/>
        </w:rPr>
      </w:pPr>
      <w:r>
        <w:rPr>
          <w:lang w:val="ru-RU"/>
        </w:rPr>
        <w:t>Разработка инфраструктуры для ускорения</w:t>
      </w:r>
      <w:r w:rsidR="00FF192C">
        <w:rPr>
          <w:lang w:val="ru-RU"/>
        </w:rPr>
        <w:t xml:space="preserve"> операций морфологии на</w:t>
      </w:r>
      <w:r>
        <w:rPr>
          <w:lang w:val="ru-RU"/>
        </w:rPr>
        <w:t xml:space="preserve"> технологии</w:t>
      </w:r>
      <w:r w:rsidR="00FF192C">
        <w:rPr>
          <w:lang w:val="ru-RU"/>
        </w:rPr>
        <w:t xml:space="preserve"> CUDA</w:t>
      </w:r>
    </w:p>
    <w:p w:rsidR="00A6059A" w:rsidRPr="00A6059A" w:rsidRDefault="003B5A0F" w:rsidP="00A6059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3B5A0F">
        <w:rPr>
          <w:rFonts w:ascii="Times New Roman" w:eastAsia="TimesNewRoman" w:hAnsi="Times New Roman"/>
          <w:lang w:val="ru-RU" w:bidi="ar-SA"/>
        </w:rPr>
        <w:t>Задача определения нормальной словоформы может быть решена при</w:t>
      </w:r>
      <w:r w:rsidR="00276A56">
        <w:rPr>
          <w:rFonts w:ascii="Times New Roman" w:eastAsia="TimesNewRoman" w:hAnsi="Times New Roman"/>
          <w:lang w:val="ru-RU" w:bidi="ar-SA"/>
        </w:rPr>
        <w:t xml:space="preserve"> помощи поис</w:t>
      </w:r>
      <w:r w:rsidR="00A6059A">
        <w:rPr>
          <w:rFonts w:ascii="Times New Roman" w:eastAsia="TimesNewRoman" w:hAnsi="Times New Roman"/>
          <w:lang w:val="ru-RU" w:bidi="ar-SA"/>
        </w:rPr>
        <w:t>ка в соваре</w:t>
      </w:r>
      <w:r w:rsidRPr="003B5A0F">
        <w:rPr>
          <w:rFonts w:ascii="Times New Roman" w:eastAsia="TimesNewRoman" w:hAnsi="Times New Roman"/>
          <w:lang w:val="ru-RU" w:bidi="ar-SA"/>
        </w:rPr>
        <w:t>.</w:t>
      </w:r>
      <w:r w:rsidR="00276A56">
        <w:rPr>
          <w:rFonts w:ascii="Times New Roman" w:eastAsia="TimesNewRoman" w:hAnsi="Times New Roman"/>
          <w:lang w:val="ru-RU" w:bidi="ar-SA"/>
        </w:rPr>
        <w:t xml:space="preserve"> </w:t>
      </w:r>
      <w:r w:rsidR="00A6059A" w:rsidRPr="00A6059A">
        <w:rPr>
          <w:rFonts w:ascii="Times New Roman" w:eastAsia="TimesNewRoman" w:hAnsi="Times New Roman"/>
          <w:lang w:val="ru-RU" w:bidi="ar-SA"/>
        </w:rPr>
        <w:t>Самым простым решением</w:t>
      </w:r>
      <w:r w:rsidR="00A6059A">
        <w:rPr>
          <w:rFonts w:ascii="Times New Roman" w:eastAsia="TimesNewRoman" w:hAnsi="Times New Roman"/>
          <w:lang w:val="ru-RU" w:bidi="ar-SA"/>
        </w:rPr>
        <w:t xml:space="preserve"> </w:t>
      </w:r>
      <w:r w:rsidR="00A6059A" w:rsidRPr="00A6059A">
        <w:rPr>
          <w:rFonts w:ascii="Times New Roman" w:eastAsia="TimesNewRoman" w:hAnsi="Times New Roman"/>
          <w:lang w:val="ru-RU" w:bidi="ar-SA"/>
        </w:rPr>
        <w:t>проблемы создания морфологического словаря является</w:t>
      </w:r>
      <w:r w:rsidR="00A6059A">
        <w:rPr>
          <w:rFonts w:ascii="Times New Roman" w:eastAsia="TimesNewRoman" w:hAnsi="Times New Roman"/>
          <w:lang w:val="ru-RU" w:bidi="ar-SA"/>
        </w:rPr>
        <w:t xml:space="preserve"> </w:t>
      </w:r>
      <w:r w:rsidR="00A6059A" w:rsidRPr="00A6059A">
        <w:rPr>
          <w:rFonts w:ascii="Times New Roman" w:eastAsia="TimesNewRoman" w:hAnsi="Times New Roman"/>
          <w:lang w:val="ru-RU" w:bidi="ar-SA"/>
        </w:rPr>
        <w:t>таблица, в которой в первой</w:t>
      </w:r>
      <w:r w:rsidR="00A6059A">
        <w:rPr>
          <w:rFonts w:ascii="Times New Roman" w:eastAsia="TimesNewRoman" w:hAnsi="Times New Roman"/>
          <w:lang w:val="ru-RU" w:bidi="ar-SA"/>
        </w:rPr>
        <w:t xml:space="preserve"> </w:t>
      </w:r>
      <w:r w:rsidR="00A6059A" w:rsidRPr="00A6059A">
        <w:rPr>
          <w:rFonts w:ascii="Times New Roman" w:eastAsia="TimesNewRoman" w:hAnsi="Times New Roman"/>
          <w:lang w:val="ru-RU" w:bidi="ar-SA"/>
        </w:rPr>
        <w:t xml:space="preserve">колонке будет записана словоформа, во второй – нормальная форма, а в третьей </w:t>
      </w:r>
      <w:r w:rsidR="00A6059A">
        <w:rPr>
          <w:rFonts w:ascii="Times New Roman" w:eastAsia="TimesNewRoman" w:hAnsi="Times New Roman"/>
          <w:lang w:val="ru-RU" w:bidi="ar-SA"/>
        </w:rPr>
        <w:t xml:space="preserve">- </w:t>
      </w:r>
      <w:r w:rsidR="00A6059A" w:rsidRPr="00A6059A">
        <w:rPr>
          <w:rFonts w:ascii="Times New Roman" w:eastAsia="TimesNewRoman" w:hAnsi="Times New Roman"/>
          <w:lang w:val="ru-RU" w:bidi="ar-SA"/>
        </w:rPr>
        <w:t>набор параметров</w:t>
      </w:r>
      <w:r w:rsidR="00A6059A">
        <w:rPr>
          <w:rFonts w:ascii="Times New Roman" w:eastAsia="TimesNewRoman" w:hAnsi="Times New Roman"/>
          <w:lang w:val="ru-RU" w:bidi="ar-SA"/>
        </w:rPr>
        <w:t xml:space="preserve">. </w:t>
      </w:r>
      <w:r w:rsidR="00A6059A" w:rsidRPr="00A6059A">
        <w:rPr>
          <w:rFonts w:ascii="Times New Roman" w:eastAsia="TimesNewRoman" w:hAnsi="Times New Roman"/>
          <w:lang w:val="ru-RU" w:bidi="ar-SA"/>
        </w:rPr>
        <w:t>Для морфологического анализа в таком словаре необходимо просто найти все</w:t>
      </w:r>
      <w:r w:rsidR="00A6059A">
        <w:rPr>
          <w:rFonts w:ascii="Times New Roman" w:eastAsia="TimesNewRoman" w:hAnsi="Times New Roman"/>
          <w:lang w:val="ru-RU" w:bidi="ar-SA"/>
        </w:rPr>
        <w:t xml:space="preserve"> </w:t>
      </w:r>
      <w:r w:rsidR="00A6059A" w:rsidRPr="00A6059A">
        <w:rPr>
          <w:rFonts w:ascii="Times New Roman" w:eastAsia="TimesNewRoman" w:hAnsi="Times New Roman"/>
          <w:lang w:val="ru-RU" w:bidi="ar-SA"/>
        </w:rPr>
        <w:t>соответствующие словоформы и выдать найденные результаты.</w:t>
      </w:r>
    </w:p>
    <w:p w:rsidR="00DE574A" w:rsidRDefault="00DE574A" w:rsidP="00DE574A">
      <w:pPr>
        <w:keepNext/>
        <w:autoSpaceDE w:val="0"/>
        <w:autoSpaceDN w:val="0"/>
        <w:adjustRightInd w:val="0"/>
        <w:spacing w:line="360" w:lineRule="auto"/>
        <w:jc w:val="both"/>
      </w:pPr>
      <w:r>
        <w:rPr>
          <w:rFonts w:ascii="Times New Roman" w:eastAsia="TimesNewRoman" w:hAnsi="Times New Roman"/>
          <w:noProof/>
          <w:lang w:val="ru-RU" w:eastAsia="ru-RU" w:bidi="ar-SA"/>
        </w:rPr>
        <w:drawing>
          <wp:inline distT="0" distB="0" distL="0" distR="0">
            <wp:extent cx="5934075" cy="1438275"/>
            <wp:effectExtent l="19050" t="0" r="952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4A" w:rsidRDefault="00DE574A" w:rsidP="00DE574A">
      <w:pPr>
        <w:pStyle w:val="af7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007C52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910510" w:rsidRPr="00DE574A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007C52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DE574A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007C52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DE574A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007C52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910510" w:rsidRPr="00DE574A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auto"/>
          <w:sz w:val="24"/>
          <w:szCs w:val="24"/>
          <w:lang w:val="ru-RU"/>
        </w:rPr>
        <w:t>17</w:t>
      </w:r>
      <w:r w:rsidR="00910510" w:rsidRPr="00DE574A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007C52">
        <w:rPr>
          <w:rFonts w:ascii="Times New Roman" w:hAnsi="Times New Roman"/>
          <w:color w:val="auto"/>
          <w:sz w:val="24"/>
          <w:szCs w:val="24"/>
          <w:lang w:val="ru-RU"/>
        </w:rPr>
        <w:t xml:space="preserve">. </w:t>
      </w:r>
      <w:r w:rsidRPr="00DE574A">
        <w:rPr>
          <w:rFonts w:ascii="Times New Roman" w:hAnsi="Times New Roman"/>
          <w:color w:val="auto"/>
          <w:sz w:val="24"/>
          <w:szCs w:val="24"/>
          <w:lang w:val="ru-RU"/>
        </w:rPr>
        <w:t>Таблица словофо</w:t>
      </w:r>
      <w:r w:rsidR="00DF4B98">
        <w:rPr>
          <w:rFonts w:ascii="Times New Roman" w:hAnsi="Times New Roman"/>
          <w:color w:val="auto"/>
          <w:sz w:val="24"/>
          <w:szCs w:val="24"/>
          <w:lang w:val="ru-RU"/>
        </w:rPr>
        <w:t>р</w:t>
      </w:r>
      <w:r w:rsidRPr="00DE574A">
        <w:rPr>
          <w:rFonts w:ascii="Times New Roman" w:hAnsi="Times New Roman"/>
          <w:color w:val="auto"/>
          <w:sz w:val="24"/>
          <w:szCs w:val="24"/>
          <w:lang w:val="ru-RU"/>
        </w:rPr>
        <w:t>м.</w:t>
      </w:r>
    </w:p>
    <w:p w:rsidR="00DE574A" w:rsidRPr="00DE574A" w:rsidRDefault="00DE574A" w:rsidP="00DE574A">
      <w:pPr>
        <w:rPr>
          <w:lang w:val="ru-RU"/>
        </w:rPr>
      </w:pPr>
    </w:p>
    <w:p w:rsidR="00FF192C" w:rsidRDefault="00007C52" w:rsidP="00FF192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>
        <w:rPr>
          <w:rFonts w:ascii="Times New Roman" w:eastAsia="TimesNewRoman" w:hAnsi="Times New Roman"/>
          <w:lang w:val="ru-RU" w:bidi="ar-SA"/>
        </w:rPr>
        <w:t>Такое представление хорошо своей простотой, однако, поиск в таблице (если только это не хэш-таблица или дерево) производится за линейное время</w:t>
      </w:r>
      <w:r w:rsidR="00536F03">
        <w:rPr>
          <w:rFonts w:ascii="Times New Roman" w:eastAsia="TimesNewRoman" w:hAnsi="Times New Roman"/>
          <w:lang w:val="ru-RU" w:bidi="ar-SA"/>
        </w:rPr>
        <w:t xml:space="preserve"> и в случае значительного размера таблицы это время может стать весьма существенным</w:t>
      </w:r>
      <w:r>
        <w:rPr>
          <w:rFonts w:ascii="Times New Roman" w:eastAsia="TimesNewRoman" w:hAnsi="Times New Roman"/>
          <w:lang w:val="ru-RU" w:bidi="ar-SA"/>
        </w:rPr>
        <w:t>.</w:t>
      </w:r>
      <w:r w:rsidR="00536F03">
        <w:rPr>
          <w:rFonts w:ascii="Times New Roman" w:eastAsia="TimesNewRoman" w:hAnsi="Times New Roman"/>
          <w:lang w:val="ru-RU" w:bidi="ar-SA"/>
        </w:rPr>
        <w:t xml:space="preserve"> </w:t>
      </w:r>
    </w:p>
    <w:p w:rsidR="00536F03" w:rsidRDefault="00536F03" w:rsidP="00FF192C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>
        <w:rPr>
          <w:rFonts w:ascii="Times New Roman" w:eastAsia="TimesNewRoman" w:hAnsi="Times New Roman"/>
          <w:lang w:val="ru-RU" w:bidi="ar-SA"/>
        </w:rPr>
        <w:t>Другое представление множества словоформ - двоичное дерево.</w:t>
      </w:r>
    </w:p>
    <w:p w:rsidR="0045593B" w:rsidRDefault="0045593B" w:rsidP="0045593B">
      <w:pPr>
        <w:keepNext/>
        <w:autoSpaceDE w:val="0"/>
        <w:autoSpaceDN w:val="0"/>
        <w:adjustRightInd w:val="0"/>
        <w:spacing w:line="360" w:lineRule="auto"/>
        <w:jc w:val="center"/>
      </w:pPr>
      <w:r>
        <w:rPr>
          <w:rFonts w:ascii="Times New Roman" w:eastAsia="TimesNewRoman" w:hAnsi="Times New Roman"/>
          <w:noProof/>
          <w:lang w:val="ru-RU" w:eastAsia="ru-RU" w:bidi="ar-SA"/>
        </w:rPr>
        <w:lastRenderedPageBreak/>
        <w:drawing>
          <wp:inline distT="0" distB="0" distL="0" distR="0">
            <wp:extent cx="5935345" cy="3275330"/>
            <wp:effectExtent l="19050" t="0" r="825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27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93B" w:rsidRPr="0045593B" w:rsidRDefault="0045593B" w:rsidP="0045593B">
      <w:pPr>
        <w:pStyle w:val="af7"/>
        <w:spacing w:line="360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45593B">
        <w:rPr>
          <w:rFonts w:ascii="Times New Roman" w:hAnsi="Times New Roman"/>
          <w:color w:val="auto"/>
          <w:sz w:val="24"/>
          <w:szCs w:val="24"/>
          <w:lang w:val="ru-RU"/>
        </w:rPr>
        <w:t xml:space="preserve">Рисунок </w:t>
      </w:r>
      <w:r w:rsidR="00910510" w:rsidRPr="0045593B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593B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Pr="0045593B">
        <w:rPr>
          <w:rFonts w:ascii="Times New Roman" w:hAnsi="Times New Roman"/>
          <w:color w:val="auto"/>
          <w:sz w:val="24"/>
          <w:szCs w:val="24"/>
        </w:rPr>
        <w:instrText>SEQ</w:instrText>
      </w:r>
      <w:r w:rsidRPr="0045593B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Рисунок \* </w:instrText>
      </w:r>
      <w:r w:rsidRPr="0045593B">
        <w:rPr>
          <w:rFonts w:ascii="Times New Roman" w:hAnsi="Times New Roman"/>
          <w:color w:val="auto"/>
          <w:sz w:val="24"/>
          <w:szCs w:val="24"/>
        </w:rPr>
        <w:instrText>ARABIC</w:instrText>
      </w:r>
      <w:r w:rsidRPr="0045593B">
        <w:rPr>
          <w:rFonts w:ascii="Times New Roman" w:hAnsi="Times New Roman"/>
          <w:color w:val="auto"/>
          <w:sz w:val="24"/>
          <w:szCs w:val="24"/>
          <w:lang w:val="ru-RU"/>
        </w:rPr>
        <w:instrText xml:space="preserve"> </w:instrText>
      </w:r>
      <w:r w:rsidR="00910510" w:rsidRPr="0045593B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auto"/>
          <w:sz w:val="24"/>
          <w:szCs w:val="24"/>
          <w:lang w:val="ru-RU"/>
        </w:rPr>
        <w:t>18</w:t>
      </w:r>
      <w:r w:rsidR="00910510" w:rsidRPr="0045593B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593B">
        <w:rPr>
          <w:rFonts w:ascii="Times New Roman" w:hAnsi="Times New Roman"/>
          <w:color w:val="auto"/>
          <w:sz w:val="24"/>
          <w:szCs w:val="24"/>
          <w:lang w:val="ru-RU"/>
        </w:rPr>
        <w:t>. Пример двоичного дерева для осуществления морфологического анализа словоформ.</w:t>
      </w:r>
    </w:p>
    <w:p w:rsidR="0045593B" w:rsidRPr="00D86D8E" w:rsidRDefault="00D86D8E" w:rsidP="00D86D8E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Такое представление гарантирует логарифмическое число операций сравнения и логарифмическое время при поиске.</w:t>
      </w:r>
    </w:p>
    <w:p w:rsidR="00960D85" w:rsidRDefault="00386351" w:rsidP="0038635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 w:rsidRPr="00386351">
        <w:rPr>
          <w:rFonts w:ascii="Times New Roman" w:eastAsia="TimesNewRoman" w:hAnsi="Times New Roman"/>
          <w:lang w:val="ru-RU" w:bidi="ar-SA"/>
        </w:rPr>
        <w:t>Следует заметить, что скорость работы морфологического анализа будет сильно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386351">
        <w:rPr>
          <w:rFonts w:ascii="Times New Roman" w:eastAsia="TimesNewRoman" w:hAnsi="Times New Roman"/>
          <w:lang w:val="ru-RU" w:bidi="ar-SA"/>
        </w:rPr>
        <w:t>зависеть от задач, которые перед ним ставятся. Так, например, если у нас имеется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386351">
        <w:rPr>
          <w:rFonts w:ascii="Times New Roman" w:eastAsia="TimesNewRoman" w:hAnsi="Times New Roman"/>
          <w:lang w:val="ru-RU" w:bidi="ar-SA"/>
        </w:rPr>
        <w:t>поисковая система, задача которой найти все вхождения данного слова в документах</w:t>
      </w:r>
      <w:r>
        <w:rPr>
          <w:rFonts w:ascii="Times New Roman" w:eastAsia="TimesNewRoman" w:hAnsi="Times New Roman"/>
          <w:lang w:val="ru-RU" w:bidi="ar-SA"/>
        </w:rPr>
        <w:t xml:space="preserve">, </w:t>
      </w:r>
      <w:r w:rsidRPr="00386351">
        <w:rPr>
          <w:rFonts w:ascii="Times New Roman" w:eastAsia="TimesNewRoman" w:hAnsi="Times New Roman"/>
          <w:lang w:val="ru-RU" w:bidi="ar-SA"/>
        </w:rPr>
        <w:t>вне зависимости от формы слова, то нам вполне достаточно вернуть лишь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386351">
        <w:rPr>
          <w:rFonts w:ascii="Times New Roman" w:eastAsia="TimesNewRoman" w:hAnsi="Times New Roman"/>
          <w:lang w:val="ru-RU" w:bidi="ar-SA"/>
        </w:rPr>
        <w:t>нормальную форму слова. Если мы хотим ранжировать поиск в зависимости от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386351">
        <w:rPr>
          <w:rFonts w:ascii="Times New Roman" w:eastAsia="TimesNewRoman" w:hAnsi="Times New Roman"/>
          <w:lang w:val="ru-RU" w:bidi="ar-SA"/>
        </w:rPr>
        <w:t>совпадений морфологических параметров, или, как в нашем случае, морфологические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386351">
        <w:rPr>
          <w:rFonts w:ascii="Times New Roman" w:eastAsia="TimesNewRoman" w:hAnsi="Times New Roman"/>
          <w:lang w:val="ru-RU" w:bidi="ar-SA"/>
        </w:rPr>
        <w:t>параметры будут входить в критерий оценки, то для добавления параметров к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386351">
        <w:rPr>
          <w:rFonts w:ascii="Times New Roman" w:eastAsia="TimesNewRoman" w:hAnsi="Times New Roman"/>
          <w:lang w:val="ru-RU" w:bidi="ar-SA"/>
        </w:rPr>
        <w:t>результату и их обработки потребуется еще некоторое время. Кроме того</w:t>
      </w:r>
      <w:r>
        <w:rPr>
          <w:rFonts w:ascii="Times New Roman" w:eastAsia="TimesNewRoman" w:hAnsi="Times New Roman"/>
          <w:lang w:val="ru-RU" w:bidi="ar-SA"/>
        </w:rPr>
        <w:t xml:space="preserve">, </w:t>
      </w:r>
      <w:r w:rsidRPr="00386351">
        <w:rPr>
          <w:rFonts w:ascii="Times New Roman" w:eastAsia="TimesNewRoman" w:hAnsi="Times New Roman"/>
          <w:lang w:val="ru-RU" w:bidi="ar-SA"/>
        </w:rPr>
        <w:t>морфологический анализ может хранить и семантическую информацию, добавление</w:t>
      </w:r>
      <w:r>
        <w:rPr>
          <w:rFonts w:ascii="Times New Roman" w:eastAsia="TimesNewRoman" w:hAnsi="Times New Roman"/>
          <w:lang w:val="ru-RU" w:bidi="ar-SA"/>
        </w:rPr>
        <w:t xml:space="preserve"> </w:t>
      </w:r>
      <w:r w:rsidRPr="00386351">
        <w:rPr>
          <w:rFonts w:ascii="Times New Roman" w:eastAsia="TimesNewRoman" w:hAnsi="Times New Roman"/>
          <w:lang w:val="ru-RU" w:bidi="ar-SA"/>
        </w:rPr>
        <w:t>которой к результату еще снизит скорость работы.</w:t>
      </w:r>
      <w:r w:rsidR="00506296">
        <w:rPr>
          <w:rFonts w:ascii="Times New Roman" w:eastAsia="TimesNewRoman" w:hAnsi="Times New Roman"/>
          <w:lang w:val="ru-RU" w:bidi="ar-SA"/>
        </w:rPr>
        <w:t xml:space="preserve"> </w:t>
      </w:r>
    </w:p>
    <w:p w:rsidR="00506296" w:rsidRDefault="00506296" w:rsidP="0038635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" w:hAnsi="Times New Roman"/>
          <w:lang w:val="ru-RU" w:bidi="ar-SA"/>
        </w:rPr>
      </w:pPr>
      <w:r>
        <w:rPr>
          <w:rFonts w:ascii="Times New Roman" w:eastAsia="TimesNewRoman" w:hAnsi="Times New Roman"/>
          <w:lang w:val="ru-RU" w:bidi="ar-SA"/>
        </w:rPr>
        <w:t xml:space="preserve">Помимо бинарного дерево, существуют и другие представления морфологическийх словарей (троичные дересья и </w:t>
      </w:r>
      <w:r w:rsidRPr="00506296">
        <w:rPr>
          <w:rFonts w:ascii="Times New Roman" w:eastAsia="TimesNewRoman" w:hAnsi="Times New Roman"/>
          <w:lang w:val="ru-RU" w:bidi="ar-SA"/>
        </w:rPr>
        <w:t>“</w:t>
      </w:r>
      <w:r>
        <w:rPr>
          <w:rFonts w:ascii="Times New Roman" w:eastAsia="TimesNewRoman" w:hAnsi="Times New Roman"/>
          <w:lang w:bidi="ar-SA"/>
        </w:rPr>
        <w:t>try</w:t>
      </w:r>
      <w:r w:rsidRPr="00506296">
        <w:rPr>
          <w:rFonts w:ascii="Times New Roman" w:eastAsia="TimesNewRoman" w:hAnsi="Times New Roman"/>
          <w:lang w:val="ru-RU" w:bidi="ar-SA"/>
        </w:rPr>
        <w:t>”</w:t>
      </w:r>
      <w:r>
        <w:rPr>
          <w:rFonts w:ascii="Times New Roman" w:eastAsia="TimesNewRoman" w:hAnsi="Times New Roman"/>
          <w:lang w:val="ru-RU" w:bidi="ar-SA"/>
        </w:rPr>
        <w:t xml:space="preserve">-стрктуры). Мы будем полагать далее, что морфологический словарь представлен в виде </w:t>
      </w:r>
      <w:r w:rsidR="000A763D">
        <w:rPr>
          <w:rFonts w:ascii="Times New Roman" w:eastAsia="TimesNewRoman" w:hAnsi="Times New Roman"/>
          <w:lang w:val="ru-RU" w:bidi="ar-SA"/>
        </w:rPr>
        <w:t>бинарного дерева.</w:t>
      </w:r>
    </w:p>
    <w:p w:rsidR="000A763D" w:rsidRDefault="002C04A1" w:rsidP="002C04A1">
      <w:pPr>
        <w:pStyle w:val="2"/>
        <w:rPr>
          <w:rFonts w:eastAsia="TimesNewRoman"/>
          <w:lang w:val="ru-RU" w:bidi="ar-SA"/>
        </w:rPr>
      </w:pPr>
      <w:r>
        <w:rPr>
          <w:rFonts w:eastAsia="TimesNewRoman"/>
          <w:lang w:val="ru-RU" w:bidi="ar-SA"/>
        </w:rPr>
        <w:t xml:space="preserve">Структуры данных </w:t>
      </w:r>
    </w:p>
    <w:p w:rsidR="00A42023" w:rsidRPr="00A42023" w:rsidRDefault="002C04A1" w:rsidP="002C04A1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В данном разделе описывается представление бинаного дерева в памяти ЭВМ и используемые структуры данных.</w:t>
      </w:r>
      <w:r w:rsidR="00187C43">
        <w:rPr>
          <w:rFonts w:ascii="Times New Roman" w:hAnsi="Times New Roman"/>
          <w:lang w:val="ru-RU" w:bidi="ar-SA"/>
        </w:rPr>
        <w:t xml:space="preserve"> Поскольку </w:t>
      </w:r>
      <w:r w:rsidR="00187C43">
        <w:rPr>
          <w:rFonts w:ascii="Times New Roman" w:hAnsi="Times New Roman"/>
          <w:lang w:bidi="ar-SA"/>
        </w:rPr>
        <w:t>GPU</w:t>
      </w:r>
      <w:r w:rsidR="00187C43">
        <w:rPr>
          <w:rFonts w:ascii="Times New Roman" w:hAnsi="Times New Roman"/>
          <w:lang w:val="ru-RU" w:bidi="ar-SA"/>
        </w:rPr>
        <w:t xml:space="preserve"> обладает рядом особенностей и </w:t>
      </w:r>
      <w:proofErr w:type="spellStart"/>
      <w:r w:rsidR="00187C43">
        <w:rPr>
          <w:rFonts w:ascii="Times New Roman" w:hAnsi="Times New Roman"/>
          <w:lang w:val="ru-RU" w:bidi="ar-SA"/>
        </w:rPr>
        <w:t>исеет</w:t>
      </w:r>
      <w:proofErr w:type="spellEnd"/>
      <w:r w:rsidR="00187C43">
        <w:rPr>
          <w:rFonts w:ascii="Times New Roman" w:hAnsi="Times New Roman"/>
          <w:lang w:val="ru-RU" w:bidi="ar-SA"/>
        </w:rPr>
        <w:t xml:space="preserve"> свое адресное пространство, для эффективной реализации операции поиска в дереве </w:t>
      </w:r>
      <w:r w:rsidR="00187C43">
        <w:rPr>
          <w:rFonts w:ascii="Times New Roman" w:hAnsi="Times New Roman"/>
          <w:lang w:val="ru-RU" w:bidi="ar-SA"/>
        </w:rPr>
        <w:lastRenderedPageBreak/>
        <w:t xml:space="preserve">требуется специальное представление отличное от традиционного представление, принятого в </w:t>
      </w:r>
      <w:proofErr w:type="spellStart"/>
      <w:r w:rsidR="00187C43">
        <w:rPr>
          <w:rFonts w:ascii="Times New Roman" w:hAnsi="Times New Roman"/>
          <w:lang w:val="ru-RU" w:bidi="ar-SA"/>
        </w:rPr>
        <w:t>яыках</w:t>
      </w:r>
      <w:proofErr w:type="spellEnd"/>
      <w:r w:rsidR="00187C43">
        <w:rPr>
          <w:rFonts w:ascii="Times New Roman" w:hAnsi="Times New Roman"/>
          <w:lang w:val="ru-RU" w:bidi="ar-SA"/>
        </w:rPr>
        <w:t xml:space="preserve"> </w:t>
      </w:r>
      <w:r w:rsidR="00187C43">
        <w:rPr>
          <w:rFonts w:ascii="Times New Roman" w:hAnsi="Times New Roman"/>
          <w:lang w:bidi="ar-SA"/>
        </w:rPr>
        <w:t>C</w:t>
      </w:r>
      <w:r w:rsidR="00187C43" w:rsidRPr="00187C43">
        <w:rPr>
          <w:rFonts w:ascii="Times New Roman" w:hAnsi="Times New Roman"/>
          <w:lang w:val="ru-RU" w:bidi="ar-SA"/>
        </w:rPr>
        <w:t xml:space="preserve"> </w:t>
      </w:r>
      <w:r w:rsidR="00187C43">
        <w:rPr>
          <w:rFonts w:ascii="Times New Roman" w:hAnsi="Times New Roman"/>
          <w:lang w:val="ru-RU" w:bidi="ar-SA"/>
        </w:rPr>
        <w:t>и</w:t>
      </w:r>
      <w:r w:rsidR="00187C43" w:rsidRPr="00187C43">
        <w:rPr>
          <w:rFonts w:ascii="Times New Roman" w:hAnsi="Times New Roman"/>
          <w:lang w:val="ru-RU" w:bidi="ar-SA"/>
        </w:rPr>
        <w:t xml:space="preserve"> </w:t>
      </w:r>
      <w:r w:rsidR="00187C43">
        <w:rPr>
          <w:rFonts w:ascii="Times New Roman" w:hAnsi="Times New Roman"/>
          <w:lang w:bidi="ar-SA"/>
        </w:rPr>
        <w:t>C</w:t>
      </w:r>
      <w:r w:rsidR="00187C43" w:rsidRPr="00187C43">
        <w:rPr>
          <w:rFonts w:ascii="Times New Roman" w:hAnsi="Times New Roman"/>
          <w:lang w:val="ru-RU" w:bidi="ar-SA"/>
        </w:rPr>
        <w:t>++</w:t>
      </w:r>
      <w:r w:rsidR="000E7719">
        <w:rPr>
          <w:rFonts w:ascii="Times New Roman" w:hAnsi="Times New Roman"/>
          <w:lang w:val="ru-RU" w:bidi="ar-SA"/>
        </w:rPr>
        <w:t xml:space="preserve"> основанного на указателях и динамическом выделении памяти под каждый узел</w:t>
      </w:r>
      <w:r w:rsidR="00187C43" w:rsidRPr="00187C43">
        <w:rPr>
          <w:rFonts w:ascii="Times New Roman" w:hAnsi="Times New Roman"/>
          <w:lang w:val="ru-RU" w:bidi="ar-SA"/>
        </w:rPr>
        <w:t>.</w:t>
      </w:r>
    </w:p>
    <w:p w:rsidR="00A42023" w:rsidRPr="00CB2A91" w:rsidRDefault="00A42023" w:rsidP="00A42023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 xml:space="preserve">Дерево представлено </w:t>
      </w:r>
      <w:r w:rsidRPr="00BF06AC">
        <w:rPr>
          <w:rFonts w:ascii="Times New Roman" w:hAnsi="Times New Roman"/>
          <w:lang w:val="ru-RU" w:bidi="ar-SA"/>
        </w:rPr>
        <w:t>4</w:t>
      </w:r>
      <w:r>
        <w:rPr>
          <w:rFonts w:ascii="Times New Roman" w:hAnsi="Times New Roman"/>
          <w:lang w:val="ru-RU" w:bidi="ar-SA"/>
        </w:rPr>
        <w:t xml:space="preserve"> массивами данных</w:t>
      </w:r>
      <w:r w:rsidR="00CB2A91">
        <w:rPr>
          <w:rFonts w:ascii="Times New Roman" w:hAnsi="Times New Roman"/>
          <w:lang w:val="ru-RU" w:bidi="ar-SA"/>
        </w:rPr>
        <w:t>:</w:t>
      </w:r>
    </w:p>
    <w:p w:rsidR="00A42023" w:rsidRPr="00BF06AC" w:rsidRDefault="00A42023" w:rsidP="00A42023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::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&lt;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&gt;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</w:t>
      </w:r>
      <w:r w:rsidRPr="00BF06AC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;</w:t>
      </w:r>
    </w:p>
    <w:p w:rsidR="00CA1130" w:rsidRDefault="00CA1130" w:rsidP="00A42023">
      <w:pPr>
        <w:autoSpaceDE w:val="0"/>
        <w:autoSpaceDN w:val="0"/>
        <w:adjustRightInd w:val="0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</w:p>
    <w:p w:rsidR="00A42023" w:rsidRDefault="00A42023" w:rsidP="00A42023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 xml:space="preserve">&gt;        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m_wordPositions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A42023" w:rsidRPr="00DE14D0" w:rsidRDefault="00A42023" w:rsidP="00A42023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Character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 xml:space="preserve">&gt;  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m_treeWordsData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A1130" w:rsidRPr="00DE14D0" w:rsidRDefault="00CA1130" w:rsidP="00A42023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F15C56" w:rsidRDefault="00F15C56" w:rsidP="00A42023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 xml:space="preserve">&gt;         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m_other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Positions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A42023" w:rsidRDefault="00A42023" w:rsidP="00A42023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vector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Character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 xml:space="preserve">&gt;   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m_treeOther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</w:t>
      </w:r>
      <w:r w:rsidRPr="00A42023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A42023" w:rsidRPr="00A42023" w:rsidRDefault="00A42023" w:rsidP="00A42023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 xml:space="preserve">Где </w:t>
      </w:r>
      <w:proofErr w:type="spellStart"/>
      <w:r>
        <w:rPr>
          <w:rFonts w:ascii="Times New Roman" w:hAnsi="Times New Roman"/>
          <w:lang w:bidi="ar-SA"/>
        </w:rPr>
        <w:t>StrTreeNode</w:t>
      </w:r>
      <w:proofErr w:type="spellEnd"/>
      <w:r w:rsidRPr="00A42023">
        <w:rPr>
          <w:rFonts w:ascii="Times New Roman" w:hAnsi="Times New Roman"/>
          <w:lang w:val="ru-RU" w:bidi="ar-SA"/>
        </w:rPr>
        <w:t xml:space="preserve"> </w:t>
      </w:r>
      <w:r>
        <w:rPr>
          <w:rFonts w:ascii="Times New Roman" w:hAnsi="Times New Roman"/>
          <w:lang w:val="ru-RU" w:bidi="ar-SA"/>
        </w:rPr>
        <w:t>представляет из себя структуру следующего вида</w:t>
      </w:r>
      <w:r w:rsidRPr="00A42023">
        <w:rPr>
          <w:rFonts w:ascii="Times New Roman" w:hAnsi="Times New Roman"/>
          <w:lang w:val="ru-RU" w:bidi="ar-SA"/>
        </w:rPr>
        <w:t>:</w:t>
      </w:r>
    </w:p>
    <w:p w:rsidR="00A42023" w:rsidRPr="00BF06AC" w:rsidRDefault="00A42023" w:rsidP="00A42023">
      <w:pPr>
        <w:autoSpaceDE w:val="0"/>
        <w:autoSpaceDN w:val="0"/>
        <w:adjustRightInd w:val="0"/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</w:pP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struct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</w:p>
    <w:p w:rsidR="00A42023" w:rsidRPr="00BF06AC" w:rsidRDefault="00A42023" w:rsidP="00A42023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{  </w:t>
      </w:r>
    </w:p>
    <w:p w:rsidR="00A42023" w:rsidRPr="00BF06AC" w:rsidRDefault="00A42023" w:rsidP="00A42023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 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;</w:t>
      </w:r>
      <w:r w:rsidR="004D0BC8"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// </w:t>
      </w:r>
      <w:r w:rsidR="004D0BC8">
        <w:rPr>
          <w:rFonts w:ascii="Courier New" w:hAnsi="Courier New" w:cs="Courier New"/>
          <w:noProof/>
          <w:sz w:val="20"/>
          <w:szCs w:val="20"/>
          <w:lang w:val="ru-RU" w:bidi="ar-SA"/>
        </w:rPr>
        <w:t>упакованный</w:t>
      </w:r>
      <w:r w:rsidR="004D0BC8"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="004D0BC8">
        <w:rPr>
          <w:rFonts w:ascii="Courier New" w:hAnsi="Courier New" w:cs="Courier New"/>
          <w:noProof/>
          <w:sz w:val="20"/>
          <w:szCs w:val="20"/>
          <w:lang w:val="ru-RU" w:bidi="ar-SA"/>
        </w:rPr>
        <w:t>префикс</w:t>
      </w:r>
      <w:r w:rsidR="004D0BC8"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="004D0BC8">
        <w:rPr>
          <w:rFonts w:ascii="Courier New" w:hAnsi="Courier New" w:cs="Courier New"/>
          <w:noProof/>
          <w:sz w:val="20"/>
          <w:szCs w:val="20"/>
          <w:lang w:val="ru-RU" w:bidi="ar-SA"/>
        </w:rPr>
        <w:t>слова</w:t>
      </w:r>
      <w:r w:rsidR="004D0BC8"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(4 </w:t>
      </w:r>
      <w:r w:rsidR="004D0BC8">
        <w:rPr>
          <w:rFonts w:ascii="Courier New" w:hAnsi="Courier New" w:cs="Courier New"/>
          <w:noProof/>
          <w:sz w:val="20"/>
          <w:szCs w:val="20"/>
          <w:lang w:bidi="ar-SA"/>
        </w:rPr>
        <w:t>char</w:t>
      </w:r>
      <w:r w:rsidR="004D0BC8"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="004D0BC8">
        <w:rPr>
          <w:rFonts w:ascii="Courier New" w:hAnsi="Courier New" w:cs="Courier New"/>
          <w:noProof/>
          <w:sz w:val="20"/>
          <w:szCs w:val="20"/>
          <w:lang w:val="ru-RU" w:bidi="ar-SA"/>
        </w:rPr>
        <w:t>или</w:t>
      </w:r>
      <w:r w:rsidR="004D0BC8"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2 </w:t>
      </w:r>
      <w:r w:rsidR="004D0BC8">
        <w:rPr>
          <w:rFonts w:ascii="Courier New" w:hAnsi="Courier New" w:cs="Courier New"/>
          <w:noProof/>
          <w:sz w:val="20"/>
          <w:szCs w:val="20"/>
          <w:lang w:bidi="ar-SA"/>
        </w:rPr>
        <w:t>wchar</w:t>
      </w:r>
      <w:r w:rsidR="004D0BC8"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>_</w:t>
      </w:r>
      <w:r w:rsidR="004D0BC8">
        <w:rPr>
          <w:rFonts w:ascii="Courier New" w:hAnsi="Courier New" w:cs="Courier New"/>
          <w:noProof/>
          <w:sz w:val="20"/>
          <w:szCs w:val="20"/>
          <w:lang w:bidi="ar-SA"/>
        </w:rPr>
        <w:t>t</w:t>
      </w:r>
      <w:r w:rsidR="004D0BC8"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) </w:t>
      </w:r>
    </w:p>
    <w:p w:rsidR="00A42023" w:rsidRPr="004D0BC8" w:rsidRDefault="00A42023" w:rsidP="00A42023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BF06AC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 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4D0BC8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A42023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4D0BC8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</w:t>
      </w:r>
      <w:r w:rsidRPr="004D0BC8"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_</w:t>
      </w:r>
      <w:r w:rsidRPr="00A42023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</w:t>
      </w:r>
      <w:r w:rsidRPr="004D0BC8">
        <w:rPr>
          <w:rFonts w:ascii="Courier New" w:hAnsi="Courier New" w:cs="Courier New"/>
          <w:noProof/>
          <w:sz w:val="20"/>
          <w:szCs w:val="20"/>
          <w:lang w:val="ru-RU" w:bidi="ar-SA"/>
        </w:rPr>
        <w:t>;</w:t>
      </w:r>
      <w:r w:rsidR="004D0BC8" w:rsidRPr="004D0BC8"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//</w:t>
      </w:r>
      <w:r w:rsidR="004D0BC8">
        <w:rPr>
          <w:rFonts w:ascii="Courier New" w:hAnsi="Courier New" w:cs="Courier New"/>
          <w:noProof/>
          <w:sz w:val="20"/>
          <w:szCs w:val="20"/>
          <w:lang w:val="ru-RU" w:bidi="ar-SA"/>
        </w:rPr>
        <w:t>некоторые данные, в том числе число символов в слове</w:t>
      </w:r>
    </w:p>
    <w:p w:rsidR="00A42023" w:rsidRDefault="00A42023" w:rsidP="00A42023">
      <w:pPr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};</w:t>
      </w:r>
    </w:p>
    <w:p w:rsidR="00980DA1" w:rsidRDefault="00980DA1" w:rsidP="00980DA1">
      <w:pPr>
        <w:keepNext/>
        <w:spacing w:line="360" w:lineRule="auto"/>
        <w:jc w:val="both"/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5935345" cy="3225165"/>
            <wp:effectExtent l="19050" t="0" r="825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22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A86" w:rsidRPr="00743A86" w:rsidRDefault="00980DA1" w:rsidP="00743A86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980DA1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980DA1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980DA1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980DA1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19</w:t>
      </w:r>
      <w:r w:rsidR="00910510" w:rsidRPr="00980DA1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Планарное (линейное) представление </w:t>
      </w:r>
      <w:r w:rsidRPr="00980DA1">
        <w:rPr>
          <w:rFonts w:ascii="Times New Roman" w:hAnsi="Times New Roman"/>
          <w:color w:val="000000" w:themeColor="text1"/>
          <w:sz w:val="24"/>
          <w:szCs w:val="24"/>
        </w:rPr>
        <w:t>AVL</w:t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дерева в памяти ЭВМ (</w:t>
      </w:r>
      <w:r w:rsidRPr="00980DA1">
        <w:rPr>
          <w:rFonts w:ascii="Times New Roman" w:hAnsi="Times New Roman"/>
          <w:color w:val="000000" w:themeColor="text1"/>
          <w:sz w:val="24"/>
          <w:szCs w:val="24"/>
        </w:rPr>
        <w:t>CPU</w:t>
      </w:r>
      <w:r w:rsidRPr="00980DA1">
        <w:rPr>
          <w:rFonts w:ascii="Times New Roman" w:hAnsi="Times New Roman"/>
          <w:color w:val="000000" w:themeColor="text1"/>
          <w:sz w:val="24"/>
          <w:szCs w:val="24"/>
          <w:lang w:val="ru-RU"/>
        </w:rPr>
        <w:t>).</w:t>
      </w:r>
      <w:r w:rsidR="00C8257F" w:rsidRPr="00C8257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Ч</w:t>
      </w:r>
      <w:r w:rsidR="00C8257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асть дерева, относящаяся к ключам - </w:t>
      </w:r>
      <w:r w:rsid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>нормальным формам слов</w:t>
      </w:r>
      <w:r w:rsidR="00C8257F">
        <w:rPr>
          <w:rFonts w:ascii="Times New Roman" w:hAnsi="Times New Roman"/>
          <w:color w:val="000000" w:themeColor="text1"/>
          <w:sz w:val="24"/>
          <w:szCs w:val="24"/>
          <w:lang w:val="ru-RU"/>
        </w:rPr>
        <w:t>, по которым производится поиск.</w:t>
      </w:r>
    </w:p>
    <w:p w:rsidR="002C04A1" w:rsidRPr="00F03EB7" w:rsidRDefault="00CB2A91" w:rsidP="002C04A1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Т.к. морфологический с</w:t>
      </w:r>
      <w:r w:rsidR="00C30772">
        <w:rPr>
          <w:rFonts w:ascii="Times New Roman" w:hAnsi="Times New Roman"/>
          <w:lang w:val="ru-RU" w:bidi="ar-SA"/>
        </w:rPr>
        <w:t>л</w:t>
      </w:r>
      <w:r>
        <w:rPr>
          <w:rFonts w:ascii="Times New Roman" w:hAnsi="Times New Roman"/>
          <w:lang w:val="ru-RU" w:bidi="ar-SA"/>
        </w:rPr>
        <w:t>оварь  может быть представлен в виде</w:t>
      </w:r>
      <w:r w:rsidR="00F03EB7" w:rsidRPr="00F03EB7">
        <w:rPr>
          <w:rFonts w:ascii="Times New Roman" w:hAnsi="Times New Roman"/>
          <w:lang w:val="ru-RU" w:bidi="ar-SA"/>
        </w:rPr>
        <w:t xml:space="preserve"> неизменяемого</w:t>
      </w:r>
      <w:r>
        <w:rPr>
          <w:rFonts w:ascii="Times New Roman" w:hAnsi="Times New Roman"/>
          <w:lang w:val="ru-RU" w:bidi="ar-SA"/>
        </w:rPr>
        <w:t xml:space="preserve"> </w:t>
      </w:r>
      <w:r>
        <w:rPr>
          <w:rFonts w:ascii="Times New Roman" w:hAnsi="Times New Roman"/>
          <w:lang w:bidi="ar-SA"/>
        </w:rPr>
        <w:t>AVL</w:t>
      </w:r>
      <w:r>
        <w:rPr>
          <w:rFonts w:ascii="Times New Roman" w:hAnsi="Times New Roman"/>
          <w:lang w:val="ru-RU" w:bidi="ar-SA"/>
        </w:rPr>
        <w:t xml:space="preserve"> дерева (и поскольку между отсортированным массивом и </w:t>
      </w:r>
      <w:r>
        <w:rPr>
          <w:rFonts w:ascii="Times New Roman" w:hAnsi="Times New Roman"/>
          <w:lang w:bidi="ar-SA"/>
        </w:rPr>
        <w:t>AVL</w:t>
      </w:r>
      <w:r w:rsidR="00C30772">
        <w:rPr>
          <w:rFonts w:ascii="Times New Roman" w:hAnsi="Times New Roman"/>
          <w:lang w:val="ru-RU" w:bidi="ar-SA"/>
        </w:rPr>
        <w:t xml:space="preserve"> деревом может быть ус</w:t>
      </w:r>
      <w:r>
        <w:rPr>
          <w:rFonts w:ascii="Times New Roman" w:hAnsi="Times New Roman"/>
          <w:lang w:val="ru-RU" w:bidi="ar-SA"/>
        </w:rPr>
        <w:t>тановлено однозначное соответствие), хранить ссылки от родительского узла к дочерним не обязательно</w:t>
      </w:r>
      <w:r w:rsidRPr="00CB2A91">
        <w:rPr>
          <w:rFonts w:ascii="Times New Roman" w:hAnsi="Times New Roman"/>
          <w:lang w:val="ru-RU" w:bidi="ar-SA"/>
        </w:rPr>
        <w:t>.</w:t>
      </w:r>
      <w:r>
        <w:rPr>
          <w:rFonts w:ascii="Times New Roman" w:hAnsi="Times New Roman"/>
          <w:lang w:val="ru-RU" w:bidi="ar-SA"/>
        </w:rPr>
        <w:t xml:space="preserve"> Для идентификации узла достаточно знать его позицию в массиве</w:t>
      </w:r>
      <w:r w:rsidR="00C93DD0">
        <w:rPr>
          <w:rFonts w:ascii="Times New Roman" w:hAnsi="Times New Roman"/>
          <w:lang w:val="ru-RU" w:bidi="ar-SA"/>
        </w:rPr>
        <w:t xml:space="preserve"> и текущее расстояние до дочернего узла</w:t>
      </w:r>
      <w:r>
        <w:rPr>
          <w:rFonts w:ascii="Times New Roman" w:hAnsi="Times New Roman"/>
          <w:lang w:val="ru-RU" w:bidi="ar-SA"/>
        </w:rPr>
        <w:t>.</w:t>
      </w:r>
      <w:r w:rsidR="00C93DD0">
        <w:rPr>
          <w:rFonts w:ascii="Times New Roman" w:hAnsi="Times New Roman"/>
          <w:lang w:val="ru-RU" w:bidi="ar-SA"/>
        </w:rPr>
        <w:t xml:space="preserve"> В начале поиска это расстояние равно половине размера массива. При каждом шаге по дереву шаг уменьшается по определенному закону (</w:t>
      </w:r>
      <w:proofErr w:type="spellStart"/>
      <w:r w:rsidR="00C93DD0">
        <w:rPr>
          <w:rFonts w:ascii="Times New Roman" w:hAnsi="Times New Roman"/>
          <w:lang w:bidi="ar-SA"/>
        </w:rPr>
        <w:t>prev</w:t>
      </w:r>
      <w:proofErr w:type="spellEnd"/>
      <w:r w:rsidR="00C93DD0" w:rsidRPr="00C93DD0">
        <w:rPr>
          <w:rFonts w:ascii="Times New Roman" w:hAnsi="Times New Roman"/>
          <w:lang w:val="ru-RU" w:bidi="ar-SA"/>
        </w:rPr>
        <w:t xml:space="preserve">/2 </w:t>
      </w:r>
      <w:r w:rsidR="00C93DD0">
        <w:rPr>
          <w:rFonts w:ascii="Times New Roman" w:hAnsi="Times New Roman"/>
          <w:lang w:val="ru-RU" w:bidi="ar-SA"/>
        </w:rPr>
        <w:t xml:space="preserve">или </w:t>
      </w:r>
      <w:r w:rsidR="00C93DD0" w:rsidRPr="00C93DD0">
        <w:rPr>
          <w:rFonts w:ascii="Times New Roman" w:hAnsi="Times New Roman"/>
          <w:lang w:val="ru-RU" w:bidi="ar-SA"/>
        </w:rPr>
        <w:t>(</w:t>
      </w:r>
      <w:proofErr w:type="spellStart"/>
      <w:r w:rsidR="00C93DD0">
        <w:rPr>
          <w:rFonts w:ascii="Times New Roman" w:hAnsi="Times New Roman"/>
          <w:lang w:bidi="ar-SA"/>
        </w:rPr>
        <w:t>prev</w:t>
      </w:r>
      <w:proofErr w:type="spellEnd"/>
      <w:r w:rsidR="00C93DD0" w:rsidRPr="00C93DD0">
        <w:rPr>
          <w:rFonts w:ascii="Times New Roman" w:hAnsi="Times New Roman"/>
          <w:lang w:val="ru-RU" w:bidi="ar-SA"/>
        </w:rPr>
        <w:t>+1)/2</w:t>
      </w:r>
      <w:r w:rsidR="00C93DD0">
        <w:rPr>
          <w:rFonts w:ascii="Times New Roman" w:hAnsi="Times New Roman"/>
          <w:lang w:val="ru-RU" w:bidi="ar-SA"/>
        </w:rPr>
        <w:t>)</w:t>
      </w:r>
      <w:r w:rsidR="00945EF4" w:rsidRPr="00945EF4">
        <w:rPr>
          <w:rFonts w:ascii="Times New Roman" w:hAnsi="Times New Roman"/>
          <w:lang w:val="ru-RU" w:bidi="ar-SA"/>
        </w:rPr>
        <w:t xml:space="preserve"> </w:t>
      </w:r>
      <w:r w:rsidR="00945EF4">
        <w:rPr>
          <w:rFonts w:ascii="Times New Roman" w:hAnsi="Times New Roman"/>
          <w:lang w:val="ru-RU" w:bidi="ar-SA"/>
        </w:rPr>
        <w:t xml:space="preserve">в зависимости от того, был текущий шаг </w:t>
      </w:r>
      <w:proofErr w:type="spellStart"/>
      <w:r w:rsidR="00945EF4">
        <w:rPr>
          <w:rFonts w:ascii="Times New Roman" w:hAnsi="Times New Roman"/>
          <w:lang w:bidi="ar-SA"/>
        </w:rPr>
        <w:t>prev</w:t>
      </w:r>
      <w:proofErr w:type="spellEnd"/>
      <w:r w:rsidR="00945EF4">
        <w:rPr>
          <w:rFonts w:ascii="Times New Roman" w:hAnsi="Times New Roman"/>
          <w:lang w:val="ru-RU" w:bidi="ar-SA"/>
        </w:rPr>
        <w:t xml:space="preserve"> четным</w:t>
      </w:r>
      <w:r w:rsidR="00F03EB7">
        <w:rPr>
          <w:rFonts w:ascii="Times New Roman" w:hAnsi="Times New Roman"/>
          <w:lang w:val="ru-RU" w:bidi="ar-SA"/>
        </w:rPr>
        <w:t xml:space="preserve"> (</w:t>
      </w:r>
      <w:proofErr w:type="spellStart"/>
      <w:r w:rsidR="00F03EB7">
        <w:rPr>
          <w:rFonts w:ascii="Times New Roman" w:hAnsi="Times New Roman"/>
          <w:lang w:bidi="ar-SA"/>
        </w:rPr>
        <w:t>prev</w:t>
      </w:r>
      <w:proofErr w:type="spellEnd"/>
      <w:r w:rsidR="00F03EB7" w:rsidRPr="00C93DD0">
        <w:rPr>
          <w:rFonts w:ascii="Times New Roman" w:hAnsi="Times New Roman"/>
          <w:lang w:val="ru-RU" w:bidi="ar-SA"/>
        </w:rPr>
        <w:t>/2</w:t>
      </w:r>
      <w:r w:rsidR="00F03EB7">
        <w:rPr>
          <w:rFonts w:ascii="Times New Roman" w:hAnsi="Times New Roman"/>
          <w:lang w:val="ru-RU" w:bidi="ar-SA"/>
        </w:rPr>
        <w:t xml:space="preserve">) </w:t>
      </w:r>
      <w:r w:rsidR="00945EF4">
        <w:rPr>
          <w:rFonts w:ascii="Times New Roman" w:hAnsi="Times New Roman"/>
          <w:lang w:val="ru-RU" w:bidi="ar-SA"/>
        </w:rPr>
        <w:t xml:space="preserve"> или нечетным</w:t>
      </w:r>
      <w:r w:rsidR="00F03EB7">
        <w:rPr>
          <w:rFonts w:ascii="Times New Roman" w:hAnsi="Times New Roman"/>
          <w:lang w:val="ru-RU" w:bidi="ar-SA"/>
        </w:rPr>
        <w:t xml:space="preserve"> (</w:t>
      </w:r>
      <w:r w:rsidR="00F03EB7" w:rsidRPr="00C93DD0">
        <w:rPr>
          <w:rFonts w:ascii="Times New Roman" w:hAnsi="Times New Roman"/>
          <w:lang w:val="ru-RU" w:bidi="ar-SA"/>
        </w:rPr>
        <w:t>(</w:t>
      </w:r>
      <w:proofErr w:type="spellStart"/>
      <w:r w:rsidR="00F03EB7">
        <w:rPr>
          <w:rFonts w:ascii="Times New Roman" w:hAnsi="Times New Roman"/>
          <w:lang w:bidi="ar-SA"/>
        </w:rPr>
        <w:t>prev</w:t>
      </w:r>
      <w:proofErr w:type="spellEnd"/>
      <w:r w:rsidR="00F03EB7" w:rsidRPr="00C93DD0">
        <w:rPr>
          <w:rFonts w:ascii="Times New Roman" w:hAnsi="Times New Roman"/>
          <w:lang w:val="ru-RU" w:bidi="ar-SA"/>
        </w:rPr>
        <w:t>+1)/2</w:t>
      </w:r>
      <w:r w:rsidR="00F03EB7">
        <w:rPr>
          <w:rFonts w:ascii="Times New Roman" w:hAnsi="Times New Roman"/>
          <w:lang w:val="ru-RU" w:bidi="ar-SA"/>
        </w:rPr>
        <w:t>)</w:t>
      </w:r>
      <w:r w:rsidR="00C93DD0">
        <w:rPr>
          <w:rFonts w:ascii="Times New Roman" w:hAnsi="Times New Roman"/>
          <w:lang w:val="ru-RU" w:bidi="ar-SA"/>
        </w:rPr>
        <w:t>.</w:t>
      </w:r>
    </w:p>
    <w:p w:rsidR="00BF06AC" w:rsidRDefault="00BF06AC" w:rsidP="002C04A1">
      <w:pPr>
        <w:spacing w:line="360" w:lineRule="auto"/>
        <w:jc w:val="both"/>
        <w:rPr>
          <w:rFonts w:ascii="Times New Roman" w:hAnsi="Times New Roman"/>
          <w:lang w:val="ru-RU"/>
        </w:rPr>
      </w:pPr>
      <w:proofErr w:type="spellStart"/>
      <w:r w:rsidRPr="00BF06AC">
        <w:rPr>
          <w:rFonts w:ascii="Times New Roman" w:hAnsi="Times New Roman"/>
          <w:bCs/>
          <w:i/>
          <w:u w:val="single"/>
          <w:lang w:val="ru-RU"/>
        </w:rPr>
        <w:lastRenderedPageBreak/>
        <w:t>АВЛ-дерево</w:t>
      </w:r>
      <w:proofErr w:type="spellEnd"/>
      <w:r w:rsidRPr="00BF06AC">
        <w:rPr>
          <w:rFonts w:ascii="Times New Roman" w:hAnsi="Times New Roman"/>
          <w:lang w:val="ru-RU"/>
        </w:rPr>
        <w:t xml:space="preserve"> — сбалансированное по высоте </w:t>
      </w:r>
      <w:hyperlink r:id="rId30" w:tooltip="Двоичное дерево поиска" w:history="1">
        <w:r w:rsidRPr="00017271">
          <w:rPr>
            <w:rStyle w:val="af3"/>
            <w:rFonts w:ascii="Times New Roman" w:hAnsi="Times New Roman"/>
            <w:color w:val="000000" w:themeColor="text1"/>
            <w:u w:val="none"/>
            <w:lang w:val="ru-RU"/>
          </w:rPr>
          <w:t>двоичное дерево поиска</w:t>
        </w:r>
      </w:hyperlink>
      <w:r w:rsidRPr="00BF06AC">
        <w:rPr>
          <w:rFonts w:ascii="Times New Roman" w:hAnsi="Times New Roman"/>
          <w:lang w:val="ru-RU"/>
        </w:rPr>
        <w:t>: для каждой его вершины высота её двух поддеревьев различается не более чем на 1.</w:t>
      </w:r>
    </w:p>
    <w:p w:rsidR="00743A86" w:rsidRPr="00743A86" w:rsidRDefault="002B6320" w:rsidP="00743A86">
      <w:pPr>
        <w:keepNext/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noProof/>
          <w:color w:val="000000" w:themeColor="text1"/>
          <w:lang w:val="ru-RU" w:eastAsia="ru-RU" w:bidi="ar-SA"/>
        </w:rPr>
        <w:drawing>
          <wp:inline distT="0" distB="0" distL="0" distR="0">
            <wp:extent cx="5935345" cy="3125470"/>
            <wp:effectExtent l="19050" t="0" r="8255" b="0"/>
            <wp:docPr id="2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12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A86" w:rsidRPr="00743A86" w:rsidRDefault="00743A86" w:rsidP="00743A86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743A86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743A86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743A86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743A86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A96E3A" w:rsidRPr="00320919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20</w:t>
      </w:r>
      <w:r w:rsidR="00910510" w:rsidRPr="00743A86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Планарное (линейное) представление </w:t>
      </w:r>
      <w:r w:rsidRPr="00743A86">
        <w:rPr>
          <w:rFonts w:ascii="Times New Roman" w:hAnsi="Times New Roman"/>
          <w:color w:val="000000" w:themeColor="text1"/>
          <w:sz w:val="24"/>
          <w:szCs w:val="24"/>
        </w:rPr>
        <w:t>AVL</w: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дерева в памяти ЭВМ (</w:t>
      </w:r>
      <w:r w:rsidRPr="00743A86">
        <w:rPr>
          <w:rFonts w:ascii="Times New Roman" w:hAnsi="Times New Roman"/>
          <w:color w:val="000000" w:themeColor="text1"/>
          <w:sz w:val="24"/>
          <w:szCs w:val="24"/>
        </w:rPr>
        <w:t>CPU</w: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r w:rsidRPr="00743A86">
        <w:rPr>
          <w:rFonts w:ascii="Times New Roman" w:hAnsi="Times New Roman"/>
          <w:color w:val="000000" w:themeColor="text1"/>
          <w:sz w:val="24"/>
          <w:szCs w:val="24"/>
        </w:rPr>
        <w:t>GPU</w: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>). Часть дере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ва, отвечающая за хранение морфологических данных</w:t>
      </w:r>
      <w:r w:rsidR="002B632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"</w:t>
      </w:r>
      <w:proofErr w:type="spellStart"/>
      <w:r w:rsidR="002B6320">
        <w:rPr>
          <w:rFonts w:ascii="Times New Roman" w:hAnsi="Times New Roman"/>
          <w:color w:val="000000" w:themeColor="text1"/>
          <w:sz w:val="24"/>
          <w:szCs w:val="24"/>
          <w:lang w:val="ru-RU"/>
        </w:rPr>
        <w:t>raw</w:t>
      </w:r>
      <w:proofErr w:type="spellEnd"/>
      <w:r w:rsidR="002B6320">
        <w:rPr>
          <w:rFonts w:ascii="Times New Roman" w:hAnsi="Times New Roman"/>
          <w:color w:val="000000" w:themeColor="text1"/>
          <w:sz w:val="24"/>
          <w:szCs w:val="24"/>
          <w:lang w:val="ru-RU"/>
        </w:rPr>
        <w:t>" формате</w:t>
      </w:r>
      <w:r w:rsidRPr="00743A86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855AE9" w:rsidRPr="00174AF4" w:rsidRDefault="00684394" w:rsidP="00174AF4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Поскольку, </w:t>
      </w:r>
      <w:proofErr w:type="spellStart"/>
      <w:r>
        <w:rPr>
          <w:rFonts w:ascii="Times New Roman" w:hAnsi="Times New Roman"/>
          <w:bCs/>
          <w:lang w:val="ru-RU"/>
        </w:rPr>
        <w:t>m_tree</w:t>
      </w:r>
      <w:proofErr w:type="spellEnd"/>
      <w:r>
        <w:rPr>
          <w:rFonts w:ascii="Times New Roman" w:hAnsi="Times New Roman"/>
          <w:bCs/>
        </w:rPr>
        <w:t>O</w:t>
      </w:r>
      <w:proofErr w:type="spellStart"/>
      <w:r>
        <w:rPr>
          <w:rFonts w:ascii="Times New Roman" w:hAnsi="Times New Roman"/>
          <w:bCs/>
          <w:lang w:val="ru-RU"/>
        </w:rPr>
        <w:t>therData</w:t>
      </w:r>
      <w:proofErr w:type="spellEnd"/>
      <w:r>
        <w:rPr>
          <w:rFonts w:ascii="Times New Roman" w:hAnsi="Times New Roman"/>
          <w:bCs/>
          <w:lang w:val="ru-RU"/>
        </w:rPr>
        <w:t xml:space="preserve"> представляет из себя массив байт, х</w:t>
      </w:r>
      <w:r w:rsidR="007971C9" w:rsidRPr="007971C9">
        <w:rPr>
          <w:rFonts w:ascii="Times New Roman" w:hAnsi="Times New Roman"/>
          <w:bCs/>
          <w:lang w:val="ru-RU"/>
        </w:rPr>
        <w:t xml:space="preserve">ранение </w:t>
      </w:r>
      <w:r w:rsidR="007971C9">
        <w:rPr>
          <w:rFonts w:ascii="Times New Roman" w:hAnsi="Times New Roman"/>
          <w:lang w:val="ru-RU"/>
        </w:rPr>
        <w:t>самих морфологических данных</w:t>
      </w:r>
      <w:r w:rsidR="00174AF4">
        <w:rPr>
          <w:rFonts w:ascii="Times New Roman" w:hAnsi="Times New Roman"/>
          <w:lang w:val="ru-RU"/>
        </w:rPr>
        <w:t xml:space="preserve"> (число, род, падеж </w:t>
      </w:r>
      <w:proofErr w:type="spellStart"/>
      <w:r w:rsidR="00174AF4">
        <w:rPr>
          <w:rFonts w:ascii="Times New Roman" w:hAnsi="Times New Roman"/>
          <w:lang w:val="ru-RU"/>
        </w:rPr>
        <w:t>и.т.д</w:t>
      </w:r>
      <w:proofErr w:type="spellEnd"/>
      <w:r w:rsidR="00174AF4">
        <w:rPr>
          <w:rFonts w:ascii="Times New Roman" w:hAnsi="Times New Roman"/>
          <w:lang w:val="ru-RU"/>
        </w:rPr>
        <w:t>)</w:t>
      </w:r>
      <w:r w:rsidR="007971C9">
        <w:rPr>
          <w:rFonts w:ascii="Times New Roman" w:hAnsi="Times New Roman"/>
          <w:lang w:val="ru-RU"/>
        </w:rPr>
        <w:t xml:space="preserve"> не специфицируется форматом</w:t>
      </w:r>
      <w:r w:rsidR="00174AF4">
        <w:rPr>
          <w:rFonts w:ascii="Times New Roman" w:hAnsi="Times New Roman"/>
          <w:lang w:val="ru-RU"/>
        </w:rPr>
        <w:t xml:space="preserve"> самого</w:t>
      </w:r>
      <w:r w:rsidR="007971C9">
        <w:rPr>
          <w:rFonts w:ascii="Times New Roman" w:hAnsi="Times New Roman"/>
          <w:lang w:val="ru-RU"/>
        </w:rPr>
        <w:t xml:space="preserve"> дерева </w:t>
      </w:r>
      <w:r w:rsidR="00174AF4">
        <w:rPr>
          <w:rFonts w:ascii="Times New Roman" w:hAnsi="Times New Roman"/>
          <w:lang w:val="ru-RU"/>
        </w:rPr>
        <w:t>и может иметь любое представление</w:t>
      </w:r>
      <w:r>
        <w:rPr>
          <w:rFonts w:ascii="Times New Roman" w:hAnsi="Times New Roman"/>
          <w:lang w:val="ru-RU"/>
        </w:rPr>
        <w:t xml:space="preserve"> вплоть до хранения иных индексов и указателей</w:t>
      </w:r>
      <w:r w:rsidR="007971C9">
        <w:rPr>
          <w:rFonts w:ascii="Times New Roman" w:hAnsi="Times New Roman"/>
          <w:lang w:val="ru-RU"/>
        </w:rPr>
        <w:t>.</w:t>
      </w:r>
    </w:p>
    <w:p w:rsidR="00945EF4" w:rsidRPr="00945EF4" w:rsidRDefault="00945EF4" w:rsidP="00945EF4">
      <w:pPr>
        <w:pStyle w:val="3"/>
        <w:rPr>
          <w:lang w:val="ru-RU" w:bidi="ar-SA"/>
        </w:rPr>
      </w:pPr>
      <w:r>
        <w:rPr>
          <w:lang w:val="ru-RU" w:bidi="ar-SA"/>
        </w:rPr>
        <w:t>Алгоритм поиска в бинарном</w:t>
      </w:r>
      <w:r w:rsidR="00BF06AC" w:rsidRPr="00BF06AC">
        <w:rPr>
          <w:lang w:val="ru-RU" w:bidi="ar-SA"/>
        </w:rPr>
        <w:t xml:space="preserve"> </w:t>
      </w:r>
      <w:r w:rsidR="00BF06AC">
        <w:rPr>
          <w:lang w:bidi="ar-SA"/>
        </w:rPr>
        <w:t>AVL</w:t>
      </w:r>
      <w:r>
        <w:rPr>
          <w:lang w:val="ru-RU" w:bidi="ar-SA"/>
        </w:rPr>
        <w:t xml:space="preserve"> дереве</w:t>
      </w:r>
      <w:r w:rsidR="006236FC" w:rsidRPr="00E55CA2">
        <w:rPr>
          <w:lang w:val="ru-RU" w:bidi="ar-SA"/>
        </w:rPr>
        <w:t xml:space="preserve"> (</w:t>
      </w:r>
      <w:r w:rsidR="006236FC">
        <w:rPr>
          <w:lang w:bidi="ar-SA"/>
        </w:rPr>
        <w:t>CPU</w:t>
      </w:r>
      <w:r w:rsidR="006236FC" w:rsidRPr="00E55CA2">
        <w:rPr>
          <w:lang w:val="ru-RU" w:bidi="ar-SA"/>
        </w:rPr>
        <w:t>)</w:t>
      </w:r>
      <w:r w:rsidRPr="00945EF4">
        <w:rPr>
          <w:lang w:val="ru-RU" w:bidi="ar-SA"/>
        </w:rPr>
        <w:t>:</w:t>
      </w:r>
    </w:p>
    <w:p w:rsidR="00917D1E" w:rsidRDefault="00E55CA2" w:rsidP="00457F89">
      <w:pPr>
        <w:spacing w:line="360" w:lineRule="auto"/>
        <w:jc w:val="both"/>
        <w:rPr>
          <w:rFonts w:ascii="Times New Roman" w:hAnsi="Times New Roman"/>
          <w:lang w:val="ru-RU" w:bidi="ar-SA"/>
        </w:rPr>
      </w:pPr>
      <w:r w:rsidRPr="00E55CA2">
        <w:rPr>
          <w:rFonts w:ascii="Times New Roman" w:hAnsi="Times New Roman"/>
          <w:lang w:val="ru-RU" w:bidi="ar-SA"/>
        </w:rPr>
        <w:t>В</w:t>
      </w:r>
      <w:r>
        <w:rPr>
          <w:rFonts w:ascii="Times New Roman" w:hAnsi="Times New Roman"/>
          <w:lang w:val="ru-RU" w:bidi="ar-SA"/>
        </w:rPr>
        <w:t xml:space="preserve"> описываемом алгоритме </w:t>
      </w:r>
      <w:r w:rsidR="00B96589">
        <w:rPr>
          <w:rFonts w:ascii="Times New Roman" w:hAnsi="Times New Roman"/>
          <w:lang w:val="ru-RU" w:bidi="ar-SA"/>
        </w:rPr>
        <w:t>используется быстрое сравнение префиксов (упакованных в 1 32 битное число).</w:t>
      </w:r>
      <w:r w:rsidR="003F3C82" w:rsidRPr="003F3C82">
        <w:rPr>
          <w:rFonts w:ascii="Times New Roman" w:hAnsi="Times New Roman"/>
          <w:lang w:val="ru-RU" w:bidi="ar-SA"/>
        </w:rPr>
        <w:t xml:space="preserve"> </w:t>
      </w:r>
      <w:r w:rsidR="003F3C82">
        <w:rPr>
          <w:rFonts w:ascii="Times New Roman" w:hAnsi="Times New Roman"/>
          <w:lang w:val="ru-RU" w:bidi="ar-SA"/>
        </w:rPr>
        <w:t>Результатом работы функции поиска является позиция в массиве- морфологическом словаре.</w:t>
      </w:r>
      <w:r w:rsidR="00917D1E">
        <w:rPr>
          <w:rFonts w:ascii="Times New Roman" w:hAnsi="Times New Roman"/>
          <w:lang w:val="ru-RU" w:bidi="ar-SA"/>
        </w:rPr>
        <w:t xml:space="preserve"> Зная позицию слова в морфологичечком словаре мы можем за время равное </w:t>
      </w:r>
      <w:r w:rsidR="00917D1E">
        <w:rPr>
          <w:rFonts w:ascii="Times New Roman" w:hAnsi="Times New Roman"/>
          <w:lang w:bidi="ar-SA"/>
        </w:rPr>
        <w:t>O</w:t>
      </w:r>
      <w:r w:rsidR="00917D1E" w:rsidRPr="00917D1E">
        <w:rPr>
          <w:rFonts w:ascii="Times New Roman" w:hAnsi="Times New Roman"/>
          <w:lang w:val="ru-RU" w:bidi="ar-SA"/>
        </w:rPr>
        <w:t>(1)</w:t>
      </w:r>
      <w:r w:rsidR="00917D1E">
        <w:rPr>
          <w:rFonts w:ascii="Times New Roman" w:hAnsi="Times New Roman"/>
          <w:lang w:val="ru-RU" w:bidi="ar-SA"/>
        </w:rPr>
        <w:t xml:space="preserve"> получить всю необходимую информацию – нормальную форму слова, его морфологические атрибуты и.т.д.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bookmarkStart w:id="0" w:name="_GoBack"/>
      <w:bookmarkEnd w:id="0"/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Character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&gt;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ftl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StringTree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Character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&gt;::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findPos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const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Character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name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FormPrefix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name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StringLength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name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117FDC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 initializing part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117FDC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m_tree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()/2;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%2 == 1) ? 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+1)/2 :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/2;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bool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while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&gt; 0 &amp;&amp; !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&gt;=0 &amp;&amp;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m_tree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())</w:t>
      </w:r>
    </w:p>
    <w:p w:rsidR="00117FDC" w:rsidRPr="00DE14D0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117FDC" w:rsidRPr="00DE14D0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DE14D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DE14D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m_tree</w:t>
      </w: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DE14D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>];</w:t>
      </w:r>
    </w:p>
    <w:p w:rsidR="00117FDC" w:rsidRPr="00DE14D0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String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str1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GetStringByPos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117FDC" w:rsidRPr="00DE14D0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 xml:space="preserve">{ </w:t>
      </w:r>
    </w:p>
    <w:p w:rsidR="00117FDC" w:rsidRPr="00DE14D0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DE14D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DE14D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DE14D0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DE14D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 xml:space="preserve"> -= </w:t>
      </w:r>
      <w:r w:rsidRPr="00DE14D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DE14D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&gt;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{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+=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 compare the whole word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{</w:t>
      </w:r>
    </w:p>
    <w:p w:rsid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true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</w:p>
    <w:p w:rsidR="00117FDC" w:rsidRPr="00F235EB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F235E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F235E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F235E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F235EB">
        <w:rPr>
          <w:rFonts w:ascii="Courier New" w:hAnsi="Courier New" w:cs="Courier New"/>
          <w:noProof/>
          <w:sz w:val="20"/>
          <w:szCs w:val="20"/>
          <w:lang w:bidi="ar-SA"/>
        </w:rPr>
        <w:t xml:space="preserve"> &gt; </w:t>
      </w:r>
      <w:r w:rsidRPr="00F235E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m_wordPositions</w:t>
      </w:r>
      <w:r w:rsidRPr="00F235E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F235E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</w:t>
      </w:r>
      <w:r w:rsidRPr="00F235EB">
        <w:rPr>
          <w:rFonts w:ascii="Courier New" w:hAnsi="Courier New" w:cs="Courier New"/>
          <w:noProof/>
          <w:sz w:val="20"/>
          <w:szCs w:val="20"/>
          <w:lang w:bidi="ar-SA"/>
        </w:rPr>
        <w:t>()-2)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F235E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F235E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F235E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F235E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m_wordPositions</w:t>
      </w:r>
      <w:r w:rsidRPr="00F235E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F235E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</w:t>
      </w:r>
      <w:r w:rsidRPr="00F235EB">
        <w:rPr>
          <w:rFonts w:ascii="Courier New" w:hAnsi="Courier New" w:cs="Courier New"/>
          <w:noProof/>
          <w:sz w:val="20"/>
          <w:szCs w:val="20"/>
          <w:lang w:bidi="ar-SA"/>
        </w:rPr>
        <w:t>()-2;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m_wordPositions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];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m_wordPositions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+1]; 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symbNumMin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std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::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min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-1);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=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 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) &amp;&amp; 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symbNumMin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);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++)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{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name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] &lt;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m_treeWordsData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])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{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-=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break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}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name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] &gt;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m_treeWordsData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])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{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+=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break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} 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}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!= 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-1))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{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&lt; 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-=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+=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}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(!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== 1)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0;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= ((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&amp; 1) == 1) ? ((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+1) &gt;&gt; 1) : 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&gt;&gt; 1);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}</w:t>
      </w: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117FDC" w:rsidRP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117FDC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&lt; 0 ||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m_tree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117FDC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size</w:t>
      </w: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>())</w:t>
      </w:r>
    </w:p>
    <w:p w:rsid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 w:rsidRPr="00117FDC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currPos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= -1;</w:t>
      </w:r>
    </w:p>
    <w:p w:rsid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  </w:t>
      </w:r>
    </w:p>
    <w:p w:rsid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lastRenderedPageBreak/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val="ru-RU"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currPos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;</w:t>
      </w:r>
    </w:p>
    <w:p w:rsid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117FDC" w:rsidRDefault="00117FDC" w:rsidP="00117FDC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B44E21" w:rsidRPr="003F3C82" w:rsidRDefault="00B44E21" w:rsidP="00457F89">
      <w:pPr>
        <w:spacing w:line="360" w:lineRule="auto"/>
        <w:jc w:val="both"/>
        <w:rPr>
          <w:rFonts w:ascii="Times New Roman" w:hAnsi="Times New Roman"/>
          <w:lang w:val="ru-RU" w:bidi="ar-SA"/>
        </w:rPr>
      </w:pPr>
    </w:p>
    <w:p w:rsidR="00112F10" w:rsidRPr="00112F10" w:rsidRDefault="00112F10" w:rsidP="002C04A1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Используемые в коде специальные приемы для повышения производительности</w:t>
      </w:r>
      <w:r w:rsidRPr="00112F10">
        <w:rPr>
          <w:rFonts w:ascii="Times New Roman" w:hAnsi="Times New Roman"/>
          <w:lang w:val="ru-RU" w:bidi="ar-SA"/>
        </w:rPr>
        <w:t>:</w:t>
      </w:r>
    </w:p>
    <w:p w:rsidR="00112F10" w:rsidRPr="00112F10" w:rsidRDefault="00112F10" w:rsidP="00112F10">
      <w:pPr>
        <w:pStyle w:val="aa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(</w:t>
      </w:r>
      <w:r w:rsidRPr="00E55CA2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E55CA2">
        <w:rPr>
          <w:rFonts w:ascii="Courier New" w:hAnsi="Courier New" w:cs="Courier New"/>
          <w:noProof/>
          <w:sz w:val="20"/>
          <w:szCs w:val="20"/>
          <w:lang w:bidi="ar-SA"/>
        </w:rPr>
        <w:t xml:space="preserve"> &amp; 1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равносильно (</w:t>
      </w:r>
      <w:r w:rsidRPr="00E55CA2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 % 2)</w:t>
      </w:r>
    </w:p>
    <w:p w:rsidR="00032CC6" w:rsidRPr="00032CC6" w:rsidRDefault="00112F10" w:rsidP="00112F10">
      <w:pPr>
        <w:pStyle w:val="aa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>(currStep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 xml:space="preserve"> &gt;&gt; 1) равносильно (</w:t>
      </w:r>
      <w:r>
        <w:rPr>
          <w:rFonts w:ascii="Courier New" w:hAnsi="Courier New" w:cs="Courier New"/>
          <w:noProof/>
          <w:color w:val="010001"/>
          <w:sz w:val="20"/>
          <w:szCs w:val="20"/>
          <w:lang w:val="ru-RU" w:bidi="ar-SA"/>
        </w:rPr>
        <w:t xml:space="preserve">currStep </w:t>
      </w:r>
      <w:r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/ 2</w:t>
      </w:r>
      <w:r>
        <w:rPr>
          <w:rFonts w:ascii="Courier New" w:hAnsi="Courier New" w:cs="Courier New"/>
          <w:noProof/>
          <w:sz w:val="20"/>
          <w:szCs w:val="20"/>
          <w:lang w:val="ru-RU" w:bidi="ar-SA"/>
        </w:rPr>
        <w:t>)</w:t>
      </w:r>
    </w:p>
    <w:p w:rsidR="00A96E3A" w:rsidRDefault="00A96E3A" w:rsidP="00C7182B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C7182B" w:rsidRDefault="00C7182B" w:rsidP="00C7182B">
      <w:pPr>
        <w:pStyle w:val="3"/>
        <w:rPr>
          <w:lang w:bidi="ar-SA"/>
        </w:rPr>
      </w:pPr>
      <w:r>
        <w:rPr>
          <w:lang w:val="ru-RU" w:bidi="ar-SA"/>
        </w:rPr>
        <w:t>Алгоритм поиска в бинарном</w:t>
      </w:r>
      <w:r w:rsidRPr="00BF06AC">
        <w:rPr>
          <w:lang w:val="ru-RU" w:bidi="ar-SA"/>
        </w:rPr>
        <w:t xml:space="preserve"> </w:t>
      </w:r>
      <w:r>
        <w:rPr>
          <w:lang w:bidi="ar-SA"/>
        </w:rPr>
        <w:t>AVL</w:t>
      </w:r>
      <w:r>
        <w:rPr>
          <w:lang w:val="ru-RU" w:bidi="ar-SA"/>
        </w:rPr>
        <w:t xml:space="preserve"> дереве</w:t>
      </w:r>
      <w:r w:rsidRPr="00E55CA2">
        <w:rPr>
          <w:lang w:val="ru-RU" w:bidi="ar-SA"/>
        </w:rPr>
        <w:t xml:space="preserve"> (</w:t>
      </w:r>
      <w:r>
        <w:rPr>
          <w:lang w:bidi="ar-SA"/>
        </w:rPr>
        <w:t>GPU</w:t>
      </w:r>
      <w:r w:rsidRPr="00E55CA2">
        <w:rPr>
          <w:lang w:val="ru-RU" w:bidi="ar-SA"/>
        </w:rPr>
        <w:t>)</w:t>
      </w:r>
      <w:r w:rsidRPr="00945EF4">
        <w:rPr>
          <w:lang w:val="ru-RU" w:bidi="ar-SA"/>
        </w:rPr>
        <w:t>:</w:t>
      </w:r>
    </w:p>
    <w:p w:rsidR="00C7182B" w:rsidRPr="00C7182B" w:rsidRDefault="00C7182B" w:rsidP="00C7182B">
      <w:pPr>
        <w:spacing w:line="360" w:lineRule="auto"/>
        <w:jc w:val="both"/>
        <w:rPr>
          <w:lang w:val="ru-RU" w:bidi="ar-SA"/>
        </w:rPr>
      </w:pPr>
      <w:r>
        <w:rPr>
          <w:rFonts w:ascii="Times New Roman" w:hAnsi="Times New Roman"/>
          <w:lang w:val="ru-RU" w:bidi="ar-SA"/>
        </w:rPr>
        <w:t>Алгоритм переносится на GPU с минимальными изменениями</w:t>
      </w:r>
      <w:r w:rsidRPr="00C7182B">
        <w:rPr>
          <w:rFonts w:ascii="Times New Roman" w:hAnsi="Times New Roman"/>
          <w:lang w:val="ru-RU" w:bidi="ar-SA"/>
        </w:rPr>
        <w:t>, касающимися в основном обращений в память и выборки символов.</w:t>
      </w:r>
      <w:r>
        <w:rPr>
          <w:rFonts w:ascii="Times New Roman" w:hAnsi="Times New Roman"/>
          <w:lang w:val="ru-RU" w:bidi="ar-SA"/>
        </w:rPr>
        <w:t xml:space="preserve"> </w:t>
      </w:r>
    </w:p>
    <w:p w:rsidR="00C7182B" w:rsidRDefault="00C7182B" w:rsidP="00C7182B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class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&gt;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__global__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void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TreeSearch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a_treeWordsPositionsSizeMax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*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out_buffer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maxThreadId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blockDim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*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blockIdx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+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threadIdx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maxThreadId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wordBegin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tex1Dfetch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wordsPosTex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wordEnd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tex1Dfetch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wordsPosTex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+1);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wordEnd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-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wordBegin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FormPrefixGPU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wordBegin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/2;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%2 == 1) ? 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+1)/2 :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/2;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bool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stepNumber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0;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while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&gt; 0 &amp;&amp; !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&gt;=0 &amp;&amp;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{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FetchNode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{ 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-=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&gt;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{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+=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 compare the whole word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{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true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; 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min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a_treeWordsPositionsSizeMax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tex1Dfetch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wordsPosTex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tex1Dfetch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wordsPosTex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+1);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wordSymbNum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-1;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symbNumMin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min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wordSymbNum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=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 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end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 &amp;&amp; 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symbNumMin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);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++)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{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-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begin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wordBegin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+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) &lt;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fetchTreeDataCharacter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{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-=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break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}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wordBegin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+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) &gt;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fetchTreeDataCharacter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i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{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+=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break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} 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}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!=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wordSymbNum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{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false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symbNum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&lt;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wordSymbNum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-=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+=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}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(!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equal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&amp;&amp;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== 1)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0;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}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((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&amp; 1) == 1) ? ((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+1) &gt;&gt; 1) : 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currStep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&gt;&gt; 1);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}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&lt; 0 ||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&gt;=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a_treeSize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= -1;</w:t>
      </w: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C7182B" w:rsidRPr="00C7182B" w:rsidRDefault="00C7182B" w:rsidP="00C7182B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out_buffer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[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tid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 xml:space="preserve">] = </w:t>
      </w:r>
      <w:r w:rsidRPr="00C7182B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currPos</w:t>
      </w:r>
      <w:r w:rsidRPr="00C7182B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C7182B" w:rsidRDefault="00C7182B" w:rsidP="00E426E0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  <w:r>
        <w:rPr>
          <w:rFonts w:ascii="Courier New" w:hAnsi="Courier New" w:cs="Courier New"/>
          <w:noProof/>
          <w:sz w:val="20"/>
          <w:szCs w:val="20"/>
          <w:lang w:val="ru-RU" w:bidi="ar-SA"/>
        </w:rPr>
        <w:t>}</w:t>
      </w:r>
    </w:p>
    <w:p w:rsidR="00E426E0" w:rsidRDefault="00E426E0" w:rsidP="00032CC6">
      <w:pPr>
        <w:pStyle w:val="aa"/>
        <w:spacing w:line="360" w:lineRule="auto"/>
        <w:ind w:left="360"/>
        <w:jc w:val="both"/>
        <w:rPr>
          <w:rFonts w:ascii="Courier New" w:hAnsi="Courier New" w:cs="Courier New"/>
          <w:noProof/>
          <w:sz w:val="20"/>
          <w:szCs w:val="20"/>
          <w:lang w:val="ru-RU" w:bidi="ar-SA"/>
        </w:rPr>
      </w:pPr>
    </w:p>
    <w:p w:rsidR="00E426E0" w:rsidRDefault="00E426E0" w:rsidP="00E426E0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sz w:val="20"/>
          <w:szCs w:val="20"/>
          <w:u w:val="single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u w:val="single"/>
          <w:lang w:val="ru-RU" w:bidi="ar-SA"/>
        </w:rPr>
        <w:t>Где:</w:t>
      </w:r>
    </w:p>
    <w:p w:rsidR="00E426E0" w:rsidRDefault="00E426E0" w:rsidP="00E426E0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sz w:val="20"/>
          <w:szCs w:val="20"/>
          <w:u w:val="single"/>
          <w:lang w:bidi="ar-SA"/>
        </w:rPr>
      </w:pP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texture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, 1,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cudaReadModeElementType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wordsPosTex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 tree data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color w:val="008000"/>
          <w:sz w:val="20"/>
          <w:szCs w:val="20"/>
          <w:lang w:bidi="ar-SA"/>
        </w:rPr>
        <w:t>//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texture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,  1,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cudaReadModeElementType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treeDataTex8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texture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short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, 1,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cudaReadModeElementType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treeDataTex16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texture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,   1,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cudaReadModeElementType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treeWordsPosTex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texture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uint2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,  1,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cudaReadModeElementType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&gt;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treeTex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__device__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inline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FetchNode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a_pos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uint2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tex1Dfetch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treeTex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a_pos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);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StrTreeNode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m_data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=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data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.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y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node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}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template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&lt;&gt;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static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__device__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FormPrefixGPU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wordPos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,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symbolsNum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)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{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= 0;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symbolsNum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&gt; 0) </w:t>
      </w: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&amp; 0x00FFFFFF) | </w:t>
      </w: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(0xFF000000 &amp; (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wordPos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+0)) &lt;&lt; 24));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symbolsNum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&gt; 1) </w:t>
      </w: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&amp; 0xFF00FFFF) | </w:t>
      </w: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(0x00FF0000 &amp; (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wordPos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+1)) &lt;&lt; 16));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symbolsNum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&gt; 2) </w:t>
      </w: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&amp; 0xFFFF00FF) | </w:t>
      </w: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(0x0000FF00 &amp; (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wordPos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+2)) &lt;&lt; 8));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symbolsNum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&gt; 3) </w:t>
      </w:r>
    </w:p>
    <w:p w:rsid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= 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&amp; 0xFFFFFF00) | 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(0x000000FF &amp; (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unsigned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fetchCharacter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&lt;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char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&gt;(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wordPos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+3)) &lt;&lt; 0));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 w:rsidRPr="00E426E0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Pr="00E426E0">
        <w:rPr>
          <w:rFonts w:ascii="Courier New" w:hAnsi="Courier New" w:cs="Courier New"/>
          <w:noProof/>
          <w:color w:val="010001"/>
          <w:sz w:val="20"/>
          <w:szCs w:val="20"/>
          <w:lang w:bidi="ar-SA"/>
        </w:rPr>
        <w:t>prefix</w:t>
      </w: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;</w:t>
      </w:r>
    </w:p>
    <w:p w:rsidR="00E426E0" w:rsidRPr="00E426E0" w:rsidRDefault="00E426E0" w:rsidP="00E426E0">
      <w:pPr>
        <w:autoSpaceDE w:val="0"/>
        <w:autoSpaceDN w:val="0"/>
        <w:adjustRightInd w:val="0"/>
        <w:rPr>
          <w:rFonts w:ascii="Courier New" w:hAnsi="Courier New" w:cs="Courier New"/>
          <w:noProof/>
          <w:sz w:val="20"/>
          <w:szCs w:val="20"/>
          <w:lang w:bidi="ar-SA"/>
        </w:rPr>
      </w:pPr>
      <w:r w:rsidRPr="00E426E0">
        <w:rPr>
          <w:rFonts w:ascii="Courier New" w:hAnsi="Courier New" w:cs="Courier New"/>
          <w:noProof/>
          <w:sz w:val="20"/>
          <w:szCs w:val="20"/>
          <w:lang w:bidi="ar-SA"/>
        </w:rPr>
        <w:t>}</w:t>
      </w:r>
    </w:p>
    <w:p w:rsidR="00E426E0" w:rsidRPr="00E426E0" w:rsidRDefault="00E426E0" w:rsidP="00E426E0">
      <w:pPr>
        <w:pStyle w:val="aa"/>
        <w:spacing w:line="360" w:lineRule="auto"/>
        <w:ind w:left="0"/>
        <w:jc w:val="both"/>
        <w:rPr>
          <w:rFonts w:ascii="Courier New" w:hAnsi="Courier New" w:cs="Courier New"/>
          <w:noProof/>
          <w:sz w:val="20"/>
          <w:szCs w:val="20"/>
          <w:u w:val="single"/>
          <w:lang w:bidi="ar-SA"/>
        </w:rPr>
      </w:pPr>
    </w:p>
    <w:p w:rsidR="00A96E3A" w:rsidRPr="00E426E0" w:rsidRDefault="00A96E3A" w:rsidP="00A96E3A">
      <w:pPr>
        <w:pStyle w:val="1"/>
        <w:rPr>
          <w:noProof/>
          <w:lang w:bidi="ar-SA"/>
        </w:rPr>
      </w:pPr>
      <w:r>
        <w:rPr>
          <w:noProof/>
          <w:lang w:val="ru-RU" w:bidi="ar-SA"/>
        </w:rPr>
        <w:t>Оценка</w:t>
      </w:r>
      <w:r w:rsidRPr="00E426E0">
        <w:rPr>
          <w:noProof/>
          <w:lang w:bidi="ar-SA"/>
        </w:rPr>
        <w:t xml:space="preserve"> </w:t>
      </w:r>
      <w:r>
        <w:rPr>
          <w:noProof/>
          <w:lang w:val="ru-RU" w:bidi="ar-SA"/>
        </w:rPr>
        <w:t>производительности</w:t>
      </w:r>
      <w:r w:rsidRPr="00E426E0">
        <w:rPr>
          <w:noProof/>
          <w:lang w:bidi="ar-SA"/>
        </w:rPr>
        <w:t xml:space="preserve"> </w:t>
      </w:r>
      <w:r>
        <w:rPr>
          <w:noProof/>
          <w:lang w:val="ru-RU" w:bidi="ar-SA"/>
        </w:rPr>
        <w:t>операции</w:t>
      </w:r>
      <w:r w:rsidRPr="00E426E0">
        <w:rPr>
          <w:noProof/>
          <w:lang w:bidi="ar-SA"/>
        </w:rPr>
        <w:t xml:space="preserve"> </w:t>
      </w:r>
      <w:r>
        <w:rPr>
          <w:noProof/>
          <w:lang w:val="ru-RU" w:bidi="ar-SA"/>
        </w:rPr>
        <w:t>морфологического</w:t>
      </w:r>
      <w:r w:rsidRPr="00E426E0">
        <w:rPr>
          <w:noProof/>
          <w:lang w:bidi="ar-SA"/>
        </w:rPr>
        <w:t xml:space="preserve"> </w:t>
      </w:r>
      <w:r>
        <w:rPr>
          <w:noProof/>
          <w:lang w:val="ru-RU" w:bidi="ar-SA"/>
        </w:rPr>
        <w:t>поиска</w:t>
      </w:r>
    </w:p>
    <w:p w:rsidR="00A96E3A" w:rsidRDefault="00320919" w:rsidP="00153CB0">
      <w:pPr>
        <w:spacing w:line="360" w:lineRule="auto"/>
        <w:jc w:val="both"/>
        <w:rPr>
          <w:rFonts w:ascii="Times New Roman" w:hAnsi="Times New Roman"/>
          <w:lang w:val="ru-RU" w:bidi="ar-SA"/>
        </w:rPr>
      </w:pPr>
      <w:r w:rsidRPr="00320919">
        <w:rPr>
          <w:rFonts w:ascii="Times New Roman" w:hAnsi="Times New Roman"/>
          <w:lang w:val="ru-RU" w:bidi="ar-SA"/>
        </w:rPr>
        <w:t>Оценка произ</w:t>
      </w:r>
      <w:r>
        <w:rPr>
          <w:rFonts w:ascii="Times New Roman" w:hAnsi="Times New Roman"/>
          <w:lang w:val="ru-RU" w:bidi="ar-SA"/>
        </w:rPr>
        <w:t>водительности, полученная в следующем тесте является</w:t>
      </w:r>
      <w:r w:rsidR="00202969">
        <w:rPr>
          <w:rFonts w:ascii="Times New Roman" w:hAnsi="Times New Roman"/>
          <w:lang w:val="ru-RU" w:bidi="ar-SA"/>
        </w:rPr>
        <w:t xml:space="preserve"> </w:t>
      </w:r>
      <w:proofErr w:type="spellStart"/>
      <w:r w:rsidR="00202969">
        <w:rPr>
          <w:rFonts w:ascii="Times New Roman" w:hAnsi="Times New Roman"/>
          <w:lang w:val="ru-RU" w:bidi="ar-SA"/>
        </w:rPr>
        <w:t>мкорее</w:t>
      </w:r>
      <w:proofErr w:type="spellEnd"/>
      <w:r w:rsidR="00202969">
        <w:rPr>
          <w:rFonts w:ascii="Times New Roman" w:hAnsi="Times New Roman"/>
          <w:lang w:val="ru-RU" w:bidi="ar-SA"/>
        </w:rPr>
        <w:t xml:space="preserve"> оценочной нежели точной</w:t>
      </w:r>
      <w:r>
        <w:rPr>
          <w:rFonts w:ascii="Times New Roman" w:hAnsi="Times New Roman"/>
          <w:lang w:val="ru-RU" w:bidi="ar-SA"/>
        </w:rPr>
        <w:t>. Для более точной оценки требуется произвести всестороннее тестирование на различных наборах морфологических деревьев и входных массивах слов.</w:t>
      </w:r>
      <w:r w:rsidR="00D15160">
        <w:rPr>
          <w:rFonts w:ascii="Times New Roman" w:hAnsi="Times New Roman"/>
          <w:lang w:val="ru-RU" w:bidi="ar-SA"/>
        </w:rPr>
        <w:t xml:space="preserve"> Результаты такого тестирования будут предоставлены в следующем отчете.</w:t>
      </w:r>
    </w:p>
    <w:p w:rsidR="004302B3" w:rsidRDefault="004302B3" w:rsidP="00153CB0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Тестирование производилось на случайной выборке из словаря размером 1 миллион слов.</w:t>
      </w:r>
    </w:p>
    <w:p w:rsidR="000B533B" w:rsidRPr="000B533B" w:rsidRDefault="000B533B" w:rsidP="00153CB0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 xml:space="preserve">Число узлов дерева - 11343 элемента. Размер наиболее часто используемой части (данных с префиксами) - </w:t>
      </w:r>
      <w:r w:rsidRPr="000B533B">
        <w:rPr>
          <w:rFonts w:ascii="Times New Roman" w:hAnsi="Times New Roman"/>
          <w:lang w:val="ru-RU" w:bidi="ar-SA"/>
        </w:rPr>
        <w:t>88</w:t>
      </w:r>
      <w:r>
        <w:rPr>
          <w:rFonts w:ascii="Times New Roman" w:hAnsi="Times New Roman"/>
          <w:lang w:bidi="ar-SA"/>
        </w:rPr>
        <w:t>Kb</w:t>
      </w:r>
      <w:r w:rsidRPr="000B533B">
        <w:rPr>
          <w:rFonts w:ascii="Times New Roman" w:hAnsi="Times New Roman"/>
          <w:lang w:val="ru-RU" w:bidi="ar-SA"/>
        </w:rPr>
        <w:t xml:space="preserve">. </w:t>
      </w:r>
      <w:r>
        <w:rPr>
          <w:rFonts w:ascii="Times New Roman" w:hAnsi="Times New Roman"/>
          <w:lang w:val="ru-RU" w:bidi="ar-SA"/>
        </w:rPr>
        <w:t>Полный объем, занимаемый деревом в памяти</w:t>
      </w:r>
      <w:r w:rsidR="00FE2CE5">
        <w:rPr>
          <w:rFonts w:ascii="Times New Roman" w:hAnsi="Times New Roman"/>
          <w:lang w:val="ru-RU" w:bidi="ar-SA"/>
        </w:rPr>
        <w:t xml:space="preserve"> - 362Kb</w:t>
      </w:r>
      <w:r>
        <w:rPr>
          <w:rFonts w:ascii="Times New Roman" w:hAnsi="Times New Roman"/>
          <w:lang w:val="ru-RU" w:bidi="ar-SA"/>
        </w:rPr>
        <w:t xml:space="preserve">. </w:t>
      </w:r>
    </w:p>
    <w:tbl>
      <w:tblPr>
        <w:tblW w:w="5670" w:type="dxa"/>
        <w:tblInd w:w="108" w:type="dxa"/>
        <w:tblLook w:val="04A0"/>
      </w:tblPr>
      <w:tblGrid>
        <w:gridCol w:w="1979"/>
        <w:gridCol w:w="1291"/>
        <w:gridCol w:w="2400"/>
      </w:tblGrid>
      <w:tr w:rsidR="00153CB0" w:rsidRPr="00153CB0" w:rsidTr="00980F8D">
        <w:trPr>
          <w:trHeight w:val="300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153CB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Реализация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153CB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Время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980F8D" w:rsidP="00153CB0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Миллионов слов в сек.</w:t>
            </w:r>
          </w:p>
        </w:tc>
      </w:tr>
      <w:tr w:rsidR="00153CB0" w:rsidRPr="00153CB0" w:rsidTr="00980F8D">
        <w:trPr>
          <w:trHeight w:val="300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STL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1.65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C226B4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0.606</w:t>
            </w:r>
          </w:p>
        </w:tc>
      </w:tr>
      <w:tr w:rsidR="00153CB0" w:rsidRPr="00153CB0" w:rsidTr="00980F8D">
        <w:trPr>
          <w:trHeight w:val="300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CPU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1.10459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C226B4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0.905</w:t>
            </w:r>
          </w:p>
        </w:tc>
      </w:tr>
      <w:tr w:rsidR="00153CB0" w:rsidRPr="00153CB0" w:rsidTr="00980F8D">
        <w:trPr>
          <w:trHeight w:val="300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STL</w:t>
            </w:r>
            <w:r w:rsidR="00D01E48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 w:bidi="ar-SA"/>
              </w:rPr>
              <w:t xml:space="preserve"> </w:t>
            </w: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(4 ядра)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0.4125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C226B4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2.424</w:t>
            </w:r>
          </w:p>
        </w:tc>
      </w:tr>
      <w:tr w:rsidR="00153CB0" w:rsidRPr="00153CB0" w:rsidTr="00980F8D">
        <w:trPr>
          <w:trHeight w:val="300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СPU (4 ядра)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0.276148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C226B4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3.621</w:t>
            </w:r>
          </w:p>
        </w:tc>
      </w:tr>
      <w:tr w:rsidR="00153CB0" w:rsidRPr="00153CB0" w:rsidTr="00980F8D">
        <w:trPr>
          <w:trHeight w:val="300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GPU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0.0042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238.</w:t>
            </w:r>
            <w:r w:rsidR="00C226B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0</w:t>
            </w:r>
          </w:p>
        </w:tc>
      </w:tr>
      <w:tr w:rsidR="00153CB0" w:rsidRPr="00153CB0" w:rsidTr="00980F8D">
        <w:trPr>
          <w:trHeight w:val="300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GPU+copy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0.025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CB0" w:rsidRPr="00153CB0" w:rsidRDefault="00153CB0" w:rsidP="00B20B23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153CB0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40</w:t>
            </w:r>
            <w:r w:rsidR="00C226B4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.0</w:t>
            </w:r>
          </w:p>
        </w:tc>
      </w:tr>
    </w:tbl>
    <w:p w:rsidR="00153CB0" w:rsidRDefault="00153CB0" w:rsidP="00A96E3A">
      <w:pPr>
        <w:pStyle w:val="af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96E3A" w:rsidRDefault="00A96E3A" w:rsidP="00A96E3A">
      <w:pPr>
        <w:pStyle w:val="af7"/>
        <w:jc w:val="both"/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</w:pP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Таблица </w:t>
      </w:r>
      <w:r w:rsidR="00910510" w:rsidRPr="00A96E3A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A96E3A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Таблица \* </w:instrText>
      </w:r>
      <w:r w:rsidRPr="00A96E3A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A96E3A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15</w:t>
      </w:r>
      <w:r w:rsidR="00910510" w:rsidRPr="00A96E3A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</w:t>
      </w: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t>естирование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операции морфологического поиска</w:t>
      </w:r>
      <w:r w:rsidRP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.</w:t>
      </w:r>
      <w:r w:rsidR="004302B3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 </w:t>
      </w:r>
    </w:p>
    <w:p w:rsidR="00A96E3A" w:rsidRPr="00A96E3A" w:rsidRDefault="00A96E3A" w:rsidP="00A96E3A">
      <w:pPr>
        <w:rPr>
          <w:lang w:val="ru-RU"/>
        </w:rPr>
      </w:pPr>
    </w:p>
    <w:p w:rsidR="00A96E3A" w:rsidRPr="00153CB0" w:rsidRDefault="009C1E48" w:rsidP="00A96E3A">
      <w:pPr>
        <w:pStyle w:val="1"/>
        <w:rPr>
          <w:lang w:val="ru-RU"/>
        </w:rPr>
      </w:pPr>
      <w:r w:rsidRPr="009C1E48">
        <w:rPr>
          <w:lang w:val="ru-RU"/>
        </w:rPr>
        <w:lastRenderedPageBreak/>
        <w:drawing>
          <wp:inline distT="0" distB="0" distL="0" distR="0">
            <wp:extent cx="5940425" cy="3899994"/>
            <wp:effectExtent l="19050" t="0" r="22225" b="5256"/>
            <wp:docPr id="2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112F10" w:rsidRPr="00F11BF7" w:rsidRDefault="00A96E3A" w:rsidP="00F11BF7">
      <w:pPr>
        <w:pStyle w:val="af7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Рисунок </w:t>
      </w:r>
      <w:r w:rsidR="00910510" w:rsidRPr="00A96E3A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Pr="00A96E3A">
        <w:rPr>
          <w:rFonts w:ascii="Times New Roman" w:hAnsi="Times New Roman"/>
          <w:color w:val="000000" w:themeColor="text1"/>
          <w:sz w:val="24"/>
          <w:szCs w:val="24"/>
        </w:rPr>
        <w:instrText>SEQ</w:instrText>
      </w: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Рисунок \* </w:instrText>
      </w:r>
      <w:r w:rsidRPr="00A96E3A">
        <w:rPr>
          <w:rFonts w:ascii="Times New Roman" w:hAnsi="Times New Roman"/>
          <w:color w:val="000000" w:themeColor="text1"/>
          <w:sz w:val="24"/>
          <w:szCs w:val="24"/>
        </w:rPr>
        <w:instrText>ARABIC</w:instrText>
      </w: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instrText xml:space="preserve"> </w:instrText>
      </w:r>
      <w:r w:rsidR="00910510" w:rsidRPr="00A96E3A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A96E3A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21</w:t>
      </w:r>
      <w:r w:rsidR="00910510" w:rsidRPr="00A96E3A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A96E3A">
        <w:rPr>
          <w:rFonts w:ascii="Times New Roman" w:hAnsi="Times New Roman"/>
          <w:color w:val="000000" w:themeColor="text1"/>
          <w:sz w:val="24"/>
          <w:szCs w:val="24"/>
          <w:lang w:val="ru-RU"/>
        </w:rPr>
        <w:t>. Тестирование операции морфологического поиска</w:t>
      </w:r>
      <w:r w:rsidR="00153CB0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F15154" w:rsidRPr="00F15154" w:rsidRDefault="00F15154" w:rsidP="00F15154">
      <w:pPr>
        <w:pStyle w:val="1"/>
        <w:rPr>
          <w:lang w:val="ru-RU" w:bidi="ar-SA"/>
        </w:rPr>
      </w:pPr>
      <w:r>
        <w:rPr>
          <w:lang w:val="ru-RU" w:bidi="ar-SA"/>
        </w:rPr>
        <w:t>О</w:t>
      </w:r>
      <w:proofErr w:type="spellStart"/>
      <w:r>
        <w:rPr>
          <w:lang w:bidi="ar-SA"/>
        </w:rPr>
        <w:t>бсуждение</w:t>
      </w:r>
      <w:proofErr w:type="spellEnd"/>
      <w:r>
        <w:rPr>
          <w:lang w:bidi="ar-SA"/>
        </w:rPr>
        <w:t xml:space="preserve"> </w:t>
      </w:r>
      <w:proofErr w:type="spellStart"/>
      <w:r>
        <w:rPr>
          <w:lang w:bidi="ar-SA"/>
        </w:rPr>
        <w:t>результатов</w:t>
      </w:r>
      <w:proofErr w:type="spellEnd"/>
    </w:p>
    <w:p w:rsidR="00F11BF7" w:rsidRDefault="00F11BF7" w:rsidP="00A04B30">
      <w:pPr>
        <w:spacing w:line="360" w:lineRule="auto"/>
        <w:jc w:val="both"/>
        <w:rPr>
          <w:rFonts w:ascii="Times New Roman" w:hAnsi="Times New Roman"/>
          <w:lang w:val="ru-RU" w:bidi="ar-SA"/>
        </w:rPr>
      </w:pPr>
      <w:r w:rsidRPr="00F11BF7">
        <w:rPr>
          <w:rFonts w:ascii="Times New Roman" w:hAnsi="Times New Roman"/>
          <w:lang w:val="ru-RU" w:bidi="ar-SA"/>
        </w:rPr>
        <w:t>По</w:t>
      </w:r>
      <w:r>
        <w:rPr>
          <w:rFonts w:ascii="Times New Roman" w:hAnsi="Times New Roman"/>
          <w:lang w:val="ru-RU" w:bidi="ar-SA"/>
        </w:rPr>
        <w:t>лученные результаты согласуются с иными статьями, реализующими бинарный поиск на GPU</w:t>
      </w:r>
      <w:r w:rsidRPr="00F11BF7">
        <w:rPr>
          <w:rFonts w:ascii="Times New Roman" w:hAnsi="Times New Roman"/>
          <w:lang w:val="ru-RU" w:bidi="ar-SA"/>
        </w:rPr>
        <w:t xml:space="preserve"> (</w:t>
      </w:r>
      <w:r>
        <w:rPr>
          <w:rFonts w:ascii="Times New Roman" w:hAnsi="Times New Roman"/>
          <w:lang w:val="ru-RU" w:bidi="ar-SA"/>
        </w:rPr>
        <w:t>не текстовый</w:t>
      </w:r>
      <w:r w:rsidRPr="00F11BF7">
        <w:rPr>
          <w:rFonts w:ascii="Times New Roman" w:hAnsi="Times New Roman"/>
          <w:lang w:val="ru-RU" w:bidi="ar-SA"/>
        </w:rPr>
        <w:t>)</w:t>
      </w:r>
      <w:r>
        <w:rPr>
          <w:rFonts w:ascii="Times New Roman" w:hAnsi="Times New Roman"/>
          <w:lang w:val="ru-RU" w:bidi="ar-SA"/>
        </w:rPr>
        <w:t xml:space="preserve"> [</w:t>
      </w:r>
      <w:r w:rsidR="00CA31E0" w:rsidRPr="00CA31E0">
        <w:rPr>
          <w:rFonts w:ascii="Times New Roman" w:hAnsi="Times New Roman"/>
          <w:lang w:val="ru-RU" w:bidi="ar-SA"/>
        </w:rPr>
        <w:t>2</w:t>
      </w:r>
      <w:r>
        <w:rPr>
          <w:rFonts w:ascii="Times New Roman" w:hAnsi="Times New Roman"/>
          <w:lang w:val="ru-RU" w:bidi="ar-SA"/>
        </w:rPr>
        <w:t>]</w:t>
      </w:r>
      <w:r w:rsidRPr="00F11BF7">
        <w:rPr>
          <w:rFonts w:ascii="Times New Roman" w:hAnsi="Times New Roman"/>
          <w:lang w:val="ru-RU" w:bidi="ar-SA"/>
        </w:rPr>
        <w:t>.</w:t>
      </w:r>
      <w:r w:rsidR="00A04B30">
        <w:rPr>
          <w:rFonts w:ascii="Times New Roman" w:hAnsi="Times New Roman"/>
          <w:lang w:val="ru-RU" w:bidi="ar-SA"/>
        </w:rPr>
        <w:t xml:space="preserve"> Скорость поиска на современных GPU таким образом, - несколько сотен миллионов элементов (лучей [2], слов) в секунду.</w:t>
      </w:r>
    </w:p>
    <w:p w:rsidR="00093D5F" w:rsidRDefault="00093D5F" w:rsidP="00A04B30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 xml:space="preserve">Однако, возникает вопрос - с чем связан </w:t>
      </w:r>
      <w:r w:rsidR="0087566D">
        <w:rPr>
          <w:rFonts w:ascii="Times New Roman" w:hAnsi="Times New Roman"/>
          <w:lang w:val="ru-RU" w:bidi="ar-SA"/>
        </w:rPr>
        <w:t>столь большой разрыв при ускоре</w:t>
      </w:r>
      <w:r>
        <w:rPr>
          <w:rFonts w:ascii="Times New Roman" w:hAnsi="Times New Roman"/>
          <w:lang w:val="ru-RU" w:bidi="ar-SA"/>
        </w:rPr>
        <w:t>ни</w:t>
      </w:r>
      <w:r w:rsidR="0087566D">
        <w:rPr>
          <w:rFonts w:ascii="Times New Roman" w:hAnsi="Times New Roman"/>
          <w:lang w:val="ru-RU" w:bidi="ar-SA"/>
        </w:rPr>
        <w:t>и</w:t>
      </w:r>
      <w:r>
        <w:rPr>
          <w:rFonts w:ascii="Times New Roman" w:hAnsi="Times New Roman"/>
          <w:lang w:val="ru-RU" w:bidi="ar-SA"/>
        </w:rPr>
        <w:t xml:space="preserve"> операции вхождения подстроки (в 20 раз) и операции поиска в бинарном дереве (более чем в 200 по сравнению с оптимизированной CPU версией и STL версией).</w:t>
      </w:r>
    </w:p>
    <w:p w:rsidR="00A3378D" w:rsidRDefault="00A3378D" w:rsidP="00A04B30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Поскольку в случае поиска подстроки, на GPU был отмечен высокий IPC</w:t>
      </w:r>
      <w:r w:rsidR="00006404">
        <w:rPr>
          <w:rFonts w:ascii="Times New Roman" w:hAnsi="Times New Roman"/>
          <w:lang w:val="ru-RU" w:bidi="ar-SA"/>
        </w:rPr>
        <w:t xml:space="preserve"> (</w:t>
      </w:r>
      <w:r w:rsidR="00006404">
        <w:rPr>
          <w:rFonts w:ascii="Times New Roman" w:hAnsi="Times New Roman"/>
          <w:lang w:bidi="ar-SA"/>
        </w:rPr>
        <w:t>Instruction</w:t>
      </w:r>
      <w:r w:rsidR="00006404" w:rsidRPr="00006404">
        <w:rPr>
          <w:rFonts w:ascii="Times New Roman" w:hAnsi="Times New Roman"/>
          <w:lang w:val="ru-RU" w:bidi="ar-SA"/>
        </w:rPr>
        <w:t xml:space="preserve"> </w:t>
      </w:r>
      <w:r w:rsidR="00006404">
        <w:rPr>
          <w:rFonts w:ascii="Times New Roman" w:hAnsi="Times New Roman"/>
          <w:lang w:bidi="ar-SA"/>
        </w:rPr>
        <w:t>Per</w:t>
      </w:r>
      <w:r w:rsidR="00006404" w:rsidRPr="00006404">
        <w:rPr>
          <w:rFonts w:ascii="Times New Roman" w:hAnsi="Times New Roman"/>
          <w:lang w:val="ru-RU" w:bidi="ar-SA"/>
        </w:rPr>
        <w:t xml:space="preserve"> </w:t>
      </w:r>
      <w:r w:rsidR="00006404">
        <w:rPr>
          <w:rFonts w:ascii="Times New Roman" w:hAnsi="Times New Roman"/>
          <w:lang w:bidi="ar-SA"/>
        </w:rPr>
        <w:t>Clock</w:t>
      </w:r>
      <w:r w:rsidR="00006404">
        <w:rPr>
          <w:rFonts w:ascii="Times New Roman" w:hAnsi="Times New Roman"/>
          <w:lang w:val="ru-RU" w:bidi="ar-SA"/>
        </w:rPr>
        <w:t>)</w:t>
      </w:r>
      <w:r w:rsidR="00472B9C" w:rsidRPr="00472B9C">
        <w:rPr>
          <w:rFonts w:ascii="Times New Roman" w:hAnsi="Times New Roman"/>
          <w:lang w:val="ru-RU" w:bidi="ar-SA"/>
        </w:rPr>
        <w:t xml:space="preserve">, </w:t>
      </w:r>
      <w:r w:rsidR="00472B9C">
        <w:rPr>
          <w:rFonts w:ascii="Times New Roman" w:hAnsi="Times New Roman"/>
          <w:lang w:val="ru-RU" w:bidi="ar-SA"/>
        </w:rPr>
        <w:t>можно полагать, что эффективность GPU в обоих случаях достаточно высокая</w:t>
      </w:r>
      <w:r>
        <w:rPr>
          <w:rFonts w:ascii="Times New Roman" w:hAnsi="Times New Roman"/>
          <w:lang w:val="ru-RU" w:bidi="ar-SA"/>
        </w:rPr>
        <w:t>.</w:t>
      </w:r>
    </w:p>
    <w:p w:rsidR="00006404" w:rsidRPr="00A911EF" w:rsidRDefault="00216AE7" w:rsidP="00A04B30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Однако, как было упомянуто в предыдущем отчете</w:t>
      </w:r>
      <w:r w:rsidR="00FA7102">
        <w:rPr>
          <w:rFonts w:ascii="Times New Roman" w:hAnsi="Times New Roman"/>
          <w:lang w:val="ru-RU" w:bidi="ar-SA"/>
        </w:rPr>
        <w:t xml:space="preserve">, для CPU (особенно в случае последовательности </w:t>
      </w:r>
      <w:r w:rsidR="000F0666">
        <w:rPr>
          <w:rFonts w:ascii="Times New Roman" w:hAnsi="Times New Roman"/>
          <w:lang w:val="ru-RU" w:bidi="ar-SA"/>
        </w:rPr>
        <w:t>зависимых</w:t>
      </w:r>
      <w:r w:rsidR="00FA7102">
        <w:rPr>
          <w:rFonts w:ascii="Times New Roman" w:hAnsi="Times New Roman"/>
          <w:lang w:val="ru-RU" w:bidi="ar-SA"/>
        </w:rPr>
        <w:t xml:space="preserve"> обращений в память) имеет место проблема зависимости по данным.</w:t>
      </w:r>
      <w:r>
        <w:rPr>
          <w:rFonts w:ascii="Times New Roman" w:hAnsi="Times New Roman"/>
          <w:lang w:val="ru-RU" w:bidi="ar-SA"/>
        </w:rPr>
        <w:t xml:space="preserve"> Поскольку бинарный поиск в дереве является последовательностью обращений в память</w:t>
      </w:r>
      <w:r w:rsidR="009B6C95" w:rsidRPr="009B6C95">
        <w:rPr>
          <w:rFonts w:ascii="Times New Roman" w:hAnsi="Times New Roman"/>
          <w:lang w:val="ru-RU" w:bidi="ar-SA"/>
        </w:rPr>
        <w:t xml:space="preserve"> (</w:t>
      </w:r>
      <w:r w:rsidR="009B6C95">
        <w:rPr>
          <w:rFonts w:ascii="Times New Roman" w:hAnsi="Times New Roman"/>
          <w:lang w:val="ru-RU" w:bidi="ar-SA"/>
        </w:rPr>
        <w:t>которые</w:t>
      </w:r>
      <w:r w:rsidR="009B6C95" w:rsidRPr="009B6C95">
        <w:rPr>
          <w:rFonts w:ascii="Times New Roman" w:hAnsi="Times New Roman"/>
          <w:lang w:val="ru-RU" w:bidi="ar-SA"/>
        </w:rPr>
        <w:t xml:space="preserve"> обладают высокой латентностью</w:t>
      </w:r>
      <w:r w:rsidR="00F77570">
        <w:rPr>
          <w:rFonts w:ascii="Times New Roman" w:hAnsi="Times New Roman"/>
          <w:lang w:val="ru-RU" w:bidi="ar-SA"/>
        </w:rPr>
        <w:t>, даже не рассматривая кэш промахи</w:t>
      </w:r>
      <w:r w:rsidR="009B6C95" w:rsidRPr="009B6C95">
        <w:rPr>
          <w:rFonts w:ascii="Times New Roman" w:hAnsi="Times New Roman"/>
          <w:lang w:val="ru-RU" w:bidi="ar-SA"/>
        </w:rPr>
        <w:t>)</w:t>
      </w:r>
      <w:r>
        <w:rPr>
          <w:rFonts w:ascii="Times New Roman" w:hAnsi="Times New Roman"/>
          <w:lang w:val="ru-RU" w:bidi="ar-SA"/>
        </w:rPr>
        <w:t>, каждая из которых зависит от предыдущей, на такой задаче можно ожидать низкую эффективность CPU.</w:t>
      </w:r>
      <w:r w:rsidR="00A911EF">
        <w:rPr>
          <w:rFonts w:ascii="Times New Roman" w:hAnsi="Times New Roman"/>
          <w:lang w:val="ru-RU" w:bidi="ar-SA"/>
        </w:rPr>
        <w:t xml:space="preserve"> G</w:t>
      </w:r>
      <w:r w:rsidR="00A911EF">
        <w:rPr>
          <w:rFonts w:ascii="Times New Roman" w:hAnsi="Times New Roman"/>
          <w:lang w:bidi="ar-SA"/>
        </w:rPr>
        <w:t>PU</w:t>
      </w:r>
      <w:r w:rsidR="00A911EF" w:rsidRPr="00A911EF">
        <w:rPr>
          <w:rFonts w:ascii="Times New Roman" w:hAnsi="Times New Roman"/>
          <w:lang w:val="ru-RU" w:bidi="ar-SA"/>
        </w:rPr>
        <w:t xml:space="preserve"> с другой стороны, имея</w:t>
      </w:r>
      <w:r w:rsidR="00A911EF">
        <w:rPr>
          <w:rFonts w:ascii="Times New Roman" w:hAnsi="Times New Roman"/>
          <w:lang w:val="ru-RU" w:bidi="ar-SA"/>
        </w:rPr>
        <w:t xml:space="preserve"> большое количество независимых потоков, имеет возможность скрывать латентность обращений в память и, таким образом, значительно </w:t>
      </w:r>
      <w:r w:rsidR="00EC5056">
        <w:rPr>
          <w:rFonts w:ascii="Times New Roman" w:hAnsi="Times New Roman"/>
          <w:lang w:val="ru-RU" w:bidi="ar-SA"/>
        </w:rPr>
        <w:t>выигрывает</w:t>
      </w:r>
      <w:r w:rsidR="00A911EF">
        <w:rPr>
          <w:rFonts w:ascii="Times New Roman" w:hAnsi="Times New Roman"/>
          <w:lang w:val="ru-RU" w:bidi="ar-SA"/>
        </w:rPr>
        <w:t xml:space="preserve"> на операциях бинарного поиска у CPU. </w:t>
      </w:r>
    </w:p>
    <w:p w:rsidR="00FC71E6" w:rsidRDefault="00FC71E6" w:rsidP="00FC71E6">
      <w:pPr>
        <w:pStyle w:val="1"/>
        <w:rPr>
          <w:lang w:val="ru-RU" w:bidi="ar-SA"/>
        </w:rPr>
      </w:pPr>
      <w:r>
        <w:rPr>
          <w:lang w:val="ru-RU" w:bidi="ar-SA"/>
        </w:rPr>
        <w:lastRenderedPageBreak/>
        <w:t>Выводы</w:t>
      </w:r>
    </w:p>
    <w:p w:rsidR="00AB100E" w:rsidRPr="008D2FC3" w:rsidRDefault="00AB100E" w:rsidP="008D2FC3">
      <w:pPr>
        <w:pStyle w:val="aa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lang w:val="ru-RU" w:bidi="ar-SA"/>
        </w:rPr>
      </w:pPr>
      <w:r w:rsidRPr="008D2FC3">
        <w:rPr>
          <w:rFonts w:ascii="Times New Roman" w:hAnsi="Times New Roman"/>
          <w:lang w:val="ru-RU" w:bidi="ar-SA"/>
        </w:rPr>
        <w:t>В процессе</w:t>
      </w:r>
      <w:r w:rsidR="008D2FC3">
        <w:rPr>
          <w:rFonts w:ascii="Times New Roman" w:hAnsi="Times New Roman"/>
          <w:lang w:val="ru-RU" w:bidi="ar-SA"/>
        </w:rPr>
        <w:t xml:space="preserve"> данной</w:t>
      </w:r>
      <w:r w:rsidRPr="008D2FC3">
        <w:rPr>
          <w:rFonts w:ascii="Times New Roman" w:hAnsi="Times New Roman"/>
          <w:lang w:val="ru-RU" w:bidi="ar-SA"/>
        </w:rPr>
        <w:t xml:space="preserve"> ра</w:t>
      </w:r>
      <w:r w:rsidR="008D2FC3">
        <w:rPr>
          <w:rFonts w:ascii="Times New Roman" w:hAnsi="Times New Roman"/>
          <w:lang w:val="ru-RU" w:bidi="ar-SA"/>
        </w:rPr>
        <w:t xml:space="preserve">боты </w:t>
      </w:r>
      <w:r w:rsidRPr="008D2FC3">
        <w:rPr>
          <w:rFonts w:ascii="Times New Roman" w:hAnsi="Times New Roman"/>
          <w:lang w:val="ru-RU" w:bidi="ar-SA"/>
        </w:rPr>
        <w:t>создана инфраструктура библиотеки для ускорения текстовых операций на GPU.</w:t>
      </w:r>
    </w:p>
    <w:p w:rsidR="008D2FC3" w:rsidRDefault="008D2FC3" w:rsidP="008D2FC3">
      <w:pPr>
        <w:pStyle w:val="aa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lang w:val="ru-RU" w:bidi="ar-SA"/>
        </w:rPr>
      </w:pPr>
      <w:r w:rsidRPr="008D2FC3">
        <w:rPr>
          <w:rFonts w:ascii="Times New Roman" w:hAnsi="Times New Roman"/>
          <w:lang w:val="ru-RU" w:bidi="ar-SA"/>
        </w:rPr>
        <w:t xml:space="preserve">Созданы эффективные алгоритмы поиска подстроки, выигрывающие до 30 раз у </w:t>
      </w:r>
      <w:r>
        <w:rPr>
          <w:rFonts w:ascii="Times New Roman" w:hAnsi="Times New Roman"/>
          <w:lang w:bidi="ar-SA"/>
        </w:rPr>
        <w:t>STL</w:t>
      </w:r>
      <w:r w:rsidRPr="008D2FC3">
        <w:rPr>
          <w:rFonts w:ascii="Times New Roman" w:hAnsi="Times New Roman"/>
          <w:lang w:val="ru-RU" w:bidi="ar-SA"/>
        </w:rPr>
        <w:t xml:space="preserve"> реализации.</w:t>
      </w:r>
    </w:p>
    <w:p w:rsidR="008D2FC3" w:rsidRPr="008D2FC3" w:rsidRDefault="008D2FC3" w:rsidP="008D2FC3">
      <w:pPr>
        <w:pStyle w:val="aa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Создан эффективный алгоритм морфологического поиска в бинар</w:t>
      </w:r>
      <w:r w:rsidR="00093D5F">
        <w:rPr>
          <w:rFonts w:ascii="Times New Roman" w:hAnsi="Times New Roman"/>
          <w:lang w:val="ru-RU" w:bidi="ar-SA"/>
        </w:rPr>
        <w:t xml:space="preserve">ном дереве, превосходящий </w:t>
      </w:r>
      <w:r w:rsidR="00051BB3">
        <w:rPr>
          <w:rFonts w:ascii="Times New Roman" w:hAnsi="Times New Roman"/>
          <w:lang w:val="ru-RU" w:bidi="ar-SA"/>
        </w:rPr>
        <w:t xml:space="preserve"> STL реализацию</w:t>
      </w:r>
      <w:r w:rsidR="00093D5F">
        <w:rPr>
          <w:rFonts w:ascii="Times New Roman" w:hAnsi="Times New Roman"/>
          <w:lang w:val="ru-RU" w:bidi="ar-SA"/>
        </w:rPr>
        <w:t xml:space="preserve"> более чем</w:t>
      </w:r>
      <w:r>
        <w:rPr>
          <w:rFonts w:ascii="Times New Roman" w:hAnsi="Times New Roman"/>
          <w:lang w:val="ru-RU" w:bidi="ar-SA"/>
        </w:rPr>
        <w:t xml:space="preserve"> в 200 раз.</w:t>
      </w:r>
    </w:p>
    <w:p w:rsidR="00832E1B" w:rsidRPr="00AB100E" w:rsidRDefault="00AB100E" w:rsidP="00832E1B">
      <w:pPr>
        <w:spacing w:line="360" w:lineRule="auto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 xml:space="preserve"> </w:t>
      </w:r>
      <w:r w:rsidRPr="00AB100E">
        <w:rPr>
          <w:rFonts w:ascii="Times New Roman" w:hAnsi="Times New Roman"/>
          <w:lang w:val="ru-RU" w:bidi="ar-SA"/>
        </w:rPr>
        <w:t xml:space="preserve"> </w:t>
      </w:r>
    </w:p>
    <w:p w:rsidR="00960D85" w:rsidRDefault="00960D85" w:rsidP="00960D85">
      <w:pPr>
        <w:pStyle w:val="1"/>
        <w:rPr>
          <w:lang w:val="ru-RU" w:bidi="ar-SA"/>
        </w:rPr>
      </w:pPr>
      <w:r>
        <w:rPr>
          <w:lang w:val="ru-RU" w:bidi="ar-SA"/>
        </w:rPr>
        <w:t>Литература</w:t>
      </w:r>
    </w:p>
    <w:p w:rsidR="00CA31E0" w:rsidRDefault="00DD08C0" w:rsidP="00CA31E0">
      <w:pPr>
        <w:autoSpaceDE w:val="0"/>
        <w:autoSpaceDN w:val="0"/>
        <w:adjustRightInd w:val="0"/>
        <w:jc w:val="both"/>
        <w:rPr>
          <w:rFonts w:ascii="Times New Roman" w:eastAsia="TimesNewRoman" w:hAnsi="Times New Roman"/>
          <w:lang w:bidi="ar-SA"/>
        </w:rPr>
      </w:pPr>
      <w:r w:rsidRPr="00CA31E0">
        <w:rPr>
          <w:rFonts w:ascii="Times New Roman" w:hAnsi="Times New Roman"/>
          <w:lang w:val="ru-RU" w:bidi="ar-SA"/>
        </w:rPr>
        <w:t>[1]</w:t>
      </w:r>
      <w:r w:rsidR="00392820" w:rsidRPr="00CA31E0">
        <w:rPr>
          <w:rFonts w:ascii="Times New Roman" w:hAnsi="Times New Roman"/>
          <w:lang w:val="ru-RU" w:bidi="ar-SA"/>
        </w:rPr>
        <w:t xml:space="preserve"> </w:t>
      </w:r>
      <w:r w:rsidR="00BF0C97" w:rsidRPr="00CA31E0">
        <w:rPr>
          <w:rFonts w:ascii="Times New Roman" w:eastAsia="TimesNewRoman" w:hAnsi="Times New Roman"/>
          <w:lang w:val="ru-RU" w:bidi="ar-SA"/>
        </w:rPr>
        <w:t>Автоматическая обработка текстов на естественном языке и компьютерная</w:t>
      </w:r>
      <w:r w:rsidR="003553CA" w:rsidRPr="00CA31E0">
        <w:rPr>
          <w:rFonts w:ascii="Times New Roman" w:eastAsia="TimesNewRoman" w:hAnsi="Times New Roman"/>
          <w:lang w:val="ru-RU" w:bidi="ar-SA"/>
        </w:rPr>
        <w:t xml:space="preserve"> </w:t>
      </w:r>
      <w:r w:rsidR="00BF0C97" w:rsidRPr="00CA31E0">
        <w:rPr>
          <w:rFonts w:ascii="Times New Roman" w:eastAsia="TimesNewRoman" w:hAnsi="Times New Roman"/>
          <w:lang w:val="ru-RU" w:bidi="ar-SA"/>
        </w:rPr>
        <w:t>лингвистика : учеб. пособие / Большакова Е.И., Клышинский Э.С., Ландэ Д.В., Носков</w:t>
      </w:r>
      <w:r w:rsidR="003553CA" w:rsidRPr="00CA31E0">
        <w:rPr>
          <w:rFonts w:ascii="Times New Roman" w:eastAsia="TimesNewRoman" w:hAnsi="Times New Roman"/>
          <w:lang w:val="ru-RU" w:bidi="ar-SA"/>
        </w:rPr>
        <w:t xml:space="preserve"> </w:t>
      </w:r>
      <w:r w:rsidR="00BF0C97" w:rsidRPr="00CA31E0">
        <w:rPr>
          <w:rFonts w:ascii="Times New Roman" w:eastAsia="TimesNewRoman" w:hAnsi="Times New Roman"/>
          <w:lang w:val="ru-RU" w:bidi="ar-SA"/>
        </w:rPr>
        <w:t xml:space="preserve">А.А., </w:t>
      </w:r>
      <w:proofErr w:type="spellStart"/>
      <w:r w:rsidR="00BF0C97" w:rsidRPr="00CA31E0">
        <w:rPr>
          <w:rFonts w:ascii="Times New Roman" w:eastAsia="TimesNewRoman" w:hAnsi="Times New Roman"/>
          <w:lang w:val="ru-RU" w:bidi="ar-SA"/>
        </w:rPr>
        <w:t>Пескова</w:t>
      </w:r>
      <w:proofErr w:type="spellEnd"/>
      <w:r w:rsidR="00BF0C97" w:rsidRPr="00CA31E0">
        <w:rPr>
          <w:rFonts w:ascii="Times New Roman" w:eastAsia="TimesNewRoman" w:hAnsi="Times New Roman"/>
          <w:lang w:val="ru-RU" w:bidi="ar-SA"/>
        </w:rPr>
        <w:t xml:space="preserve"> О.В., Ягунова Е.В. — М.: МИЭМ, 2011. — 272 с. ISBN 978–5–94506–294–8.</w:t>
      </w:r>
    </w:p>
    <w:p w:rsidR="00CA31E0" w:rsidRPr="00CA31E0" w:rsidRDefault="00CA31E0" w:rsidP="00CA31E0">
      <w:pPr>
        <w:autoSpaceDE w:val="0"/>
        <w:autoSpaceDN w:val="0"/>
        <w:adjustRightInd w:val="0"/>
        <w:jc w:val="both"/>
        <w:rPr>
          <w:rFonts w:ascii="Times New Roman" w:eastAsia="TimesNewRoman" w:hAnsi="Times New Roman"/>
          <w:lang w:bidi="ar-SA"/>
        </w:rPr>
      </w:pPr>
    </w:p>
    <w:p w:rsidR="00CA31E0" w:rsidRPr="00CA31E0" w:rsidRDefault="00CA31E0" w:rsidP="00CA31E0">
      <w:pPr>
        <w:autoSpaceDE w:val="0"/>
        <w:autoSpaceDN w:val="0"/>
        <w:adjustRightInd w:val="0"/>
        <w:jc w:val="both"/>
        <w:rPr>
          <w:rFonts w:ascii="Times New Roman" w:eastAsia="TimesNewRoman" w:hAnsi="Times New Roman"/>
          <w:lang w:bidi="ar-SA"/>
        </w:rPr>
      </w:pPr>
      <w:r w:rsidRPr="00CA31E0">
        <w:rPr>
          <w:rFonts w:ascii="Times New Roman" w:eastAsia="TimesNewRoman" w:hAnsi="Times New Roman"/>
          <w:lang w:bidi="ar-SA"/>
        </w:rPr>
        <w:t xml:space="preserve">[2] </w:t>
      </w:r>
      <w:r w:rsidRPr="00CA31E0">
        <w:rPr>
          <w:rFonts w:ascii="Times New Roman" w:hAnsi="Times New Roman"/>
        </w:rPr>
        <w:t>[</w:t>
      </w:r>
      <w:proofErr w:type="spellStart"/>
      <w:r w:rsidRPr="00CA31E0">
        <w:rPr>
          <w:rFonts w:ascii="Times New Roman" w:hAnsi="Times New Roman"/>
        </w:rPr>
        <w:t>Aila</w:t>
      </w:r>
      <w:proofErr w:type="spellEnd"/>
      <w:r w:rsidRPr="00CA31E0">
        <w:rPr>
          <w:rFonts w:ascii="Times New Roman" w:hAnsi="Times New Roman"/>
        </w:rPr>
        <w:t xml:space="preserve"> and Laine2009] </w:t>
      </w:r>
      <w:proofErr w:type="spellStart"/>
      <w:r w:rsidRPr="00CA31E0">
        <w:rPr>
          <w:rFonts w:ascii="Times New Roman" w:hAnsi="Times New Roman"/>
        </w:rPr>
        <w:t>Aila</w:t>
      </w:r>
      <w:proofErr w:type="spellEnd"/>
      <w:r w:rsidRPr="00CA31E0">
        <w:rPr>
          <w:rFonts w:ascii="Times New Roman" w:hAnsi="Times New Roman"/>
        </w:rPr>
        <w:t xml:space="preserve">, T. and </w:t>
      </w:r>
      <w:proofErr w:type="spellStart"/>
      <w:r w:rsidRPr="00CA31E0">
        <w:rPr>
          <w:rFonts w:ascii="Times New Roman" w:hAnsi="Times New Roman"/>
        </w:rPr>
        <w:t>Laine</w:t>
      </w:r>
      <w:proofErr w:type="spellEnd"/>
      <w:r w:rsidRPr="00CA31E0">
        <w:rPr>
          <w:rFonts w:ascii="Times New Roman" w:hAnsi="Times New Roman"/>
        </w:rPr>
        <w:t xml:space="preserve">, S. 2009. </w:t>
      </w:r>
      <w:r w:rsidRPr="00CA31E0">
        <w:rPr>
          <w:rFonts w:ascii="Times New Roman" w:hAnsi="Times New Roman"/>
          <w:i/>
        </w:rPr>
        <w:t>Understanding the efficiency of ray traversal on GPUs</w:t>
      </w:r>
      <w:r w:rsidRPr="00CA31E0">
        <w:rPr>
          <w:rFonts w:ascii="Times New Roman" w:hAnsi="Times New Roman"/>
        </w:rPr>
        <w:t xml:space="preserve">. In </w:t>
      </w:r>
      <w:r w:rsidRPr="00CA31E0">
        <w:rPr>
          <w:rFonts w:ascii="Times New Roman" w:hAnsi="Times New Roman"/>
          <w:i/>
          <w:iCs/>
        </w:rPr>
        <w:t>Proceedings of the Conference on High Performance Graphics 2009</w:t>
      </w:r>
      <w:r w:rsidRPr="00CA31E0">
        <w:rPr>
          <w:rFonts w:ascii="Times New Roman" w:hAnsi="Times New Roman"/>
        </w:rPr>
        <w:t xml:space="preserve"> (New Orleans, Louisiana, August 01 - 03, 2009). S. N.</w:t>
      </w:r>
    </w:p>
    <w:p w:rsidR="00F11BF7" w:rsidRPr="00F11BF7" w:rsidRDefault="00F11BF7" w:rsidP="003553CA">
      <w:pPr>
        <w:autoSpaceDE w:val="0"/>
        <w:autoSpaceDN w:val="0"/>
        <w:adjustRightInd w:val="0"/>
        <w:jc w:val="both"/>
        <w:rPr>
          <w:rFonts w:ascii="Times New Roman" w:eastAsia="TimesNewRoman" w:hAnsi="Times New Roman"/>
          <w:lang w:bidi="ar-SA"/>
        </w:rPr>
      </w:pPr>
    </w:p>
    <w:p w:rsidR="00960D85" w:rsidRPr="00392820" w:rsidRDefault="00960D85" w:rsidP="00BF0C97">
      <w:pPr>
        <w:autoSpaceDE w:val="0"/>
        <w:autoSpaceDN w:val="0"/>
        <w:adjustRightInd w:val="0"/>
        <w:jc w:val="both"/>
        <w:rPr>
          <w:rFonts w:eastAsia="TimesNewRoman,Bold" w:cs="TimesNewRoman,Bold"/>
          <w:b/>
          <w:bCs/>
          <w:lang w:val="ru-RU" w:bidi="ar-SA"/>
        </w:rPr>
      </w:pPr>
    </w:p>
    <w:sectPr w:rsidR="00960D85" w:rsidRPr="00392820" w:rsidSect="000D0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FRM1095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618069F"/>
    <w:multiLevelType w:val="hybridMultilevel"/>
    <w:tmpl w:val="52E218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2A31EF"/>
    <w:multiLevelType w:val="hybridMultilevel"/>
    <w:tmpl w:val="B76C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90B26"/>
    <w:multiLevelType w:val="multilevel"/>
    <w:tmpl w:val="A70AB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7260AD"/>
    <w:multiLevelType w:val="hybridMultilevel"/>
    <w:tmpl w:val="1A6AC7AE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>
    <w:nsid w:val="2AB52083"/>
    <w:multiLevelType w:val="hybridMultilevel"/>
    <w:tmpl w:val="1646DA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CEB759C"/>
    <w:multiLevelType w:val="hybridMultilevel"/>
    <w:tmpl w:val="7AD0F8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C95E4A"/>
    <w:multiLevelType w:val="hybridMultilevel"/>
    <w:tmpl w:val="E964540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ABD3606"/>
    <w:multiLevelType w:val="hybridMultilevel"/>
    <w:tmpl w:val="965012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F3056"/>
    <w:multiLevelType w:val="hybridMultilevel"/>
    <w:tmpl w:val="0E1EF4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6D6753"/>
    <w:multiLevelType w:val="hybridMultilevel"/>
    <w:tmpl w:val="5A98F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F13DA"/>
    <w:multiLevelType w:val="hybridMultilevel"/>
    <w:tmpl w:val="74BE0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F24232E"/>
    <w:multiLevelType w:val="hybridMultilevel"/>
    <w:tmpl w:val="A7B8CB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461CF5"/>
    <w:multiLevelType w:val="hybridMultilevel"/>
    <w:tmpl w:val="551A3FC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ED81C8B"/>
    <w:multiLevelType w:val="hybridMultilevel"/>
    <w:tmpl w:val="20E8AAA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F8C18DA"/>
    <w:multiLevelType w:val="hybridMultilevel"/>
    <w:tmpl w:val="318636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7C62DCE"/>
    <w:multiLevelType w:val="hybridMultilevel"/>
    <w:tmpl w:val="0D365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80A04"/>
    <w:multiLevelType w:val="multilevel"/>
    <w:tmpl w:val="D2A20E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>
    <w:nsid w:val="7AFE3321"/>
    <w:multiLevelType w:val="hybridMultilevel"/>
    <w:tmpl w:val="682238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534445"/>
    <w:multiLevelType w:val="hybridMultilevel"/>
    <w:tmpl w:val="A78C2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4"/>
  </w:num>
  <w:num w:numId="5">
    <w:abstractNumId w:val="16"/>
  </w:num>
  <w:num w:numId="6">
    <w:abstractNumId w:val="8"/>
  </w:num>
  <w:num w:numId="7">
    <w:abstractNumId w:val="19"/>
  </w:num>
  <w:num w:numId="8">
    <w:abstractNumId w:val="15"/>
  </w:num>
  <w:num w:numId="9">
    <w:abstractNumId w:val="23"/>
  </w:num>
  <w:num w:numId="10">
    <w:abstractNumId w:val="13"/>
  </w:num>
  <w:num w:numId="11">
    <w:abstractNumId w:val="6"/>
  </w:num>
  <w:num w:numId="12">
    <w:abstractNumId w:val="18"/>
  </w:num>
  <w:num w:numId="13">
    <w:abstractNumId w:val="12"/>
  </w:num>
  <w:num w:numId="14">
    <w:abstractNumId w:val="7"/>
  </w:num>
  <w:num w:numId="15">
    <w:abstractNumId w:val="21"/>
  </w:num>
  <w:num w:numId="16">
    <w:abstractNumId w:val="14"/>
  </w:num>
  <w:num w:numId="17">
    <w:abstractNumId w:val="17"/>
  </w:num>
  <w:num w:numId="18">
    <w:abstractNumId w:val="20"/>
  </w:num>
  <w:num w:numId="19">
    <w:abstractNumId w:val="22"/>
  </w:num>
  <w:num w:numId="20">
    <w:abstractNumId w:val="11"/>
  </w:num>
  <w:num w:numId="21">
    <w:abstractNumId w:val="10"/>
  </w:num>
  <w:num w:numId="22">
    <w:abstractNumId w:val="5"/>
  </w:num>
  <w:num w:numId="23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hideGrammaticalErrors/>
  <w:proofState w:spelling="clean"/>
  <w:defaultTabStop w:val="708"/>
  <w:characterSpacingControl w:val="doNotCompress"/>
  <w:compat>
    <w:useFELayout/>
  </w:compat>
  <w:rsids>
    <w:rsidRoot w:val="008E09DA"/>
    <w:rsid w:val="000035D4"/>
    <w:rsid w:val="000060EE"/>
    <w:rsid w:val="00006404"/>
    <w:rsid w:val="00006A64"/>
    <w:rsid w:val="00007C52"/>
    <w:rsid w:val="000118C8"/>
    <w:rsid w:val="00011A78"/>
    <w:rsid w:val="00013365"/>
    <w:rsid w:val="00013443"/>
    <w:rsid w:val="00013E69"/>
    <w:rsid w:val="00016A4D"/>
    <w:rsid w:val="00017271"/>
    <w:rsid w:val="00025DA0"/>
    <w:rsid w:val="00026DB3"/>
    <w:rsid w:val="00027B12"/>
    <w:rsid w:val="000308E5"/>
    <w:rsid w:val="0003164D"/>
    <w:rsid w:val="00032CC6"/>
    <w:rsid w:val="00035629"/>
    <w:rsid w:val="00035F75"/>
    <w:rsid w:val="00037D9E"/>
    <w:rsid w:val="00040862"/>
    <w:rsid w:val="000416F9"/>
    <w:rsid w:val="00041DA8"/>
    <w:rsid w:val="00044D7D"/>
    <w:rsid w:val="00045288"/>
    <w:rsid w:val="00046891"/>
    <w:rsid w:val="000468DA"/>
    <w:rsid w:val="000508AC"/>
    <w:rsid w:val="00050CE0"/>
    <w:rsid w:val="00050F8E"/>
    <w:rsid w:val="00051B3F"/>
    <w:rsid w:val="00051BB3"/>
    <w:rsid w:val="00051C55"/>
    <w:rsid w:val="000525BC"/>
    <w:rsid w:val="00054BC4"/>
    <w:rsid w:val="000575DF"/>
    <w:rsid w:val="00062F80"/>
    <w:rsid w:val="00065731"/>
    <w:rsid w:val="00070DE8"/>
    <w:rsid w:val="000718AF"/>
    <w:rsid w:val="00072509"/>
    <w:rsid w:val="0007359F"/>
    <w:rsid w:val="00074EBD"/>
    <w:rsid w:val="000751EF"/>
    <w:rsid w:val="0007607A"/>
    <w:rsid w:val="0008021C"/>
    <w:rsid w:val="00083FEB"/>
    <w:rsid w:val="00084471"/>
    <w:rsid w:val="00090775"/>
    <w:rsid w:val="00093D5F"/>
    <w:rsid w:val="00095B0B"/>
    <w:rsid w:val="00095B86"/>
    <w:rsid w:val="000A1AFD"/>
    <w:rsid w:val="000A2C34"/>
    <w:rsid w:val="000A763D"/>
    <w:rsid w:val="000B1B2C"/>
    <w:rsid w:val="000B533B"/>
    <w:rsid w:val="000B6BC1"/>
    <w:rsid w:val="000B6C13"/>
    <w:rsid w:val="000C46CC"/>
    <w:rsid w:val="000C5128"/>
    <w:rsid w:val="000C5CD7"/>
    <w:rsid w:val="000C7E04"/>
    <w:rsid w:val="000D00E7"/>
    <w:rsid w:val="000D0517"/>
    <w:rsid w:val="000D15F3"/>
    <w:rsid w:val="000D28DE"/>
    <w:rsid w:val="000D7DA6"/>
    <w:rsid w:val="000E23B8"/>
    <w:rsid w:val="000E43CC"/>
    <w:rsid w:val="000E4742"/>
    <w:rsid w:val="000E7688"/>
    <w:rsid w:val="000E7719"/>
    <w:rsid w:val="000F0666"/>
    <w:rsid w:val="000F2261"/>
    <w:rsid w:val="000F4119"/>
    <w:rsid w:val="000F4215"/>
    <w:rsid w:val="000F4797"/>
    <w:rsid w:val="000F6AD5"/>
    <w:rsid w:val="000F6DCB"/>
    <w:rsid w:val="0010066A"/>
    <w:rsid w:val="0010066F"/>
    <w:rsid w:val="00103D58"/>
    <w:rsid w:val="00112E76"/>
    <w:rsid w:val="00112F10"/>
    <w:rsid w:val="00113827"/>
    <w:rsid w:val="0011742E"/>
    <w:rsid w:val="001179C5"/>
    <w:rsid w:val="00117A3A"/>
    <w:rsid w:val="00117FDC"/>
    <w:rsid w:val="00120E0B"/>
    <w:rsid w:val="0012202C"/>
    <w:rsid w:val="00122943"/>
    <w:rsid w:val="00122F10"/>
    <w:rsid w:val="001252F8"/>
    <w:rsid w:val="00126DEF"/>
    <w:rsid w:val="001274D2"/>
    <w:rsid w:val="00130B76"/>
    <w:rsid w:val="00132CB9"/>
    <w:rsid w:val="001336F7"/>
    <w:rsid w:val="0014075D"/>
    <w:rsid w:val="001431EE"/>
    <w:rsid w:val="00143938"/>
    <w:rsid w:val="00144037"/>
    <w:rsid w:val="0014443D"/>
    <w:rsid w:val="00150029"/>
    <w:rsid w:val="00150304"/>
    <w:rsid w:val="00153AA8"/>
    <w:rsid w:val="00153CB0"/>
    <w:rsid w:val="00154A9F"/>
    <w:rsid w:val="00155FA1"/>
    <w:rsid w:val="00160A04"/>
    <w:rsid w:val="00160C23"/>
    <w:rsid w:val="0016203A"/>
    <w:rsid w:val="00162F04"/>
    <w:rsid w:val="0016771E"/>
    <w:rsid w:val="00174AF4"/>
    <w:rsid w:val="0017778E"/>
    <w:rsid w:val="00177E28"/>
    <w:rsid w:val="00182780"/>
    <w:rsid w:val="00184BCD"/>
    <w:rsid w:val="0018670F"/>
    <w:rsid w:val="00186FA9"/>
    <w:rsid w:val="00187C43"/>
    <w:rsid w:val="00191B57"/>
    <w:rsid w:val="001972DA"/>
    <w:rsid w:val="001A05B7"/>
    <w:rsid w:val="001A05CB"/>
    <w:rsid w:val="001A575A"/>
    <w:rsid w:val="001A5918"/>
    <w:rsid w:val="001A6171"/>
    <w:rsid w:val="001B08E6"/>
    <w:rsid w:val="001B5C82"/>
    <w:rsid w:val="001B6B8F"/>
    <w:rsid w:val="001C081E"/>
    <w:rsid w:val="001C2C37"/>
    <w:rsid w:val="001C32E6"/>
    <w:rsid w:val="001C6AAA"/>
    <w:rsid w:val="001C7542"/>
    <w:rsid w:val="001D0B8E"/>
    <w:rsid w:val="001D3138"/>
    <w:rsid w:val="001D3F50"/>
    <w:rsid w:val="001D6AA9"/>
    <w:rsid w:val="001E21F8"/>
    <w:rsid w:val="001E6FA0"/>
    <w:rsid w:val="001F01C0"/>
    <w:rsid w:val="0020165D"/>
    <w:rsid w:val="00202969"/>
    <w:rsid w:val="00202E8B"/>
    <w:rsid w:val="0021051D"/>
    <w:rsid w:val="00211CF5"/>
    <w:rsid w:val="00214D27"/>
    <w:rsid w:val="00215197"/>
    <w:rsid w:val="00216AE7"/>
    <w:rsid w:val="002171C1"/>
    <w:rsid w:val="002217C8"/>
    <w:rsid w:val="0022186F"/>
    <w:rsid w:val="00222B38"/>
    <w:rsid w:val="00222B56"/>
    <w:rsid w:val="00225B63"/>
    <w:rsid w:val="00225DD7"/>
    <w:rsid w:val="002260E4"/>
    <w:rsid w:val="00233037"/>
    <w:rsid w:val="00235F63"/>
    <w:rsid w:val="0024341E"/>
    <w:rsid w:val="00245D7B"/>
    <w:rsid w:val="00250F40"/>
    <w:rsid w:val="00253B26"/>
    <w:rsid w:val="00255385"/>
    <w:rsid w:val="0025675E"/>
    <w:rsid w:val="00257CE1"/>
    <w:rsid w:val="00262CE9"/>
    <w:rsid w:val="00264322"/>
    <w:rsid w:val="0027098A"/>
    <w:rsid w:val="00272240"/>
    <w:rsid w:val="00276A56"/>
    <w:rsid w:val="002772A9"/>
    <w:rsid w:val="002815D3"/>
    <w:rsid w:val="002819BF"/>
    <w:rsid w:val="00281D5B"/>
    <w:rsid w:val="00281F1C"/>
    <w:rsid w:val="00284E5A"/>
    <w:rsid w:val="00292B53"/>
    <w:rsid w:val="00292DF2"/>
    <w:rsid w:val="00293A3F"/>
    <w:rsid w:val="00295192"/>
    <w:rsid w:val="002968D7"/>
    <w:rsid w:val="00296C9A"/>
    <w:rsid w:val="00296EE6"/>
    <w:rsid w:val="002A2028"/>
    <w:rsid w:val="002A4242"/>
    <w:rsid w:val="002A78BA"/>
    <w:rsid w:val="002B0C1A"/>
    <w:rsid w:val="002B19D2"/>
    <w:rsid w:val="002B35CF"/>
    <w:rsid w:val="002B5B11"/>
    <w:rsid w:val="002B5BA5"/>
    <w:rsid w:val="002B6320"/>
    <w:rsid w:val="002B7430"/>
    <w:rsid w:val="002C04A1"/>
    <w:rsid w:val="002C136E"/>
    <w:rsid w:val="002C15E7"/>
    <w:rsid w:val="002C1BC7"/>
    <w:rsid w:val="002D14B6"/>
    <w:rsid w:val="002D2D63"/>
    <w:rsid w:val="002D3D20"/>
    <w:rsid w:val="002D588D"/>
    <w:rsid w:val="002E0C48"/>
    <w:rsid w:val="002E13DC"/>
    <w:rsid w:val="002E18C1"/>
    <w:rsid w:val="002E36F7"/>
    <w:rsid w:val="002E4DF5"/>
    <w:rsid w:val="002F06D4"/>
    <w:rsid w:val="002F3264"/>
    <w:rsid w:val="002F3F35"/>
    <w:rsid w:val="002F7178"/>
    <w:rsid w:val="00302C88"/>
    <w:rsid w:val="00303CD1"/>
    <w:rsid w:val="003063BD"/>
    <w:rsid w:val="003102CD"/>
    <w:rsid w:val="00310A78"/>
    <w:rsid w:val="00310F07"/>
    <w:rsid w:val="00311216"/>
    <w:rsid w:val="003127A8"/>
    <w:rsid w:val="00317D56"/>
    <w:rsid w:val="00320919"/>
    <w:rsid w:val="00322334"/>
    <w:rsid w:val="003235E8"/>
    <w:rsid w:val="003239E6"/>
    <w:rsid w:val="003254FD"/>
    <w:rsid w:val="00331DC8"/>
    <w:rsid w:val="00332F9C"/>
    <w:rsid w:val="00333A28"/>
    <w:rsid w:val="00334A3E"/>
    <w:rsid w:val="00335EAB"/>
    <w:rsid w:val="00336A6E"/>
    <w:rsid w:val="00336CD2"/>
    <w:rsid w:val="00337601"/>
    <w:rsid w:val="00342A30"/>
    <w:rsid w:val="00345801"/>
    <w:rsid w:val="00345E2C"/>
    <w:rsid w:val="00347858"/>
    <w:rsid w:val="00347A86"/>
    <w:rsid w:val="003533A0"/>
    <w:rsid w:val="003553CA"/>
    <w:rsid w:val="003633E2"/>
    <w:rsid w:val="0036611A"/>
    <w:rsid w:val="003679AF"/>
    <w:rsid w:val="00372BC4"/>
    <w:rsid w:val="00386351"/>
    <w:rsid w:val="003866EC"/>
    <w:rsid w:val="003879A5"/>
    <w:rsid w:val="003901D7"/>
    <w:rsid w:val="00392790"/>
    <w:rsid w:val="00392820"/>
    <w:rsid w:val="00392E58"/>
    <w:rsid w:val="003946E5"/>
    <w:rsid w:val="00394AD8"/>
    <w:rsid w:val="003A4A3F"/>
    <w:rsid w:val="003A5F13"/>
    <w:rsid w:val="003A7699"/>
    <w:rsid w:val="003B090F"/>
    <w:rsid w:val="003B2280"/>
    <w:rsid w:val="003B3069"/>
    <w:rsid w:val="003B5A0F"/>
    <w:rsid w:val="003B5B55"/>
    <w:rsid w:val="003C3D7F"/>
    <w:rsid w:val="003C470D"/>
    <w:rsid w:val="003C4945"/>
    <w:rsid w:val="003C64E3"/>
    <w:rsid w:val="003D3385"/>
    <w:rsid w:val="003D3CBE"/>
    <w:rsid w:val="003D5955"/>
    <w:rsid w:val="003D64B3"/>
    <w:rsid w:val="003E05D7"/>
    <w:rsid w:val="003E0A74"/>
    <w:rsid w:val="003E2BFF"/>
    <w:rsid w:val="003E3264"/>
    <w:rsid w:val="003E3FB9"/>
    <w:rsid w:val="003E5A9D"/>
    <w:rsid w:val="003F3C82"/>
    <w:rsid w:val="003F4E3B"/>
    <w:rsid w:val="00401540"/>
    <w:rsid w:val="004040D5"/>
    <w:rsid w:val="00405EDF"/>
    <w:rsid w:val="00410BB7"/>
    <w:rsid w:val="0041162A"/>
    <w:rsid w:val="00412249"/>
    <w:rsid w:val="00412727"/>
    <w:rsid w:val="00414F37"/>
    <w:rsid w:val="004159ED"/>
    <w:rsid w:val="00415E7B"/>
    <w:rsid w:val="0041781B"/>
    <w:rsid w:val="00420A84"/>
    <w:rsid w:val="00420F30"/>
    <w:rsid w:val="00424631"/>
    <w:rsid w:val="004302B3"/>
    <w:rsid w:val="0043126F"/>
    <w:rsid w:val="00432F87"/>
    <w:rsid w:val="00442DE7"/>
    <w:rsid w:val="004452F9"/>
    <w:rsid w:val="00445B8C"/>
    <w:rsid w:val="00446584"/>
    <w:rsid w:val="00447BF8"/>
    <w:rsid w:val="004517C9"/>
    <w:rsid w:val="00451DD5"/>
    <w:rsid w:val="00453C51"/>
    <w:rsid w:val="0045591A"/>
    <w:rsid w:val="0045593B"/>
    <w:rsid w:val="0045618E"/>
    <w:rsid w:val="00457F89"/>
    <w:rsid w:val="0046055E"/>
    <w:rsid w:val="004611EB"/>
    <w:rsid w:val="004615D1"/>
    <w:rsid w:val="00463FCD"/>
    <w:rsid w:val="00464C6D"/>
    <w:rsid w:val="004667F4"/>
    <w:rsid w:val="0047144C"/>
    <w:rsid w:val="00472B9C"/>
    <w:rsid w:val="00474E47"/>
    <w:rsid w:val="00475F77"/>
    <w:rsid w:val="00476890"/>
    <w:rsid w:val="004807BA"/>
    <w:rsid w:val="0048242F"/>
    <w:rsid w:val="00483F8A"/>
    <w:rsid w:val="004903D8"/>
    <w:rsid w:val="004920B0"/>
    <w:rsid w:val="00492CE3"/>
    <w:rsid w:val="00493816"/>
    <w:rsid w:val="004961DF"/>
    <w:rsid w:val="004969FC"/>
    <w:rsid w:val="004977B3"/>
    <w:rsid w:val="004A12B0"/>
    <w:rsid w:val="004A2793"/>
    <w:rsid w:val="004A2BDF"/>
    <w:rsid w:val="004A51AB"/>
    <w:rsid w:val="004A616B"/>
    <w:rsid w:val="004A724D"/>
    <w:rsid w:val="004A7709"/>
    <w:rsid w:val="004B7ED2"/>
    <w:rsid w:val="004C1FF7"/>
    <w:rsid w:val="004C244A"/>
    <w:rsid w:val="004C4581"/>
    <w:rsid w:val="004D0BC8"/>
    <w:rsid w:val="004D3182"/>
    <w:rsid w:val="004D45FC"/>
    <w:rsid w:val="004D4FA0"/>
    <w:rsid w:val="004D6219"/>
    <w:rsid w:val="004D6336"/>
    <w:rsid w:val="004E0B86"/>
    <w:rsid w:val="004E1D25"/>
    <w:rsid w:val="004E5659"/>
    <w:rsid w:val="004E58CD"/>
    <w:rsid w:val="004E7C73"/>
    <w:rsid w:val="004F5AD2"/>
    <w:rsid w:val="00501A78"/>
    <w:rsid w:val="005020BF"/>
    <w:rsid w:val="00502492"/>
    <w:rsid w:val="00503954"/>
    <w:rsid w:val="005040B2"/>
    <w:rsid w:val="0050525C"/>
    <w:rsid w:val="00505FEC"/>
    <w:rsid w:val="00505FED"/>
    <w:rsid w:val="00506296"/>
    <w:rsid w:val="005062D3"/>
    <w:rsid w:val="005068A0"/>
    <w:rsid w:val="005178F1"/>
    <w:rsid w:val="00517DF5"/>
    <w:rsid w:val="005200FA"/>
    <w:rsid w:val="00522E7C"/>
    <w:rsid w:val="00523584"/>
    <w:rsid w:val="0052426D"/>
    <w:rsid w:val="005246B0"/>
    <w:rsid w:val="0052528D"/>
    <w:rsid w:val="0052604B"/>
    <w:rsid w:val="005330FB"/>
    <w:rsid w:val="00533191"/>
    <w:rsid w:val="00536521"/>
    <w:rsid w:val="00536724"/>
    <w:rsid w:val="00536F03"/>
    <w:rsid w:val="005401C6"/>
    <w:rsid w:val="00540E9E"/>
    <w:rsid w:val="00546504"/>
    <w:rsid w:val="00547200"/>
    <w:rsid w:val="005477C9"/>
    <w:rsid w:val="0055363F"/>
    <w:rsid w:val="00553AD2"/>
    <w:rsid w:val="0055482F"/>
    <w:rsid w:val="005633F3"/>
    <w:rsid w:val="005659C7"/>
    <w:rsid w:val="00565A95"/>
    <w:rsid w:val="00566B08"/>
    <w:rsid w:val="00571A55"/>
    <w:rsid w:val="005725D0"/>
    <w:rsid w:val="00572992"/>
    <w:rsid w:val="00572D2E"/>
    <w:rsid w:val="0057348E"/>
    <w:rsid w:val="00573D3A"/>
    <w:rsid w:val="00574B98"/>
    <w:rsid w:val="0057758F"/>
    <w:rsid w:val="00585383"/>
    <w:rsid w:val="00585927"/>
    <w:rsid w:val="00587592"/>
    <w:rsid w:val="00594015"/>
    <w:rsid w:val="00594169"/>
    <w:rsid w:val="0059595A"/>
    <w:rsid w:val="00597086"/>
    <w:rsid w:val="005A0327"/>
    <w:rsid w:val="005A0574"/>
    <w:rsid w:val="005A0DCC"/>
    <w:rsid w:val="005A1B0F"/>
    <w:rsid w:val="005A4BD8"/>
    <w:rsid w:val="005A57EA"/>
    <w:rsid w:val="005B26B4"/>
    <w:rsid w:val="005B39C4"/>
    <w:rsid w:val="005B4313"/>
    <w:rsid w:val="005B512D"/>
    <w:rsid w:val="005B74BC"/>
    <w:rsid w:val="005B7697"/>
    <w:rsid w:val="005C04AE"/>
    <w:rsid w:val="005C341D"/>
    <w:rsid w:val="005C3BEE"/>
    <w:rsid w:val="005C69AB"/>
    <w:rsid w:val="005C7A6C"/>
    <w:rsid w:val="005D1CBE"/>
    <w:rsid w:val="005D2508"/>
    <w:rsid w:val="005D60A7"/>
    <w:rsid w:val="005D6426"/>
    <w:rsid w:val="005E0215"/>
    <w:rsid w:val="005E1B69"/>
    <w:rsid w:val="005E2F46"/>
    <w:rsid w:val="005E53C0"/>
    <w:rsid w:val="005F030B"/>
    <w:rsid w:val="005F0525"/>
    <w:rsid w:val="005F4D0A"/>
    <w:rsid w:val="005F54E5"/>
    <w:rsid w:val="005F5E14"/>
    <w:rsid w:val="005F7ECF"/>
    <w:rsid w:val="00603178"/>
    <w:rsid w:val="0060362E"/>
    <w:rsid w:val="00605836"/>
    <w:rsid w:val="00607BEC"/>
    <w:rsid w:val="00611FCB"/>
    <w:rsid w:val="006151F0"/>
    <w:rsid w:val="006236FC"/>
    <w:rsid w:val="00630445"/>
    <w:rsid w:val="0063063B"/>
    <w:rsid w:val="00631C0D"/>
    <w:rsid w:val="00633D6C"/>
    <w:rsid w:val="00635AA8"/>
    <w:rsid w:val="0064017B"/>
    <w:rsid w:val="00642FD0"/>
    <w:rsid w:val="00646E1A"/>
    <w:rsid w:val="00647BB1"/>
    <w:rsid w:val="00651FFD"/>
    <w:rsid w:val="006528D3"/>
    <w:rsid w:val="006533C8"/>
    <w:rsid w:val="00653F82"/>
    <w:rsid w:val="00662561"/>
    <w:rsid w:val="00662C1B"/>
    <w:rsid w:val="006650B0"/>
    <w:rsid w:val="00667DDE"/>
    <w:rsid w:val="00670641"/>
    <w:rsid w:val="0067180A"/>
    <w:rsid w:val="00673025"/>
    <w:rsid w:val="0067331D"/>
    <w:rsid w:val="0067652B"/>
    <w:rsid w:val="0067693D"/>
    <w:rsid w:val="0067719F"/>
    <w:rsid w:val="0067746A"/>
    <w:rsid w:val="00680CEA"/>
    <w:rsid w:val="00680F8A"/>
    <w:rsid w:val="006811B9"/>
    <w:rsid w:val="0068292C"/>
    <w:rsid w:val="00682BF5"/>
    <w:rsid w:val="0068359E"/>
    <w:rsid w:val="00684394"/>
    <w:rsid w:val="00685576"/>
    <w:rsid w:val="00685778"/>
    <w:rsid w:val="006906D4"/>
    <w:rsid w:val="00690FA9"/>
    <w:rsid w:val="0069129C"/>
    <w:rsid w:val="0069386C"/>
    <w:rsid w:val="00694F4C"/>
    <w:rsid w:val="0069715A"/>
    <w:rsid w:val="00697FA1"/>
    <w:rsid w:val="006A1DAA"/>
    <w:rsid w:val="006A47D2"/>
    <w:rsid w:val="006A4E79"/>
    <w:rsid w:val="006B2BCB"/>
    <w:rsid w:val="006B50E2"/>
    <w:rsid w:val="006C065E"/>
    <w:rsid w:val="006C1B27"/>
    <w:rsid w:val="006C1CD8"/>
    <w:rsid w:val="006C1E24"/>
    <w:rsid w:val="006C4B17"/>
    <w:rsid w:val="006C505E"/>
    <w:rsid w:val="006C7E79"/>
    <w:rsid w:val="006D09E0"/>
    <w:rsid w:val="006D0B4F"/>
    <w:rsid w:val="006D4346"/>
    <w:rsid w:val="006D4B93"/>
    <w:rsid w:val="006D5248"/>
    <w:rsid w:val="006E42FA"/>
    <w:rsid w:val="006E458E"/>
    <w:rsid w:val="006E62DE"/>
    <w:rsid w:val="006F1166"/>
    <w:rsid w:val="006F1784"/>
    <w:rsid w:val="006F3184"/>
    <w:rsid w:val="006F41D8"/>
    <w:rsid w:val="006F6BFF"/>
    <w:rsid w:val="00700F4A"/>
    <w:rsid w:val="00701436"/>
    <w:rsid w:val="00701571"/>
    <w:rsid w:val="00704117"/>
    <w:rsid w:val="0070445D"/>
    <w:rsid w:val="00705DF3"/>
    <w:rsid w:val="00706361"/>
    <w:rsid w:val="007115C2"/>
    <w:rsid w:val="00714F33"/>
    <w:rsid w:val="0071716F"/>
    <w:rsid w:val="00721EED"/>
    <w:rsid w:val="00723346"/>
    <w:rsid w:val="007322C1"/>
    <w:rsid w:val="00732563"/>
    <w:rsid w:val="00733214"/>
    <w:rsid w:val="00733ABD"/>
    <w:rsid w:val="00736018"/>
    <w:rsid w:val="00740A88"/>
    <w:rsid w:val="00742784"/>
    <w:rsid w:val="00743A86"/>
    <w:rsid w:val="007457EB"/>
    <w:rsid w:val="00746CFC"/>
    <w:rsid w:val="00746FDB"/>
    <w:rsid w:val="007514E1"/>
    <w:rsid w:val="007535CF"/>
    <w:rsid w:val="00760F2D"/>
    <w:rsid w:val="00761051"/>
    <w:rsid w:val="007647A6"/>
    <w:rsid w:val="00765D19"/>
    <w:rsid w:val="00774E3A"/>
    <w:rsid w:val="0078092A"/>
    <w:rsid w:val="00780B12"/>
    <w:rsid w:val="007819E2"/>
    <w:rsid w:val="00785C8C"/>
    <w:rsid w:val="0078768D"/>
    <w:rsid w:val="007930DE"/>
    <w:rsid w:val="00793957"/>
    <w:rsid w:val="007971C9"/>
    <w:rsid w:val="007A0799"/>
    <w:rsid w:val="007A291D"/>
    <w:rsid w:val="007A422A"/>
    <w:rsid w:val="007A4D07"/>
    <w:rsid w:val="007A5F25"/>
    <w:rsid w:val="007B3183"/>
    <w:rsid w:val="007B4BE6"/>
    <w:rsid w:val="007B658C"/>
    <w:rsid w:val="007C47AB"/>
    <w:rsid w:val="007C509D"/>
    <w:rsid w:val="007D17E8"/>
    <w:rsid w:val="007D438C"/>
    <w:rsid w:val="007E01D6"/>
    <w:rsid w:val="007E594A"/>
    <w:rsid w:val="007E5F7D"/>
    <w:rsid w:val="007F2042"/>
    <w:rsid w:val="007F5467"/>
    <w:rsid w:val="007F6629"/>
    <w:rsid w:val="0080515A"/>
    <w:rsid w:val="008061FF"/>
    <w:rsid w:val="00806486"/>
    <w:rsid w:val="00810DD9"/>
    <w:rsid w:val="008178A0"/>
    <w:rsid w:val="0082002D"/>
    <w:rsid w:val="0082172A"/>
    <w:rsid w:val="00825010"/>
    <w:rsid w:val="00826776"/>
    <w:rsid w:val="008316C6"/>
    <w:rsid w:val="00832E1B"/>
    <w:rsid w:val="00835BBE"/>
    <w:rsid w:val="00836D87"/>
    <w:rsid w:val="00836F7D"/>
    <w:rsid w:val="008404D4"/>
    <w:rsid w:val="008431EF"/>
    <w:rsid w:val="00843E69"/>
    <w:rsid w:val="00844EE0"/>
    <w:rsid w:val="00844F50"/>
    <w:rsid w:val="008452AF"/>
    <w:rsid w:val="00845993"/>
    <w:rsid w:val="00845DAD"/>
    <w:rsid w:val="00845F6C"/>
    <w:rsid w:val="0084693A"/>
    <w:rsid w:val="00847C2C"/>
    <w:rsid w:val="00847FAC"/>
    <w:rsid w:val="008500F6"/>
    <w:rsid w:val="00851735"/>
    <w:rsid w:val="00851844"/>
    <w:rsid w:val="00851B59"/>
    <w:rsid w:val="00852EA2"/>
    <w:rsid w:val="00853C54"/>
    <w:rsid w:val="00854B7F"/>
    <w:rsid w:val="0085560E"/>
    <w:rsid w:val="00855661"/>
    <w:rsid w:val="00855AE9"/>
    <w:rsid w:val="00857AEB"/>
    <w:rsid w:val="00862B31"/>
    <w:rsid w:val="00862CE6"/>
    <w:rsid w:val="00863017"/>
    <w:rsid w:val="00863370"/>
    <w:rsid w:val="00865A49"/>
    <w:rsid w:val="00865AD0"/>
    <w:rsid w:val="00871EAE"/>
    <w:rsid w:val="008728ED"/>
    <w:rsid w:val="00875557"/>
    <w:rsid w:val="0087566D"/>
    <w:rsid w:val="008802FA"/>
    <w:rsid w:val="0088250C"/>
    <w:rsid w:val="00882F40"/>
    <w:rsid w:val="00883C9B"/>
    <w:rsid w:val="00883E57"/>
    <w:rsid w:val="00886CB2"/>
    <w:rsid w:val="00892403"/>
    <w:rsid w:val="00896DB7"/>
    <w:rsid w:val="008A1664"/>
    <w:rsid w:val="008A184C"/>
    <w:rsid w:val="008A2B71"/>
    <w:rsid w:val="008A3E5B"/>
    <w:rsid w:val="008A4409"/>
    <w:rsid w:val="008A557C"/>
    <w:rsid w:val="008A5735"/>
    <w:rsid w:val="008A590B"/>
    <w:rsid w:val="008A6BC5"/>
    <w:rsid w:val="008B1F49"/>
    <w:rsid w:val="008B288C"/>
    <w:rsid w:val="008B3345"/>
    <w:rsid w:val="008B594B"/>
    <w:rsid w:val="008C19DC"/>
    <w:rsid w:val="008C4855"/>
    <w:rsid w:val="008C5431"/>
    <w:rsid w:val="008C5565"/>
    <w:rsid w:val="008C5DDC"/>
    <w:rsid w:val="008C6C47"/>
    <w:rsid w:val="008C71AB"/>
    <w:rsid w:val="008D109F"/>
    <w:rsid w:val="008D12E4"/>
    <w:rsid w:val="008D2FC3"/>
    <w:rsid w:val="008D695D"/>
    <w:rsid w:val="008E0842"/>
    <w:rsid w:val="008E09DA"/>
    <w:rsid w:val="008E13FB"/>
    <w:rsid w:val="008E23FB"/>
    <w:rsid w:val="008E374B"/>
    <w:rsid w:val="008E517D"/>
    <w:rsid w:val="008E79F6"/>
    <w:rsid w:val="008E7D39"/>
    <w:rsid w:val="008E7EC2"/>
    <w:rsid w:val="008F234E"/>
    <w:rsid w:val="008F37A1"/>
    <w:rsid w:val="008F53B1"/>
    <w:rsid w:val="009019D2"/>
    <w:rsid w:val="00904295"/>
    <w:rsid w:val="00907231"/>
    <w:rsid w:val="00910510"/>
    <w:rsid w:val="009121D7"/>
    <w:rsid w:val="00914AA4"/>
    <w:rsid w:val="00914C4F"/>
    <w:rsid w:val="00917D1E"/>
    <w:rsid w:val="00920085"/>
    <w:rsid w:val="00920844"/>
    <w:rsid w:val="0092217A"/>
    <w:rsid w:val="009271A8"/>
    <w:rsid w:val="00927878"/>
    <w:rsid w:val="00930EB6"/>
    <w:rsid w:val="00931333"/>
    <w:rsid w:val="00932C06"/>
    <w:rsid w:val="00933F3D"/>
    <w:rsid w:val="009368A9"/>
    <w:rsid w:val="00945EF4"/>
    <w:rsid w:val="00946439"/>
    <w:rsid w:val="00950A4D"/>
    <w:rsid w:val="0095150C"/>
    <w:rsid w:val="00956C6B"/>
    <w:rsid w:val="00956CA7"/>
    <w:rsid w:val="0096014E"/>
    <w:rsid w:val="0096039C"/>
    <w:rsid w:val="00960D85"/>
    <w:rsid w:val="00964974"/>
    <w:rsid w:val="00966273"/>
    <w:rsid w:val="00966E32"/>
    <w:rsid w:val="009704BC"/>
    <w:rsid w:val="00970DC4"/>
    <w:rsid w:val="00971A23"/>
    <w:rsid w:val="00976663"/>
    <w:rsid w:val="00976D47"/>
    <w:rsid w:val="00977AFC"/>
    <w:rsid w:val="00980DA1"/>
    <w:rsid w:val="00980F8D"/>
    <w:rsid w:val="0098134C"/>
    <w:rsid w:val="009823D9"/>
    <w:rsid w:val="009834BC"/>
    <w:rsid w:val="00983D38"/>
    <w:rsid w:val="00983E38"/>
    <w:rsid w:val="00985CE9"/>
    <w:rsid w:val="00993068"/>
    <w:rsid w:val="00993A0D"/>
    <w:rsid w:val="0099600E"/>
    <w:rsid w:val="009A16CC"/>
    <w:rsid w:val="009A1AC6"/>
    <w:rsid w:val="009A3703"/>
    <w:rsid w:val="009B1B81"/>
    <w:rsid w:val="009B4409"/>
    <w:rsid w:val="009B6C95"/>
    <w:rsid w:val="009B7DD8"/>
    <w:rsid w:val="009C1E48"/>
    <w:rsid w:val="009C1F34"/>
    <w:rsid w:val="009C2264"/>
    <w:rsid w:val="009C2E5A"/>
    <w:rsid w:val="009C6080"/>
    <w:rsid w:val="009C7242"/>
    <w:rsid w:val="009D140C"/>
    <w:rsid w:val="009D1D9F"/>
    <w:rsid w:val="009D2638"/>
    <w:rsid w:val="009D26A5"/>
    <w:rsid w:val="009D2713"/>
    <w:rsid w:val="009E0EF9"/>
    <w:rsid w:val="009E30F3"/>
    <w:rsid w:val="009E636E"/>
    <w:rsid w:val="009F05A4"/>
    <w:rsid w:val="009F0CAE"/>
    <w:rsid w:val="009F11E6"/>
    <w:rsid w:val="009F2BFB"/>
    <w:rsid w:val="009F3446"/>
    <w:rsid w:val="009F6C88"/>
    <w:rsid w:val="00A008CC"/>
    <w:rsid w:val="00A00913"/>
    <w:rsid w:val="00A021B1"/>
    <w:rsid w:val="00A03325"/>
    <w:rsid w:val="00A03F87"/>
    <w:rsid w:val="00A04B30"/>
    <w:rsid w:val="00A07215"/>
    <w:rsid w:val="00A07ECC"/>
    <w:rsid w:val="00A10466"/>
    <w:rsid w:val="00A10869"/>
    <w:rsid w:val="00A1251F"/>
    <w:rsid w:val="00A135F3"/>
    <w:rsid w:val="00A161B6"/>
    <w:rsid w:val="00A1693E"/>
    <w:rsid w:val="00A16F23"/>
    <w:rsid w:val="00A207AC"/>
    <w:rsid w:val="00A20EA5"/>
    <w:rsid w:val="00A23242"/>
    <w:rsid w:val="00A26320"/>
    <w:rsid w:val="00A26645"/>
    <w:rsid w:val="00A27EDA"/>
    <w:rsid w:val="00A30CAE"/>
    <w:rsid w:val="00A311EA"/>
    <w:rsid w:val="00A32F91"/>
    <w:rsid w:val="00A3378D"/>
    <w:rsid w:val="00A42023"/>
    <w:rsid w:val="00A439CF"/>
    <w:rsid w:val="00A44BE0"/>
    <w:rsid w:val="00A46D04"/>
    <w:rsid w:val="00A516C8"/>
    <w:rsid w:val="00A54018"/>
    <w:rsid w:val="00A54B2B"/>
    <w:rsid w:val="00A566CD"/>
    <w:rsid w:val="00A57079"/>
    <w:rsid w:val="00A57746"/>
    <w:rsid w:val="00A57CF2"/>
    <w:rsid w:val="00A6059A"/>
    <w:rsid w:val="00A61827"/>
    <w:rsid w:val="00A618C4"/>
    <w:rsid w:val="00A639A3"/>
    <w:rsid w:val="00A70AF3"/>
    <w:rsid w:val="00A7168E"/>
    <w:rsid w:val="00A7563B"/>
    <w:rsid w:val="00A77035"/>
    <w:rsid w:val="00A772EA"/>
    <w:rsid w:val="00A77E81"/>
    <w:rsid w:val="00A8066D"/>
    <w:rsid w:val="00A867E6"/>
    <w:rsid w:val="00A87913"/>
    <w:rsid w:val="00A87A02"/>
    <w:rsid w:val="00A911EF"/>
    <w:rsid w:val="00A9194F"/>
    <w:rsid w:val="00A91D74"/>
    <w:rsid w:val="00A947D5"/>
    <w:rsid w:val="00A96E3A"/>
    <w:rsid w:val="00A976C4"/>
    <w:rsid w:val="00A9780F"/>
    <w:rsid w:val="00AA616E"/>
    <w:rsid w:val="00AB100E"/>
    <w:rsid w:val="00AB1D5C"/>
    <w:rsid w:val="00AB38F7"/>
    <w:rsid w:val="00AB46A0"/>
    <w:rsid w:val="00AB4DDC"/>
    <w:rsid w:val="00AB4EAF"/>
    <w:rsid w:val="00AB5551"/>
    <w:rsid w:val="00AB623F"/>
    <w:rsid w:val="00AB78F0"/>
    <w:rsid w:val="00AB7F74"/>
    <w:rsid w:val="00AD1B16"/>
    <w:rsid w:val="00AD488A"/>
    <w:rsid w:val="00AD7D0A"/>
    <w:rsid w:val="00AE0BBD"/>
    <w:rsid w:val="00AE1150"/>
    <w:rsid w:val="00AE16DA"/>
    <w:rsid w:val="00AE26F7"/>
    <w:rsid w:val="00AE6275"/>
    <w:rsid w:val="00AE7ACF"/>
    <w:rsid w:val="00AF1B9A"/>
    <w:rsid w:val="00AF4775"/>
    <w:rsid w:val="00AF5FF4"/>
    <w:rsid w:val="00B00116"/>
    <w:rsid w:val="00B01058"/>
    <w:rsid w:val="00B02DD3"/>
    <w:rsid w:val="00B02DD5"/>
    <w:rsid w:val="00B03776"/>
    <w:rsid w:val="00B100D7"/>
    <w:rsid w:val="00B11545"/>
    <w:rsid w:val="00B1376A"/>
    <w:rsid w:val="00B141D6"/>
    <w:rsid w:val="00B143D3"/>
    <w:rsid w:val="00B20008"/>
    <w:rsid w:val="00B20B23"/>
    <w:rsid w:val="00B22F89"/>
    <w:rsid w:val="00B236FC"/>
    <w:rsid w:val="00B24420"/>
    <w:rsid w:val="00B247FD"/>
    <w:rsid w:val="00B25027"/>
    <w:rsid w:val="00B27738"/>
    <w:rsid w:val="00B3232B"/>
    <w:rsid w:val="00B3254D"/>
    <w:rsid w:val="00B35923"/>
    <w:rsid w:val="00B42C70"/>
    <w:rsid w:val="00B43AC7"/>
    <w:rsid w:val="00B447CD"/>
    <w:rsid w:val="00B44E21"/>
    <w:rsid w:val="00B44EE1"/>
    <w:rsid w:val="00B45959"/>
    <w:rsid w:val="00B465E6"/>
    <w:rsid w:val="00B4715C"/>
    <w:rsid w:val="00B505B0"/>
    <w:rsid w:val="00B51BD2"/>
    <w:rsid w:val="00B521A2"/>
    <w:rsid w:val="00B52C55"/>
    <w:rsid w:val="00B52F13"/>
    <w:rsid w:val="00B5787F"/>
    <w:rsid w:val="00B60CF2"/>
    <w:rsid w:val="00B625A5"/>
    <w:rsid w:val="00B64F29"/>
    <w:rsid w:val="00B66719"/>
    <w:rsid w:val="00B668DF"/>
    <w:rsid w:val="00B66CCE"/>
    <w:rsid w:val="00B71063"/>
    <w:rsid w:val="00B720C6"/>
    <w:rsid w:val="00B724C0"/>
    <w:rsid w:val="00B76471"/>
    <w:rsid w:val="00B90FF6"/>
    <w:rsid w:val="00B93E8D"/>
    <w:rsid w:val="00B9442C"/>
    <w:rsid w:val="00B9568C"/>
    <w:rsid w:val="00B96589"/>
    <w:rsid w:val="00BA0510"/>
    <w:rsid w:val="00BA0C7B"/>
    <w:rsid w:val="00BA2366"/>
    <w:rsid w:val="00BA2D57"/>
    <w:rsid w:val="00BB1042"/>
    <w:rsid w:val="00BB10CB"/>
    <w:rsid w:val="00BB57DF"/>
    <w:rsid w:val="00BB7610"/>
    <w:rsid w:val="00BC267E"/>
    <w:rsid w:val="00BC3555"/>
    <w:rsid w:val="00BC545B"/>
    <w:rsid w:val="00BD4317"/>
    <w:rsid w:val="00BD6384"/>
    <w:rsid w:val="00BD6EF4"/>
    <w:rsid w:val="00BE2897"/>
    <w:rsid w:val="00BE3466"/>
    <w:rsid w:val="00BE6428"/>
    <w:rsid w:val="00BF06AC"/>
    <w:rsid w:val="00BF0C97"/>
    <w:rsid w:val="00BF3662"/>
    <w:rsid w:val="00BF59F5"/>
    <w:rsid w:val="00BF7A08"/>
    <w:rsid w:val="00C00B02"/>
    <w:rsid w:val="00C011C6"/>
    <w:rsid w:val="00C04C5A"/>
    <w:rsid w:val="00C06455"/>
    <w:rsid w:val="00C06B4C"/>
    <w:rsid w:val="00C07BFC"/>
    <w:rsid w:val="00C13BD5"/>
    <w:rsid w:val="00C1485B"/>
    <w:rsid w:val="00C16DC3"/>
    <w:rsid w:val="00C16DDD"/>
    <w:rsid w:val="00C226B4"/>
    <w:rsid w:val="00C227DD"/>
    <w:rsid w:val="00C26EEC"/>
    <w:rsid w:val="00C30495"/>
    <w:rsid w:val="00C30772"/>
    <w:rsid w:val="00C32CCC"/>
    <w:rsid w:val="00C3355E"/>
    <w:rsid w:val="00C41D78"/>
    <w:rsid w:val="00C4264A"/>
    <w:rsid w:val="00C43202"/>
    <w:rsid w:val="00C45206"/>
    <w:rsid w:val="00C45773"/>
    <w:rsid w:val="00C45E61"/>
    <w:rsid w:val="00C47ADA"/>
    <w:rsid w:val="00C47F0A"/>
    <w:rsid w:val="00C50B54"/>
    <w:rsid w:val="00C52F26"/>
    <w:rsid w:val="00C5476A"/>
    <w:rsid w:val="00C55F1B"/>
    <w:rsid w:val="00C6417F"/>
    <w:rsid w:val="00C64334"/>
    <w:rsid w:val="00C6447A"/>
    <w:rsid w:val="00C644DC"/>
    <w:rsid w:val="00C659D8"/>
    <w:rsid w:val="00C716FE"/>
    <w:rsid w:val="00C7182B"/>
    <w:rsid w:val="00C72A57"/>
    <w:rsid w:val="00C7307C"/>
    <w:rsid w:val="00C74084"/>
    <w:rsid w:val="00C766DD"/>
    <w:rsid w:val="00C815BD"/>
    <w:rsid w:val="00C8257F"/>
    <w:rsid w:val="00C834B3"/>
    <w:rsid w:val="00C875C7"/>
    <w:rsid w:val="00C92221"/>
    <w:rsid w:val="00C93DD0"/>
    <w:rsid w:val="00C94E01"/>
    <w:rsid w:val="00C95034"/>
    <w:rsid w:val="00C955EC"/>
    <w:rsid w:val="00CA1130"/>
    <w:rsid w:val="00CA31E0"/>
    <w:rsid w:val="00CA556C"/>
    <w:rsid w:val="00CA5962"/>
    <w:rsid w:val="00CB03EC"/>
    <w:rsid w:val="00CB046D"/>
    <w:rsid w:val="00CB08DC"/>
    <w:rsid w:val="00CB20B9"/>
    <w:rsid w:val="00CB21D6"/>
    <w:rsid w:val="00CB2A91"/>
    <w:rsid w:val="00CB69B3"/>
    <w:rsid w:val="00CC1A6F"/>
    <w:rsid w:val="00CC63BA"/>
    <w:rsid w:val="00CD03F8"/>
    <w:rsid w:val="00CD34E4"/>
    <w:rsid w:val="00CD4F1E"/>
    <w:rsid w:val="00CD54B6"/>
    <w:rsid w:val="00CD7E73"/>
    <w:rsid w:val="00CE21E9"/>
    <w:rsid w:val="00CE3B5C"/>
    <w:rsid w:val="00CE43BA"/>
    <w:rsid w:val="00CE54E3"/>
    <w:rsid w:val="00CE662F"/>
    <w:rsid w:val="00CE74B5"/>
    <w:rsid w:val="00CE7E3D"/>
    <w:rsid w:val="00CF13B1"/>
    <w:rsid w:val="00CF5846"/>
    <w:rsid w:val="00D0199D"/>
    <w:rsid w:val="00D01E48"/>
    <w:rsid w:val="00D01F7E"/>
    <w:rsid w:val="00D02B65"/>
    <w:rsid w:val="00D03B09"/>
    <w:rsid w:val="00D04738"/>
    <w:rsid w:val="00D0544B"/>
    <w:rsid w:val="00D06E05"/>
    <w:rsid w:val="00D079E4"/>
    <w:rsid w:val="00D10937"/>
    <w:rsid w:val="00D11CB6"/>
    <w:rsid w:val="00D11FD0"/>
    <w:rsid w:val="00D136C7"/>
    <w:rsid w:val="00D14AD8"/>
    <w:rsid w:val="00D15160"/>
    <w:rsid w:val="00D2330B"/>
    <w:rsid w:val="00D25446"/>
    <w:rsid w:val="00D2682E"/>
    <w:rsid w:val="00D26CB2"/>
    <w:rsid w:val="00D320A7"/>
    <w:rsid w:val="00D41150"/>
    <w:rsid w:val="00D41D43"/>
    <w:rsid w:val="00D43D81"/>
    <w:rsid w:val="00D44863"/>
    <w:rsid w:val="00D47824"/>
    <w:rsid w:val="00D47D6D"/>
    <w:rsid w:val="00D5189A"/>
    <w:rsid w:val="00D51A14"/>
    <w:rsid w:val="00D52115"/>
    <w:rsid w:val="00D52197"/>
    <w:rsid w:val="00D54293"/>
    <w:rsid w:val="00D55FBB"/>
    <w:rsid w:val="00D57E91"/>
    <w:rsid w:val="00D61BE2"/>
    <w:rsid w:val="00D61DB6"/>
    <w:rsid w:val="00D61E3B"/>
    <w:rsid w:val="00D638F5"/>
    <w:rsid w:val="00D63B65"/>
    <w:rsid w:val="00D64C84"/>
    <w:rsid w:val="00D654D8"/>
    <w:rsid w:val="00D670F3"/>
    <w:rsid w:val="00D67E8B"/>
    <w:rsid w:val="00D71901"/>
    <w:rsid w:val="00D71CEC"/>
    <w:rsid w:val="00D71E6B"/>
    <w:rsid w:val="00D72BFD"/>
    <w:rsid w:val="00D84C12"/>
    <w:rsid w:val="00D85131"/>
    <w:rsid w:val="00D86D8E"/>
    <w:rsid w:val="00D8769C"/>
    <w:rsid w:val="00D90228"/>
    <w:rsid w:val="00D93ADD"/>
    <w:rsid w:val="00D94656"/>
    <w:rsid w:val="00D95C16"/>
    <w:rsid w:val="00DA0E61"/>
    <w:rsid w:val="00DA1C6A"/>
    <w:rsid w:val="00DA2ACD"/>
    <w:rsid w:val="00DA3CE0"/>
    <w:rsid w:val="00DA5FD8"/>
    <w:rsid w:val="00DA7B22"/>
    <w:rsid w:val="00DB3968"/>
    <w:rsid w:val="00DB3B55"/>
    <w:rsid w:val="00DB3D61"/>
    <w:rsid w:val="00DB5855"/>
    <w:rsid w:val="00DB667F"/>
    <w:rsid w:val="00DB6CA4"/>
    <w:rsid w:val="00DC5BF2"/>
    <w:rsid w:val="00DD08C0"/>
    <w:rsid w:val="00DD2D10"/>
    <w:rsid w:val="00DD56B3"/>
    <w:rsid w:val="00DE0471"/>
    <w:rsid w:val="00DE0CA0"/>
    <w:rsid w:val="00DE0CCE"/>
    <w:rsid w:val="00DE0CE0"/>
    <w:rsid w:val="00DE14D0"/>
    <w:rsid w:val="00DE29F3"/>
    <w:rsid w:val="00DE4930"/>
    <w:rsid w:val="00DE574A"/>
    <w:rsid w:val="00DE6B62"/>
    <w:rsid w:val="00DF109E"/>
    <w:rsid w:val="00DF4064"/>
    <w:rsid w:val="00DF4B98"/>
    <w:rsid w:val="00DF5485"/>
    <w:rsid w:val="00DF5858"/>
    <w:rsid w:val="00DF69DC"/>
    <w:rsid w:val="00E018EF"/>
    <w:rsid w:val="00E1139F"/>
    <w:rsid w:val="00E11882"/>
    <w:rsid w:val="00E119C0"/>
    <w:rsid w:val="00E13C02"/>
    <w:rsid w:val="00E15079"/>
    <w:rsid w:val="00E160A9"/>
    <w:rsid w:val="00E176FD"/>
    <w:rsid w:val="00E20506"/>
    <w:rsid w:val="00E20D2B"/>
    <w:rsid w:val="00E21376"/>
    <w:rsid w:val="00E24B5F"/>
    <w:rsid w:val="00E27C1E"/>
    <w:rsid w:val="00E27D10"/>
    <w:rsid w:val="00E30A19"/>
    <w:rsid w:val="00E346A7"/>
    <w:rsid w:val="00E361CA"/>
    <w:rsid w:val="00E4157D"/>
    <w:rsid w:val="00E426E0"/>
    <w:rsid w:val="00E43CB3"/>
    <w:rsid w:val="00E44A24"/>
    <w:rsid w:val="00E47894"/>
    <w:rsid w:val="00E50B07"/>
    <w:rsid w:val="00E50B66"/>
    <w:rsid w:val="00E55CA2"/>
    <w:rsid w:val="00E56488"/>
    <w:rsid w:val="00E676ED"/>
    <w:rsid w:val="00E720D1"/>
    <w:rsid w:val="00E73CF7"/>
    <w:rsid w:val="00E82136"/>
    <w:rsid w:val="00E82528"/>
    <w:rsid w:val="00E827B6"/>
    <w:rsid w:val="00E82A92"/>
    <w:rsid w:val="00E82F90"/>
    <w:rsid w:val="00E865E5"/>
    <w:rsid w:val="00E93C01"/>
    <w:rsid w:val="00E965F3"/>
    <w:rsid w:val="00EA09E9"/>
    <w:rsid w:val="00EA1392"/>
    <w:rsid w:val="00EA2C94"/>
    <w:rsid w:val="00EA2F0F"/>
    <w:rsid w:val="00EA45B6"/>
    <w:rsid w:val="00EA5D12"/>
    <w:rsid w:val="00EA6A28"/>
    <w:rsid w:val="00EA6E91"/>
    <w:rsid w:val="00EB0E42"/>
    <w:rsid w:val="00EB10F3"/>
    <w:rsid w:val="00EB6D33"/>
    <w:rsid w:val="00EC0168"/>
    <w:rsid w:val="00EC1F46"/>
    <w:rsid w:val="00EC4A5C"/>
    <w:rsid w:val="00EC5056"/>
    <w:rsid w:val="00EC7179"/>
    <w:rsid w:val="00ED2447"/>
    <w:rsid w:val="00ED3BBE"/>
    <w:rsid w:val="00ED6E63"/>
    <w:rsid w:val="00EE10D7"/>
    <w:rsid w:val="00EE395A"/>
    <w:rsid w:val="00EE62D9"/>
    <w:rsid w:val="00EE7690"/>
    <w:rsid w:val="00EF1E4D"/>
    <w:rsid w:val="00EF33F3"/>
    <w:rsid w:val="00EF399D"/>
    <w:rsid w:val="00EF7ACA"/>
    <w:rsid w:val="00F00B41"/>
    <w:rsid w:val="00F03EB7"/>
    <w:rsid w:val="00F046A0"/>
    <w:rsid w:val="00F04B87"/>
    <w:rsid w:val="00F06418"/>
    <w:rsid w:val="00F07145"/>
    <w:rsid w:val="00F076B6"/>
    <w:rsid w:val="00F11BF7"/>
    <w:rsid w:val="00F12158"/>
    <w:rsid w:val="00F13232"/>
    <w:rsid w:val="00F13F90"/>
    <w:rsid w:val="00F15154"/>
    <w:rsid w:val="00F15C56"/>
    <w:rsid w:val="00F2005D"/>
    <w:rsid w:val="00F2197B"/>
    <w:rsid w:val="00F235EB"/>
    <w:rsid w:val="00F26775"/>
    <w:rsid w:val="00F31255"/>
    <w:rsid w:val="00F31C01"/>
    <w:rsid w:val="00F31F5A"/>
    <w:rsid w:val="00F331F1"/>
    <w:rsid w:val="00F343FC"/>
    <w:rsid w:val="00F41737"/>
    <w:rsid w:val="00F43353"/>
    <w:rsid w:val="00F43B78"/>
    <w:rsid w:val="00F446FB"/>
    <w:rsid w:val="00F45A59"/>
    <w:rsid w:val="00F4635F"/>
    <w:rsid w:val="00F534C1"/>
    <w:rsid w:val="00F53BF5"/>
    <w:rsid w:val="00F54B58"/>
    <w:rsid w:val="00F5572B"/>
    <w:rsid w:val="00F55A96"/>
    <w:rsid w:val="00F57CA1"/>
    <w:rsid w:val="00F60712"/>
    <w:rsid w:val="00F60AB9"/>
    <w:rsid w:val="00F6286D"/>
    <w:rsid w:val="00F644E5"/>
    <w:rsid w:val="00F71EE0"/>
    <w:rsid w:val="00F728C4"/>
    <w:rsid w:val="00F72F95"/>
    <w:rsid w:val="00F748EF"/>
    <w:rsid w:val="00F771F4"/>
    <w:rsid w:val="00F77570"/>
    <w:rsid w:val="00F804B7"/>
    <w:rsid w:val="00F828B2"/>
    <w:rsid w:val="00F856E2"/>
    <w:rsid w:val="00F85777"/>
    <w:rsid w:val="00F86376"/>
    <w:rsid w:val="00F90F93"/>
    <w:rsid w:val="00F9119C"/>
    <w:rsid w:val="00F9126F"/>
    <w:rsid w:val="00F95868"/>
    <w:rsid w:val="00F95D48"/>
    <w:rsid w:val="00F95F02"/>
    <w:rsid w:val="00F960A3"/>
    <w:rsid w:val="00FA0173"/>
    <w:rsid w:val="00FA625D"/>
    <w:rsid w:val="00FA6F09"/>
    <w:rsid w:val="00FA7102"/>
    <w:rsid w:val="00FB524E"/>
    <w:rsid w:val="00FB78D2"/>
    <w:rsid w:val="00FC073C"/>
    <w:rsid w:val="00FC2117"/>
    <w:rsid w:val="00FC2C35"/>
    <w:rsid w:val="00FC37B7"/>
    <w:rsid w:val="00FC6784"/>
    <w:rsid w:val="00FC71E6"/>
    <w:rsid w:val="00FD1F7D"/>
    <w:rsid w:val="00FD6CFA"/>
    <w:rsid w:val="00FE17D6"/>
    <w:rsid w:val="00FE2CE5"/>
    <w:rsid w:val="00FE444C"/>
    <w:rsid w:val="00FE5932"/>
    <w:rsid w:val="00FF12D3"/>
    <w:rsid w:val="00FF192C"/>
    <w:rsid w:val="00FF28CA"/>
    <w:rsid w:val="00FF2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D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E09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E09D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E09D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E09D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E09DA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9DA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9DA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9DA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9DA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9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E09D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E09D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E09D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E09D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E09D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E09D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E09D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E09D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8E09D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E09D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E09DA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8E09D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8E09DA"/>
    <w:rPr>
      <w:b/>
      <w:bCs/>
    </w:rPr>
  </w:style>
  <w:style w:type="character" w:styleId="a8">
    <w:name w:val="Emphasis"/>
    <w:basedOn w:val="a0"/>
    <w:uiPriority w:val="20"/>
    <w:qFormat/>
    <w:rsid w:val="008E09D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E09DA"/>
    <w:rPr>
      <w:szCs w:val="32"/>
    </w:rPr>
  </w:style>
  <w:style w:type="paragraph" w:styleId="aa">
    <w:name w:val="List Paragraph"/>
    <w:basedOn w:val="a"/>
    <w:qFormat/>
    <w:rsid w:val="008E0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E09DA"/>
    <w:rPr>
      <w:i/>
    </w:rPr>
  </w:style>
  <w:style w:type="character" w:customStyle="1" w:styleId="22">
    <w:name w:val="Цитата 2 Знак"/>
    <w:basedOn w:val="a0"/>
    <w:link w:val="21"/>
    <w:uiPriority w:val="29"/>
    <w:rsid w:val="008E09D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E09D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E09DA"/>
    <w:rPr>
      <w:b/>
      <w:i/>
      <w:sz w:val="24"/>
    </w:rPr>
  </w:style>
  <w:style w:type="character" w:styleId="ad">
    <w:name w:val="Subtle Emphasis"/>
    <w:uiPriority w:val="19"/>
    <w:qFormat/>
    <w:rsid w:val="008E09D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E09D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E09D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E09D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E09D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E09DA"/>
    <w:pPr>
      <w:outlineLvl w:val="9"/>
    </w:pPr>
  </w:style>
  <w:style w:type="character" w:styleId="af3">
    <w:name w:val="Hyperlink"/>
    <w:basedOn w:val="a0"/>
    <w:uiPriority w:val="99"/>
    <w:unhideWhenUsed/>
    <w:rsid w:val="00392790"/>
    <w:rPr>
      <w:color w:val="0000FF" w:themeColor="hyperlink"/>
      <w:u w:val="single"/>
    </w:rPr>
  </w:style>
  <w:style w:type="paragraph" w:styleId="af4">
    <w:name w:val="Normal (Web)"/>
    <w:basedOn w:val="a"/>
    <w:uiPriority w:val="99"/>
    <w:unhideWhenUsed/>
    <w:rsid w:val="0099306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2B0C1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B0C1A"/>
    <w:rPr>
      <w:rFonts w:ascii="Tahoma" w:hAnsi="Tahoma" w:cs="Tahoma"/>
      <w:sz w:val="16"/>
      <w:szCs w:val="16"/>
    </w:rPr>
  </w:style>
  <w:style w:type="paragraph" w:styleId="af7">
    <w:name w:val="caption"/>
    <w:basedOn w:val="a"/>
    <w:next w:val="a"/>
    <w:uiPriority w:val="35"/>
    <w:unhideWhenUsed/>
    <w:rsid w:val="002B0C1A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submitted">
    <w:name w:val="submitted"/>
    <w:basedOn w:val="a0"/>
    <w:rsid w:val="006D4346"/>
  </w:style>
  <w:style w:type="character" w:styleId="af8">
    <w:name w:val="Placeholder Text"/>
    <w:basedOn w:val="a0"/>
    <w:uiPriority w:val="99"/>
    <w:semiHidden/>
    <w:rsid w:val="008C6C47"/>
    <w:rPr>
      <w:color w:val="808080"/>
    </w:rPr>
  </w:style>
  <w:style w:type="paragraph" w:customStyle="1" w:styleId="af9">
    <w:name w:val="Обычный без отступа"/>
    <w:basedOn w:val="a"/>
    <w:qFormat/>
    <w:rsid w:val="00CF13B1"/>
    <w:pPr>
      <w:jc w:val="both"/>
    </w:pPr>
    <w:rPr>
      <w:rFonts w:ascii="Times New Roman" w:hAnsi="Times New Roman" w:cstheme="minorBidi"/>
      <w:sz w:val="20"/>
      <w:szCs w:val="22"/>
      <w:lang w:val="ru-RU" w:bidi="ar-SA"/>
    </w:rPr>
  </w:style>
  <w:style w:type="paragraph" w:customStyle="1" w:styleId="afa">
    <w:name w:val="Текст доклада"/>
    <w:basedOn w:val="a"/>
    <w:rsid w:val="0022186F"/>
    <w:pPr>
      <w:ind w:firstLine="288"/>
      <w:jc w:val="both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b">
    <w:name w:val="footnote text"/>
    <w:basedOn w:val="a"/>
    <w:link w:val="afc"/>
    <w:uiPriority w:val="99"/>
    <w:semiHidden/>
    <w:unhideWhenUsed/>
    <w:rsid w:val="0022186F"/>
    <w:pPr>
      <w:ind w:firstLine="288"/>
      <w:jc w:val="both"/>
    </w:pPr>
    <w:rPr>
      <w:rFonts w:ascii="Times New Roman" w:hAnsi="Times New Roman" w:cstheme="minorBidi"/>
      <w:sz w:val="20"/>
      <w:szCs w:val="20"/>
      <w:lang w:val="ru-RU" w:bidi="ar-SA"/>
    </w:rPr>
  </w:style>
  <w:style w:type="character" w:customStyle="1" w:styleId="afc">
    <w:name w:val="Текст сноски Знак"/>
    <w:basedOn w:val="a0"/>
    <w:link w:val="afb"/>
    <w:uiPriority w:val="99"/>
    <w:semiHidden/>
    <w:rsid w:val="0022186F"/>
    <w:rPr>
      <w:rFonts w:ascii="Times New Roman" w:hAnsi="Times New Roman" w:cstheme="minorBidi"/>
      <w:sz w:val="20"/>
      <w:szCs w:val="20"/>
      <w:lang w:val="ru-RU" w:bidi="ar-SA"/>
    </w:rPr>
  </w:style>
  <w:style w:type="character" w:styleId="afd">
    <w:name w:val="footnote reference"/>
    <w:basedOn w:val="a0"/>
    <w:uiPriority w:val="99"/>
    <w:semiHidden/>
    <w:unhideWhenUsed/>
    <w:rsid w:val="0022186F"/>
    <w:rPr>
      <w:vertAlign w:val="superscript"/>
    </w:rPr>
  </w:style>
  <w:style w:type="paragraph" w:styleId="afe">
    <w:name w:val="endnote text"/>
    <w:basedOn w:val="a"/>
    <w:link w:val="aff"/>
    <w:uiPriority w:val="99"/>
    <w:semiHidden/>
    <w:unhideWhenUsed/>
    <w:rsid w:val="0022186F"/>
    <w:pPr>
      <w:ind w:firstLine="288"/>
      <w:jc w:val="both"/>
    </w:pPr>
    <w:rPr>
      <w:rFonts w:ascii="Times New Roman" w:hAnsi="Times New Roman" w:cstheme="minorBidi"/>
      <w:sz w:val="20"/>
      <w:szCs w:val="20"/>
      <w:lang w:val="ru-RU" w:bidi="ar-SA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22186F"/>
    <w:rPr>
      <w:rFonts w:ascii="Times New Roman" w:hAnsi="Times New Roman" w:cstheme="minorBidi"/>
      <w:sz w:val="20"/>
      <w:szCs w:val="20"/>
      <w:lang w:val="ru-RU" w:bidi="ar-SA"/>
    </w:rPr>
  </w:style>
  <w:style w:type="character" w:styleId="aff0">
    <w:name w:val="endnote reference"/>
    <w:basedOn w:val="a0"/>
    <w:uiPriority w:val="99"/>
    <w:semiHidden/>
    <w:unhideWhenUsed/>
    <w:rsid w:val="0022186F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2218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186F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table" w:styleId="aff1">
    <w:name w:val="Table Grid"/>
    <w:basedOn w:val="a1"/>
    <w:rsid w:val="0022186F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uthors">
    <w:name w:val="authors"/>
    <w:basedOn w:val="a"/>
    <w:rsid w:val="007A422A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pagination">
    <w:name w:val="pagination"/>
    <w:basedOn w:val="a0"/>
    <w:rsid w:val="007A422A"/>
  </w:style>
  <w:style w:type="character" w:customStyle="1" w:styleId="doi">
    <w:name w:val="doi"/>
    <w:basedOn w:val="a0"/>
    <w:rsid w:val="007A422A"/>
  </w:style>
  <w:style w:type="character" w:customStyle="1" w:styleId="label">
    <w:name w:val="label"/>
    <w:basedOn w:val="a0"/>
    <w:rsid w:val="007A422A"/>
  </w:style>
  <w:style w:type="character" w:customStyle="1" w:styleId="value">
    <w:name w:val="value"/>
    <w:basedOn w:val="a0"/>
    <w:rsid w:val="007A422A"/>
  </w:style>
  <w:style w:type="character" w:customStyle="1" w:styleId="mw-headline">
    <w:name w:val="mw-headline"/>
    <w:basedOn w:val="a0"/>
    <w:rsid w:val="0008021C"/>
  </w:style>
  <w:style w:type="character" w:customStyle="1" w:styleId="texhtml">
    <w:name w:val="texhtml"/>
    <w:basedOn w:val="a0"/>
    <w:rsid w:val="0008021C"/>
  </w:style>
  <w:style w:type="character" w:styleId="aff2">
    <w:name w:val="FollowedHyperlink"/>
    <w:basedOn w:val="a0"/>
    <w:uiPriority w:val="99"/>
    <w:semiHidden/>
    <w:unhideWhenUsed/>
    <w:rsid w:val="00B3232B"/>
    <w:rPr>
      <w:color w:val="800080" w:themeColor="followedHyperlink"/>
      <w:u w:val="single"/>
    </w:rPr>
  </w:style>
  <w:style w:type="character" w:customStyle="1" w:styleId="small-link-text">
    <w:name w:val="small-link-text"/>
    <w:basedOn w:val="a0"/>
    <w:rsid w:val="00847C2C"/>
  </w:style>
  <w:style w:type="character" w:customStyle="1" w:styleId="citation">
    <w:name w:val="citation"/>
    <w:basedOn w:val="a0"/>
    <w:rsid w:val="007B4BE6"/>
  </w:style>
  <w:style w:type="character" w:customStyle="1" w:styleId="ref-info">
    <w:name w:val="ref-info"/>
    <w:basedOn w:val="a0"/>
    <w:rsid w:val="00B24420"/>
  </w:style>
  <w:style w:type="character" w:styleId="HTML1">
    <w:name w:val="HTML Cite"/>
    <w:basedOn w:val="a0"/>
    <w:uiPriority w:val="99"/>
    <w:semiHidden/>
    <w:unhideWhenUsed/>
    <w:rsid w:val="00B24420"/>
    <w:rPr>
      <w:i/>
      <w:iCs/>
    </w:rPr>
  </w:style>
  <w:style w:type="character" w:customStyle="1" w:styleId="editsection">
    <w:name w:val="editsection"/>
    <w:basedOn w:val="a0"/>
    <w:rsid w:val="00933F3D"/>
  </w:style>
  <w:style w:type="paragraph" w:customStyle="1" w:styleId="TextBody">
    <w:name w:val="TextBody"/>
    <w:basedOn w:val="aff3"/>
    <w:rsid w:val="002171C1"/>
    <w:pPr>
      <w:widowControl w:val="0"/>
      <w:suppressAutoHyphens/>
      <w:ind w:firstLine="709"/>
      <w:jc w:val="both"/>
    </w:pPr>
    <w:rPr>
      <w:rFonts w:ascii="Times New Roman" w:eastAsia="Lucida Sans Unicode" w:hAnsi="Times New Roman"/>
      <w:lang w:val="ru-RU" w:eastAsia="ar-SA" w:bidi="ar-SA"/>
    </w:rPr>
  </w:style>
  <w:style w:type="paragraph" w:styleId="aff3">
    <w:name w:val="Body Text"/>
    <w:basedOn w:val="a"/>
    <w:link w:val="aff4"/>
    <w:uiPriority w:val="99"/>
    <w:semiHidden/>
    <w:unhideWhenUsed/>
    <w:rsid w:val="002171C1"/>
    <w:pPr>
      <w:spacing w:after="120"/>
    </w:pPr>
  </w:style>
  <w:style w:type="character" w:customStyle="1" w:styleId="aff4">
    <w:name w:val="Основной текст Знак"/>
    <w:basedOn w:val="a0"/>
    <w:link w:val="aff3"/>
    <w:uiPriority w:val="99"/>
    <w:semiHidden/>
    <w:rsid w:val="002171C1"/>
    <w:rPr>
      <w:sz w:val="24"/>
      <w:szCs w:val="24"/>
    </w:rPr>
  </w:style>
  <w:style w:type="paragraph" w:customStyle="1" w:styleId="Pics">
    <w:name w:val="Pics"/>
    <w:basedOn w:val="TextBody"/>
    <w:rsid w:val="00E50B66"/>
    <w:pPr>
      <w:ind w:firstLine="0"/>
    </w:pPr>
  </w:style>
  <w:style w:type="character" w:customStyle="1" w:styleId="11">
    <w:name w:val="Знак примечания1"/>
    <w:basedOn w:val="a0"/>
    <w:rsid w:val="006A47D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0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0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4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2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9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0%B5%D0%BA%D1%81%D1%82%D0%BE%D0%B2%D1%8B%D0%B9_%D1%80%D0%B5%D0%B4%D0%B0%D0%BA%D1%82%D0%BE%D1%80" TargetMode="External"/><Relationship Id="rId13" Type="http://schemas.openxmlformats.org/officeDocument/2006/relationships/image" Target="media/image4.png"/><Relationship Id="rId18" Type="http://schemas.openxmlformats.org/officeDocument/2006/relationships/chart" Target="charts/chart2.xml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chart" Target="charts/chart5.xml"/><Relationship Id="rId34" Type="http://schemas.openxmlformats.org/officeDocument/2006/relationships/theme" Target="theme/theme1.xml"/><Relationship Id="rId7" Type="http://schemas.openxmlformats.org/officeDocument/2006/relationships/hyperlink" Target="http://ru.wikipedia.org/wiki/%D0%9A%D0%BE%D0%BC%D0%BF%D1%8C%D1%8E%D1%82%D0%B5%D1%80" TargetMode="External"/><Relationship Id="rId12" Type="http://schemas.openxmlformats.org/officeDocument/2006/relationships/image" Target="media/image3.png"/><Relationship Id="rId17" Type="http://schemas.openxmlformats.org/officeDocument/2006/relationships/chart" Target="charts/chart1.xml"/><Relationship Id="rId25" Type="http://schemas.openxmlformats.org/officeDocument/2006/relationships/chart" Target="charts/chart8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chart" Target="charts/chart4.xml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0%BE%D0%B8%D1%81%D0%BA_%D0%B8%D0%BD%D1%84%D0%BE%D1%80%D0%BC%D0%B0%D1%86%D0%B8%D0%B8" TargetMode="External"/><Relationship Id="rId11" Type="http://schemas.openxmlformats.org/officeDocument/2006/relationships/image" Target="media/image2.png"/><Relationship Id="rId24" Type="http://schemas.openxmlformats.org/officeDocument/2006/relationships/image" Target="media/image7.png"/><Relationship Id="rId32" Type="http://schemas.openxmlformats.org/officeDocument/2006/relationships/chart" Target="charts/chart9.xml"/><Relationship Id="rId5" Type="http://schemas.openxmlformats.org/officeDocument/2006/relationships/image" Target="media/image1.jpeg"/><Relationship Id="rId15" Type="http://schemas.openxmlformats.org/officeDocument/2006/relationships/hyperlink" Target="http://ru.wikipedia.org/wiki/%D0%A0%D0%B0%D0%B7%D1%80%D0%B0%D0%B1%D0%BE%D1%82%D0%BA%D0%B0_%D0%BF%D1%80%D0%BE%D0%B3%D1%80%D0%B0%D0%BC%D0%BC%D0%BD%D0%BE%D0%B3%D0%BE_%D0%BE%D0%B1%D0%B5%D1%81%D0%BF%D0%B5%D1%87%D0%B5%D0%BD%D0%B8%D1%8F" TargetMode="External"/><Relationship Id="rId23" Type="http://schemas.openxmlformats.org/officeDocument/2006/relationships/chart" Target="charts/chart7.xml"/><Relationship Id="rId28" Type="http://schemas.openxmlformats.org/officeDocument/2006/relationships/image" Target="media/image10.png"/><Relationship Id="rId10" Type="http://schemas.openxmlformats.org/officeDocument/2006/relationships/hyperlink" Target="http://ru.wikipedia.org/wiki/%D0%9F%D0%BE%D0%B8%D1%81%D0%BA%D0%BE%D0%B2%D0%B0%D1%8F_%D0%BC%D0%B0%D1%88%D0%B8%D0%BD%D0%B0" TargetMode="External"/><Relationship Id="rId19" Type="http://schemas.openxmlformats.org/officeDocument/2006/relationships/chart" Target="charts/chart3.xml"/><Relationship Id="rId3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1%D0%A3%D0%91%D0%94" TargetMode="External"/><Relationship Id="rId14" Type="http://schemas.openxmlformats.org/officeDocument/2006/relationships/image" Target="media/image5.png"/><Relationship Id="rId22" Type="http://schemas.openxmlformats.org/officeDocument/2006/relationships/chart" Target="charts/chart6.xml"/><Relationship Id="rId27" Type="http://schemas.openxmlformats.org/officeDocument/2006/relationships/image" Target="media/image9.png"/><Relationship Id="rId30" Type="http://schemas.openxmlformats.org/officeDocument/2006/relationships/hyperlink" Target="http://ru.wikipedia.org/wiki/%D0%94%D0%B2%D0%BE%D0%B8%D1%87%D0%BD%D0%BE%D0%B5_%D0%B4%D0%B5%D1%80%D0%B5%D0%B2%D0%BE_%D0%BF%D0%BE%D0%B8%D1%81%D0%BA%D0%B0" TargetMode="External"/><Relationship Id="rId35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collada_real1\all_9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collada_real1\all_17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collada_real1\al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collada_syntetic2\All_9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collada_syntetic2\All_17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collada_syntetic2\All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syntetic3\all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test_all_real1\test_perf_findAll1.csv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H:\PROG\outher%20C++\CUDA_TEXT\doc\&#1077;&#1082;&#1091;&#1091;&#1099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v>CPU 8 бит</c:v>
          </c:tx>
          <c:marker>
            <c:symbol val="none"/>
          </c:marker>
          <c:cat>
            <c:numRef>
              <c:f>test_perf_find1_9!$A$16:$A$25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test_perf_find1_9!$C$16:$C$25</c:f>
              <c:numCache>
                <c:formatCode>General</c:formatCode>
                <c:ptCount val="10"/>
                <c:pt idx="0">
                  <c:v>1.0581199999999999</c:v>
                </c:pt>
                <c:pt idx="1">
                  <c:v>2.0109399999999997</c:v>
                </c:pt>
                <c:pt idx="2">
                  <c:v>4.1412599999999999</c:v>
                </c:pt>
                <c:pt idx="3">
                  <c:v>6.7750500000000002</c:v>
                </c:pt>
                <c:pt idx="4">
                  <c:v>25.894600000000001</c:v>
                </c:pt>
                <c:pt idx="5">
                  <c:v>31.1294</c:v>
                </c:pt>
                <c:pt idx="6">
                  <c:v>102.18899999999998</c:v>
                </c:pt>
                <c:pt idx="7">
                  <c:v>163.54</c:v>
                </c:pt>
                <c:pt idx="8">
                  <c:v>119.60499999999999</c:v>
                </c:pt>
                <c:pt idx="9">
                  <c:v>600.46099999999797</c:v>
                </c:pt>
              </c:numCache>
            </c:numRef>
          </c:val>
        </c:ser>
        <c:ser>
          <c:idx val="2"/>
          <c:order val="1"/>
          <c:tx>
            <c:v>CPU 16 бит</c:v>
          </c:tx>
          <c:marker>
            <c:symbol val="none"/>
          </c:marker>
          <c:val>
            <c:numRef>
              <c:f>'H:\PROG\outher C++\CUDA_TEXT\test_collada_real1\[test_perf_find1u_9.csv]test_perf_find1u_9'!$C$16:$C$25</c:f>
              <c:numCache>
                <c:formatCode>General</c:formatCode>
                <c:ptCount val="10"/>
                <c:pt idx="0">
                  <c:v>2.1618599999999977</c:v>
                </c:pt>
                <c:pt idx="1">
                  <c:v>2.8844699999999968</c:v>
                </c:pt>
                <c:pt idx="2">
                  <c:v>6.0520199999999855</c:v>
                </c:pt>
                <c:pt idx="3">
                  <c:v>8.4611400000000003</c:v>
                </c:pt>
                <c:pt idx="4">
                  <c:v>29.216000000000001</c:v>
                </c:pt>
                <c:pt idx="5">
                  <c:v>44.467600000000004</c:v>
                </c:pt>
                <c:pt idx="6">
                  <c:v>115.384</c:v>
                </c:pt>
                <c:pt idx="7">
                  <c:v>205.14299999999997</c:v>
                </c:pt>
                <c:pt idx="8">
                  <c:v>153.39500000000001</c:v>
                </c:pt>
                <c:pt idx="9">
                  <c:v>817.57899999999995</c:v>
                </c:pt>
              </c:numCache>
            </c:numRef>
          </c:val>
        </c:ser>
        <c:ser>
          <c:idx val="1"/>
          <c:order val="2"/>
          <c:tx>
            <c:v>GPU 8 и 16 бит</c:v>
          </c:tx>
          <c:marker>
            <c:symbol val="none"/>
          </c:marker>
          <c:cat>
            <c:numRef>
              <c:f>test_perf_find1_9!$A$16:$A$25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test_perf_find1_9!$D$16:$D$25</c:f>
              <c:numCache>
                <c:formatCode>General</c:formatCode>
                <c:ptCount val="10"/>
                <c:pt idx="0">
                  <c:v>0.5405719999999995</c:v>
                </c:pt>
                <c:pt idx="1">
                  <c:v>0.465113</c:v>
                </c:pt>
                <c:pt idx="2">
                  <c:v>0.58917199999999958</c:v>
                </c:pt>
                <c:pt idx="3">
                  <c:v>0.96902200000000005</c:v>
                </c:pt>
                <c:pt idx="4">
                  <c:v>1.2789599999999999</c:v>
                </c:pt>
                <c:pt idx="5">
                  <c:v>1.9729999999999972</c:v>
                </c:pt>
                <c:pt idx="6">
                  <c:v>3.8846099999999977</c:v>
                </c:pt>
                <c:pt idx="7">
                  <c:v>6.8317500000000004</c:v>
                </c:pt>
                <c:pt idx="8">
                  <c:v>12.225100000000001</c:v>
                </c:pt>
                <c:pt idx="9">
                  <c:v>23.548100000000002</c:v>
                </c:pt>
              </c:numCache>
            </c:numRef>
          </c:val>
        </c:ser>
        <c:ser>
          <c:idx val="3"/>
          <c:order val="3"/>
          <c:tx>
            <c:v>GPU + copy 8</c:v>
          </c:tx>
          <c:marker>
            <c:symbol val="none"/>
          </c:marker>
          <c:val>
            <c:numRef>
              <c:f>test_perf_find1_9!$F$16:$F$25</c:f>
              <c:numCache>
                <c:formatCode>General</c:formatCode>
                <c:ptCount val="10"/>
                <c:pt idx="0">
                  <c:v>1.56203</c:v>
                </c:pt>
                <c:pt idx="1">
                  <c:v>1.5432699999999944</c:v>
                </c:pt>
                <c:pt idx="2">
                  <c:v>2.2219699999999998</c:v>
                </c:pt>
                <c:pt idx="3">
                  <c:v>3.8347399999999987</c:v>
                </c:pt>
                <c:pt idx="4">
                  <c:v>7.0317000000000034</c:v>
                </c:pt>
                <c:pt idx="5">
                  <c:v>11.532300000000001</c:v>
                </c:pt>
                <c:pt idx="6">
                  <c:v>18.654399999999999</c:v>
                </c:pt>
                <c:pt idx="7">
                  <c:v>36.9452</c:v>
                </c:pt>
                <c:pt idx="8">
                  <c:v>69.602499999999978</c:v>
                </c:pt>
                <c:pt idx="9">
                  <c:v>141.625</c:v>
                </c:pt>
              </c:numCache>
            </c:numRef>
          </c:val>
        </c:ser>
        <c:ser>
          <c:idx val="4"/>
          <c:order val="4"/>
          <c:tx>
            <c:v>GPU + copy 16</c:v>
          </c:tx>
          <c:marker>
            <c:symbol val="none"/>
          </c:marker>
          <c:val>
            <c:numRef>
              <c:f>'H:\PROG\outher C++\CUDA_TEXT\test_collada_real1\[test_perf_find1u_9.csv]test_perf_find1u_9'!$F$16:$F$25</c:f>
              <c:numCache>
                <c:formatCode>General</c:formatCode>
                <c:ptCount val="10"/>
                <c:pt idx="0">
                  <c:v>1.6681800000000055</c:v>
                </c:pt>
                <c:pt idx="1">
                  <c:v>2.51912</c:v>
                </c:pt>
                <c:pt idx="2">
                  <c:v>4.1028899999999791</c:v>
                </c:pt>
                <c:pt idx="3">
                  <c:v>5.2876300000000001</c:v>
                </c:pt>
                <c:pt idx="4">
                  <c:v>9.8778000000000006</c:v>
                </c:pt>
                <c:pt idx="5">
                  <c:v>18.804099999999988</c:v>
                </c:pt>
                <c:pt idx="6">
                  <c:v>34.187799999999996</c:v>
                </c:pt>
                <c:pt idx="7">
                  <c:v>65.13339999999998</c:v>
                </c:pt>
                <c:pt idx="8">
                  <c:v>127.73099999999999</c:v>
                </c:pt>
                <c:pt idx="9">
                  <c:v>254.34800000000001</c:v>
                </c:pt>
              </c:numCache>
            </c:numRef>
          </c:val>
        </c:ser>
        <c:marker val="1"/>
        <c:axId val="99354496"/>
        <c:axId val="99540992"/>
      </c:lineChart>
      <c:catAx>
        <c:axId val="99354496"/>
        <c:scaling>
          <c:orientation val="minMax"/>
        </c:scaling>
        <c:axPos val="b"/>
        <c:numFmt formatCode="General" sourceLinked="1"/>
        <c:tickLblPos val="nextTo"/>
        <c:crossAx val="99540992"/>
        <c:crosses val="autoZero"/>
        <c:auto val="1"/>
        <c:lblAlgn val="ctr"/>
        <c:lblOffset val="100"/>
      </c:catAx>
      <c:valAx>
        <c:axId val="99540992"/>
        <c:scaling>
          <c:orientation val="minMax"/>
        </c:scaling>
        <c:axPos val="l"/>
        <c:majorGridlines/>
        <c:numFmt formatCode="General" sourceLinked="1"/>
        <c:tickLblPos val="nextTo"/>
        <c:crossAx val="9935449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v>CPU 8 бит</c:v>
          </c:tx>
          <c:marker>
            <c:symbol val="none"/>
          </c:marker>
          <c:cat>
            <c:numRef>
              <c:f>all_17!$A$15:$A$24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all_17!$C$15:$C$24</c:f>
              <c:numCache>
                <c:formatCode>General</c:formatCode>
                <c:ptCount val="10"/>
                <c:pt idx="0">
                  <c:v>0.73497299999999999</c:v>
                </c:pt>
                <c:pt idx="1">
                  <c:v>1.5172699999999943</c:v>
                </c:pt>
                <c:pt idx="2">
                  <c:v>5.0710600000000134</c:v>
                </c:pt>
                <c:pt idx="3">
                  <c:v>6.8552</c:v>
                </c:pt>
                <c:pt idx="4">
                  <c:v>19.99349999999988</c:v>
                </c:pt>
                <c:pt idx="5">
                  <c:v>42.046100000000003</c:v>
                </c:pt>
                <c:pt idx="6">
                  <c:v>80.015299999999996</c:v>
                </c:pt>
                <c:pt idx="7">
                  <c:v>153.87800000000001</c:v>
                </c:pt>
                <c:pt idx="8">
                  <c:v>327.62799999999999</c:v>
                </c:pt>
                <c:pt idx="9">
                  <c:v>626.79999999999995</c:v>
                </c:pt>
              </c:numCache>
            </c:numRef>
          </c:val>
        </c:ser>
        <c:ser>
          <c:idx val="2"/>
          <c:order val="1"/>
          <c:tx>
            <c:v>CPU 16 бит</c:v>
          </c:tx>
          <c:marker>
            <c:symbol val="none"/>
          </c:marker>
          <c:val>
            <c:numRef>
              <c:f>'H:\PROG\outher C++\CUDA_TEXT\test_collada_real1\[test_perf_find1u_17.csv]test_perf_find1u_17'!$C$15:$C$24</c:f>
              <c:numCache>
                <c:formatCode>General</c:formatCode>
                <c:ptCount val="10"/>
                <c:pt idx="0">
                  <c:v>1.22865</c:v>
                </c:pt>
                <c:pt idx="1">
                  <c:v>3.0225999999999997</c:v>
                </c:pt>
                <c:pt idx="2">
                  <c:v>8.3831300000000066</c:v>
                </c:pt>
                <c:pt idx="3">
                  <c:v>8.2782500000000017</c:v>
                </c:pt>
                <c:pt idx="4">
                  <c:v>25.6465</c:v>
                </c:pt>
                <c:pt idx="5">
                  <c:v>54.137300000000003</c:v>
                </c:pt>
                <c:pt idx="6">
                  <c:v>102.25700000000002</c:v>
                </c:pt>
                <c:pt idx="7">
                  <c:v>200.94399999999999</c:v>
                </c:pt>
                <c:pt idx="8">
                  <c:v>496.899</c:v>
                </c:pt>
                <c:pt idx="9">
                  <c:v>835.56599999999946</c:v>
                </c:pt>
              </c:numCache>
            </c:numRef>
          </c:val>
        </c:ser>
        <c:ser>
          <c:idx val="1"/>
          <c:order val="2"/>
          <c:tx>
            <c:v>GPU 8 и 16 бит</c:v>
          </c:tx>
          <c:marker>
            <c:symbol val="none"/>
          </c:marker>
          <c:cat>
            <c:numRef>
              <c:f>all_17!$A$15:$A$24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all_17!$D$15:$D$24</c:f>
              <c:numCache>
                <c:formatCode>General</c:formatCode>
                <c:ptCount val="10"/>
                <c:pt idx="0">
                  <c:v>0.401592</c:v>
                </c:pt>
                <c:pt idx="1">
                  <c:v>0.76737299999999997</c:v>
                </c:pt>
                <c:pt idx="2">
                  <c:v>0.91402700000000003</c:v>
                </c:pt>
                <c:pt idx="3">
                  <c:v>0.78101599999999949</c:v>
                </c:pt>
                <c:pt idx="4">
                  <c:v>1.6694599999999999</c:v>
                </c:pt>
                <c:pt idx="5">
                  <c:v>2.2931699999999999</c:v>
                </c:pt>
                <c:pt idx="6">
                  <c:v>3.5695700000000001</c:v>
                </c:pt>
                <c:pt idx="7">
                  <c:v>6.7737800000000004</c:v>
                </c:pt>
                <c:pt idx="8">
                  <c:v>15.864600000000006</c:v>
                </c:pt>
                <c:pt idx="9">
                  <c:v>24.24049999999988</c:v>
                </c:pt>
              </c:numCache>
            </c:numRef>
          </c:val>
        </c:ser>
        <c:ser>
          <c:idx val="3"/>
          <c:order val="3"/>
          <c:tx>
            <c:v>GPU + copy</c:v>
          </c:tx>
          <c:marker>
            <c:symbol val="none"/>
          </c:marker>
          <c:val>
            <c:numRef>
              <c:f>all_17!$F$15:$F$24</c:f>
              <c:numCache>
                <c:formatCode>General</c:formatCode>
                <c:ptCount val="10"/>
                <c:pt idx="0">
                  <c:v>1.3915</c:v>
                </c:pt>
                <c:pt idx="1">
                  <c:v>2.1917</c:v>
                </c:pt>
                <c:pt idx="2">
                  <c:v>2.79494</c:v>
                </c:pt>
                <c:pt idx="3">
                  <c:v>3.95921999999999</c:v>
                </c:pt>
                <c:pt idx="4">
                  <c:v>6.9843799999999998</c:v>
                </c:pt>
                <c:pt idx="5">
                  <c:v>10.959400000000057</c:v>
                </c:pt>
                <c:pt idx="6">
                  <c:v>18.6949000000001</c:v>
                </c:pt>
                <c:pt idx="7">
                  <c:v>36.572200000000002</c:v>
                </c:pt>
                <c:pt idx="8">
                  <c:v>75.846300000000014</c:v>
                </c:pt>
                <c:pt idx="9">
                  <c:v>148.68800000000007</c:v>
                </c:pt>
              </c:numCache>
            </c:numRef>
          </c:val>
        </c:ser>
        <c:ser>
          <c:idx val="4"/>
          <c:order val="4"/>
          <c:tx>
            <c:v>GPU + copy 16</c:v>
          </c:tx>
          <c:marker>
            <c:symbol val="none"/>
          </c:marker>
          <c:val>
            <c:numRef>
              <c:f>'H:\PROG\outher C++\CUDA_TEXT\test_collada_real1\[test_perf_find1u_17.csv]test_perf_find1u_17'!$F$15:$F$24</c:f>
              <c:numCache>
                <c:formatCode>General</c:formatCode>
                <c:ptCount val="10"/>
                <c:pt idx="0">
                  <c:v>1.5496699999999943</c:v>
                </c:pt>
                <c:pt idx="1">
                  <c:v>2.3750199999999873</c:v>
                </c:pt>
                <c:pt idx="2">
                  <c:v>4.4878499999999999</c:v>
                </c:pt>
                <c:pt idx="3">
                  <c:v>6.3730399999999996</c:v>
                </c:pt>
                <c:pt idx="4">
                  <c:v>10.202200000000001</c:v>
                </c:pt>
                <c:pt idx="5">
                  <c:v>17.6722</c:v>
                </c:pt>
                <c:pt idx="6">
                  <c:v>32.885799999999996</c:v>
                </c:pt>
                <c:pt idx="7">
                  <c:v>62.874699999999997</c:v>
                </c:pt>
                <c:pt idx="8">
                  <c:v>130.346</c:v>
                </c:pt>
                <c:pt idx="9">
                  <c:v>249.09800000000001</c:v>
                </c:pt>
              </c:numCache>
            </c:numRef>
          </c:val>
        </c:ser>
        <c:marker val="1"/>
        <c:axId val="99777920"/>
        <c:axId val="99935360"/>
      </c:lineChart>
      <c:catAx>
        <c:axId val="99777920"/>
        <c:scaling>
          <c:orientation val="minMax"/>
        </c:scaling>
        <c:axPos val="b"/>
        <c:numFmt formatCode="General" sourceLinked="1"/>
        <c:tickLblPos val="nextTo"/>
        <c:crossAx val="99935360"/>
        <c:crosses val="autoZero"/>
        <c:auto val="1"/>
        <c:lblAlgn val="ctr"/>
        <c:lblOffset val="100"/>
      </c:catAx>
      <c:valAx>
        <c:axId val="99935360"/>
        <c:scaling>
          <c:orientation val="minMax"/>
        </c:scaling>
        <c:axPos val="l"/>
        <c:majorGridlines/>
        <c:numFmt formatCode="General" sourceLinked="1"/>
        <c:tickLblPos val="nextTo"/>
        <c:crossAx val="9977792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1"/>
          <c:order val="0"/>
          <c:tx>
            <c:v>GPU</c:v>
          </c:tx>
          <c:marker>
            <c:symbol val="none"/>
          </c:marker>
          <c:cat>
            <c:numRef>
              <c:f>test_perf_find1u_9!$A$16:$A$25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test_perf_find1u_9!$D$16:$D$25</c:f>
              <c:numCache>
                <c:formatCode>General</c:formatCode>
                <c:ptCount val="10"/>
                <c:pt idx="0">
                  <c:v>0.49154500000000001</c:v>
                </c:pt>
                <c:pt idx="1">
                  <c:v>0.77632600000000063</c:v>
                </c:pt>
                <c:pt idx="2">
                  <c:v>0.99076399999999709</c:v>
                </c:pt>
                <c:pt idx="3">
                  <c:v>0.88034800000000002</c:v>
                </c:pt>
                <c:pt idx="4">
                  <c:v>1.4140999999999944</c:v>
                </c:pt>
                <c:pt idx="5">
                  <c:v>2.0569899999999977</c:v>
                </c:pt>
                <c:pt idx="6">
                  <c:v>3.5951399999999998</c:v>
                </c:pt>
                <c:pt idx="7">
                  <c:v>6.5491099999999998</c:v>
                </c:pt>
                <c:pt idx="8">
                  <c:v>12.649700000000001</c:v>
                </c:pt>
                <c:pt idx="9">
                  <c:v>25.011299999999999</c:v>
                </c:pt>
              </c:numCache>
            </c:numRef>
          </c:val>
        </c:ser>
        <c:ser>
          <c:idx val="3"/>
          <c:order val="1"/>
          <c:tx>
            <c:v>GPU + copy</c:v>
          </c:tx>
          <c:marker>
            <c:symbol val="none"/>
          </c:marker>
          <c:val>
            <c:numRef>
              <c:f>test_perf_find1u_9!$F$16:$F$25</c:f>
              <c:numCache>
                <c:formatCode>General</c:formatCode>
                <c:ptCount val="10"/>
                <c:pt idx="0">
                  <c:v>1.6681800000000055</c:v>
                </c:pt>
                <c:pt idx="1">
                  <c:v>2.51912</c:v>
                </c:pt>
                <c:pt idx="2">
                  <c:v>4.1028899999999791</c:v>
                </c:pt>
                <c:pt idx="3">
                  <c:v>5.2876300000000001</c:v>
                </c:pt>
                <c:pt idx="4">
                  <c:v>9.8778000000000006</c:v>
                </c:pt>
                <c:pt idx="5">
                  <c:v>18.804099999999988</c:v>
                </c:pt>
                <c:pt idx="6">
                  <c:v>34.187799999999996</c:v>
                </c:pt>
                <c:pt idx="7">
                  <c:v>65.13339999999998</c:v>
                </c:pt>
                <c:pt idx="8">
                  <c:v>127.73099999999999</c:v>
                </c:pt>
                <c:pt idx="9">
                  <c:v>254.34800000000001</c:v>
                </c:pt>
              </c:numCache>
            </c:numRef>
          </c:val>
        </c:ser>
        <c:ser>
          <c:idx val="0"/>
          <c:order val="2"/>
          <c:tx>
            <c:v>CPU (9 symb)</c:v>
          </c:tx>
          <c:marker>
            <c:symbol val="none"/>
          </c:marker>
          <c:cat>
            <c:numRef>
              <c:f>test_perf_find1u_9!$A$16:$A$25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test_perf_find1u_9!$C$16:$C$25</c:f>
              <c:numCache>
                <c:formatCode>General</c:formatCode>
                <c:ptCount val="10"/>
                <c:pt idx="0">
                  <c:v>2.1618599999999977</c:v>
                </c:pt>
                <c:pt idx="1">
                  <c:v>2.8844699999999968</c:v>
                </c:pt>
                <c:pt idx="2">
                  <c:v>6.0520199999999855</c:v>
                </c:pt>
                <c:pt idx="3">
                  <c:v>8.4611400000000003</c:v>
                </c:pt>
                <c:pt idx="4">
                  <c:v>29.216000000000001</c:v>
                </c:pt>
                <c:pt idx="5">
                  <c:v>44.467600000000004</c:v>
                </c:pt>
                <c:pt idx="6">
                  <c:v>115.384</c:v>
                </c:pt>
                <c:pt idx="7">
                  <c:v>205.14299999999997</c:v>
                </c:pt>
                <c:pt idx="8">
                  <c:v>153.39500000000001</c:v>
                </c:pt>
                <c:pt idx="9">
                  <c:v>817.57899999999995</c:v>
                </c:pt>
              </c:numCache>
            </c:numRef>
          </c:val>
        </c:ser>
        <c:ser>
          <c:idx val="2"/>
          <c:order val="3"/>
          <c:tx>
            <c:v>CPU (17 symb)</c:v>
          </c:tx>
          <c:marker>
            <c:symbol val="none"/>
          </c:marker>
          <c:val>
            <c:numRef>
              <c:f>'H:\PROG\outher C++\CUDA_TEXT\test_collada_real1\[test_perf_find1u_17.csv]test_perf_find1u_17'!$C$15:$C$24</c:f>
              <c:numCache>
                <c:formatCode>General</c:formatCode>
                <c:ptCount val="10"/>
                <c:pt idx="0">
                  <c:v>1.22865</c:v>
                </c:pt>
                <c:pt idx="1">
                  <c:v>3.0225999999999997</c:v>
                </c:pt>
                <c:pt idx="2">
                  <c:v>8.3831300000000066</c:v>
                </c:pt>
                <c:pt idx="3">
                  <c:v>8.2782500000000017</c:v>
                </c:pt>
                <c:pt idx="4">
                  <c:v>25.6465</c:v>
                </c:pt>
                <c:pt idx="5">
                  <c:v>54.137300000000003</c:v>
                </c:pt>
                <c:pt idx="6">
                  <c:v>102.25700000000002</c:v>
                </c:pt>
                <c:pt idx="7">
                  <c:v>200.94399999999999</c:v>
                </c:pt>
                <c:pt idx="8">
                  <c:v>496.899</c:v>
                </c:pt>
                <c:pt idx="9">
                  <c:v>835.56599999999946</c:v>
                </c:pt>
              </c:numCache>
            </c:numRef>
          </c:val>
        </c:ser>
        <c:ser>
          <c:idx val="4"/>
          <c:order val="4"/>
          <c:tx>
            <c:v>CPU (33 symb)</c:v>
          </c:tx>
          <c:marker>
            <c:symbol val="none"/>
          </c:marker>
          <c:val>
            <c:numRef>
              <c:f>'H:\PROG\outher C++\CUDA_TEXT\test_collada_real1\[test_perf_find1u_33.csv]test_perf_find1u_33'!$C$14:$C$23</c:f>
              <c:numCache>
                <c:formatCode>General</c:formatCode>
                <c:ptCount val="10"/>
                <c:pt idx="0">
                  <c:v>2.2317800000000001</c:v>
                </c:pt>
                <c:pt idx="1">
                  <c:v>3.4433699999999998</c:v>
                </c:pt>
                <c:pt idx="2">
                  <c:v>6.5384500000000001</c:v>
                </c:pt>
                <c:pt idx="3">
                  <c:v>13.064500000000002</c:v>
                </c:pt>
                <c:pt idx="4">
                  <c:v>24.622</c:v>
                </c:pt>
                <c:pt idx="5">
                  <c:v>49.875400000000006</c:v>
                </c:pt>
                <c:pt idx="6">
                  <c:v>127.346</c:v>
                </c:pt>
                <c:pt idx="7">
                  <c:v>211.36700000000027</c:v>
                </c:pt>
                <c:pt idx="8">
                  <c:v>390.13200000000001</c:v>
                </c:pt>
                <c:pt idx="9">
                  <c:v>824.74400000000003</c:v>
                </c:pt>
              </c:numCache>
            </c:numRef>
          </c:val>
        </c:ser>
        <c:ser>
          <c:idx val="5"/>
          <c:order val="5"/>
          <c:tx>
            <c:v>CPU (65 symb)</c:v>
          </c:tx>
          <c:marker>
            <c:symbol val="none"/>
          </c:marker>
          <c:val>
            <c:numRef>
              <c:f>'H:\PROG\outher C++\CUDA_TEXT\test_collada_real1\[test_perf_find1u_65.csv]test_perf_find1u_65'!$C$13:$C$22</c:f>
              <c:numCache>
                <c:formatCode>General</c:formatCode>
                <c:ptCount val="10"/>
                <c:pt idx="0">
                  <c:v>1.4426599999999998</c:v>
                </c:pt>
                <c:pt idx="1">
                  <c:v>3.4015999999999997</c:v>
                </c:pt>
                <c:pt idx="2">
                  <c:v>6.2856399999999999</c:v>
                </c:pt>
                <c:pt idx="3">
                  <c:v>11.236899999999999</c:v>
                </c:pt>
                <c:pt idx="4">
                  <c:v>28.831499999999988</c:v>
                </c:pt>
                <c:pt idx="5">
                  <c:v>50.836300000000001</c:v>
                </c:pt>
                <c:pt idx="6">
                  <c:v>104.68799999999999</c:v>
                </c:pt>
                <c:pt idx="7">
                  <c:v>210.20299999999997</c:v>
                </c:pt>
                <c:pt idx="8">
                  <c:v>425.05399999999969</c:v>
                </c:pt>
                <c:pt idx="9">
                  <c:v>998.40499999999997</c:v>
                </c:pt>
              </c:numCache>
            </c:numRef>
          </c:val>
        </c:ser>
        <c:ser>
          <c:idx val="6"/>
          <c:order val="6"/>
          <c:tx>
            <c:v>CPU (129 symb)</c:v>
          </c:tx>
          <c:marker>
            <c:symbol val="none"/>
          </c:marker>
          <c:val>
            <c:numRef>
              <c:f>'H:\PROG\outher C++\CUDA_TEXT\test_collada_real1\[test_perf_find1u_129.csv]test_perf_find1u_129'!$C$12:$C$21</c:f>
              <c:numCache>
                <c:formatCode>General</c:formatCode>
                <c:ptCount val="10"/>
                <c:pt idx="0">
                  <c:v>1.3654999999999948</c:v>
                </c:pt>
                <c:pt idx="1">
                  <c:v>2.9671799999999999</c:v>
                </c:pt>
                <c:pt idx="2">
                  <c:v>6.8287699999999996</c:v>
                </c:pt>
                <c:pt idx="3">
                  <c:v>14.923300000000001</c:v>
                </c:pt>
                <c:pt idx="4">
                  <c:v>29.381900000000005</c:v>
                </c:pt>
                <c:pt idx="5">
                  <c:v>50.828700000000012</c:v>
                </c:pt>
                <c:pt idx="6">
                  <c:v>104.774</c:v>
                </c:pt>
                <c:pt idx="7">
                  <c:v>203.72399999999999</c:v>
                </c:pt>
                <c:pt idx="8">
                  <c:v>483.01099999999963</c:v>
                </c:pt>
                <c:pt idx="9">
                  <c:v>912.50599999999997</c:v>
                </c:pt>
              </c:numCache>
            </c:numRef>
          </c:val>
        </c:ser>
        <c:ser>
          <c:idx val="7"/>
          <c:order val="7"/>
          <c:tx>
            <c:v>CPU (257 symb)</c:v>
          </c:tx>
          <c:marker>
            <c:symbol val="none"/>
          </c:marker>
          <c:val>
            <c:numRef>
              <c:f>test_perf_find1u_257.csv!$C$11:$C$20</c:f>
              <c:numCache>
                <c:formatCode>General</c:formatCode>
                <c:ptCount val="10"/>
                <c:pt idx="0">
                  <c:v>1.4720800000000001</c:v>
                </c:pt>
                <c:pt idx="1">
                  <c:v>2.9241199999999998</c:v>
                </c:pt>
                <c:pt idx="2">
                  <c:v>6.3444699999999985</c:v>
                </c:pt>
                <c:pt idx="3">
                  <c:v>14.6274</c:v>
                </c:pt>
                <c:pt idx="4">
                  <c:v>24.669799999999903</c:v>
                </c:pt>
                <c:pt idx="5">
                  <c:v>52.330200000000005</c:v>
                </c:pt>
                <c:pt idx="6">
                  <c:v>105.42700000000002</c:v>
                </c:pt>
                <c:pt idx="7">
                  <c:v>253.06900000000002</c:v>
                </c:pt>
                <c:pt idx="8">
                  <c:v>592.95399999999938</c:v>
                </c:pt>
                <c:pt idx="9">
                  <c:v>858.79400000000055</c:v>
                </c:pt>
              </c:numCache>
            </c:numRef>
          </c:val>
        </c:ser>
        <c:marker val="1"/>
        <c:axId val="113428736"/>
        <c:axId val="115300992"/>
      </c:lineChart>
      <c:catAx>
        <c:axId val="113428736"/>
        <c:scaling>
          <c:orientation val="minMax"/>
        </c:scaling>
        <c:axPos val="b"/>
        <c:numFmt formatCode="General" sourceLinked="1"/>
        <c:tickLblPos val="nextTo"/>
        <c:crossAx val="115300992"/>
        <c:crosses val="autoZero"/>
        <c:auto val="1"/>
        <c:lblAlgn val="ctr"/>
        <c:lblOffset val="100"/>
      </c:catAx>
      <c:valAx>
        <c:axId val="115300992"/>
        <c:scaling>
          <c:orientation val="minMax"/>
        </c:scaling>
        <c:axPos val="l"/>
        <c:majorGridlines/>
        <c:numFmt formatCode="General" sourceLinked="1"/>
        <c:tickLblPos val="nextTo"/>
        <c:crossAx val="11342873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v>CPU 8 бит</c:v>
          </c:tx>
          <c:marker>
            <c:symbol val="none"/>
          </c:marker>
          <c:cat>
            <c:numRef>
              <c:f>test_perf_find2_9!$A$16:$A$25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test_perf_find2_9!$C$16:$C$25</c:f>
              <c:numCache>
                <c:formatCode>General</c:formatCode>
                <c:ptCount val="10"/>
                <c:pt idx="0">
                  <c:v>9.9758500000000555E-2</c:v>
                </c:pt>
                <c:pt idx="1">
                  <c:v>0.19909099999999999</c:v>
                </c:pt>
                <c:pt idx="2">
                  <c:v>0.43782900000000163</c:v>
                </c:pt>
                <c:pt idx="3">
                  <c:v>0.87096899999999999</c:v>
                </c:pt>
                <c:pt idx="4">
                  <c:v>1.84084</c:v>
                </c:pt>
                <c:pt idx="5">
                  <c:v>5.0339700000000001</c:v>
                </c:pt>
                <c:pt idx="6">
                  <c:v>7.8813500000000003</c:v>
                </c:pt>
                <c:pt idx="7">
                  <c:v>15.0814</c:v>
                </c:pt>
                <c:pt idx="8">
                  <c:v>30.2818</c:v>
                </c:pt>
                <c:pt idx="9">
                  <c:v>58.720700000000164</c:v>
                </c:pt>
              </c:numCache>
            </c:numRef>
          </c:val>
        </c:ser>
        <c:ser>
          <c:idx val="2"/>
          <c:order val="1"/>
          <c:tx>
            <c:v>CPU 16 бит</c:v>
          </c:tx>
          <c:marker>
            <c:symbol val="none"/>
          </c:marker>
          <c:cat>
            <c:numRef>
              <c:f>test_perf_find2_9!$A$16:$A$25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'H:\PROG\outher C++\CUDA_TEXT\test_collada_syntetic2\[test_perf_find2u_9.csv]test_perf_find2u_9'!$C$16:$C$25</c:f>
              <c:numCache>
                <c:formatCode>General</c:formatCode>
                <c:ptCount val="10"/>
                <c:pt idx="0">
                  <c:v>0.82236799999999732</c:v>
                </c:pt>
                <c:pt idx="1">
                  <c:v>1.7150799999999948</c:v>
                </c:pt>
                <c:pt idx="2">
                  <c:v>3.5316199999999967</c:v>
                </c:pt>
                <c:pt idx="3">
                  <c:v>6.8343099999999986</c:v>
                </c:pt>
                <c:pt idx="4">
                  <c:v>13.7935</c:v>
                </c:pt>
                <c:pt idx="5">
                  <c:v>29.574100000000001</c:v>
                </c:pt>
                <c:pt idx="6">
                  <c:v>55.247500000000002</c:v>
                </c:pt>
                <c:pt idx="7">
                  <c:v>111.96299999999999</c:v>
                </c:pt>
                <c:pt idx="8">
                  <c:v>229.08700000000007</c:v>
                </c:pt>
                <c:pt idx="9">
                  <c:v>456.04700000000008</c:v>
                </c:pt>
              </c:numCache>
            </c:numRef>
          </c:val>
        </c:ser>
        <c:ser>
          <c:idx val="1"/>
          <c:order val="2"/>
          <c:tx>
            <c:v>GPU</c:v>
          </c:tx>
          <c:marker>
            <c:symbol val="none"/>
          </c:marker>
          <c:cat>
            <c:numRef>
              <c:f>test_perf_find2_9!$A$16:$A$25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test_perf_find2_9!$D$16:$D$25</c:f>
              <c:numCache>
                <c:formatCode>General</c:formatCode>
                <c:ptCount val="10"/>
                <c:pt idx="0">
                  <c:v>0.66207300000000302</c:v>
                </c:pt>
                <c:pt idx="1">
                  <c:v>0.47619800000000001</c:v>
                </c:pt>
                <c:pt idx="2">
                  <c:v>0.65525199999999995</c:v>
                </c:pt>
                <c:pt idx="3">
                  <c:v>0.79167299999999996</c:v>
                </c:pt>
                <c:pt idx="4">
                  <c:v>1.1553199999999999</c:v>
                </c:pt>
                <c:pt idx="5">
                  <c:v>1.7351199999999998</c:v>
                </c:pt>
                <c:pt idx="6">
                  <c:v>3.2651699999999999</c:v>
                </c:pt>
                <c:pt idx="7">
                  <c:v>5.4091300000000002</c:v>
                </c:pt>
                <c:pt idx="8">
                  <c:v>10.412000000000004</c:v>
                </c:pt>
                <c:pt idx="9">
                  <c:v>19.568899999999989</c:v>
                </c:pt>
              </c:numCache>
            </c:numRef>
          </c:val>
        </c:ser>
        <c:ser>
          <c:idx val="3"/>
          <c:order val="3"/>
          <c:tx>
            <c:v>GPU + copy 8</c:v>
          </c:tx>
          <c:marker>
            <c:symbol val="none"/>
          </c:marker>
          <c:val>
            <c:numRef>
              <c:f>test_perf_find2_9!$F$16:$F$25</c:f>
              <c:numCache>
                <c:formatCode>General</c:formatCode>
                <c:ptCount val="10"/>
                <c:pt idx="0">
                  <c:v>1.7244599999999999</c:v>
                </c:pt>
                <c:pt idx="1">
                  <c:v>1.63195</c:v>
                </c:pt>
                <c:pt idx="2">
                  <c:v>2.3681999999999999</c:v>
                </c:pt>
                <c:pt idx="3">
                  <c:v>4.2879099999999966</c:v>
                </c:pt>
                <c:pt idx="4">
                  <c:v>6.5554999999999986</c:v>
                </c:pt>
                <c:pt idx="5">
                  <c:v>11.059100000000004</c:v>
                </c:pt>
                <c:pt idx="6">
                  <c:v>18.3995</c:v>
                </c:pt>
                <c:pt idx="7">
                  <c:v>33.749500000000012</c:v>
                </c:pt>
                <c:pt idx="8">
                  <c:v>67.224000000000004</c:v>
                </c:pt>
                <c:pt idx="9">
                  <c:v>130.547</c:v>
                </c:pt>
              </c:numCache>
            </c:numRef>
          </c:val>
        </c:ser>
        <c:ser>
          <c:idx val="4"/>
          <c:order val="4"/>
          <c:tx>
            <c:v>GPU + copy 16</c:v>
          </c:tx>
          <c:marker>
            <c:symbol val="none"/>
          </c:marker>
          <c:val>
            <c:numRef>
              <c:f>'H:\PROG\outher C++\CUDA_TEXT\test_collada_syntetic2\[test_perf_find2u_9.csv]test_perf_find2u_9'!$F$16:$F$25</c:f>
              <c:numCache>
                <c:formatCode>General</c:formatCode>
                <c:ptCount val="10"/>
                <c:pt idx="0">
                  <c:v>1.6353599999999999</c:v>
                </c:pt>
                <c:pt idx="1">
                  <c:v>2.9403199999999998</c:v>
                </c:pt>
                <c:pt idx="2">
                  <c:v>4.2738399999999999</c:v>
                </c:pt>
                <c:pt idx="3">
                  <c:v>5.3805699999999996</c:v>
                </c:pt>
                <c:pt idx="4">
                  <c:v>9.5623200000000015</c:v>
                </c:pt>
                <c:pt idx="5">
                  <c:v>17.145299999999907</c:v>
                </c:pt>
                <c:pt idx="6">
                  <c:v>32.919499999999999</c:v>
                </c:pt>
                <c:pt idx="7">
                  <c:v>59.490600000000001</c:v>
                </c:pt>
                <c:pt idx="8">
                  <c:v>117.85899999999998</c:v>
                </c:pt>
                <c:pt idx="9">
                  <c:v>247.68900000000002</c:v>
                </c:pt>
              </c:numCache>
            </c:numRef>
          </c:val>
        </c:ser>
        <c:marker val="1"/>
        <c:axId val="115959296"/>
        <c:axId val="119132928"/>
      </c:lineChart>
      <c:catAx>
        <c:axId val="115959296"/>
        <c:scaling>
          <c:orientation val="minMax"/>
        </c:scaling>
        <c:axPos val="b"/>
        <c:numFmt formatCode="General" sourceLinked="1"/>
        <c:tickLblPos val="nextTo"/>
        <c:crossAx val="119132928"/>
        <c:crosses val="autoZero"/>
        <c:auto val="1"/>
        <c:lblAlgn val="ctr"/>
        <c:lblOffset val="100"/>
      </c:catAx>
      <c:valAx>
        <c:axId val="119132928"/>
        <c:scaling>
          <c:orientation val="minMax"/>
        </c:scaling>
        <c:axPos val="l"/>
        <c:majorGridlines/>
        <c:numFmt formatCode="General" sourceLinked="1"/>
        <c:tickLblPos val="nextTo"/>
        <c:crossAx val="11595929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ndard"/>
        <c:ser>
          <c:idx val="0"/>
          <c:order val="0"/>
          <c:tx>
            <c:v>CPU 8 бит</c:v>
          </c:tx>
          <c:marker>
            <c:symbol val="none"/>
          </c:marker>
          <c:cat>
            <c:numRef>
              <c:f>test_perf_find2_17!$A$15:$A$24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test_perf_find2_17!$C$15:$C$24</c:f>
              <c:numCache>
                <c:formatCode>General</c:formatCode>
                <c:ptCount val="10"/>
                <c:pt idx="0">
                  <c:v>0.102316</c:v>
                </c:pt>
                <c:pt idx="1">
                  <c:v>0.20719099999999999</c:v>
                </c:pt>
                <c:pt idx="2">
                  <c:v>0.40457600000000032</c:v>
                </c:pt>
                <c:pt idx="3">
                  <c:v>0.85732699999999951</c:v>
                </c:pt>
                <c:pt idx="4">
                  <c:v>1.79054</c:v>
                </c:pt>
                <c:pt idx="5">
                  <c:v>3.90464999999999</c:v>
                </c:pt>
                <c:pt idx="6">
                  <c:v>7.5573499999999996</c:v>
                </c:pt>
                <c:pt idx="7">
                  <c:v>14.733600000000001</c:v>
                </c:pt>
                <c:pt idx="8">
                  <c:v>30.2042</c:v>
                </c:pt>
                <c:pt idx="9">
                  <c:v>58.090600000000002</c:v>
                </c:pt>
              </c:numCache>
            </c:numRef>
          </c:val>
        </c:ser>
        <c:ser>
          <c:idx val="2"/>
          <c:order val="1"/>
          <c:tx>
            <c:v>CPU 16 бит</c:v>
          </c:tx>
          <c:marker>
            <c:symbol val="none"/>
          </c:marker>
          <c:val>
            <c:numRef>
              <c:f>'H:\PROG\outher C++\CUDA_TEXT\test_collada_syntetic2\[test_perf_find2u_17.csv]test_perf_find2u_17'!$C$15:$C$24</c:f>
              <c:numCache>
                <c:formatCode>General</c:formatCode>
                <c:ptCount val="10"/>
                <c:pt idx="0">
                  <c:v>0.82151599999999958</c:v>
                </c:pt>
                <c:pt idx="1">
                  <c:v>1.6707399999999999</c:v>
                </c:pt>
                <c:pt idx="2">
                  <c:v>3.46</c:v>
                </c:pt>
                <c:pt idx="3">
                  <c:v>7.0056900000000004</c:v>
                </c:pt>
                <c:pt idx="4">
                  <c:v>14.495700000000006</c:v>
                </c:pt>
                <c:pt idx="5">
                  <c:v>28.444800000000001</c:v>
                </c:pt>
                <c:pt idx="6">
                  <c:v>54.885899999999999</c:v>
                </c:pt>
                <c:pt idx="7">
                  <c:v>112.22199999999999</c:v>
                </c:pt>
                <c:pt idx="8">
                  <c:v>225.262</c:v>
                </c:pt>
                <c:pt idx="9">
                  <c:v>459.65499999999997</c:v>
                </c:pt>
              </c:numCache>
            </c:numRef>
          </c:val>
        </c:ser>
        <c:ser>
          <c:idx val="1"/>
          <c:order val="2"/>
          <c:tx>
            <c:v>GPU 8 и 16 бит</c:v>
          </c:tx>
          <c:marker>
            <c:symbol val="none"/>
          </c:marker>
          <c:cat>
            <c:numRef>
              <c:f>test_perf_find2_17!$A$15:$A$24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test_perf_find2_17!$D$15:$D$24</c:f>
              <c:numCache>
                <c:formatCode>General</c:formatCode>
                <c:ptCount val="10"/>
                <c:pt idx="0">
                  <c:v>0.73241500000000004</c:v>
                </c:pt>
                <c:pt idx="1">
                  <c:v>0.60153500000000004</c:v>
                </c:pt>
                <c:pt idx="2">
                  <c:v>0.81256299999999626</c:v>
                </c:pt>
                <c:pt idx="3">
                  <c:v>0.73113600000000001</c:v>
                </c:pt>
                <c:pt idx="4">
                  <c:v>1.37829</c:v>
                </c:pt>
                <c:pt idx="5">
                  <c:v>1.6652</c:v>
                </c:pt>
                <c:pt idx="6">
                  <c:v>3.22254</c:v>
                </c:pt>
                <c:pt idx="7">
                  <c:v>5.52637</c:v>
                </c:pt>
                <c:pt idx="8">
                  <c:v>10.3301</c:v>
                </c:pt>
                <c:pt idx="9">
                  <c:v>20.062999999999906</c:v>
                </c:pt>
              </c:numCache>
            </c:numRef>
          </c:val>
        </c:ser>
        <c:ser>
          <c:idx val="3"/>
          <c:order val="3"/>
          <c:tx>
            <c:v>GPU + copy 8</c:v>
          </c:tx>
          <c:marker>
            <c:symbol val="none"/>
          </c:marker>
          <c:val>
            <c:numRef>
              <c:f>test_perf_find2_17!$F$15:$F$24</c:f>
              <c:numCache>
                <c:formatCode>General</c:formatCode>
                <c:ptCount val="10"/>
                <c:pt idx="0">
                  <c:v>1.9175800000000001</c:v>
                </c:pt>
                <c:pt idx="1">
                  <c:v>1.7180599999999999</c:v>
                </c:pt>
                <c:pt idx="2">
                  <c:v>2.94842</c:v>
                </c:pt>
                <c:pt idx="3">
                  <c:v>3.7767599999999977</c:v>
                </c:pt>
                <c:pt idx="4">
                  <c:v>7.0960700000000001</c:v>
                </c:pt>
                <c:pt idx="5">
                  <c:v>10.8119</c:v>
                </c:pt>
                <c:pt idx="6">
                  <c:v>18.311199999999999</c:v>
                </c:pt>
                <c:pt idx="7">
                  <c:v>33.806200000000004</c:v>
                </c:pt>
                <c:pt idx="8">
                  <c:v>66.568799999999982</c:v>
                </c:pt>
                <c:pt idx="9">
                  <c:v>127.119</c:v>
                </c:pt>
              </c:numCache>
            </c:numRef>
          </c:val>
        </c:ser>
        <c:ser>
          <c:idx val="4"/>
          <c:order val="4"/>
          <c:tx>
            <c:v>GPU + copy 16</c:v>
          </c:tx>
          <c:marker>
            <c:symbol val="none"/>
          </c:marker>
          <c:val>
            <c:numRef>
              <c:f>'H:\PROG\outher C++\CUDA_TEXT\test_collada_syntetic2\[test_perf_find2u_17.csv]test_perf_find2u_17'!$F$15:$F$24</c:f>
              <c:numCache>
                <c:formatCode>General</c:formatCode>
                <c:ptCount val="10"/>
                <c:pt idx="0">
                  <c:v>1.4733599999999998</c:v>
                </c:pt>
                <c:pt idx="1">
                  <c:v>2.1426799999999977</c:v>
                </c:pt>
                <c:pt idx="2">
                  <c:v>3.7942300000000002</c:v>
                </c:pt>
                <c:pt idx="3">
                  <c:v>5.9765600000000134</c:v>
                </c:pt>
                <c:pt idx="4">
                  <c:v>9.6190300000000004</c:v>
                </c:pt>
                <c:pt idx="5">
                  <c:v>17.323499999999989</c:v>
                </c:pt>
                <c:pt idx="6">
                  <c:v>30.473199999999903</c:v>
                </c:pt>
                <c:pt idx="7">
                  <c:v>62.275800000000011</c:v>
                </c:pt>
                <c:pt idx="8">
                  <c:v>118.41300000000012</c:v>
                </c:pt>
                <c:pt idx="9">
                  <c:v>241.49</c:v>
                </c:pt>
              </c:numCache>
            </c:numRef>
          </c:val>
        </c:ser>
        <c:marker val="1"/>
        <c:axId val="102169216"/>
        <c:axId val="110432640"/>
      </c:lineChart>
      <c:catAx>
        <c:axId val="102169216"/>
        <c:scaling>
          <c:orientation val="minMax"/>
        </c:scaling>
        <c:axPos val="b"/>
        <c:numFmt formatCode="General" sourceLinked="1"/>
        <c:tickLblPos val="nextTo"/>
        <c:crossAx val="110432640"/>
        <c:crosses val="autoZero"/>
        <c:auto val="1"/>
        <c:lblAlgn val="ctr"/>
        <c:lblOffset val="100"/>
      </c:catAx>
      <c:valAx>
        <c:axId val="110432640"/>
        <c:scaling>
          <c:orientation val="minMax"/>
        </c:scaling>
        <c:axPos val="l"/>
        <c:majorGridlines/>
        <c:numFmt formatCode="General" sourceLinked="1"/>
        <c:tickLblPos val="nextTo"/>
        <c:crossAx val="10216921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1"/>
          <c:order val="0"/>
          <c:tx>
            <c:v>GPU</c:v>
          </c:tx>
          <c:marker>
            <c:symbol val="none"/>
          </c:marker>
          <c:cat>
            <c:numRef>
              <c:f>test_perf_find2u_9!$A$16:$A$25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test_perf_find2u_9!$D$16:$D$25</c:f>
              <c:numCache>
                <c:formatCode>General</c:formatCode>
                <c:ptCount val="10"/>
                <c:pt idx="0">
                  <c:v>0.50817199999999996</c:v>
                </c:pt>
                <c:pt idx="1">
                  <c:v>0.90720599999999996</c:v>
                </c:pt>
                <c:pt idx="2">
                  <c:v>0.75160000000000327</c:v>
                </c:pt>
                <c:pt idx="3">
                  <c:v>0.83430499999999996</c:v>
                </c:pt>
                <c:pt idx="4">
                  <c:v>1.3927799999999999</c:v>
                </c:pt>
                <c:pt idx="5">
                  <c:v>2.2351899999999998</c:v>
                </c:pt>
                <c:pt idx="6">
                  <c:v>3.13856</c:v>
                </c:pt>
                <c:pt idx="7">
                  <c:v>5.9177299999999997</c:v>
                </c:pt>
                <c:pt idx="8">
                  <c:v>10.9436</c:v>
                </c:pt>
                <c:pt idx="9">
                  <c:v>20.596699999999899</c:v>
                </c:pt>
              </c:numCache>
            </c:numRef>
          </c:val>
        </c:ser>
        <c:ser>
          <c:idx val="3"/>
          <c:order val="1"/>
          <c:tx>
            <c:v>GPU + copy</c:v>
          </c:tx>
          <c:marker>
            <c:symbol val="none"/>
          </c:marker>
          <c:val>
            <c:numRef>
              <c:f>test_perf_find2u_9!$F$16:$F$25</c:f>
              <c:numCache>
                <c:formatCode>General</c:formatCode>
                <c:ptCount val="10"/>
                <c:pt idx="0">
                  <c:v>1.6353599999999999</c:v>
                </c:pt>
                <c:pt idx="1">
                  <c:v>2.9403199999999998</c:v>
                </c:pt>
                <c:pt idx="2">
                  <c:v>4.2738399999999999</c:v>
                </c:pt>
                <c:pt idx="3">
                  <c:v>5.3805699999999996</c:v>
                </c:pt>
                <c:pt idx="4">
                  <c:v>9.5623200000000015</c:v>
                </c:pt>
                <c:pt idx="5">
                  <c:v>17.145299999999907</c:v>
                </c:pt>
                <c:pt idx="6">
                  <c:v>32.919499999999999</c:v>
                </c:pt>
                <c:pt idx="7">
                  <c:v>59.490600000000001</c:v>
                </c:pt>
                <c:pt idx="8">
                  <c:v>117.85899999999998</c:v>
                </c:pt>
                <c:pt idx="9">
                  <c:v>247.68900000000002</c:v>
                </c:pt>
              </c:numCache>
            </c:numRef>
          </c:val>
        </c:ser>
        <c:ser>
          <c:idx val="0"/>
          <c:order val="2"/>
          <c:tx>
            <c:v>CPU (9 symb)</c:v>
          </c:tx>
          <c:marker>
            <c:symbol val="none"/>
          </c:marker>
          <c:cat>
            <c:numRef>
              <c:f>test_perf_find2u_9!$A$16:$A$25</c:f>
              <c:numCache>
                <c:formatCode>General</c:formatCode>
                <c:ptCount val="10"/>
                <c:pt idx="0">
                  <c:v>262144</c:v>
                </c:pt>
                <c:pt idx="1">
                  <c:v>524288</c:v>
                </c:pt>
                <c:pt idx="2">
                  <c:v>1048576</c:v>
                </c:pt>
                <c:pt idx="3">
                  <c:v>2097152</c:v>
                </c:pt>
                <c:pt idx="4">
                  <c:v>4194304</c:v>
                </c:pt>
                <c:pt idx="5">
                  <c:v>8388608</c:v>
                </c:pt>
                <c:pt idx="6">
                  <c:v>16777216</c:v>
                </c:pt>
                <c:pt idx="7">
                  <c:v>33554432</c:v>
                </c:pt>
                <c:pt idx="8">
                  <c:v>67108864</c:v>
                </c:pt>
                <c:pt idx="9">
                  <c:v>134217728</c:v>
                </c:pt>
              </c:numCache>
            </c:numRef>
          </c:cat>
          <c:val>
            <c:numRef>
              <c:f>test_perf_find2u_9!$C$16:$C$25</c:f>
              <c:numCache>
                <c:formatCode>General</c:formatCode>
                <c:ptCount val="10"/>
                <c:pt idx="0">
                  <c:v>0.82236799999999732</c:v>
                </c:pt>
                <c:pt idx="1">
                  <c:v>1.7150799999999948</c:v>
                </c:pt>
                <c:pt idx="2">
                  <c:v>3.5316199999999967</c:v>
                </c:pt>
                <c:pt idx="3">
                  <c:v>6.8343099999999986</c:v>
                </c:pt>
                <c:pt idx="4">
                  <c:v>13.7935</c:v>
                </c:pt>
                <c:pt idx="5">
                  <c:v>29.574100000000001</c:v>
                </c:pt>
                <c:pt idx="6">
                  <c:v>55.247500000000002</c:v>
                </c:pt>
                <c:pt idx="7">
                  <c:v>111.96299999999999</c:v>
                </c:pt>
                <c:pt idx="8">
                  <c:v>229.08700000000007</c:v>
                </c:pt>
                <c:pt idx="9">
                  <c:v>456.04700000000008</c:v>
                </c:pt>
              </c:numCache>
            </c:numRef>
          </c:val>
        </c:ser>
        <c:ser>
          <c:idx val="2"/>
          <c:order val="3"/>
          <c:tx>
            <c:v>CPU (17 symb)</c:v>
          </c:tx>
          <c:marker>
            <c:symbol val="none"/>
          </c:marker>
          <c:val>
            <c:numRef>
              <c:f>'H:\PROG\outher C++\CUDA_TEXT\test_collada_syntetic2\[test_perf_find2u_17.csv]test_perf_find2u_17'!$C$15:$C$24</c:f>
              <c:numCache>
                <c:formatCode>General</c:formatCode>
                <c:ptCount val="10"/>
                <c:pt idx="0">
                  <c:v>0.82151599999999958</c:v>
                </c:pt>
                <c:pt idx="1">
                  <c:v>1.6707399999999999</c:v>
                </c:pt>
                <c:pt idx="2">
                  <c:v>3.46</c:v>
                </c:pt>
                <c:pt idx="3">
                  <c:v>7.0056900000000004</c:v>
                </c:pt>
                <c:pt idx="4">
                  <c:v>14.495700000000006</c:v>
                </c:pt>
                <c:pt idx="5">
                  <c:v>28.444800000000001</c:v>
                </c:pt>
                <c:pt idx="6">
                  <c:v>54.885899999999999</c:v>
                </c:pt>
                <c:pt idx="7">
                  <c:v>112.22199999999999</c:v>
                </c:pt>
                <c:pt idx="8">
                  <c:v>225.262</c:v>
                </c:pt>
                <c:pt idx="9">
                  <c:v>459.65499999999997</c:v>
                </c:pt>
              </c:numCache>
            </c:numRef>
          </c:val>
        </c:ser>
        <c:ser>
          <c:idx val="4"/>
          <c:order val="4"/>
          <c:tx>
            <c:v>CPU (33 symb)</c:v>
          </c:tx>
          <c:marker>
            <c:symbol val="none"/>
          </c:marker>
          <c:val>
            <c:numRef>
              <c:f>test_perf_find2u_33.csv!$C$14:$C$23</c:f>
              <c:numCache>
                <c:formatCode>General</c:formatCode>
                <c:ptCount val="10"/>
                <c:pt idx="0">
                  <c:v>0.82066300000000003</c:v>
                </c:pt>
                <c:pt idx="1">
                  <c:v>1.6421800000000051</c:v>
                </c:pt>
                <c:pt idx="2">
                  <c:v>3.2984300000000002</c:v>
                </c:pt>
                <c:pt idx="3">
                  <c:v>6.8279199999999678</c:v>
                </c:pt>
                <c:pt idx="4">
                  <c:v>14.464600000000004</c:v>
                </c:pt>
                <c:pt idx="5">
                  <c:v>28.46609999999988</c:v>
                </c:pt>
                <c:pt idx="6">
                  <c:v>55.274300000000011</c:v>
                </c:pt>
                <c:pt idx="7">
                  <c:v>115.453</c:v>
                </c:pt>
                <c:pt idx="8">
                  <c:v>224.08100000000007</c:v>
                </c:pt>
                <c:pt idx="9">
                  <c:v>451.86500000000001</c:v>
                </c:pt>
              </c:numCache>
            </c:numRef>
          </c:val>
        </c:ser>
        <c:marker val="1"/>
        <c:axId val="113404544"/>
        <c:axId val="114114944"/>
      </c:lineChart>
      <c:catAx>
        <c:axId val="113404544"/>
        <c:scaling>
          <c:orientation val="minMax"/>
        </c:scaling>
        <c:axPos val="b"/>
        <c:numFmt formatCode="General" sourceLinked="1"/>
        <c:tickLblPos val="nextTo"/>
        <c:crossAx val="114114944"/>
        <c:crosses val="autoZero"/>
        <c:auto val="1"/>
        <c:lblAlgn val="ctr"/>
        <c:lblOffset val="100"/>
      </c:catAx>
      <c:valAx>
        <c:axId val="114114944"/>
        <c:scaling>
          <c:orientation val="minMax"/>
        </c:scaling>
        <c:axPos val="l"/>
        <c:majorGridlines/>
        <c:numFmt formatCode="General" sourceLinked="1"/>
        <c:tickLblPos val="nextTo"/>
        <c:crossAx val="11340454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1"/>
          <c:order val="0"/>
          <c:tx>
            <c:v>GPU(trivial)</c:v>
          </c:tx>
          <c:marker>
            <c:symbol val="none"/>
          </c:marker>
          <c:cat>
            <c:numRef>
              <c:f>test_perf_find3u_4_trivial!$A$14:$A$23</c:f>
              <c:numCache>
                <c:formatCode>General</c:formatCode>
                <c:ptCount val="10"/>
                <c:pt idx="0">
                  <c:v>16384</c:v>
                </c:pt>
                <c:pt idx="1">
                  <c:v>32768</c:v>
                </c:pt>
                <c:pt idx="2">
                  <c:v>65536</c:v>
                </c:pt>
                <c:pt idx="3">
                  <c:v>131072</c:v>
                </c:pt>
                <c:pt idx="4">
                  <c:v>262144</c:v>
                </c:pt>
                <c:pt idx="5">
                  <c:v>524288</c:v>
                </c:pt>
                <c:pt idx="6">
                  <c:v>1048576</c:v>
                </c:pt>
                <c:pt idx="7">
                  <c:v>2097152</c:v>
                </c:pt>
                <c:pt idx="8">
                  <c:v>4194304</c:v>
                </c:pt>
                <c:pt idx="9">
                  <c:v>8388608</c:v>
                </c:pt>
              </c:numCache>
            </c:numRef>
          </c:cat>
          <c:val>
            <c:numRef>
              <c:f>test_perf_find3u_4_trivial!$D$14:$D$23</c:f>
              <c:numCache>
                <c:formatCode>General</c:formatCode>
                <c:ptCount val="10"/>
                <c:pt idx="0">
                  <c:v>0.5397149999999995</c:v>
                </c:pt>
                <c:pt idx="1">
                  <c:v>0.82236199999999959</c:v>
                </c:pt>
                <c:pt idx="2">
                  <c:v>0.78442000000000001</c:v>
                </c:pt>
                <c:pt idx="3">
                  <c:v>0.80403000000000002</c:v>
                </c:pt>
                <c:pt idx="4">
                  <c:v>0.65609900000000376</c:v>
                </c:pt>
                <c:pt idx="5">
                  <c:v>0.68039899999999998</c:v>
                </c:pt>
                <c:pt idx="6">
                  <c:v>1.1237699999999957</c:v>
                </c:pt>
                <c:pt idx="7">
                  <c:v>1.5321800000000001</c:v>
                </c:pt>
                <c:pt idx="8">
                  <c:v>2.5613000000000001</c:v>
                </c:pt>
                <c:pt idx="9">
                  <c:v>4.3650399999999845</c:v>
                </c:pt>
              </c:numCache>
            </c:numRef>
          </c:val>
        </c:ser>
        <c:ser>
          <c:idx val="2"/>
          <c:order val="1"/>
          <c:tx>
            <c:v>GPU(shared)</c:v>
          </c:tx>
          <c:marker>
            <c:symbol val="none"/>
          </c:marker>
          <c:val>
            <c:numRef>
              <c:f>'H:\PROG\outher C++\CUDA_TEXT\test_syntetic3\[test_perf_find3u_4_shared.csv]test_perf_find3u_4_shared'!$D$14:$D$23</c:f>
              <c:numCache>
                <c:formatCode>General</c:formatCode>
                <c:ptCount val="10"/>
                <c:pt idx="0">
                  <c:v>0.77887800000000318</c:v>
                </c:pt>
                <c:pt idx="1">
                  <c:v>0.55591500000000005</c:v>
                </c:pt>
                <c:pt idx="2">
                  <c:v>0.73454100000000211</c:v>
                </c:pt>
                <c:pt idx="3">
                  <c:v>0.55591500000000005</c:v>
                </c:pt>
                <c:pt idx="4">
                  <c:v>0.88375099999999951</c:v>
                </c:pt>
                <c:pt idx="5">
                  <c:v>0.76139900000000282</c:v>
                </c:pt>
                <c:pt idx="6">
                  <c:v>0.95835599999999999</c:v>
                </c:pt>
                <c:pt idx="7">
                  <c:v>1.2964199999999999</c:v>
                </c:pt>
                <c:pt idx="8">
                  <c:v>1.8954</c:v>
                </c:pt>
                <c:pt idx="9">
                  <c:v>3.0852399999999998</c:v>
                </c:pt>
              </c:numCache>
            </c:numRef>
          </c:val>
        </c:ser>
        <c:ser>
          <c:idx val="0"/>
          <c:order val="2"/>
          <c:tx>
            <c:v>GPU(mult2)</c:v>
          </c:tx>
          <c:marker>
            <c:symbol val="none"/>
          </c:marker>
          <c:val>
            <c:numRef>
              <c:f>'H:\PROG\outher C++\CUDA_TEXT\test_syntetic3\[test_perf_find3_4_mult2.csv]test_perf_find3_4_mult2'!$D$14:$D$23</c:f>
              <c:numCache>
                <c:formatCode>General</c:formatCode>
                <c:ptCount val="10"/>
                <c:pt idx="0">
                  <c:v>0.47150400000000031</c:v>
                </c:pt>
                <c:pt idx="1">
                  <c:v>0.49708300000000105</c:v>
                </c:pt>
                <c:pt idx="2">
                  <c:v>0.54099399999999997</c:v>
                </c:pt>
                <c:pt idx="3">
                  <c:v>0.55122499999999997</c:v>
                </c:pt>
                <c:pt idx="4">
                  <c:v>0.53843599999999958</c:v>
                </c:pt>
                <c:pt idx="5">
                  <c:v>0.81980399999999998</c:v>
                </c:pt>
                <c:pt idx="6">
                  <c:v>0.86925600000000003</c:v>
                </c:pt>
                <c:pt idx="7">
                  <c:v>1.12931</c:v>
                </c:pt>
                <c:pt idx="8">
                  <c:v>1.81227</c:v>
                </c:pt>
                <c:pt idx="9">
                  <c:v>3.1240399999999999</c:v>
                </c:pt>
              </c:numCache>
            </c:numRef>
          </c:val>
        </c:ser>
        <c:ser>
          <c:idx val="3"/>
          <c:order val="3"/>
          <c:tx>
            <c:v>GPU(mult4)</c:v>
          </c:tx>
          <c:marker>
            <c:symbol val="none"/>
          </c:marker>
          <c:val>
            <c:numRef>
              <c:f>'H:\PROG\outher C++\CUDA_TEXT\test_syntetic3\[test_perf_find3_4_mult4.csv]test_perf_find3_4_mult4'!$D$14:$D$23</c:f>
              <c:numCache>
                <c:formatCode>General</c:formatCode>
                <c:ptCount val="10"/>
                <c:pt idx="0">
                  <c:v>0.54397799999999996</c:v>
                </c:pt>
                <c:pt idx="1">
                  <c:v>0.76310400000000234</c:v>
                </c:pt>
                <c:pt idx="2">
                  <c:v>0.77887800000000318</c:v>
                </c:pt>
                <c:pt idx="3">
                  <c:v>0.5763779999999995</c:v>
                </c:pt>
                <c:pt idx="4">
                  <c:v>0.82577199999999995</c:v>
                </c:pt>
                <c:pt idx="5">
                  <c:v>1.26616</c:v>
                </c:pt>
                <c:pt idx="6">
                  <c:v>0.77248300000000003</c:v>
                </c:pt>
                <c:pt idx="7">
                  <c:v>1.0150599999999999</c:v>
                </c:pt>
                <c:pt idx="8">
                  <c:v>1.42645</c:v>
                </c:pt>
                <c:pt idx="9">
                  <c:v>2.2807900000000094</c:v>
                </c:pt>
              </c:numCache>
            </c:numRef>
          </c:val>
        </c:ser>
        <c:ser>
          <c:idx val="4"/>
          <c:order val="4"/>
          <c:tx>
            <c:v>GPU(mult8)</c:v>
          </c:tx>
          <c:marker>
            <c:symbol val="none"/>
          </c:marker>
          <c:val>
            <c:numRef>
              <c:f>'H:\PROG\outher C++\CUDA_TEXT\test_syntetic3\[test_perf_find3_4_mult8.csv]test_perf_find3_4_mult8'!$D$14:$D$23</c:f>
              <c:numCache>
                <c:formatCode>General</c:formatCode>
                <c:ptCount val="10"/>
                <c:pt idx="0">
                  <c:v>0.45445200000000002</c:v>
                </c:pt>
                <c:pt idx="1">
                  <c:v>0.42844700000000002</c:v>
                </c:pt>
                <c:pt idx="2">
                  <c:v>0.60792500000000282</c:v>
                </c:pt>
                <c:pt idx="3">
                  <c:v>0.47278300000000001</c:v>
                </c:pt>
                <c:pt idx="4">
                  <c:v>0.51371</c:v>
                </c:pt>
                <c:pt idx="5">
                  <c:v>0.572967</c:v>
                </c:pt>
                <c:pt idx="6">
                  <c:v>0.80488300000000002</c:v>
                </c:pt>
                <c:pt idx="7">
                  <c:v>1.0402100000000001</c:v>
                </c:pt>
                <c:pt idx="8">
                  <c:v>1.35995</c:v>
                </c:pt>
                <c:pt idx="9">
                  <c:v>2.3924799999999857</c:v>
                </c:pt>
              </c:numCache>
            </c:numRef>
          </c:val>
        </c:ser>
        <c:ser>
          <c:idx val="5"/>
          <c:order val="5"/>
          <c:tx>
            <c:v>GPU(mult16)</c:v>
          </c:tx>
          <c:marker>
            <c:symbol val="none"/>
          </c:marker>
          <c:val>
            <c:numRef>
              <c:f>test_perf_find3_4_mult16.csv!$D$14:$D$23</c:f>
              <c:numCache>
                <c:formatCode>General</c:formatCode>
                <c:ptCount val="10"/>
                <c:pt idx="0">
                  <c:v>0.57978799999999997</c:v>
                </c:pt>
                <c:pt idx="1">
                  <c:v>0.52181</c:v>
                </c:pt>
                <c:pt idx="2">
                  <c:v>0.5111519999999995</c:v>
                </c:pt>
                <c:pt idx="3">
                  <c:v>0.52351499999999718</c:v>
                </c:pt>
                <c:pt idx="4">
                  <c:v>0.58277299999999765</c:v>
                </c:pt>
                <c:pt idx="5">
                  <c:v>0.72175100000000281</c:v>
                </c:pt>
                <c:pt idx="6">
                  <c:v>1.0529999999999957</c:v>
                </c:pt>
                <c:pt idx="7">
                  <c:v>1.2610399999999957</c:v>
                </c:pt>
                <c:pt idx="8">
                  <c:v>1.4290099999999952</c:v>
                </c:pt>
                <c:pt idx="9">
                  <c:v>2.3502799999999917</c:v>
                </c:pt>
              </c:numCache>
            </c:numRef>
          </c:val>
        </c:ser>
        <c:marker val="1"/>
        <c:axId val="114138496"/>
        <c:axId val="114144384"/>
      </c:lineChart>
      <c:catAx>
        <c:axId val="114138496"/>
        <c:scaling>
          <c:orientation val="minMax"/>
        </c:scaling>
        <c:axPos val="b"/>
        <c:numFmt formatCode="General" sourceLinked="1"/>
        <c:tickLblPos val="nextTo"/>
        <c:crossAx val="114144384"/>
        <c:crosses val="autoZero"/>
        <c:auto val="1"/>
        <c:lblAlgn val="ctr"/>
        <c:lblOffset val="100"/>
      </c:catAx>
      <c:valAx>
        <c:axId val="114144384"/>
        <c:scaling>
          <c:orientation val="minMax"/>
        </c:scaling>
        <c:axPos val="l"/>
        <c:majorGridlines/>
        <c:numFmt formatCode="General" sourceLinked="1"/>
        <c:tickLblPos val="nextTo"/>
        <c:crossAx val="11413849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v>CPU (8-бит)</c:v>
          </c:tx>
          <c:marker>
            <c:symbol val="none"/>
          </c:marker>
          <c:cat>
            <c:numRef>
              <c:f>test_perf_findAll1!$A$17:$A$28</c:f>
              <c:numCache>
                <c:formatCode>General</c:formatCode>
                <c:ptCount val="12"/>
                <c:pt idx="0">
                  <c:v>65536</c:v>
                </c:pt>
                <c:pt idx="1">
                  <c:v>131072</c:v>
                </c:pt>
                <c:pt idx="2">
                  <c:v>262144</c:v>
                </c:pt>
                <c:pt idx="3">
                  <c:v>524288</c:v>
                </c:pt>
                <c:pt idx="4">
                  <c:v>1048576</c:v>
                </c:pt>
                <c:pt idx="5">
                  <c:v>2097152</c:v>
                </c:pt>
                <c:pt idx="6">
                  <c:v>4194304</c:v>
                </c:pt>
                <c:pt idx="7">
                  <c:v>8388608</c:v>
                </c:pt>
                <c:pt idx="8">
                  <c:v>16777216</c:v>
                </c:pt>
                <c:pt idx="9">
                  <c:v>33554432</c:v>
                </c:pt>
                <c:pt idx="10">
                  <c:v>67108864</c:v>
                </c:pt>
                <c:pt idx="11">
                  <c:v>134217728</c:v>
                </c:pt>
              </c:numCache>
            </c:numRef>
          </c:cat>
          <c:val>
            <c:numRef>
              <c:f>test_perf_findAll1!$C$17:$C$28</c:f>
              <c:numCache>
                <c:formatCode>General</c:formatCode>
                <c:ptCount val="12"/>
                <c:pt idx="0">
                  <c:v>0.26133300000000004</c:v>
                </c:pt>
                <c:pt idx="1">
                  <c:v>0.28350200000000031</c:v>
                </c:pt>
                <c:pt idx="2">
                  <c:v>0.32570700000000002</c:v>
                </c:pt>
                <c:pt idx="3">
                  <c:v>0.43996100000000032</c:v>
                </c:pt>
                <c:pt idx="4">
                  <c:v>0.72559399999999996</c:v>
                </c:pt>
                <c:pt idx="5">
                  <c:v>1.0704899999999999</c:v>
                </c:pt>
                <c:pt idx="6">
                  <c:v>2.0672199999999998</c:v>
                </c:pt>
                <c:pt idx="7">
                  <c:v>3.7059899999999999</c:v>
                </c:pt>
                <c:pt idx="8">
                  <c:v>7.6571099999999861</c:v>
                </c:pt>
                <c:pt idx="9">
                  <c:v>14.302600000000027</c:v>
                </c:pt>
                <c:pt idx="10">
                  <c:v>28.5002</c:v>
                </c:pt>
                <c:pt idx="11">
                  <c:v>56.108600000000003</c:v>
                </c:pt>
              </c:numCache>
            </c:numRef>
          </c:val>
        </c:ser>
        <c:ser>
          <c:idx val="1"/>
          <c:order val="1"/>
          <c:tx>
            <c:v>GPU</c:v>
          </c:tx>
          <c:marker>
            <c:symbol val="none"/>
          </c:marker>
          <c:cat>
            <c:numRef>
              <c:f>test_perf_findAll1!$A$17:$A$28</c:f>
              <c:numCache>
                <c:formatCode>General</c:formatCode>
                <c:ptCount val="12"/>
                <c:pt idx="0">
                  <c:v>65536</c:v>
                </c:pt>
                <c:pt idx="1">
                  <c:v>131072</c:v>
                </c:pt>
                <c:pt idx="2">
                  <c:v>262144</c:v>
                </c:pt>
                <c:pt idx="3">
                  <c:v>524288</c:v>
                </c:pt>
                <c:pt idx="4">
                  <c:v>1048576</c:v>
                </c:pt>
                <c:pt idx="5">
                  <c:v>2097152</c:v>
                </c:pt>
                <c:pt idx="6">
                  <c:v>4194304</c:v>
                </c:pt>
                <c:pt idx="7">
                  <c:v>8388608</c:v>
                </c:pt>
                <c:pt idx="8">
                  <c:v>16777216</c:v>
                </c:pt>
                <c:pt idx="9">
                  <c:v>33554432</c:v>
                </c:pt>
                <c:pt idx="10">
                  <c:v>67108864</c:v>
                </c:pt>
                <c:pt idx="11">
                  <c:v>134217728</c:v>
                </c:pt>
              </c:numCache>
            </c:numRef>
          </c:cat>
          <c:val>
            <c:numRef>
              <c:f>test_perf_findAll1!$D$17:$D$28</c:f>
              <c:numCache>
                <c:formatCode>General</c:formatCode>
                <c:ptCount val="12"/>
                <c:pt idx="0">
                  <c:v>0.67187800000000253</c:v>
                </c:pt>
                <c:pt idx="1">
                  <c:v>0.82407399999999997</c:v>
                </c:pt>
                <c:pt idx="2">
                  <c:v>0.75714200000000065</c:v>
                </c:pt>
                <c:pt idx="3">
                  <c:v>1.213299999999996</c:v>
                </c:pt>
                <c:pt idx="4">
                  <c:v>1.3859599999999999</c:v>
                </c:pt>
                <c:pt idx="5">
                  <c:v>1.9308000000000001</c:v>
                </c:pt>
                <c:pt idx="6">
                  <c:v>2.16229</c:v>
                </c:pt>
                <c:pt idx="7">
                  <c:v>2.8827699999999967</c:v>
                </c:pt>
                <c:pt idx="8">
                  <c:v>4.2167199999999996</c:v>
                </c:pt>
                <c:pt idx="9">
                  <c:v>6.5495299999999999</c:v>
                </c:pt>
                <c:pt idx="10">
                  <c:v>11.453000000000022</c:v>
                </c:pt>
                <c:pt idx="11">
                  <c:v>21.145800000000001</c:v>
                </c:pt>
              </c:numCache>
            </c:numRef>
          </c:val>
        </c:ser>
        <c:ser>
          <c:idx val="2"/>
          <c:order val="2"/>
          <c:tx>
            <c:v>CPU(16-бит)</c:v>
          </c:tx>
          <c:marker>
            <c:symbol val="none"/>
          </c:marker>
          <c:val>
            <c:numRef>
              <c:f>test_perf_findAll1u.csv!$C$17:$C$28</c:f>
              <c:numCache>
                <c:formatCode>General</c:formatCode>
                <c:ptCount val="12"/>
                <c:pt idx="0">
                  <c:v>0.36066500000000001</c:v>
                </c:pt>
                <c:pt idx="1">
                  <c:v>0.57084000000000168</c:v>
                </c:pt>
                <c:pt idx="2">
                  <c:v>0.98223800000000006</c:v>
                </c:pt>
                <c:pt idx="3">
                  <c:v>1.8361499999999999</c:v>
                </c:pt>
                <c:pt idx="4">
                  <c:v>3.5444100000000001</c:v>
                </c:pt>
                <c:pt idx="5">
                  <c:v>7.1190899999999955</c:v>
                </c:pt>
                <c:pt idx="6">
                  <c:v>13.9803</c:v>
                </c:pt>
                <c:pt idx="7">
                  <c:v>27.783999999999949</c:v>
                </c:pt>
                <c:pt idx="8">
                  <c:v>56.355899999999998</c:v>
                </c:pt>
                <c:pt idx="9">
                  <c:v>109.80200000000001</c:v>
                </c:pt>
                <c:pt idx="10">
                  <c:v>219.65900000000002</c:v>
                </c:pt>
                <c:pt idx="11">
                  <c:v>440.45099999999928</c:v>
                </c:pt>
              </c:numCache>
            </c:numRef>
          </c:val>
        </c:ser>
        <c:ser>
          <c:idx val="3"/>
          <c:order val="3"/>
          <c:tx>
            <c:v>GPU + copy</c:v>
          </c:tx>
          <c:marker>
            <c:symbol val="none"/>
          </c:marker>
          <c:val>
            <c:numRef>
              <c:f>test_perf_findAll1!$F$17:$F$28</c:f>
              <c:numCache>
                <c:formatCode>General</c:formatCode>
                <c:ptCount val="12"/>
                <c:pt idx="0">
                  <c:v>1.2665899999999999</c:v>
                </c:pt>
                <c:pt idx="1">
                  <c:v>1.4716499999999968</c:v>
                </c:pt>
                <c:pt idx="2">
                  <c:v>1.5014899999999998</c:v>
                </c:pt>
                <c:pt idx="3">
                  <c:v>1.9883500000000036</c:v>
                </c:pt>
                <c:pt idx="4">
                  <c:v>2.7582800000000001</c:v>
                </c:pt>
                <c:pt idx="5">
                  <c:v>3.6863800000000002</c:v>
                </c:pt>
                <c:pt idx="6">
                  <c:v>5.4044400000000001</c:v>
                </c:pt>
                <c:pt idx="7">
                  <c:v>9.5819299999999998</c:v>
                </c:pt>
                <c:pt idx="8">
                  <c:v>16.594000000000001</c:v>
                </c:pt>
                <c:pt idx="9">
                  <c:v>33.2149</c:v>
                </c:pt>
                <c:pt idx="10">
                  <c:v>59.892200000000003</c:v>
                </c:pt>
                <c:pt idx="11">
                  <c:v>116.12899999999998</c:v>
                </c:pt>
              </c:numCache>
            </c:numRef>
          </c:val>
        </c:ser>
        <c:marker val="1"/>
        <c:axId val="114154112"/>
        <c:axId val="115319168"/>
      </c:lineChart>
      <c:catAx>
        <c:axId val="114154112"/>
        <c:scaling>
          <c:orientation val="minMax"/>
        </c:scaling>
        <c:axPos val="b"/>
        <c:numFmt formatCode="General" sourceLinked="1"/>
        <c:tickLblPos val="nextTo"/>
        <c:crossAx val="115319168"/>
        <c:crosses val="autoZero"/>
        <c:auto val="1"/>
        <c:lblAlgn val="ctr"/>
        <c:lblOffset val="100"/>
      </c:catAx>
      <c:valAx>
        <c:axId val="115319168"/>
        <c:scaling>
          <c:orientation val="minMax"/>
        </c:scaling>
        <c:axPos val="l"/>
        <c:majorGridlines/>
        <c:numFmt formatCode="General" sourceLinked="1"/>
        <c:tickLblPos val="nextTo"/>
        <c:crossAx val="11415411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Милионов слов в секунду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Милионов слов в сек.</c:v>
          </c:tx>
          <c:cat>
            <c:strRef>
              <c:f>Лист1!$A$2:$A$7</c:f>
              <c:strCache>
                <c:ptCount val="6"/>
                <c:pt idx="0">
                  <c:v>STL</c:v>
                </c:pt>
                <c:pt idx="1">
                  <c:v>CPU</c:v>
                </c:pt>
                <c:pt idx="2">
                  <c:v>STL(4 ядра)</c:v>
                </c:pt>
                <c:pt idx="3">
                  <c:v>СPU (4 ядра)</c:v>
                </c:pt>
                <c:pt idx="4">
                  <c:v>GPU</c:v>
                </c:pt>
                <c:pt idx="5">
                  <c:v>GPU+copy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0.60606060606060619</c:v>
                </c:pt>
                <c:pt idx="1">
                  <c:v>0.90531328366181119</c:v>
                </c:pt>
                <c:pt idx="2">
                  <c:v>2.4242424242424239</c:v>
                </c:pt>
                <c:pt idx="3">
                  <c:v>3.6212531346472443</c:v>
                </c:pt>
                <c:pt idx="4">
                  <c:v>238.09523809523813</c:v>
                </c:pt>
                <c:pt idx="5">
                  <c:v>40</c:v>
                </c:pt>
              </c:numCache>
            </c:numRef>
          </c:val>
        </c:ser>
        <c:axId val="115330432"/>
        <c:axId val="115545216"/>
      </c:barChart>
      <c:catAx>
        <c:axId val="115330432"/>
        <c:scaling>
          <c:orientation val="minMax"/>
        </c:scaling>
        <c:axPos val="b"/>
        <c:tickLblPos val="nextTo"/>
        <c:crossAx val="115545216"/>
        <c:crosses val="autoZero"/>
        <c:auto val="1"/>
        <c:lblAlgn val="ctr"/>
        <c:lblOffset val="100"/>
      </c:catAx>
      <c:valAx>
        <c:axId val="115545216"/>
        <c:scaling>
          <c:orientation val="minMax"/>
        </c:scaling>
        <c:axPos val="l"/>
        <c:majorGridlines/>
        <c:numFmt formatCode="General" sourceLinked="1"/>
        <c:tickLblPos val="nextTo"/>
        <c:crossAx val="115330432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3955</TotalTime>
  <Pages>43</Pages>
  <Words>11056</Words>
  <Characters>63022</Characters>
  <Application>Microsoft Office Word</Application>
  <DocSecurity>0</DocSecurity>
  <Lines>525</Lines>
  <Paragraphs>147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</dc:creator>
  <cp:keywords/>
  <dc:description/>
  <cp:lastModifiedBy>FROL</cp:lastModifiedBy>
  <cp:revision>1135</cp:revision>
  <dcterms:created xsi:type="dcterms:W3CDTF">2012-01-09T14:12:00Z</dcterms:created>
  <dcterms:modified xsi:type="dcterms:W3CDTF">2012-06-30T13:21:00Z</dcterms:modified>
</cp:coreProperties>
</file>